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F39" w:rsidRPr="003B198F" w:rsidRDefault="005E1F39" w:rsidP="005E1F39">
      <w:pPr>
        <w:snapToGrid w:val="0"/>
        <w:contextualSpacing/>
        <w:jc w:val="center"/>
        <w:rPr>
          <w:rFonts w:ascii="Impact" w:hAnsi="Impact"/>
          <w:bCs/>
          <w:color w:val="000000"/>
          <w:spacing w:val="20"/>
          <w:sz w:val="40"/>
          <w:szCs w:val="40"/>
        </w:rPr>
      </w:pPr>
      <w:r w:rsidRPr="006D0602">
        <w:rPr>
          <w:noProof/>
          <w:lang w:eastAsia="ru-RU"/>
        </w:rPr>
        <w:drawing>
          <wp:inline distT="0" distB="0" distL="0" distR="0">
            <wp:extent cx="410091" cy="60567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475" cy="635779"/>
                    </a:xfrm>
                    <a:prstGeom prst="rect">
                      <a:avLst/>
                    </a:prstGeom>
                    <a:noFill/>
                    <a:ln>
                      <a:noFill/>
                    </a:ln>
                  </pic:spPr>
                </pic:pic>
              </a:graphicData>
            </a:graphic>
          </wp:inline>
        </w:drawing>
      </w:r>
    </w:p>
    <w:p w:rsidR="005E1F39" w:rsidRPr="003B198F" w:rsidRDefault="005E1F39" w:rsidP="005E1F39">
      <w:pPr>
        <w:spacing w:before="240"/>
        <w:jc w:val="center"/>
        <w:rPr>
          <w:rFonts w:ascii="Century Gothic" w:hAnsi="Century Gothic"/>
          <w:b/>
          <w:sz w:val="14"/>
          <w:szCs w:val="14"/>
        </w:rPr>
      </w:pPr>
      <w:r w:rsidRPr="003B198F">
        <w:rPr>
          <w:rFonts w:ascii="Century Gothic" w:hAnsi="Century Gothic"/>
          <w:b/>
          <w:color w:val="002060"/>
          <w:sz w:val="14"/>
          <w:szCs w:val="14"/>
        </w:rPr>
        <w:t>ООО «ПОЕКТРНО-СТРОИТЕЛЬНАЯ КОМПАНИЯ»</w:t>
      </w:r>
    </w:p>
    <w:p w:rsidR="005E1F39" w:rsidRPr="003B198F" w:rsidRDefault="005E1F39" w:rsidP="005E1F39">
      <w:pPr>
        <w:snapToGrid w:val="0"/>
        <w:contextualSpacing/>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rsidR="00C80A9D" w:rsidRDefault="00C80A9D" w:rsidP="00C80A9D">
      <w:pPr>
        <w:contextualSpacing/>
        <w:rPr>
          <w:rFonts w:ascii="Arial Black" w:hAnsi="Arial Black"/>
          <w:bCs/>
          <w:color w:val="002060"/>
          <w:spacing w:val="20"/>
          <w:sz w:val="16"/>
          <w:szCs w:val="16"/>
        </w:rPr>
      </w:pPr>
    </w:p>
    <w:p w:rsidR="00C80A9D" w:rsidRDefault="00C80A9D" w:rsidP="00C80A9D">
      <w:pPr>
        <w:contextualSpacing/>
        <w:rPr>
          <w:rFonts w:ascii="Arial Black" w:hAnsi="Arial Black"/>
          <w:bCs/>
          <w:color w:val="002060"/>
          <w:spacing w:val="20"/>
          <w:sz w:val="16"/>
          <w:szCs w:val="16"/>
        </w:rPr>
      </w:pPr>
    </w:p>
    <w:p w:rsidR="00C80A9D" w:rsidRDefault="00C80A9D" w:rsidP="00C80A9D">
      <w:pPr>
        <w:contextualSpacing/>
        <w:rPr>
          <w:rFonts w:ascii="Arial Black" w:hAnsi="Arial Black"/>
          <w:bCs/>
          <w:color w:val="002060"/>
          <w:spacing w:val="20"/>
          <w:sz w:val="16"/>
          <w:szCs w:val="16"/>
        </w:rPr>
      </w:pPr>
    </w:p>
    <w:p w:rsidR="00C80A9D" w:rsidRDefault="003419B7" w:rsidP="005E62F7">
      <w:pPr>
        <w:jc w:val="center"/>
        <w:rPr>
          <w:rFonts w:eastAsia="Arial" w:cs="Arial"/>
          <w:b/>
          <w:bCs/>
          <w:color w:val="000000"/>
          <w:sz w:val="30"/>
          <w:szCs w:val="30"/>
        </w:rPr>
      </w:pPr>
      <w:r w:rsidRPr="00C4697D">
        <w:rPr>
          <w:b/>
        </w:rPr>
        <w:t>Заказчик</w:t>
      </w:r>
      <w:r w:rsidRPr="009D513C">
        <w:rPr>
          <w:b/>
        </w:rPr>
        <w:t>:</w:t>
      </w:r>
      <w:r w:rsidR="00884311">
        <w:rPr>
          <w:b/>
        </w:rPr>
        <w:t xml:space="preserve"> </w:t>
      </w:r>
      <w:r w:rsidR="00AF38E8" w:rsidRPr="00016BE3">
        <w:rPr>
          <w:rFonts w:cs="Times New Roman"/>
          <w:b/>
        </w:rPr>
        <w:t xml:space="preserve">Администрация муниципального образования </w:t>
      </w:r>
      <w:r w:rsidR="004A3AC8">
        <w:rPr>
          <w:rFonts w:cs="Times New Roman"/>
          <w:b/>
        </w:rPr>
        <w:t>Тимашевский</w:t>
      </w:r>
      <w:r w:rsidR="00AF38E8" w:rsidRPr="00016BE3">
        <w:rPr>
          <w:rFonts w:cs="Times New Roman"/>
          <w:b/>
        </w:rPr>
        <w:t xml:space="preserve"> район </w:t>
      </w:r>
      <w:r w:rsidR="004A3AC8">
        <w:rPr>
          <w:rFonts w:cs="Times New Roman"/>
          <w:b/>
        </w:rPr>
        <w:t>Краснодарского края</w:t>
      </w:r>
    </w:p>
    <w:p w:rsidR="00C80A9D" w:rsidRDefault="00C80A9D" w:rsidP="00C80A9D">
      <w:pPr>
        <w:jc w:val="center"/>
        <w:rPr>
          <w:rFonts w:eastAsia="Arial" w:cs="Arial"/>
          <w:b/>
          <w:bCs/>
          <w:color w:val="000000"/>
          <w:sz w:val="30"/>
          <w:szCs w:val="30"/>
        </w:rPr>
      </w:pPr>
    </w:p>
    <w:p w:rsidR="00C80A9D" w:rsidRDefault="00C80A9D" w:rsidP="00C80A9D">
      <w:pPr>
        <w:jc w:val="center"/>
        <w:rPr>
          <w:rFonts w:eastAsia="Arial" w:cs="Arial"/>
          <w:b/>
          <w:bCs/>
          <w:color w:val="000000"/>
          <w:sz w:val="30"/>
          <w:szCs w:val="30"/>
        </w:rPr>
      </w:pPr>
    </w:p>
    <w:p w:rsidR="00C80A9D" w:rsidRPr="00A227FB" w:rsidRDefault="00C80A9D" w:rsidP="00C80A9D">
      <w:pPr>
        <w:jc w:val="center"/>
        <w:rPr>
          <w:rFonts w:eastAsia="Arial" w:cs="Arial"/>
          <w:b/>
          <w:bCs/>
          <w:color w:val="000000"/>
          <w:sz w:val="30"/>
          <w:szCs w:val="30"/>
        </w:rPr>
      </w:pPr>
    </w:p>
    <w:p w:rsidR="00C80A9D" w:rsidRPr="00385B6A" w:rsidRDefault="00C80A9D" w:rsidP="00C80A9D">
      <w:pPr>
        <w:pStyle w:val="3f1"/>
        <w:shd w:val="clear" w:color="auto" w:fill="FFFFFF"/>
        <w:spacing w:line="360" w:lineRule="auto"/>
        <w:ind w:left="555"/>
        <w:jc w:val="center"/>
        <w:rPr>
          <w:b/>
          <w:color w:val="002060"/>
          <w:sz w:val="36"/>
          <w:szCs w:val="36"/>
        </w:rPr>
      </w:pPr>
      <w:r w:rsidRPr="00385B6A">
        <w:rPr>
          <w:b/>
          <w:color w:val="002060"/>
          <w:sz w:val="36"/>
          <w:szCs w:val="36"/>
        </w:rPr>
        <w:t>ГЕНЕРАЛЬНЫЙ ПЛАН</w:t>
      </w:r>
    </w:p>
    <w:p w:rsidR="00387FE0" w:rsidRPr="0097605F" w:rsidRDefault="004A3AC8" w:rsidP="00387FE0">
      <w:pPr>
        <w:pStyle w:val="3f1"/>
        <w:shd w:val="clear" w:color="auto" w:fill="FFFFFF"/>
        <w:ind w:left="556"/>
        <w:jc w:val="center"/>
        <w:rPr>
          <w:b/>
          <w:color w:val="002060"/>
          <w:sz w:val="36"/>
          <w:szCs w:val="36"/>
        </w:rPr>
      </w:pPr>
      <w:r>
        <w:rPr>
          <w:b/>
          <w:color w:val="002060"/>
          <w:sz w:val="36"/>
          <w:szCs w:val="36"/>
        </w:rPr>
        <w:t>Незаймановского</w:t>
      </w:r>
      <w:r w:rsidR="00387FE0" w:rsidRPr="003419B7">
        <w:rPr>
          <w:b/>
          <w:color w:val="002060"/>
          <w:sz w:val="36"/>
          <w:szCs w:val="36"/>
        </w:rPr>
        <w:t xml:space="preserve"> сельского поселения</w:t>
      </w:r>
      <w:r w:rsidR="00884311">
        <w:rPr>
          <w:b/>
          <w:color w:val="002060"/>
          <w:sz w:val="36"/>
          <w:szCs w:val="36"/>
        </w:rPr>
        <w:t xml:space="preserve"> </w:t>
      </w:r>
      <w:r>
        <w:rPr>
          <w:b/>
          <w:color w:val="002060"/>
          <w:sz w:val="36"/>
          <w:szCs w:val="36"/>
        </w:rPr>
        <w:t>Тимашевского</w:t>
      </w:r>
      <w:r w:rsidR="00387FE0">
        <w:rPr>
          <w:b/>
          <w:color w:val="002060"/>
          <w:sz w:val="36"/>
          <w:szCs w:val="36"/>
        </w:rPr>
        <w:t xml:space="preserve"> района</w:t>
      </w:r>
      <w:r w:rsidR="00884311">
        <w:rPr>
          <w:b/>
          <w:color w:val="002060"/>
          <w:sz w:val="36"/>
          <w:szCs w:val="36"/>
        </w:rPr>
        <w:t xml:space="preserve"> </w:t>
      </w:r>
      <w:r>
        <w:rPr>
          <w:b/>
          <w:color w:val="002060"/>
          <w:sz w:val="36"/>
          <w:szCs w:val="36"/>
        </w:rPr>
        <w:t>Краснодарского края</w:t>
      </w:r>
    </w:p>
    <w:p w:rsidR="00C80A9D" w:rsidRPr="0049761D" w:rsidRDefault="00C80A9D" w:rsidP="00C80A9D">
      <w:pPr>
        <w:ind w:left="426"/>
        <w:jc w:val="center"/>
        <w:rPr>
          <w:b/>
        </w:rPr>
      </w:pPr>
    </w:p>
    <w:p w:rsidR="00C80A9D" w:rsidRDefault="00C80A9D" w:rsidP="00C80A9D">
      <w:pPr>
        <w:ind w:left="426"/>
        <w:jc w:val="center"/>
        <w:rPr>
          <w:b/>
          <w:bCs/>
          <w:sz w:val="28"/>
          <w:szCs w:val="28"/>
        </w:rPr>
      </w:pPr>
      <w:r>
        <w:rPr>
          <w:b/>
          <w:bCs/>
          <w:sz w:val="28"/>
          <w:szCs w:val="28"/>
        </w:rPr>
        <w:t>ЧАСТЬ ΙΙ</w:t>
      </w:r>
    </w:p>
    <w:p w:rsidR="00C80A9D" w:rsidRDefault="00C80A9D" w:rsidP="00C80A9D">
      <w:pPr>
        <w:ind w:left="426"/>
        <w:jc w:val="center"/>
        <w:rPr>
          <w:b/>
          <w:bCs/>
          <w:sz w:val="28"/>
          <w:szCs w:val="28"/>
        </w:rPr>
      </w:pPr>
    </w:p>
    <w:p w:rsidR="00C80A9D" w:rsidRPr="00D40EEF" w:rsidRDefault="00C80A9D" w:rsidP="00C80A9D">
      <w:pPr>
        <w:ind w:left="426"/>
        <w:jc w:val="center"/>
        <w:rPr>
          <w:b/>
          <w:caps/>
        </w:rPr>
      </w:pPr>
      <w:r w:rsidRPr="00D40EEF">
        <w:rPr>
          <w:b/>
          <w:bCs/>
          <w:iCs/>
          <w:caps/>
          <w:color w:val="000000"/>
          <w:sz w:val="32"/>
          <w:szCs w:val="32"/>
        </w:rPr>
        <w:t>Материалы по обоснованию</w:t>
      </w:r>
    </w:p>
    <w:p w:rsidR="00C80A9D" w:rsidRPr="0049761D" w:rsidRDefault="00C80A9D" w:rsidP="00C80A9D">
      <w:pPr>
        <w:ind w:left="426"/>
        <w:jc w:val="center"/>
        <w:rPr>
          <w:b/>
        </w:rPr>
      </w:pPr>
    </w:p>
    <w:p w:rsidR="00C80A9D" w:rsidRPr="0049761D" w:rsidRDefault="00C80A9D" w:rsidP="00C80A9D">
      <w:pPr>
        <w:ind w:left="426"/>
        <w:jc w:val="both"/>
        <w:rPr>
          <w:b/>
        </w:rPr>
      </w:pPr>
    </w:p>
    <w:p w:rsidR="00C80A9D" w:rsidRPr="0049761D" w:rsidRDefault="00C80A9D" w:rsidP="00C80A9D">
      <w:pPr>
        <w:ind w:left="426"/>
        <w:jc w:val="both"/>
        <w:rPr>
          <w:b/>
        </w:rPr>
      </w:pPr>
    </w:p>
    <w:p w:rsidR="00C80A9D" w:rsidRPr="0049761D" w:rsidRDefault="00C80A9D" w:rsidP="00C80A9D">
      <w:pPr>
        <w:ind w:left="426"/>
        <w:jc w:val="both"/>
        <w:rPr>
          <w:b/>
          <w:i/>
        </w:rPr>
      </w:pPr>
    </w:p>
    <w:p w:rsidR="00C80A9D" w:rsidRPr="0049761D" w:rsidRDefault="00C80A9D" w:rsidP="00C80A9D">
      <w:pPr>
        <w:ind w:left="426"/>
        <w:jc w:val="both"/>
        <w:rPr>
          <w:b/>
        </w:rPr>
      </w:pPr>
    </w:p>
    <w:p w:rsidR="00C80A9D" w:rsidRPr="0049761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3419B7" w:rsidRDefault="003419B7" w:rsidP="00C80A9D">
      <w:pPr>
        <w:ind w:left="426"/>
        <w:jc w:val="center"/>
        <w:rPr>
          <w:b/>
        </w:rPr>
      </w:pPr>
    </w:p>
    <w:p w:rsidR="00C80A9D" w:rsidRDefault="00C80A9D" w:rsidP="00C80A9D">
      <w:pPr>
        <w:ind w:left="426"/>
        <w:jc w:val="center"/>
        <w:rPr>
          <w:b/>
        </w:rPr>
      </w:pPr>
    </w:p>
    <w:p w:rsidR="005E62F7" w:rsidRDefault="005E62F7" w:rsidP="00C80A9D">
      <w:pPr>
        <w:ind w:left="426"/>
        <w:jc w:val="center"/>
        <w:rPr>
          <w:b/>
        </w:rPr>
      </w:pPr>
    </w:p>
    <w:p w:rsidR="005E62F7" w:rsidRDefault="005E62F7" w:rsidP="00F94FE6">
      <w:pPr>
        <w:rPr>
          <w:b/>
        </w:rPr>
      </w:pPr>
    </w:p>
    <w:p w:rsidR="005E62F7" w:rsidRDefault="005E62F7" w:rsidP="00C80A9D">
      <w:pPr>
        <w:ind w:left="426"/>
        <w:jc w:val="center"/>
        <w:rPr>
          <w:b/>
        </w:rPr>
      </w:pPr>
    </w:p>
    <w:p w:rsidR="00387FE0" w:rsidRDefault="00387FE0"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r w:rsidRPr="00F73E0D">
        <w:rPr>
          <w:b/>
        </w:rPr>
        <w:t>20</w:t>
      </w:r>
      <w:r>
        <w:rPr>
          <w:b/>
        </w:rPr>
        <w:t>2</w:t>
      </w:r>
      <w:r w:rsidR="00F70071">
        <w:rPr>
          <w:b/>
        </w:rPr>
        <w:t>2</w:t>
      </w:r>
      <w:r w:rsidRPr="00F73E0D">
        <w:rPr>
          <w:b/>
        </w:rPr>
        <w:t xml:space="preserve"> год</w:t>
      </w:r>
    </w:p>
    <w:p w:rsidR="00C80A9D" w:rsidRPr="0049761D" w:rsidRDefault="00C80A9D" w:rsidP="00C80A9D">
      <w:pPr>
        <w:ind w:left="426"/>
        <w:jc w:val="center"/>
        <w:rPr>
          <w:b/>
        </w:rPr>
      </w:pPr>
    </w:p>
    <w:p w:rsidR="00C80A9D" w:rsidRPr="007F275B" w:rsidRDefault="00C80A9D" w:rsidP="00C80A9D">
      <w:pPr>
        <w:contextualSpacing/>
        <w:jc w:val="center"/>
        <w:rPr>
          <w:b/>
          <w:caps/>
          <w:sz w:val="28"/>
          <w:szCs w:val="28"/>
        </w:rPr>
      </w:pPr>
      <w:r w:rsidRPr="007F275B">
        <w:rPr>
          <w:b/>
          <w:caps/>
          <w:sz w:val="28"/>
          <w:szCs w:val="28"/>
        </w:rPr>
        <w:t>Общество с ограниченной ответственностью</w:t>
      </w:r>
    </w:p>
    <w:p w:rsidR="00C80A9D" w:rsidRDefault="00C80A9D" w:rsidP="00C80A9D">
      <w:pPr>
        <w:contextualSpacing/>
        <w:jc w:val="center"/>
        <w:rPr>
          <w:b/>
          <w:caps/>
          <w:sz w:val="28"/>
          <w:szCs w:val="28"/>
        </w:rPr>
      </w:pPr>
      <w:r>
        <w:rPr>
          <w:b/>
          <w:caps/>
          <w:sz w:val="28"/>
          <w:szCs w:val="28"/>
        </w:rPr>
        <w:t>«Проектно-строительная компания</w:t>
      </w:r>
    </w:p>
    <w:p w:rsidR="00C80A9D" w:rsidRPr="007F275B" w:rsidRDefault="00C80A9D" w:rsidP="00C80A9D">
      <w:pPr>
        <w:contextualSpacing/>
        <w:jc w:val="center"/>
        <w:rPr>
          <w:b/>
          <w:caps/>
          <w:sz w:val="28"/>
          <w:szCs w:val="28"/>
        </w:rPr>
      </w:pPr>
      <w:r w:rsidRPr="007F275B">
        <w:rPr>
          <w:b/>
          <w:caps/>
          <w:sz w:val="28"/>
          <w:szCs w:val="28"/>
        </w:rPr>
        <w:t>«</w:t>
      </w:r>
      <w:r>
        <w:rPr>
          <w:b/>
          <w:caps/>
          <w:sz w:val="28"/>
          <w:szCs w:val="28"/>
        </w:rPr>
        <w:t>РУСПРОЕКТ</w:t>
      </w:r>
      <w:r w:rsidRPr="007F275B">
        <w:rPr>
          <w:b/>
          <w:caps/>
          <w:sz w:val="28"/>
          <w:szCs w:val="28"/>
        </w:rPr>
        <w:t>»</w:t>
      </w:r>
    </w:p>
    <w:p w:rsidR="00C80A9D" w:rsidRDefault="00C80A9D" w:rsidP="00C80A9D">
      <w:pPr>
        <w:contextualSpacing/>
        <w:rPr>
          <w:sz w:val="28"/>
          <w:szCs w:val="28"/>
        </w:rPr>
      </w:pPr>
    </w:p>
    <w:p w:rsidR="00C80A9D" w:rsidRPr="003C38EA" w:rsidRDefault="00C80A9D" w:rsidP="00C80A9D">
      <w:pPr>
        <w:contextualSpacing/>
        <w:rPr>
          <w:sz w:val="28"/>
          <w:szCs w:val="28"/>
        </w:rPr>
      </w:pPr>
    </w:p>
    <w:p w:rsidR="00C80A9D" w:rsidRDefault="00C80A9D" w:rsidP="00C80A9D">
      <w:pPr>
        <w:jc w:val="center"/>
        <w:rPr>
          <w:b/>
        </w:rPr>
      </w:pPr>
    </w:p>
    <w:p w:rsidR="00C80A9D" w:rsidRDefault="00C80A9D" w:rsidP="00C80A9D">
      <w:pPr>
        <w:jc w:val="center"/>
        <w:rPr>
          <w:b/>
        </w:rPr>
      </w:pPr>
    </w:p>
    <w:p w:rsidR="00C80A9D" w:rsidRDefault="00C80A9D" w:rsidP="00C80A9D">
      <w:pPr>
        <w:jc w:val="center"/>
        <w:rPr>
          <w:b/>
        </w:rPr>
      </w:pPr>
    </w:p>
    <w:p w:rsidR="00C80A9D" w:rsidRDefault="00C80A9D" w:rsidP="00C80A9D">
      <w:pPr>
        <w:jc w:val="center"/>
        <w:rPr>
          <w:b/>
        </w:rPr>
      </w:pPr>
    </w:p>
    <w:p w:rsidR="00387FE0" w:rsidRPr="00387FE0" w:rsidRDefault="00387FE0" w:rsidP="005E62F7">
      <w:pPr>
        <w:jc w:val="center"/>
        <w:rPr>
          <w:b/>
        </w:rPr>
      </w:pPr>
      <w:r w:rsidRPr="00C4697D">
        <w:rPr>
          <w:b/>
        </w:rPr>
        <w:t>Заказчик</w:t>
      </w:r>
      <w:r w:rsidRPr="009D513C">
        <w:rPr>
          <w:b/>
        </w:rPr>
        <w:t>:</w:t>
      </w:r>
      <w:r w:rsidR="00884311">
        <w:rPr>
          <w:b/>
        </w:rPr>
        <w:t xml:space="preserve"> </w:t>
      </w:r>
      <w:r w:rsidR="00AF38E8" w:rsidRPr="00016BE3">
        <w:rPr>
          <w:rFonts w:cs="Times New Roman"/>
          <w:b/>
        </w:rPr>
        <w:t xml:space="preserve">Администрация муниципального образования </w:t>
      </w:r>
      <w:r w:rsidR="004A3AC8">
        <w:rPr>
          <w:rFonts w:cs="Times New Roman"/>
          <w:b/>
        </w:rPr>
        <w:t>Тимашевский</w:t>
      </w:r>
      <w:r w:rsidR="00AF38E8" w:rsidRPr="00016BE3">
        <w:rPr>
          <w:rFonts w:cs="Times New Roman"/>
          <w:b/>
        </w:rPr>
        <w:t xml:space="preserve"> район </w:t>
      </w:r>
      <w:r w:rsidR="004A3AC8">
        <w:rPr>
          <w:rFonts w:cs="Times New Roman"/>
          <w:b/>
        </w:rPr>
        <w:t>Краснодарского края</w:t>
      </w:r>
    </w:p>
    <w:p w:rsidR="0097605F" w:rsidRDefault="0097605F" w:rsidP="0097605F">
      <w:pPr>
        <w:jc w:val="center"/>
        <w:rPr>
          <w:rFonts w:eastAsia="Arial" w:cs="Arial"/>
          <w:b/>
          <w:bCs/>
          <w:color w:val="000000"/>
          <w:sz w:val="30"/>
          <w:szCs w:val="30"/>
        </w:rPr>
      </w:pPr>
    </w:p>
    <w:p w:rsidR="0097605F" w:rsidRDefault="0097605F" w:rsidP="0097605F">
      <w:pPr>
        <w:jc w:val="center"/>
        <w:rPr>
          <w:rFonts w:eastAsia="Arial" w:cs="Arial"/>
          <w:b/>
          <w:bCs/>
          <w:color w:val="000000"/>
          <w:sz w:val="30"/>
          <w:szCs w:val="30"/>
        </w:rPr>
      </w:pPr>
    </w:p>
    <w:p w:rsidR="0097605F" w:rsidRDefault="0097605F" w:rsidP="0097605F">
      <w:pPr>
        <w:jc w:val="center"/>
        <w:rPr>
          <w:rFonts w:eastAsia="Arial" w:cs="Arial"/>
          <w:b/>
          <w:bCs/>
          <w:color w:val="000000"/>
          <w:sz w:val="30"/>
          <w:szCs w:val="30"/>
        </w:rPr>
      </w:pPr>
    </w:p>
    <w:p w:rsidR="0097605F" w:rsidRPr="00A227FB" w:rsidRDefault="0097605F" w:rsidP="0097605F">
      <w:pPr>
        <w:jc w:val="center"/>
        <w:rPr>
          <w:rFonts w:eastAsia="Arial" w:cs="Arial"/>
          <w:b/>
          <w:bCs/>
          <w:color w:val="000000"/>
          <w:sz w:val="30"/>
          <w:szCs w:val="30"/>
        </w:rPr>
      </w:pPr>
    </w:p>
    <w:p w:rsidR="0097605F" w:rsidRPr="00385B6A" w:rsidRDefault="0097605F" w:rsidP="0097605F">
      <w:pPr>
        <w:pStyle w:val="3f1"/>
        <w:shd w:val="clear" w:color="auto" w:fill="FFFFFF"/>
        <w:spacing w:line="360" w:lineRule="auto"/>
        <w:ind w:left="555"/>
        <w:jc w:val="center"/>
        <w:rPr>
          <w:b/>
          <w:color w:val="002060"/>
          <w:sz w:val="36"/>
          <w:szCs w:val="36"/>
        </w:rPr>
      </w:pPr>
      <w:r w:rsidRPr="00385B6A">
        <w:rPr>
          <w:b/>
          <w:color w:val="002060"/>
          <w:sz w:val="36"/>
          <w:szCs w:val="36"/>
        </w:rPr>
        <w:t>ГЕНЕРАЛЬНЫЙ ПЛАН</w:t>
      </w:r>
    </w:p>
    <w:p w:rsidR="00387FE0" w:rsidRPr="0097605F" w:rsidRDefault="004A3AC8" w:rsidP="00387FE0">
      <w:pPr>
        <w:pStyle w:val="3f1"/>
        <w:shd w:val="clear" w:color="auto" w:fill="FFFFFF"/>
        <w:ind w:left="556"/>
        <w:jc w:val="center"/>
        <w:rPr>
          <w:b/>
          <w:color w:val="002060"/>
          <w:sz w:val="36"/>
          <w:szCs w:val="36"/>
        </w:rPr>
      </w:pPr>
      <w:r>
        <w:rPr>
          <w:b/>
          <w:color w:val="002060"/>
          <w:sz w:val="36"/>
          <w:szCs w:val="36"/>
        </w:rPr>
        <w:t>Незаймановского</w:t>
      </w:r>
      <w:r w:rsidR="00387FE0" w:rsidRPr="003419B7">
        <w:rPr>
          <w:b/>
          <w:color w:val="002060"/>
          <w:sz w:val="36"/>
          <w:szCs w:val="36"/>
        </w:rPr>
        <w:t xml:space="preserve"> сельского поселения</w:t>
      </w:r>
      <w:r w:rsidR="00884311">
        <w:rPr>
          <w:b/>
          <w:color w:val="002060"/>
          <w:sz w:val="36"/>
          <w:szCs w:val="36"/>
        </w:rPr>
        <w:t xml:space="preserve"> </w:t>
      </w:r>
      <w:r>
        <w:rPr>
          <w:b/>
          <w:color w:val="002060"/>
          <w:sz w:val="36"/>
          <w:szCs w:val="36"/>
        </w:rPr>
        <w:t>Тимашевского</w:t>
      </w:r>
      <w:r w:rsidR="00387FE0">
        <w:rPr>
          <w:b/>
          <w:color w:val="002060"/>
          <w:sz w:val="36"/>
          <w:szCs w:val="36"/>
        </w:rPr>
        <w:t xml:space="preserve"> района</w:t>
      </w:r>
      <w:r w:rsidR="00884311">
        <w:rPr>
          <w:b/>
          <w:color w:val="002060"/>
          <w:sz w:val="36"/>
          <w:szCs w:val="36"/>
        </w:rPr>
        <w:t xml:space="preserve"> </w:t>
      </w:r>
      <w:r>
        <w:rPr>
          <w:b/>
          <w:color w:val="002060"/>
          <w:sz w:val="36"/>
          <w:szCs w:val="36"/>
        </w:rPr>
        <w:t>Краснодарского края</w:t>
      </w:r>
    </w:p>
    <w:p w:rsidR="00C80A9D" w:rsidRPr="00A41722" w:rsidRDefault="00C80A9D" w:rsidP="00C80A9D">
      <w:pPr>
        <w:pStyle w:val="3f1"/>
        <w:shd w:val="clear" w:color="auto" w:fill="FFFFFF"/>
        <w:ind w:left="556"/>
        <w:jc w:val="center"/>
        <w:rPr>
          <w:b/>
          <w:color w:val="000000"/>
          <w:sz w:val="32"/>
          <w:szCs w:val="32"/>
        </w:rPr>
      </w:pPr>
    </w:p>
    <w:p w:rsidR="00C80A9D" w:rsidRPr="00454F7B" w:rsidRDefault="00C80A9D" w:rsidP="00C80A9D">
      <w:pPr>
        <w:pStyle w:val="3f1"/>
        <w:shd w:val="clear" w:color="auto" w:fill="FFFFFF"/>
        <w:ind w:left="556"/>
        <w:jc w:val="center"/>
        <w:rPr>
          <w:b/>
        </w:rPr>
      </w:pPr>
    </w:p>
    <w:p w:rsidR="00C80A9D" w:rsidRPr="0049761D" w:rsidRDefault="00C80A9D" w:rsidP="00C80A9D">
      <w:pPr>
        <w:ind w:left="426"/>
        <w:jc w:val="center"/>
        <w:rPr>
          <w:b/>
        </w:rPr>
      </w:pPr>
    </w:p>
    <w:p w:rsidR="00C80A9D" w:rsidRDefault="00C80A9D" w:rsidP="00C80A9D">
      <w:pPr>
        <w:ind w:left="426"/>
        <w:jc w:val="center"/>
        <w:rPr>
          <w:b/>
          <w:bCs/>
          <w:sz w:val="28"/>
          <w:szCs w:val="28"/>
        </w:rPr>
      </w:pPr>
      <w:r>
        <w:rPr>
          <w:b/>
          <w:bCs/>
          <w:sz w:val="28"/>
          <w:szCs w:val="28"/>
        </w:rPr>
        <w:t>ЧАСТЬ ΙΙ</w:t>
      </w:r>
    </w:p>
    <w:p w:rsidR="00C80A9D" w:rsidRDefault="00C80A9D" w:rsidP="00C80A9D">
      <w:pPr>
        <w:ind w:left="426"/>
        <w:jc w:val="center"/>
        <w:rPr>
          <w:b/>
          <w:bCs/>
          <w:iCs/>
          <w:caps/>
          <w:color w:val="000000"/>
          <w:sz w:val="32"/>
          <w:szCs w:val="32"/>
        </w:rPr>
      </w:pPr>
    </w:p>
    <w:p w:rsidR="00C80A9D" w:rsidRPr="0049761D" w:rsidRDefault="00C80A9D" w:rsidP="00C80A9D">
      <w:pPr>
        <w:ind w:left="426"/>
        <w:jc w:val="center"/>
        <w:rPr>
          <w:b/>
        </w:rPr>
      </w:pPr>
      <w:r w:rsidRPr="00D40EEF">
        <w:rPr>
          <w:b/>
          <w:bCs/>
          <w:iCs/>
          <w:caps/>
          <w:color w:val="000000"/>
          <w:sz w:val="32"/>
          <w:szCs w:val="32"/>
        </w:rPr>
        <w:t>Материалы по обоснованию</w:t>
      </w:r>
    </w:p>
    <w:p w:rsidR="00C80A9D" w:rsidRPr="0049761D" w:rsidRDefault="00C80A9D" w:rsidP="00C80A9D">
      <w:pPr>
        <w:contextualSpacing/>
        <w:jc w:val="center"/>
        <w:rPr>
          <w:b/>
        </w:rPr>
      </w:pPr>
    </w:p>
    <w:p w:rsidR="00C80A9D" w:rsidRDefault="00C80A9D" w:rsidP="00C80A9D">
      <w:pPr>
        <w:contextualSpacing/>
        <w:jc w:val="both"/>
        <w:rPr>
          <w:b/>
          <w:sz w:val="32"/>
          <w:szCs w:val="32"/>
        </w:rPr>
      </w:pPr>
    </w:p>
    <w:p w:rsidR="00C80A9D" w:rsidRDefault="00C80A9D" w:rsidP="00C80A9D">
      <w:pPr>
        <w:contextualSpacing/>
        <w:jc w:val="both"/>
        <w:rPr>
          <w:sz w:val="28"/>
          <w:szCs w:val="28"/>
        </w:rPr>
      </w:pPr>
    </w:p>
    <w:p w:rsidR="00C80A9D" w:rsidRDefault="00C80A9D" w:rsidP="00C80A9D">
      <w:pPr>
        <w:contextualSpacing/>
        <w:jc w:val="both"/>
        <w:rPr>
          <w:sz w:val="28"/>
          <w:szCs w:val="28"/>
        </w:rPr>
      </w:pPr>
    </w:p>
    <w:p w:rsidR="00C80A9D" w:rsidRDefault="00C80A9D" w:rsidP="00C80A9D">
      <w:pPr>
        <w:contextualSpacing/>
        <w:jc w:val="both"/>
        <w:rPr>
          <w:sz w:val="28"/>
          <w:szCs w:val="28"/>
        </w:rPr>
      </w:pPr>
    </w:p>
    <w:p w:rsidR="00C80A9D" w:rsidRPr="00E0512F" w:rsidRDefault="00C80A9D" w:rsidP="00C80A9D">
      <w:pPr>
        <w:contextualSpacing/>
        <w:jc w:val="center"/>
        <w:rPr>
          <w:b/>
        </w:rPr>
      </w:pPr>
    </w:p>
    <w:p w:rsidR="00C80A9D" w:rsidRPr="00E0512F" w:rsidRDefault="00C80A9D" w:rsidP="00C80A9D">
      <w:pPr>
        <w:contextualSpacing/>
        <w:jc w:val="center"/>
        <w:rPr>
          <w:b/>
        </w:rPr>
      </w:pPr>
    </w:p>
    <w:p w:rsidR="00C80A9D" w:rsidRPr="0049761D" w:rsidRDefault="00C80A9D" w:rsidP="00C80A9D">
      <w:pPr>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C80A9D" w:rsidRPr="00E0512F" w:rsidTr="001D5F26">
        <w:tc>
          <w:tcPr>
            <w:tcW w:w="2869" w:type="dxa"/>
            <w:vAlign w:val="center"/>
          </w:tcPr>
          <w:p w:rsidR="00C80A9D" w:rsidRPr="00E0512F" w:rsidRDefault="00C80A9D" w:rsidP="001D5F26">
            <w:r>
              <w:t>Генеральный д</w:t>
            </w:r>
            <w:r w:rsidRPr="00E0512F">
              <w:t>иректор</w:t>
            </w:r>
          </w:p>
          <w:p w:rsidR="00C80A9D" w:rsidRPr="00E0512F" w:rsidRDefault="00C80A9D" w:rsidP="001D5F26"/>
          <w:p w:rsidR="00C80A9D" w:rsidRPr="00E0512F" w:rsidRDefault="00C80A9D" w:rsidP="001D5F26">
            <w:r w:rsidRPr="00E0512F">
              <w:t>ГАП</w:t>
            </w:r>
          </w:p>
        </w:tc>
        <w:tc>
          <w:tcPr>
            <w:tcW w:w="1951" w:type="dxa"/>
          </w:tcPr>
          <w:p w:rsidR="00C80A9D" w:rsidRPr="00E0512F" w:rsidRDefault="00C80A9D" w:rsidP="001D5F26"/>
        </w:tc>
        <w:tc>
          <w:tcPr>
            <w:tcW w:w="3260" w:type="dxa"/>
            <w:vAlign w:val="center"/>
          </w:tcPr>
          <w:p w:rsidR="00C80A9D" w:rsidRPr="00E0512F" w:rsidRDefault="00C80A9D" w:rsidP="001D5F26">
            <w:pPr>
              <w:jc w:val="right"/>
            </w:pPr>
            <w:r>
              <w:t>Е</w:t>
            </w:r>
            <w:r w:rsidRPr="00E0512F">
              <w:t>.</w:t>
            </w:r>
            <w:r>
              <w:t>В</w:t>
            </w:r>
            <w:r w:rsidRPr="00E0512F">
              <w:t xml:space="preserve">. </w:t>
            </w:r>
            <w:r>
              <w:t>Губанова</w:t>
            </w:r>
          </w:p>
          <w:p w:rsidR="00C80A9D" w:rsidRPr="00E0512F" w:rsidRDefault="00C80A9D" w:rsidP="001D5F26">
            <w:pPr>
              <w:jc w:val="right"/>
            </w:pPr>
          </w:p>
          <w:p w:rsidR="00C80A9D" w:rsidRPr="00E0512F" w:rsidRDefault="00C80A9D" w:rsidP="001D5F26">
            <w:pPr>
              <w:jc w:val="right"/>
            </w:pPr>
            <w:r>
              <w:t>С</w:t>
            </w:r>
            <w:r w:rsidRPr="00E0512F">
              <w:t>.</w:t>
            </w:r>
            <w:r>
              <w:t>М</w:t>
            </w:r>
            <w:r w:rsidRPr="00E0512F">
              <w:t xml:space="preserve">. </w:t>
            </w:r>
            <w:r>
              <w:t>Царахов</w:t>
            </w:r>
          </w:p>
        </w:tc>
      </w:tr>
    </w:tbl>
    <w:p w:rsidR="00C80A9D" w:rsidRDefault="00C80A9D" w:rsidP="00C80A9D"/>
    <w:p w:rsidR="00C80A9D" w:rsidRDefault="00C80A9D" w:rsidP="00C80A9D"/>
    <w:p w:rsidR="00C80A9D" w:rsidRDefault="00C80A9D" w:rsidP="00C80A9D"/>
    <w:p w:rsidR="00C80A9D" w:rsidRDefault="00C80A9D" w:rsidP="00C80A9D"/>
    <w:p w:rsidR="00C80A9D" w:rsidRDefault="00C80A9D" w:rsidP="00C80A9D"/>
    <w:p w:rsidR="00C80A9D" w:rsidRDefault="00C80A9D" w:rsidP="00C80A9D"/>
    <w:p w:rsidR="00C80A9D" w:rsidRPr="00731683" w:rsidRDefault="00C80A9D" w:rsidP="00C80A9D"/>
    <w:p w:rsidR="00C80A9D" w:rsidRDefault="00C80A9D" w:rsidP="00C80A9D"/>
    <w:p w:rsidR="00C80A9D" w:rsidRDefault="00C80A9D" w:rsidP="00C80A9D"/>
    <w:p w:rsidR="00C80A9D" w:rsidRDefault="00C80A9D" w:rsidP="00C80A9D"/>
    <w:p w:rsidR="00C80A9D" w:rsidRDefault="00C80A9D" w:rsidP="00C80A9D">
      <w:pPr>
        <w:rPr>
          <w:b/>
        </w:rPr>
      </w:pPr>
    </w:p>
    <w:p w:rsidR="00C80A9D" w:rsidRDefault="00C80A9D" w:rsidP="00C80A9D">
      <w:pPr>
        <w:jc w:val="center"/>
        <w:rPr>
          <w:b/>
        </w:rPr>
        <w:sectPr w:rsidR="00C80A9D" w:rsidSect="00251FC7">
          <w:headerReference w:type="default" r:id="rId9"/>
          <w:footerReference w:type="default" r:id="rId10"/>
          <w:headerReference w:type="first" r:id="rId11"/>
          <w:pgSz w:w="11905" w:h="16837" w:code="9"/>
          <w:pgMar w:top="397" w:right="851" w:bottom="295" w:left="1134" w:header="567" w:footer="454" w:gutter="0"/>
          <w:cols w:space="720"/>
          <w:titlePg/>
          <w:docGrid w:linePitch="360"/>
        </w:sectPr>
      </w:pPr>
      <w:r w:rsidRPr="00F73E0D">
        <w:rPr>
          <w:b/>
        </w:rPr>
        <w:t>20</w:t>
      </w:r>
      <w:r>
        <w:rPr>
          <w:b/>
        </w:rPr>
        <w:t>2</w:t>
      </w:r>
      <w:r w:rsidR="00F70071">
        <w:rPr>
          <w:b/>
        </w:rPr>
        <w:t>2</w:t>
      </w:r>
      <w:r w:rsidRPr="00F73E0D">
        <w:rPr>
          <w:b/>
        </w:rPr>
        <w:t xml:space="preserve"> год</w:t>
      </w:r>
    </w:p>
    <w:p w:rsidR="00C80A9D" w:rsidRDefault="00C80A9D" w:rsidP="00C80A9D"/>
    <w:p w:rsidR="00C80A9D" w:rsidRDefault="00C80A9D" w:rsidP="00C80A9D"/>
    <w:p w:rsidR="00C80A9D" w:rsidRPr="002F46EC" w:rsidRDefault="00C80A9D" w:rsidP="00C80A9D">
      <w:pPr>
        <w:pStyle w:val="af2"/>
        <w:jc w:val="center"/>
        <w:rPr>
          <w:rFonts w:ascii="Times New Roman Полужирный" w:hAnsi="Times New Roman Полужирный"/>
          <w:b/>
          <w:caps/>
        </w:rPr>
      </w:pPr>
      <w:r w:rsidRPr="002F46EC">
        <w:rPr>
          <w:rFonts w:ascii="Times New Roman Полужирный" w:hAnsi="Times New Roman Полужирный"/>
          <w:b/>
          <w:caps/>
        </w:rPr>
        <w:t>ИСПОЛНИТЕЛИ</w:t>
      </w:r>
    </w:p>
    <w:p w:rsidR="00C80A9D" w:rsidRDefault="00C80A9D" w:rsidP="00C80A9D">
      <w:pPr>
        <w:pStyle w:val="af2"/>
        <w:jc w:val="center"/>
        <w:rPr>
          <w:sz w:val="28"/>
          <w:szCs w:val="28"/>
        </w:rPr>
      </w:pPr>
    </w:p>
    <w:tbl>
      <w:tblPr>
        <w:tblpPr w:leftFromText="180" w:rightFromText="180" w:vertAnchor="text" w:tblpXSpec="center" w:tblpY="1"/>
        <w:tblOverlap w:val="neve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701"/>
      </w:tblGrid>
      <w:tr w:rsidR="00C80A9D" w:rsidRPr="00853C91" w:rsidTr="001D5F26">
        <w:trPr>
          <w:jc w:val="center"/>
        </w:trPr>
        <w:tc>
          <w:tcPr>
            <w:tcW w:w="4678" w:type="dxa"/>
            <w:tcBorders>
              <w:top w:val="single" w:sz="4" w:space="0" w:color="auto"/>
              <w:left w:val="single" w:sz="4" w:space="0" w:color="auto"/>
              <w:bottom w:val="single" w:sz="4" w:space="0" w:color="auto"/>
              <w:right w:val="single" w:sz="4" w:space="0" w:color="auto"/>
            </w:tcBorders>
            <w:vAlign w:val="center"/>
            <w:hideMark/>
          </w:tcPr>
          <w:p w:rsidR="00C80A9D" w:rsidRPr="00853C91" w:rsidRDefault="00C80A9D" w:rsidP="001D5F26">
            <w:pPr>
              <w:jc w:val="center"/>
              <w:rPr>
                <w:rFonts w:cs="Times New Roman"/>
                <w:b/>
                <w:sz w:val="28"/>
                <w:szCs w:val="28"/>
              </w:rPr>
            </w:pPr>
            <w:r w:rsidRPr="00853C91">
              <w:rPr>
                <w:rFonts w:cs="Times New Roman"/>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vAlign w:val="center"/>
            <w:hideMark/>
          </w:tcPr>
          <w:p w:rsidR="00C80A9D" w:rsidRPr="00853C91" w:rsidRDefault="00C80A9D" w:rsidP="001D5F26">
            <w:pPr>
              <w:jc w:val="center"/>
              <w:rPr>
                <w:rFonts w:cs="Times New Roman"/>
                <w:b/>
                <w:bCs/>
                <w:sz w:val="28"/>
                <w:szCs w:val="28"/>
              </w:rPr>
            </w:pPr>
            <w:r w:rsidRPr="00853C91">
              <w:rPr>
                <w:rFonts w:cs="Times New Roman"/>
                <w:b/>
                <w:sz w:val="28"/>
                <w:szCs w:val="28"/>
              </w:rPr>
              <w:t>Фамилия, инициалы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C80A9D" w:rsidRPr="00853C91" w:rsidRDefault="00C80A9D" w:rsidP="001D5F26">
            <w:pPr>
              <w:jc w:val="center"/>
              <w:rPr>
                <w:rFonts w:cs="Times New Roman"/>
                <w:b/>
                <w:sz w:val="28"/>
                <w:szCs w:val="28"/>
              </w:rPr>
            </w:pPr>
            <w:r w:rsidRPr="00853C91">
              <w:rPr>
                <w:rFonts w:cs="Times New Roman"/>
                <w:b/>
                <w:sz w:val="28"/>
                <w:szCs w:val="28"/>
              </w:rPr>
              <w:t>Подпись</w:t>
            </w:r>
          </w:p>
        </w:tc>
      </w:tr>
      <w:tr w:rsidR="00C80A9D" w:rsidRPr="00853C91" w:rsidTr="001D5F26">
        <w:trPr>
          <w:trHeight w:val="2272"/>
          <w:jc w:val="center"/>
        </w:trPr>
        <w:tc>
          <w:tcPr>
            <w:tcW w:w="4678" w:type="dxa"/>
            <w:tcBorders>
              <w:top w:val="single" w:sz="4" w:space="0" w:color="auto"/>
              <w:left w:val="single" w:sz="4" w:space="0" w:color="auto"/>
              <w:bottom w:val="single" w:sz="4" w:space="0" w:color="auto"/>
              <w:right w:val="single" w:sz="4" w:space="0" w:color="auto"/>
            </w:tcBorders>
          </w:tcPr>
          <w:p w:rsidR="00C80A9D" w:rsidRPr="00BE36B3" w:rsidRDefault="00C80A9D" w:rsidP="001D5F26">
            <w:pPr>
              <w:ind w:firstLine="567"/>
              <w:rPr>
                <w:rFonts w:cs="Times New Roman"/>
                <w:sz w:val="28"/>
                <w:szCs w:val="28"/>
              </w:rPr>
            </w:pPr>
          </w:p>
          <w:p w:rsidR="00C80A9D" w:rsidRPr="00BE36B3" w:rsidRDefault="00C80A9D" w:rsidP="001D5F26">
            <w:pPr>
              <w:ind w:firstLine="567"/>
              <w:rPr>
                <w:rFonts w:cs="Times New Roman"/>
                <w:sz w:val="28"/>
                <w:szCs w:val="28"/>
              </w:rPr>
            </w:pPr>
            <w:r w:rsidRPr="00BE36B3">
              <w:rPr>
                <w:rFonts w:cs="Times New Roman"/>
                <w:sz w:val="28"/>
                <w:szCs w:val="28"/>
              </w:rPr>
              <w:t>ГАП</w:t>
            </w:r>
          </w:p>
          <w:p w:rsidR="00C80A9D" w:rsidRPr="00BE36B3" w:rsidRDefault="00C80A9D" w:rsidP="001D5F26">
            <w:pPr>
              <w:ind w:firstLine="567"/>
              <w:rPr>
                <w:rFonts w:cs="Times New Roman"/>
                <w:sz w:val="28"/>
                <w:szCs w:val="28"/>
              </w:rPr>
            </w:pPr>
          </w:p>
          <w:p w:rsidR="00C80A9D" w:rsidRPr="00BE36B3" w:rsidRDefault="00C80A9D" w:rsidP="001D5F26">
            <w:pPr>
              <w:ind w:firstLine="567"/>
              <w:rPr>
                <w:rFonts w:cs="Times New Roman"/>
                <w:sz w:val="28"/>
                <w:szCs w:val="28"/>
              </w:rPr>
            </w:pPr>
            <w:r w:rsidRPr="00BE36B3">
              <w:rPr>
                <w:rFonts w:cs="Times New Roman"/>
                <w:sz w:val="28"/>
                <w:szCs w:val="28"/>
              </w:rPr>
              <w:t>Архитектор</w:t>
            </w:r>
          </w:p>
          <w:p w:rsidR="00C80A9D" w:rsidRPr="00BE36B3" w:rsidRDefault="00C80A9D" w:rsidP="00114633">
            <w:pPr>
              <w:rPr>
                <w:rFonts w:cs="Times New Roman"/>
                <w:sz w:val="28"/>
                <w:szCs w:val="28"/>
              </w:rPr>
            </w:pPr>
          </w:p>
          <w:p w:rsidR="00C80A9D" w:rsidRPr="00BE36B3" w:rsidRDefault="00C80A9D" w:rsidP="001D5F26">
            <w:pPr>
              <w:ind w:firstLine="567"/>
              <w:rPr>
                <w:rFonts w:cs="Times New Roman"/>
                <w:sz w:val="28"/>
                <w:szCs w:val="28"/>
              </w:rPr>
            </w:pPr>
            <w:r w:rsidRPr="00BE36B3">
              <w:rPr>
                <w:rFonts w:cs="Times New Roman"/>
                <w:sz w:val="28"/>
                <w:szCs w:val="28"/>
              </w:rPr>
              <w:t>Ведущий инженер</w:t>
            </w:r>
          </w:p>
          <w:p w:rsidR="00C80A9D" w:rsidRPr="00BE36B3" w:rsidRDefault="00C80A9D" w:rsidP="001D5F26">
            <w:pPr>
              <w:ind w:firstLine="567"/>
              <w:rPr>
                <w:rFonts w:cs="Times New Roman"/>
                <w:sz w:val="28"/>
                <w:szCs w:val="28"/>
              </w:rPr>
            </w:pPr>
          </w:p>
          <w:p w:rsidR="00C80A9D" w:rsidRPr="00BE36B3" w:rsidRDefault="00C80A9D" w:rsidP="001D5F26">
            <w:pPr>
              <w:ind w:firstLine="567"/>
              <w:rPr>
                <w:rFonts w:cs="Times New Roman"/>
                <w:sz w:val="28"/>
                <w:szCs w:val="28"/>
              </w:rPr>
            </w:pPr>
            <w:r w:rsidRPr="00BE36B3">
              <w:rPr>
                <w:rFonts w:cs="Times New Roman"/>
                <w:sz w:val="28"/>
                <w:szCs w:val="28"/>
              </w:rPr>
              <w:t>Н. контроль</w:t>
            </w:r>
          </w:p>
          <w:p w:rsidR="00C80A9D" w:rsidRPr="00BE36B3" w:rsidRDefault="00C80A9D" w:rsidP="001D5F26">
            <w:pPr>
              <w:ind w:firstLine="567"/>
              <w:rPr>
                <w:rFonts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C80A9D" w:rsidRPr="00BE36B3" w:rsidRDefault="00C80A9D" w:rsidP="001D5F26">
            <w:pPr>
              <w:ind w:firstLine="567"/>
              <w:rPr>
                <w:rFonts w:cs="Times New Roman"/>
                <w:sz w:val="28"/>
                <w:szCs w:val="28"/>
              </w:rPr>
            </w:pPr>
          </w:p>
          <w:p w:rsidR="00C80A9D" w:rsidRPr="00BE36B3" w:rsidRDefault="00C80A9D" w:rsidP="001D5F26">
            <w:pPr>
              <w:ind w:firstLine="567"/>
              <w:rPr>
                <w:rFonts w:cs="Times New Roman"/>
                <w:sz w:val="28"/>
                <w:szCs w:val="28"/>
              </w:rPr>
            </w:pPr>
            <w:r w:rsidRPr="00BE36B3">
              <w:rPr>
                <w:rFonts w:cs="Times New Roman"/>
                <w:sz w:val="28"/>
                <w:szCs w:val="28"/>
              </w:rPr>
              <w:t>С.М. Царахов</w:t>
            </w:r>
          </w:p>
          <w:p w:rsidR="00C80A9D" w:rsidRPr="00BE36B3" w:rsidRDefault="00C80A9D" w:rsidP="001D5F26">
            <w:pPr>
              <w:ind w:firstLine="567"/>
              <w:rPr>
                <w:rFonts w:cs="Times New Roman"/>
                <w:sz w:val="28"/>
                <w:szCs w:val="28"/>
              </w:rPr>
            </w:pPr>
          </w:p>
          <w:p w:rsidR="00C80A9D" w:rsidRPr="00BE36B3" w:rsidRDefault="00114633" w:rsidP="001D5F26">
            <w:pPr>
              <w:ind w:firstLine="567"/>
              <w:rPr>
                <w:rFonts w:cs="Times New Roman"/>
                <w:sz w:val="28"/>
                <w:szCs w:val="28"/>
              </w:rPr>
            </w:pPr>
            <w:r w:rsidRPr="00BE36B3">
              <w:rPr>
                <w:rFonts w:cs="Times New Roman"/>
                <w:sz w:val="28"/>
                <w:szCs w:val="28"/>
              </w:rPr>
              <w:t>Ю.В. Сокур</w:t>
            </w:r>
          </w:p>
          <w:p w:rsidR="00C80A9D" w:rsidRPr="00BE36B3" w:rsidRDefault="00C80A9D" w:rsidP="00114633">
            <w:pPr>
              <w:rPr>
                <w:rFonts w:cs="Times New Roman"/>
                <w:sz w:val="28"/>
                <w:szCs w:val="28"/>
              </w:rPr>
            </w:pPr>
          </w:p>
          <w:p w:rsidR="00C80A9D" w:rsidRPr="00BE36B3" w:rsidRDefault="00C80A9D" w:rsidP="001D5F26">
            <w:pPr>
              <w:ind w:firstLine="567"/>
              <w:rPr>
                <w:rFonts w:cs="Times New Roman"/>
                <w:sz w:val="28"/>
                <w:szCs w:val="28"/>
              </w:rPr>
            </w:pPr>
            <w:r w:rsidRPr="00BE36B3">
              <w:rPr>
                <w:rFonts w:cs="Times New Roman"/>
                <w:sz w:val="28"/>
                <w:szCs w:val="28"/>
              </w:rPr>
              <w:t>С.В. Казаков</w:t>
            </w:r>
          </w:p>
          <w:p w:rsidR="00C80A9D" w:rsidRPr="00BE36B3" w:rsidRDefault="00C80A9D" w:rsidP="001D5F26">
            <w:pPr>
              <w:ind w:firstLine="567"/>
              <w:rPr>
                <w:rFonts w:cs="Times New Roman"/>
                <w:sz w:val="28"/>
                <w:szCs w:val="28"/>
              </w:rPr>
            </w:pPr>
          </w:p>
          <w:p w:rsidR="00C80A9D" w:rsidRPr="00BE36B3" w:rsidRDefault="00C80A9D" w:rsidP="001D5F26">
            <w:pPr>
              <w:ind w:firstLine="567"/>
              <w:rPr>
                <w:rFonts w:cs="Times New Roman"/>
                <w:sz w:val="28"/>
                <w:szCs w:val="28"/>
              </w:rPr>
            </w:pPr>
            <w:r w:rsidRPr="00BE36B3">
              <w:rPr>
                <w:rFonts w:cs="Times New Roman"/>
                <w:sz w:val="28"/>
                <w:szCs w:val="28"/>
              </w:rPr>
              <w:t>И.В. Кудинова</w:t>
            </w:r>
          </w:p>
          <w:p w:rsidR="00C80A9D" w:rsidRPr="00BE36B3" w:rsidRDefault="00C80A9D" w:rsidP="001D5F26">
            <w:pPr>
              <w:ind w:firstLine="567"/>
              <w:rPr>
                <w:rFonts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80A9D" w:rsidRDefault="00BE36B3" w:rsidP="001D5F26">
            <w:pPr>
              <w:ind w:firstLine="567"/>
              <w:rPr>
                <w:rFonts w:cs="Times New Roman"/>
                <w:sz w:val="28"/>
                <w:szCs w:val="28"/>
              </w:rPr>
            </w:pPr>
            <w:r>
              <w:rPr>
                <w:rFonts w:cs="Times New Roman"/>
                <w:noProof/>
                <w:sz w:val="28"/>
                <w:szCs w:val="28"/>
                <w:lang w:eastAsia="ru-RU"/>
              </w:rPr>
              <w:drawing>
                <wp:anchor distT="0" distB="0" distL="114300" distR="114300" simplePos="0" relativeHeight="251658752" behindDoc="0" locked="0" layoutInCell="1" allowOverlap="1">
                  <wp:simplePos x="0" y="0"/>
                  <wp:positionH relativeFrom="column">
                    <wp:posOffset>76200</wp:posOffset>
                  </wp:positionH>
                  <wp:positionV relativeFrom="paragraph">
                    <wp:posOffset>873760</wp:posOffset>
                  </wp:positionV>
                  <wp:extent cx="923925" cy="590550"/>
                  <wp:effectExtent l="19050" t="0" r="9525" b="0"/>
                  <wp:wrapNone/>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23925" cy="590550"/>
                          </a:xfrm>
                          <a:prstGeom prst="rect">
                            <a:avLst/>
                          </a:prstGeom>
                        </pic:spPr>
                      </pic:pic>
                    </a:graphicData>
                  </a:graphic>
                </wp:anchor>
              </w:drawing>
            </w:r>
            <w:r w:rsidR="00C80A9D" w:rsidRPr="00C32E17">
              <w:rPr>
                <w:rFonts w:cs="Times New Roman"/>
                <w:noProof/>
                <w:sz w:val="28"/>
                <w:szCs w:val="28"/>
                <w:lang w:eastAsia="ru-RU"/>
              </w:rPr>
              <w:drawing>
                <wp:anchor distT="0" distB="0" distL="114300" distR="114300" simplePos="0" relativeHeight="251651584" behindDoc="0" locked="0" layoutInCell="1" allowOverlap="1">
                  <wp:simplePos x="0" y="0"/>
                  <wp:positionH relativeFrom="column">
                    <wp:posOffset>113665</wp:posOffset>
                  </wp:positionH>
                  <wp:positionV relativeFrom="paragraph">
                    <wp:posOffset>-74930</wp:posOffset>
                  </wp:positionV>
                  <wp:extent cx="895350" cy="63817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5350" cy="638175"/>
                          </a:xfrm>
                          <a:prstGeom prst="rect">
                            <a:avLst/>
                          </a:prstGeom>
                          <a:noFill/>
                          <a:ln>
                            <a:noFill/>
                          </a:ln>
                        </pic:spPr>
                      </pic:pic>
                    </a:graphicData>
                  </a:graphic>
                </wp:anchor>
              </w:drawing>
            </w:r>
          </w:p>
          <w:p w:rsidR="00C80A9D" w:rsidRPr="002F6C7C" w:rsidRDefault="00BE36B3" w:rsidP="001D5F26">
            <w:pPr>
              <w:rPr>
                <w:rFonts w:cs="Times New Roman"/>
                <w:sz w:val="28"/>
                <w:szCs w:val="28"/>
              </w:rPr>
            </w:pPr>
            <w:r>
              <w:rPr>
                <w:rFonts w:cs="Times New Roman"/>
                <w:noProof/>
                <w:sz w:val="28"/>
                <w:szCs w:val="28"/>
                <w:lang w:eastAsia="ru-RU"/>
              </w:rPr>
              <w:drawing>
                <wp:anchor distT="0" distB="0" distL="114300" distR="114300" simplePos="0" relativeHeight="251663872" behindDoc="0" locked="0" layoutInCell="1" allowOverlap="1">
                  <wp:simplePos x="0" y="0"/>
                  <wp:positionH relativeFrom="column">
                    <wp:posOffset>126365</wp:posOffset>
                  </wp:positionH>
                  <wp:positionV relativeFrom="paragraph">
                    <wp:posOffset>196215</wp:posOffset>
                  </wp:positionV>
                  <wp:extent cx="650240" cy="499110"/>
                  <wp:effectExtent l="19050" t="0" r="0" b="0"/>
                  <wp:wrapThrough wrapText="bothSides">
                    <wp:wrapPolygon edited="0">
                      <wp:start x="-633" y="0"/>
                      <wp:lineTo x="-633" y="20611"/>
                      <wp:lineTo x="21516" y="20611"/>
                      <wp:lineTo x="21516" y="0"/>
                      <wp:lineTo x="-633" y="0"/>
                    </wp:wrapPolygon>
                  </wp:wrapThrough>
                  <wp:docPr id="1512" name="Рисунок 3" descr="\\Olga-project\проекты пск рп\ПОДПИСИ\Сокур Ю.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lga-project\проекты пск рп\ПОДПИСИ\Сокур Ю.В.png"/>
                          <pic:cNvPicPr>
                            <a:picLocks noChangeAspect="1" noChangeArrowheads="1"/>
                          </pic:cNvPicPr>
                        </pic:nvPicPr>
                        <pic:blipFill>
                          <a:blip r:embed="rId14" cstate="print"/>
                          <a:srcRect/>
                          <a:stretch>
                            <a:fillRect/>
                          </a:stretch>
                        </pic:blipFill>
                        <pic:spPr bwMode="auto">
                          <a:xfrm>
                            <a:off x="0" y="0"/>
                            <a:ext cx="650240" cy="499110"/>
                          </a:xfrm>
                          <a:prstGeom prst="rect">
                            <a:avLst/>
                          </a:prstGeom>
                          <a:noFill/>
                          <a:ln w="9525">
                            <a:noFill/>
                            <a:miter lim="800000"/>
                            <a:headEnd/>
                            <a:tailEnd/>
                          </a:ln>
                        </pic:spPr>
                      </pic:pic>
                    </a:graphicData>
                  </a:graphic>
                </wp:anchor>
              </w:drawing>
            </w:r>
          </w:p>
          <w:p w:rsidR="00C80A9D" w:rsidRPr="002F6C7C" w:rsidRDefault="00BE36B3" w:rsidP="001D5F26">
            <w:pPr>
              <w:rPr>
                <w:rFonts w:cs="Times New Roman"/>
                <w:sz w:val="28"/>
                <w:szCs w:val="28"/>
              </w:rPr>
            </w:pPr>
            <w:r>
              <w:rPr>
                <w:rFonts w:cs="Times New Roman"/>
                <w:noProof/>
                <w:sz w:val="28"/>
                <w:szCs w:val="28"/>
                <w:lang w:eastAsia="ru-RU"/>
              </w:rPr>
              <w:drawing>
                <wp:anchor distT="0" distB="0" distL="114300" distR="114300" simplePos="0" relativeHeight="251655680" behindDoc="0" locked="0" layoutInCell="1" allowOverlap="1">
                  <wp:simplePos x="0" y="0"/>
                  <wp:positionH relativeFrom="column">
                    <wp:posOffset>-76200</wp:posOffset>
                  </wp:positionH>
                  <wp:positionV relativeFrom="paragraph">
                    <wp:posOffset>142240</wp:posOffset>
                  </wp:positionV>
                  <wp:extent cx="904875" cy="533400"/>
                  <wp:effectExtent l="38100" t="0" r="952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5" cstate="print">
                            <a:extLst>
                              <a:ext uri="{28A0092B-C50C-407E-A947-70E740481C1C}">
                                <a14:useLocalDpi xmlns:a14="http://schemas.microsoft.com/office/drawing/2010/main" val="0"/>
                              </a:ext>
                            </a:extLst>
                          </a:blip>
                          <a:stretch>
                            <a:fillRect/>
                          </a:stretch>
                        </pic:blipFill>
                        <pic:spPr>
                          <a:xfrm rot="167041">
                            <a:off x="0" y="0"/>
                            <a:ext cx="904875" cy="533400"/>
                          </a:xfrm>
                          <a:prstGeom prst="rect">
                            <a:avLst/>
                          </a:prstGeom>
                        </pic:spPr>
                      </pic:pic>
                    </a:graphicData>
                  </a:graphic>
                </wp:anchor>
              </w:drawing>
            </w:r>
          </w:p>
          <w:p w:rsidR="00C80A9D" w:rsidRPr="002F6C7C" w:rsidRDefault="00C80A9D" w:rsidP="001D5F26">
            <w:pPr>
              <w:rPr>
                <w:rFonts w:cs="Times New Roman"/>
                <w:sz w:val="28"/>
                <w:szCs w:val="28"/>
              </w:rPr>
            </w:pPr>
          </w:p>
          <w:p w:rsidR="00C80A9D" w:rsidRPr="002F6C7C" w:rsidRDefault="00C80A9D" w:rsidP="001D5F26">
            <w:pPr>
              <w:rPr>
                <w:rFonts w:cs="Times New Roman"/>
                <w:sz w:val="28"/>
                <w:szCs w:val="28"/>
              </w:rPr>
            </w:pPr>
          </w:p>
          <w:p w:rsidR="00C80A9D" w:rsidRPr="002F6C7C" w:rsidRDefault="00C80A9D" w:rsidP="001D5F26">
            <w:pPr>
              <w:rPr>
                <w:rFonts w:cs="Times New Roman"/>
                <w:sz w:val="28"/>
                <w:szCs w:val="28"/>
              </w:rPr>
            </w:pPr>
          </w:p>
          <w:p w:rsidR="00C80A9D" w:rsidRDefault="00C80A9D" w:rsidP="001D5F26">
            <w:pPr>
              <w:jc w:val="center"/>
              <w:rPr>
                <w:rFonts w:cs="Times New Roman"/>
                <w:sz w:val="28"/>
                <w:szCs w:val="28"/>
              </w:rPr>
            </w:pPr>
          </w:p>
          <w:p w:rsidR="00C80A9D" w:rsidRPr="002F6C7C" w:rsidRDefault="00C80A9D" w:rsidP="001D5F26">
            <w:pPr>
              <w:rPr>
                <w:rFonts w:cs="Times New Roman"/>
                <w:sz w:val="28"/>
                <w:szCs w:val="28"/>
              </w:rPr>
            </w:pPr>
          </w:p>
        </w:tc>
      </w:tr>
    </w:tbl>
    <w:p w:rsidR="00C80A9D" w:rsidRDefault="00C80A9D" w:rsidP="00C80A9D">
      <w:pPr>
        <w:pStyle w:val="af2"/>
        <w:jc w:val="center"/>
        <w:rPr>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114633" w:rsidRDefault="00114633" w:rsidP="00C80A9D">
      <w:pPr>
        <w:ind w:right="-58"/>
        <w:jc w:val="center"/>
        <w:rPr>
          <w:color w:val="000000"/>
          <w:sz w:val="28"/>
          <w:szCs w:val="28"/>
        </w:rPr>
      </w:pPr>
    </w:p>
    <w:p w:rsidR="00114633" w:rsidRDefault="00114633" w:rsidP="00C80A9D">
      <w:pPr>
        <w:ind w:right="-58"/>
        <w:jc w:val="center"/>
        <w:rPr>
          <w:color w:val="000000"/>
          <w:sz w:val="28"/>
          <w:szCs w:val="28"/>
        </w:rPr>
      </w:pPr>
    </w:p>
    <w:p w:rsidR="00114633" w:rsidRDefault="00114633" w:rsidP="00C80A9D">
      <w:pPr>
        <w:ind w:right="-58"/>
        <w:jc w:val="center"/>
        <w:rPr>
          <w:color w:val="000000"/>
          <w:sz w:val="28"/>
          <w:szCs w:val="28"/>
        </w:rPr>
      </w:pPr>
    </w:p>
    <w:p w:rsidR="00114633" w:rsidRDefault="00114633"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jc w:val="center"/>
        <w:rPr>
          <w:b/>
          <w:szCs w:val="28"/>
        </w:rPr>
      </w:pPr>
    </w:p>
    <w:p w:rsidR="00C80A9D" w:rsidRPr="002F46EC" w:rsidRDefault="00C80A9D" w:rsidP="00C80A9D">
      <w:pPr>
        <w:pStyle w:val="af2"/>
        <w:jc w:val="center"/>
        <w:rPr>
          <w:rFonts w:ascii="Times New Roman Полужирный" w:hAnsi="Times New Roman Полужирный"/>
          <w:b/>
          <w:caps/>
        </w:rPr>
      </w:pPr>
      <w:bookmarkStart w:id="0" w:name="_Toc9845005"/>
      <w:r w:rsidRPr="002F46EC">
        <w:rPr>
          <w:rFonts w:ascii="Times New Roman Полужирный" w:hAnsi="Times New Roman Полужирный"/>
          <w:b/>
          <w:caps/>
        </w:rPr>
        <w:t>СОСТАВ ПРОЕКТА</w:t>
      </w:r>
      <w:bookmarkEnd w:id="0"/>
    </w:p>
    <w:p w:rsidR="00C80A9D" w:rsidRPr="00B1319A" w:rsidRDefault="00C80A9D" w:rsidP="00C80A9D">
      <w:pPr>
        <w:ind w:firstLine="567"/>
        <w:jc w:val="center"/>
        <w:rPr>
          <w:b/>
          <w:sz w:val="36"/>
          <w:szCs w:val="36"/>
        </w:rPr>
      </w:pPr>
    </w:p>
    <w:p w:rsidR="00387FE0" w:rsidRDefault="00C80A9D" w:rsidP="0097605F">
      <w:pPr>
        <w:pStyle w:val="3f1"/>
        <w:shd w:val="clear" w:color="auto" w:fill="FFFFFF"/>
        <w:ind w:left="556"/>
        <w:jc w:val="center"/>
        <w:rPr>
          <w:b/>
          <w:sz w:val="24"/>
          <w:szCs w:val="24"/>
        </w:rPr>
      </w:pPr>
      <w:r w:rsidRPr="009A0BBC">
        <w:rPr>
          <w:b/>
          <w:sz w:val="24"/>
          <w:szCs w:val="24"/>
        </w:rPr>
        <w:t>Генерального плана</w:t>
      </w:r>
    </w:p>
    <w:p w:rsidR="0097605F" w:rsidRPr="0097605F" w:rsidRDefault="004A3AC8" w:rsidP="0097605F">
      <w:pPr>
        <w:pStyle w:val="3f1"/>
        <w:shd w:val="clear" w:color="auto" w:fill="FFFFFF"/>
        <w:ind w:left="556"/>
        <w:jc w:val="center"/>
        <w:rPr>
          <w:b/>
          <w:sz w:val="24"/>
          <w:szCs w:val="24"/>
        </w:rPr>
      </w:pPr>
      <w:r>
        <w:rPr>
          <w:b/>
          <w:sz w:val="24"/>
          <w:szCs w:val="24"/>
        </w:rPr>
        <w:t>Незаймановского</w:t>
      </w:r>
      <w:r w:rsidR="00C84B62">
        <w:rPr>
          <w:b/>
          <w:sz w:val="24"/>
          <w:szCs w:val="24"/>
        </w:rPr>
        <w:t xml:space="preserve"> сельского поселения</w:t>
      </w:r>
      <w:r w:rsidR="00884311">
        <w:rPr>
          <w:b/>
          <w:sz w:val="24"/>
          <w:szCs w:val="24"/>
        </w:rPr>
        <w:t xml:space="preserve"> </w:t>
      </w:r>
      <w:r>
        <w:rPr>
          <w:b/>
          <w:sz w:val="24"/>
          <w:szCs w:val="24"/>
        </w:rPr>
        <w:t>Тимашевского</w:t>
      </w:r>
      <w:r w:rsidR="00884311">
        <w:rPr>
          <w:b/>
          <w:sz w:val="24"/>
          <w:szCs w:val="24"/>
        </w:rPr>
        <w:t xml:space="preserve"> </w:t>
      </w:r>
      <w:r w:rsidR="00C84B62">
        <w:rPr>
          <w:b/>
          <w:sz w:val="24"/>
          <w:szCs w:val="24"/>
        </w:rPr>
        <w:t>района</w:t>
      </w:r>
      <w:r w:rsidR="00884311">
        <w:rPr>
          <w:b/>
          <w:sz w:val="24"/>
          <w:szCs w:val="24"/>
        </w:rPr>
        <w:t xml:space="preserve"> </w:t>
      </w:r>
      <w:r>
        <w:rPr>
          <w:b/>
          <w:sz w:val="24"/>
          <w:szCs w:val="24"/>
        </w:rPr>
        <w:t>Краснодарского края</w:t>
      </w:r>
    </w:p>
    <w:p w:rsidR="00C80A9D" w:rsidRPr="00385B6A" w:rsidRDefault="00C80A9D" w:rsidP="0097605F">
      <w:pPr>
        <w:pStyle w:val="3f1"/>
        <w:shd w:val="clear" w:color="auto" w:fill="FFFFFF"/>
        <w:ind w:left="556"/>
        <w:jc w:val="center"/>
        <w:rPr>
          <w:sz w:val="24"/>
          <w:szCs w:val="24"/>
        </w:rPr>
      </w:pPr>
    </w:p>
    <w:p w:rsidR="00C80A9D" w:rsidRPr="00774597" w:rsidRDefault="00C80A9D" w:rsidP="00C80A9D">
      <w:pPr>
        <w:jc w:val="center"/>
      </w:pPr>
      <w:r w:rsidRPr="00774597">
        <w:rPr>
          <w:rStyle w:val="22"/>
          <w:rFonts w:eastAsia="Courier New"/>
        </w:rPr>
        <w:t>Утверждаемые материалы</w:t>
      </w:r>
      <w:r w:rsidRPr="00774597">
        <w:t>:</w:t>
      </w:r>
    </w:p>
    <w:p w:rsidR="00C80A9D" w:rsidRPr="00EB73FC" w:rsidRDefault="00C80A9D" w:rsidP="00C80A9D">
      <w:pPr>
        <w:jc w:val="center"/>
      </w:pPr>
      <w:r>
        <w:t>Часть</w:t>
      </w:r>
      <w:r w:rsidRPr="00EB73FC">
        <w:t xml:space="preserve"> I. Положение о территориальном планировании</w:t>
      </w:r>
    </w:p>
    <w:p w:rsidR="00C80A9D" w:rsidRPr="00EB73FC" w:rsidRDefault="00C80A9D" w:rsidP="00C80A9D">
      <w:pPr>
        <w:jc w:val="center"/>
      </w:pPr>
    </w:p>
    <w:p w:rsidR="00C80A9D" w:rsidRPr="00774597" w:rsidRDefault="00C80A9D" w:rsidP="00C80A9D">
      <w:pPr>
        <w:jc w:val="center"/>
      </w:pPr>
      <w:r w:rsidRPr="00774597">
        <w:rPr>
          <w:rStyle w:val="22"/>
          <w:rFonts w:eastAsia="Courier New"/>
        </w:rPr>
        <w:t>Обосновывающие материалы:</w:t>
      </w:r>
    </w:p>
    <w:p w:rsidR="00C80A9D" w:rsidRDefault="00C80A9D" w:rsidP="00C80A9D">
      <w:pPr>
        <w:jc w:val="center"/>
      </w:pPr>
      <w:r>
        <w:t>Часть</w:t>
      </w:r>
      <w:r w:rsidRPr="00EB73FC">
        <w:t xml:space="preserve"> II. Материалы по обоснованию генерального плана</w:t>
      </w:r>
    </w:p>
    <w:p w:rsidR="005D3BAD" w:rsidRDefault="005D3BAD" w:rsidP="004A1611">
      <w:pPr>
        <w:pStyle w:val="41"/>
        <w:shd w:val="clear" w:color="auto" w:fill="auto"/>
        <w:tabs>
          <w:tab w:val="left" w:leader="underscore" w:pos="2938"/>
          <w:tab w:val="left" w:leader="underscore" w:pos="8856"/>
        </w:tabs>
        <w:spacing w:line="240" w:lineRule="auto"/>
        <w:ind w:right="800" w:firstLine="567"/>
        <w:rPr>
          <w:sz w:val="24"/>
          <w:szCs w:val="24"/>
        </w:rPr>
      </w:pPr>
    </w:p>
    <w:p w:rsidR="005D3BAD" w:rsidRDefault="005D3BAD" w:rsidP="004A1611">
      <w:pPr>
        <w:pStyle w:val="41"/>
        <w:shd w:val="clear" w:color="auto" w:fill="auto"/>
        <w:tabs>
          <w:tab w:val="left" w:leader="underscore" w:pos="2938"/>
          <w:tab w:val="left" w:leader="underscore" w:pos="8856"/>
        </w:tabs>
        <w:spacing w:line="240" w:lineRule="auto"/>
        <w:ind w:right="800" w:firstLine="567"/>
        <w:rPr>
          <w:sz w:val="24"/>
          <w:szCs w:val="24"/>
        </w:rPr>
      </w:pPr>
    </w:p>
    <w:p w:rsidR="002D3D62" w:rsidRDefault="002D3D62" w:rsidP="004A1611">
      <w:pPr>
        <w:ind w:right="-58"/>
        <w:jc w:val="center"/>
        <w:rPr>
          <w:color w:val="000000"/>
          <w:sz w:val="28"/>
          <w:szCs w:val="28"/>
        </w:rPr>
      </w:pPr>
      <w:r>
        <w:rPr>
          <w:color w:val="000000"/>
          <w:sz w:val="28"/>
          <w:szCs w:val="28"/>
        </w:rPr>
        <w:br w:type="page"/>
      </w:r>
    </w:p>
    <w:p w:rsidR="002D3D62" w:rsidRPr="00DC638F" w:rsidRDefault="002D3D62" w:rsidP="00DC638F">
      <w:pPr>
        <w:pStyle w:val="6"/>
        <w:ind w:firstLine="0"/>
        <w:jc w:val="center"/>
        <w:rPr>
          <w:sz w:val="24"/>
          <w:szCs w:val="24"/>
        </w:rPr>
      </w:pPr>
      <w:bookmarkStart w:id="1" w:name="_Toc9845006"/>
      <w:r w:rsidRPr="00DC638F">
        <w:rPr>
          <w:sz w:val="24"/>
          <w:szCs w:val="24"/>
        </w:rPr>
        <w:lastRenderedPageBreak/>
        <w:t>СОДЕРЖАНИЕ</w:t>
      </w:r>
      <w:bookmarkEnd w:id="1"/>
    </w:p>
    <w:p w:rsidR="00A907E1" w:rsidRDefault="008D76BD"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r>
        <w:rPr>
          <w:lang w:val="en-US"/>
        </w:rPr>
        <w:fldChar w:fldCharType="begin"/>
      </w:r>
      <w:r w:rsidR="002F46EC">
        <w:rPr>
          <w:lang w:val="en-US"/>
        </w:rPr>
        <w:instrText xml:space="preserve"> TOC \o "1-3" \h \z \u </w:instrText>
      </w:r>
      <w:r>
        <w:rPr>
          <w:lang w:val="en-US"/>
        </w:rPr>
        <w:fldChar w:fldCharType="separate"/>
      </w:r>
      <w:hyperlink w:anchor="_Toc93779736" w:history="1">
        <w:r w:rsidR="00A907E1" w:rsidRPr="00752BC9">
          <w:rPr>
            <w:rStyle w:val="afb"/>
            <w:noProof/>
          </w:rPr>
          <w:t>1. Общие положения</w:t>
        </w:r>
        <w:r w:rsidR="00A907E1">
          <w:rPr>
            <w:noProof/>
            <w:webHidden/>
          </w:rPr>
          <w:tab/>
        </w:r>
        <w:r>
          <w:rPr>
            <w:noProof/>
            <w:webHidden/>
          </w:rPr>
          <w:fldChar w:fldCharType="begin"/>
        </w:r>
        <w:r w:rsidR="00A907E1">
          <w:rPr>
            <w:noProof/>
            <w:webHidden/>
          </w:rPr>
          <w:instrText xml:space="preserve"> PAGEREF _Toc93779736 \h </w:instrText>
        </w:r>
        <w:r>
          <w:rPr>
            <w:noProof/>
            <w:webHidden/>
          </w:rPr>
        </w:r>
        <w:r>
          <w:rPr>
            <w:noProof/>
            <w:webHidden/>
          </w:rPr>
          <w:fldChar w:fldCharType="separate"/>
        </w:r>
        <w:r w:rsidR="00D969EB">
          <w:rPr>
            <w:noProof/>
            <w:webHidden/>
          </w:rPr>
          <w:t>6</w:t>
        </w:r>
        <w:r>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37" w:history="1">
        <w:r w:rsidR="00A907E1" w:rsidRPr="00752BC9">
          <w:rPr>
            <w:rStyle w:val="afb"/>
            <w:noProof/>
          </w:rPr>
          <w:t>2. Анализ использования территории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_Toc93779737 \h </w:instrText>
        </w:r>
        <w:r w:rsidR="008D76BD">
          <w:rPr>
            <w:noProof/>
            <w:webHidden/>
          </w:rPr>
        </w:r>
        <w:r w:rsidR="008D76BD">
          <w:rPr>
            <w:noProof/>
            <w:webHidden/>
          </w:rPr>
          <w:fldChar w:fldCharType="separate"/>
        </w:r>
        <w:r w:rsidR="00D969EB">
          <w:rPr>
            <w:noProof/>
            <w:webHidden/>
          </w:rPr>
          <w:t>8</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38" w:history="1">
        <w:r w:rsidR="00A907E1" w:rsidRPr="00752BC9">
          <w:rPr>
            <w:rStyle w:val="afb"/>
            <w:noProof/>
          </w:rPr>
          <w:t>2.1. Сведения о границах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_Toc93779738 \h </w:instrText>
        </w:r>
        <w:r w:rsidR="008D76BD">
          <w:rPr>
            <w:noProof/>
            <w:webHidden/>
          </w:rPr>
        </w:r>
        <w:r w:rsidR="008D76BD">
          <w:rPr>
            <w:noProof/>
            <w:webHidden/>
          </w:rPr>
          <w:fldChar w:fldCharType="separate"/>
        </w:r>
        <w:r w:rsidR="00D969EB">
          <w:rPr>
            <w:noProof/>
            <w:webHidden/>
          </w:rPr>
          <w:t>8</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39" w:history="1">
        <w:r w:rsidR="00A907E1" w:rsidRPr="00752BC9">
          <w:rPr>
            <w:rStyle w:val="afb"/>
            <w:noProof/>
          </w:rPr>
          <w:t>2.2. Комплексная оценка и основные проблемы развития территории.</w:t>
        </w:r>
        <w:r w:rsidR="00A907E1">
          <w:rPr>
            <w:noProof/>
            <w:webHidden/>
          </w:rPr>
          <w:tab/>
        </w:r>
        <w:r w:rsidR="008D76BD">
          <w:rPr>
            <w:noProof/>
            <w:webHidden/>
          </w:rPr>
          <w:fldChar w:fldCharType="begin"/>
        </w:r>
        <w:r w:rsidR="00A907E1">
          <w:rPr>
            <w:noProof/>
            <w:webHidden/>
          </w:rPr>
          <w:instrText xml:space="preserve"> PAGEREF _Toc93779739 \h </w:instrText>
        </w:r>
        <w:r w:rsidR="008D76BD">
          <w:rPr>
            <w:noProof/>
            <w:webHidden/>
          </w:rPr>
        </w:r>
        <w:r w:rsidR="008D76BD">
          <w:rPr>
            <w:noProof/>
            <w:webHidden/>
          </w:rPr>
          <w:fldChar w:fldCharType="separate"/>
        </w:r>
        <w:r w:rsidR="00D969EB">
          <w:rPr>
            <w:noProof/>
            <w:webHidden/>
          </w:rPr>
          <w:t>8</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40" w:history="1">
        <w:r w:rsidR="00A907E1" w:rsidRPr="00752BC9">
          <w:rPr>
            <w:rStyle w:val="afb"/>
            <w:noProof/>
          </w:rPr>
          <w:t>2.2.1. Система расселения и трудовые ресурсы</w:t>
        </w:r>
        <w:r w:rsidR="00A907E1">
          <w:rPr>
            <w:noProof/>
            <w:webHidden/>
          </w:rPr>
          <w:tab/>
        </w:r>
        <w:r w:rsidR="008D76BD">
          <w:rPr>
            <w:noProof/>
            <w:webHidden/>
          </w:rPr>
          <w:fldChar w:fldCharType="begin"/>
        </w:r>
        <w:r w:rsidR="00A907E1">
          <w:rPr>
            <w:noProof/>
            <w:webHidden/>
          </w:rPr>
          <w:instrText xml:space="preserve"> PAGEREF _Toc93779740 \h </w:instrText>
        </w:r>
        <w:r w:rsidR="008D76BD">
          <w:rPr>
            <w:noProof/>
            <w:webHidden/>
          </w:rPr>
        </w:r>
        <w:r w:rsidR="008D76BD">
          <w:rPr>
            <w:noProof/>
            <w:webHidden/>
          </w:rPr>
          <w:fldChar w:fldCharType="separate"/>
        </w:r>
        <w:r w:rsidR="00D969EB">
          <w:rPr>
            <w:noProof/>
            <w:webHidden/>
          </w:rPr>
          <w:t>8</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41" w:history="1">
        <w:r w:rsidR="00A907E1" w:rsidRPr="00752BC9">
          <w:rPr>
            <w:rStyle w:val="afb"/>
            <w:noProof/>
          </w:rPr>
          <w:t>2.2.2. Организация социальной инфраструктуры</w:t>
        </w:r>
        <w:r w:rsidR="00A907E1">
          <w:rPr>
            <w:noProof/>
            <w:webHidden/>
          </w:rPr>
          <w:tab/>
        </w:r>
        <w:r w:rsidR="008D76BD">
          <w:rPr>
            <w:noProof/>
            <w:webHidden/>
          </w:rPr>
          <w:fldChar w:fldCharType="begin"/>
        </w:r>
        <w:r w:rsidR="00A907E1">
          <w:rPr>
            <w:noProof/>
            <w:webHidden/>
          </w:rPr>
          <w:instrText xml:space="preserve"> PAGEREF _Toc93779741 \h </w:instrText>
        </w:r>
        <w:r w:rsidR="008D76BD">
          <w:rPr>
            <w:noProof/>
            <w:webHidden/>
          </w:rPr>
        </w:r>
        <w:r w:rsidR="008D76BD">
          <w:rPr>
            <w:noProof/>
            <w:webHidden/>
          </w:rPr>
          <w:fldChar w:fldCharType="separate"/>
        </w:r>
        <w:r w:rsidR="00D969EB">
          <w:rPr>
            <w:noProof/>
            <w:webHidden/>
          </w:rPr>
          <w:t>10</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42" w:history="1">
        <w:r w:rsidR="00A907E1" w:rsidRPr="00752BC9">
          <w:rPr>
            <w:rStyle w:val="afb"/>
            <w:noProof/>
          </w:rPr>
          <w:t>2.2.3. Жилищный фонд</w:t>
        </w:r>
        <w:r w:rsidR="00A907E1">
          <w:rPr>
            <w:noProof/>
            <w:webHidden/>
          </w:rPr>
          <w:tab/>
        </w:r>
        <w:r w:rsidR="008D76BD">
          <w:rPr>
            <w:noProof/>
            <w:webHidden/>
          </w:rPr>
          <w:fldChar w:fldCharType="begin"/>
        </w:r>
        <w:r w:rsidR="00A907E1">
          <w:rPr>
            <w:noProof/>
            <w:webHidden/>
          </w:rPr>
          <w:instrText xml:space="preserve"> PAGEREF _Toc93779742 \h </w:instrText>
        </w:r>
        <w:r w:rsidR="008D76BD">
          <w:rPr>
            <w:noProof/>
            <w:webHidden/>
          </w:rPr>
        </w:r>
        <w:r w:rsidR="008D76BD">
          <w:rPr>
            <w:noProof/>
            <w:webHidden/>
          </w:rPr>
          <w:fldChar w:fldCharType="separate"/>
        </w:r>
        <w:r w:rsidR="00D969EB">
          <w:rPr>
            <w:noProof/>
            <w:webHidden/>
          </w:rPr>
          <w:t>11</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43" w:history="1">
        <w:r w:rsidR="00A907E1" w:rsidRPr="00752BC9">
          <w:rPr>
            <w:rStyle w:val="afb"/>
            <w:noProof/>
          </w:rPr>
          <w:t>2.2.4. Экономический потенциал поселения</w:t>
        </w:r>
        <w:r w:rsidR="00A907E1">
          <w:rPr>
            <w:noProof/>
            <w:webHidden/>
          </w:rPr>
          <w:tab/>
        </w:r>
        <w:r w:rsidR="008D76BD">
          <w:rPr>
            <w:noProof/>
            <w:webHidden/>
          </w:rPr>
          <w:fldChar w:fldCharType="begin"/>
        </w:r>
        <w:r w:rsidR="00A907E1">
          <w:rPr>
            <w:noProof/>
            <w:webHidden/>
          </w:rPr>
          <w:instrText xml:space="preserve"> PAGEREF _Toc93779743 \h </w:instrText>
        </w:r>
        <w:r w:rsidR="008D76BD">
          <w:rPr>
            <w:noProof/>
            <w:webHidden/>
          </w:rPr>
        </w:r>
        <w:r w:rsidR="008D76BD">
          <w:rPr>
            <w:noProof/>
            <w:webHidden/>
          </w:rPr>
          <w:fldChar w:fldCharType="separate"/>
        </w:r>
        <w:r w:rsidR="00D969EB">
          <w:rPr>
            <w:noProof/>
            <w:webHidden/>
          </w:rPr>
          <w:t>11</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44" w:history="1">
        <w:r w:rsidR="00A907E1" w:rsidRPr="00752BC9">
          <w:rPr>
            <w:rStyle w:val="afb"/>
            <w:noProof/>
          </w:rPr>
          <w:t>2.2.5 Существующее состояние и перспективы развития транспортной инфраструктуры поселения</w:t>
        </w:r>
        <w:r w:rsidR="00A907E1">
          <w:rPr>
            <w:noProof/>
            <w:webHidden/>
          </w:rPr>
          <w:tab/>
        </w:r>
        <w:r w:rsidR="008D76BD">
          <w:rPr>
            <w:noProof/>
            <w:webHidden/>
          </w:rPr>
          <w:fldChar w:fldCharType="begin"/>
        </w:r>
        <w:r w:rsidR="00A907E1">
          <w:rPr>
            <w:noProof/>
            <w:webHidden/>
          </w:rPr>
          <w:instrText xml:space="preserve"> PAGEREF _Toc93779744 \h </w:instrText>
        </w:r>
        <w:r w:rsidR="008D76BD">
          <w:rPr>
            <w:noProof/>
            <w:webHidden/>
          </w:rPr>
        </w:r>
        <w:r w:rsidR="008D76BD">
          <w:rPr>
            <w:noProof/>
            <w:webHidden/>
          </w:rPr>
          <w:fldChar w:fldCharType="separate"/>
        </w:r>
        <w:r w:rsidR="00D969EB">
          <w:rPr>
            <w:noProof/>
            <w:webHidden/>
          </w:rPr>
          <w:t>12</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45" w:history="1">
        <w:r w:rsidR="00A907E1" w:rsidRPr="00752BC9">
          <w:rPr>
            <w:rStyle w:val="afb"/>
            <w:noProof/>
          </w:rPr>
          <w:t>2.2.6 Существующее состояние и перспективы развития инженерной инфраструктуры поселения</w:t>
        </w:r>
        <w:r w:rsidR="00A907E1">
          <w:rPr>
            <w:noProof/>
            <w:webHidden/>
          </w:rPr>
          <w:tab/>
        </w:r>
        <w:r w:rsidR="008D76BD">
          <w:rPr>
            <w:noProof/>
            <w:webHidden/>
          </w:rPr>
          <w:fldChar w:fldCharType="begin"/>
        </w:r>
        <w:r w:rsidR="00A907E1">
          <w:rPr>
            <w:noProof/>
            <w:webHidden/>
          </w:rPr>
          <w:instrText xml:space="preserve"> PAGEREF _Toc93779745 \h </w:instrText>
        </w:r>
        <w:r w:rsidR="008D76BD">
          <w:rPr>
            <w:noProof/>
            <w:webHidden/>
          </w:rPr>
        </w:r>
        <w:r w:rsidR="008D76BD">
          <w:rPr>
            <w:noProof/>
            <w:webHidden/>
          </w:rPr>
          <w:fldChar w:fldCharType="separate"/>
        </w:r>
        <w:r w:rsidR="00D969EB">
          <w:rPr>
            <w:noProof/>
            <w:webHidden/>
          </w:rPr>
          <w:t>13</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46" w:history="1">
        <w:r w:rsidR="00A907E1" w:rsidRPr="00752BC9">
          <w:rPr>
            <w:rStyle w:val="afb"/>
            <w:noProof/>
          </w:rPr>
          <w:t>2.2.7. Муниципальная правовая база в сфере градостроительной деятельности и земельно-имущественных отношений</w:t>
        </w:r>
        <w:r w:rsidR="00A907E1">
          <w:rPr>
            <w:noProof/>
            <w:webHidden/>
          </w:rPr>
          <w:tab/>
        </w:r>
        <w:r w:rsidR="008D76BD">
          <w:rPr>
            <w:noProof/>
            <w:webHidden/>
          </w:rPr>
          <w:fldChar w:fldCharType="begin"/>
        </w:r>
        <w:r w:rsidR="00A907E1">
          <w:rPr>
            <w:noProof/>
            <w:webHidden/>
          </w:rPr>
          <w:instrText xml:space="preserve"> PAGEREF _Toc93779746 \h </w:instrText>
        </w:r>
        <w:r w:rsidR="008D76BD">
          <w:rPr>
            <w:noProof/>
            <w:webHidden/>
          </w:rPr>
        </w:r>
        <w:r w:rsidR="008D76BD">
          <w:rPr>
            <w:noProof/>
            <w:webHidden/>
          </w:rPr>
          <w:fldChar w:fldCharType="separate"/>
        </w:r>
        <w:r w:rsidR="00D969EB">
          <w:rPr>
            <w:noProof/>
            <w:webHidden/>
          </w:rPr>
          <w:t>17</w:t>
        </w:r>
        <w:r w:rsidR="008D76BD">
          <w:rPr>
            <w:noProof/>
            <w:webHidden/>
          </w:rPr>
          <w:fldChar w:fldCharType="end"/>
        </w:r>
      </w:hyperlink>
    </w:p>
    <w:p w:rsidR="00A907E1" w:rsidRDefault="002E2A12" w:rsidP="00A907E1">
      <w:pPr>
        <w:pStyle w:val="25"/>
        <w:tabs>
          <w:tab w:val="left" w:pos="960"/>
          <w:tab w:val="right" w:leader="underscore" w:pos="9347"/>
        </w:tabs>
        <w:jc w:val="both"/>
        <w:rPr>
          <w:rFonts w:asciiTheme="minorHAnsi" w:eastAsiaTheme="minorEastAsia" w:hAnsiTheme="minorHAnsi" w:cstheme="minorBidi"/>
          <w:b w:val="0"/>
          <w:bCs w:val="0"/>
          <w:noProof/>
          <w:sz w:val="22"/>
          <w:lang w:eastAsia="ru-RU"/>
        </w:rPr>
      </w:pPr>
      <w:hyperlink w:anchor="_Toc93779747" w:history="1">
        <w:r w:rsidR="00A907E1" w:rsidRPr="00752BC9">
          <w:rPr>
            <w:rStyle w:val="afb"/>
            <w:noProof/>
          </w:rPr>
          <w:t xml:space="preserve">2.3. </w:t>
        </w:r>
        <w:r w:rsidR="00A907E1">
          <w:rPr>
            <w:rFonts w:asciiTheme="minorHAnsi" w:eastAsiaTheme="minorEastAsia" w:hAnsiTheme="minorHAnsi" w:cstheme="minorBidi"/>
            <w:b w:val="0"/>
            <w:bCs w:val="0"/>
            <w:noProof/>
            <w:sz w:val="22"/>
            <w:lang w:eastAsia="ru-RU"/>
          </w:rPr>
          <w:tab/>
        </w:r>
        <w:r w:rsidR="00A907E1" w:rsidRPr="00752BC9">
          <w:rPr>
            <w:rStyle w:val="afb"/>
            <w:noProof/>
          </w:rPr>
          <w:t>Природные условия и ресурсы территории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_Toc93779747 \h </w:instrText>
        </w:r>
        <w:r w:rsidR="008D76BD">
          <w:rPr>
            <w:noProof/>
            <w:webHidden/>
          </w:rPr>
        </w:r>
        <w:r w:rsidR="008D76BD">
          <w:rPr>
            <w:noProof/>
            <w:webHidden/>
          </w:rPr>
          <w:fldChar w:fldCharType="separate"/>
        </w:r>
        <w:r w:rsidR="00D969EB">
          <w:rPr>
            <w:noProof/>
            <w:webHidden/>
          </w:rPr>
          <w:t>19</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48" w:history="1">
        <w:r w:rsidR="00A907E1" w:rsidRPr="00752BC9">
          <w:rPr>
            <w:rStyle w:val="afb"/>
            <w:noProof/>
          </w:rPr>
          <w:t>2.4 Сведения об особо охраняемых природных территориях, расположенных на территории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_Toc93779748 \h </w:instrText>
        </w:r>
        <w:r w:rsidR="008D76BD">
          <w:rPr>
            <w:noProof/>
            <w:webHidden/>
          </w:rPr>
        </w:r>
        <w:r w:rsidR="008D76BD">
          <w:rPr>
            <w:noProof/>
            <w:webHidden/>
          </w:rPr>
          <w:fldChar w:fldCharType="separate"/>
        </w:r>
        <w:r w:rsidR="00D969EB">
          <w:rPr>
            <w:noProof/>
            <w:webHidden/>
          </w:rPr>
          <w:t>23</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49" w:history="1">
        <w:r w:rsidR="00A907E1" w:rsidRPr="00752BC9">
          <w:rPr>
            <w:rStyle w:val="afb"/>
            <w:noProof/>
          </w:rPr>
          <w:t>2.4.1 Сведения об особо охраняемых природных территориях федерального значения</w:t>
        </w:r>
        <w:r w:rsidR="00A907E1">
          <w:rPr>
            <w:noProof/>
            <w:webHidden/>
          </w:rPr>
          <w:tab/>
        </w:r>
        <w:r w:rsidR="008D76BD">
          <w:rPr>
            <w:noProof/>
            <w:webHidden/>
          </w:rPr>
          <w:fldChar w:fldCharType="begin"/>
        </w:r>
        <w:r w:rsidR="00A907E1">
          <w:rPr>
            <w:noProof/>
            <w:webHidden/>
          </w:rPr>
          <w:instrText xml:space="preserve"> PAGEREF _Toc93779749 \h </w:instrText>
        </w:r>
        <w:r w:rsidR="008D76BD">
          <w:rPr>
            <w:noProof/>
            <w:webHidden/>
          </w:rPr>
        </w:r>
        <w:r w:rsidR="008D76BD">
          <w:rPr>
            <w:noProof/>
            <w:webHidden/>
          </w:rPr>
          <w:fldChar w:fldCharType="separate"/>
        </w:r>
        <w:r w:rsidR="00D969EB">
          <w:rPr>
            <w:noProof/>
            <w:webHidden/>
          </w:rPr>
          <w:t>23</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50" w:history="1">
        <w:r w:rsidR="00A907E1" w:rsidRPr="00752BC9">
          <w:rPr>
            <w:rStyle w:val="afb"/>
            <w:noProof/>
          </w:rPr>
          <w:t>2.4.2 Сведения об особо охраняемых природных территориях регионального значения</w:t>
        </w:r>
        <w:r w:rsidR="00A907E1">
          <w:rPr>
            <w:noProof/>
            <w:webHidden/>
          </w:rPr>
          <w:tab/>
        </w:r>
        <w:r w:rsidR="008D76BD">
          <w:rPr>
            <w:noProof/>
            <w:webHidden/>
          </w:rPr>
          <w:fldChar w:fldCharType="begin"/>
        </w:r>
        <w:r w:rsidR="00A907E1">
          <w:rPr>
            <w:noProof/>
            <w:webHidden/>
          </w:rPr>
          <w:instrText xml:space="preserve"> PAGEREF _Toc93779750 \h </w:instrText>
        </w:r>
        <w:r w:rsidR="008D76BD">
          <w:rPr>
            <w:noProof/>
            <w:webHidden/>
          </w:rPr>
        </w:r>
        <w:r w:rsidR="008D76BD">
          <w:rPr>
            <w:noProof/>
            <w:webHidden/>
          </w:rPr>
          <w:fldChar w:fldCharType="separate"/>
        </w:r>
        <w:r w:rsidR="00D969EB">
          <w:rPr>
            <w:noProof/>
            <w:webHidden/>
          </w:rPr>
          <w:t>23</w:t>
        </w:r>
        <w:r w:rsidR="008D76BD">
          <w:rPr>
            <w:noProof/>
            <w:webHidden/>
          </w:rPr>
          <w:fldChar w:fldCharType="end"/>
        </w:r>
      </w:hyperlink>
    </w:p>
    <w:p w:rsidR="00A907E1" w:rsidRDefault="002E2A12" w:rsidP="00A907E1">
      <w:pPr>
        <w:pStyle w:val="36"/>
        <w:tabs>
          <w:tab w:val="right" w:leader="underscore" w:pos="9347"/>
        </w:tabs>
        <w:jc w:val="both"/>
        <w:rPr>
          <w:rFonts w:asciiTheme="minorHAnsi" w:eastAsiaTheme="minorEastAsia" w:hAnsiTheme="minorHAnsi" w:cstheme="minorBidi"/>
          <w:noProof/>
          <w:sz w:val="22"/>
          <w:szCs w:val="22"/>
          <w:lang w:eastAsia="ru-RU"/>
        </w:rPr>
      </w:pPr>
      <w:hyperlink w:anchor="_Toc93779751" w:history="1">
        <w:r w:rsidR="00A907E1" w:rsidRPr="00752BC9">
          <w:rPr>
            <w:rStyle w:val="afb"/>
            <w:noProof/>
          </w:rPr>
          <w:t>2.4.3 Сведения об особо охраняемых природных территориях местного значения</w:t>
        </w:r>
        <w:r w:rsidR="00A907E1">
          <w:rPr>
            <w:noProof/>
            <w:webHidden/>
          </w:rPr>
          <w:tab/>
        </w:r>
        <w:r w:rsidR="008D76BD">
          <w:rPr>
            <w:noProof/>
            <w:webHidden/>
          </w:rPr>
          <w:fldChar w:fldCharType="begin"/>
        </w:r>
        <w:r w:rsidR="00A907E1">
          <w:rPr>
            <w:noProof/>
            <w:webHidden/>
          </w:rPr>
          <w:instrText xml:space="preserve"> PAGEREF _Toc93779751 \h </w:instrText>
        </w:r>
        <w:r w:rsidR="008D76BD">
          <w:rPr>
            <w:noProof/>
            <w:webHidden/>
          </w:rPr>
        </w:r>
        <w:r w:rsidR="008D76BD">
          <w:rPr>
            <w:noProof/>
            <w:webHidden/>
          </w:rPr>
          <w:fldChar w:fldCharType="separate"/>
        </w:r>
        <w:r w:rsidR="00D969EB">
          <w:rPr>
            <w:noProof/>
            <w:webHidden/>
          </w:rPr>
          <w:t>23</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52" w:history="1">
        <w:r w:rsidR="00A907E1" w:rsidRPr="00752BC9">
          <w:rPr>
            <w:rStyle w:val="afb"/>
            <w:noProof/>
          </w:rPr>
          <w:t>3. Cведения о видах, назначении и наименованиях планируемых для размещения на территориях поселения объектов федерального значения</w:t>
        </w:r>
        <w:r w:rsidR="00A907E1">
          <w:rPr>
            <w:noProof/>
            <w:webHidden/>
          </w:rPr>
          <w:tab/>
        </w:r>
        <w:r w:rsidR="008D76BD">
          <w:rPr>
            <w:noProof/>
            <w:webHidden/>
          </w:rPr>
          <w:fldChar w:fldCharType="begin"/>
        </w:r>
        <w:r w:rsidR="00A907E1">
          <w:rPr>
            <w:noProof/>
            <w:webHidden/>
          </w:rPr>
          <w:instrText xml:space="preserve"> PAGEREF _Toc93779752 \h </w:instrText>
        </w:r>
        <w:r w:rsidR="008D76BD">
          <w:rPr>
            <w:noProof/>
            <w:webHidden/>
          </w:rPr>
        </w:r>
        <w:r w:rsidR="008D76BD">
          <w:rPr>
            <w:noProof/>
            <w:webHidden/>
          </w:rPr>
          <w:fldChar w:fldCharType="separate"/>
        </w:r>
        <w:r w:rsidR="00D969EB">
          <w:rPr>
            <w:noProof/>
            <w:webHidden/>
          </w:rPr>
          <w:t>24</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53" w:history="1">
        <w:r w:rsidR="00A907E1" w:rsidRPr="00752BC9">
          <w:rPr>
            <w:rStyle w:val="afb"/>
            <w:noProof/>
          </w:rPr>
          <w:t>3.1. Определение функциональных зон, в которых планируется размещение объектов федерального значения и местоположения линейных объектов федерального значения</w:t>
        </w:r>
        <w:r w:rsidR="00A907E1">
          <w:rPr>
            <w:noProof/>
            <w:webHidden/>
          </w:rPr>
          <w:tab/>
        </w:r>
        <w:r w:rsidR="008D76BD">
          <w:rPr>
            <w:noProof/>
            <w:webHidden/>
          </w:rPr>
          <w:fldChar w:fldCharType="begin"/>
        </w:r>
        <w:r w:rsidR="00A907E1">
          <w:rPr>
            <w:noProof/>
            <w:webHidden/>
          </w:rPr>
          <w:instrText xml:space="preserve"> PAGEREF _Toc93779753 \h </w:instrText>
        </w:r>
        <w:r w:rsidR="008D76BD">
          <w:rPr>
            <w:noProof/>
            <w:webHidden/>
          </w:rPr>
        </w:r>
        <w:r w:rsidR="008D76BD">
          <w:rPr>
            <w:noProof/>
            <w:webHidden/>
          </w:rPr>
          <w:fldChar w:fldCharType="separate"/>
        </w:r>
        <w:r w:rsidR="00D969EB">
          <w:rPr>
            <w:noProof/>
            <w:webHidden/>
          </w:rPr>
          <w:t>25</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54" w:history="1">
        <w:r w:rsidR="00A907E1" w:rsidRPr="00752BC9">
          <w:rPr>
            <w:rStyle w:val="afb"/>
            <w:noProof/>
          </w:rPr>
          <w:t>4. Cведения о видах, назначении и НАИМЕНОВАНИЯХ, планируемых для размещения на территории поселения, входящего в состав муниципального района, объектов регионального значения</w:t>
        </w:r>
        <w:r w:rsidR="00A907E1">
          <w:rPr>
            <w:noProof/>
            <w:webHidden/>
          </w:rPr>
          <w:tab/>
        </w:r>
        <w:r w:rsidR="008D76BD">
          <w:rPr>
            <w:noProof/>
            <w:webHidden/>
          </w:rPr>
          <w:fldChar w:fldCharType="begin"/>
        </w:r>
        <w:r w:rsidR="00A907E1">
          <w:rPr>
            <w:noProof/>
            <w:webHidden/>
          </w:rPr>
          <w:instrText xml:space="preserve"> PAGEREF _Toc93779754 \h </w:instrText>
        </w:r>
        <w:r w:rsidR="008D76BD">
          <w:rPr>
            <w:noProof/>
            <w:webHidden/>
          </w:rPr>
        </w:r>
        <w:r w:rsidR="008D76BD">
          <w:rPr>
            <w:noProof/>
            <w:webHidden/>
          </w:rPr>
          <w:fldChar w:fldCharType="separate"/>
        </w:r>
        <w:r w:rsidR="00D969EB">
          <w:rPr>
            <w:noProof/>
            <w:webHidden/>
          </w:rPr>
          <w:t>25</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55" w:history="1">
        <w:r w:rsidR="00A907E1" w:rsidRPr="00752BC9">
          <w:rPr>
            <w:rStyle w:val="afb"/>
            <w:noProof/>
          </w:rPr>
          <w:t>4.1 Определение функциональных зон, в которых планируется размещение объектов регионального значения и местоположения линейных объектов регионального значения</w:t>
        </w:r>
        <w:r w:rsidR="00A907E1">
          <w:rPr>
            <w:noProof/>
            <w:webHidden/>
          </w:rPr>
          <w:tab/>
        </w:r>
        <w:r w:rsidR="008D76BD">
          <w:rPr>
            <w:noProof/>
            <w:webHidden/>
          </w:rPr>
          <w:fldChar w:fldCharType="begin"/>
        </w:r>
        <w:r w:rsidR="00A907E1">
          <w:rPr>
            <w:noProof/>
            <w:webHidden/>
          </w:rPr>
          <w:instrText xml:space="preserve"> PAGEREF _Toc93779755 \h </w:instrText>
        </w:r>
        <w:r w:rsidR="008D76BD">
          <w:rPr>
            <w:noProof/>
            <w:webHidden/>
          </w:rPr>
        </w:r>
        <w:r w:rsidR="008D76BD">
          <w:rPr>
            <w:noProof/>
            <w:webHidden/>
          </w:rPr>
          <w:fldChar w:fldCharType="separate"/>
        </w:r>
        <w:r w:rsidR="00D969EB">
          <w:rPr>
            <w:noProof/>
            <w:webHidden/>
          </w:rPr>
          <w:t>26</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56" w:history="1">
        <w:r w:rsidR="00A907E1" w:rsidRPr="00752BC9">
          <w:rPr>
            <w:rStyle w:val="afb"/>
            <w:noProof/>
          </w:rPr>
          <w:t>5.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00A907E1">
          <w:rPr>
            <w:noProof/>
            <w:webHidden/>
          </w:rPr>
          <w:tab/>
        </w:r>
        <w:r w:rsidR="008D76BD">
          <w:rPr>
            <w:noProof/>
            <w:webHidden/>
          </w:rPr>
          <w:fldChar w:fldCharType="begin"/>
        </w:r>
        <w:r w:rsidR="00A907E1">
          <w:rPr>
            <w:noProof/>
            <w:webHidden/>
          </w:rPr>
          <w:instrText xml:space="preserve"> PAGEREF _Toc93779756 \h </w:instrText>
        </w:r>
        <w:r w:rsidR="008D76BD">
          <w:rPr>
            <w:noProof/>
            <w:webHidden/>
          </w:rPr>
        </w:r>
        <w:r w:rsidR="008D76BD">
          <w:rPr>
            <w:noProof/>
            <w:webHidden/>
          </w:rPr>
          <w:fldChar w:fldCharType="separate"/>
        </w:r>
        <w:r w:rsidR="00D969EB">
          <w:rPr>
            <w:noProof/>
            <w:webHidden/>
          </w:rPr>
          <w:t>27</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57" w:history="1">
        <w:r w:rsidR="00A907E1" w:rsidRPr="00752BC9">
          <w:rPr>
            <w:rStyle w:val="afb"/>
            <w:noProof/>
          </w:rPr>
          <w:t>6. Перечень существующих и строящихся объектов местного значения, созданных (создаваемых) для исполнения полномочий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_Toc93779757 \h </w:instrText>
        </w:r>
        <w:r w:rsidR="008D76BD">
          <w:rPr>
            <w:noProof/>
            <w:webHidden/>
          </w:rPr>
        </w:r>
        <w:r w:rsidR="008D76BD">
          <w:rPr>
            <w:noProof/>
            <w:webHidden/>
          </w:rPr>
          <w:fldChar w:fldCharType="separate"/>
        </w:r>
        <w:r w:rsidR="00D969EB">
          <w:rPr>
            <w:noProof/>
            <w:webHidden/>
          </w:rPr>
          <w:t>31</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58" w:history="1">
        <w:r w:rsidR="00A907E1" w:rsidRPr="00752BC9">
          <w:rPr>
            <w:rStyle w:val="afb"/>
            <w:noProof/>
          </w:rPr>
          <w:t>7. Общий перечень планируемых объектов местного значения для включения в Генеральный план</w:t>
        </w:r>
        <w:r w:rsidR="00A907E1">
          <w:rPr>
            <w:noProof/>
            <w:webHidden/>
          </w:rPr>
          <w:tab/>
        </w:r>
        <w:r w:rsidR="008D76BD">
          <w:rPr>
            <w:noProof/>
            <w:webHidden/>
          </w:rPr>
          <w:fldChar w:fldCharType="begin"/>
        </w:r>
        <w:r w:rsidR="00A907E1">
          <w:rPr>
            <w:noProof/>
            <w:webHidden/>
          </w:rPr>
          <w:instrText xml:space="preserve"> PAGEREF _Toc93779758 \h </w:instrText>
        </w:r>
        <w:r w:rsidR="008D76BD">
          <w:rPr>
            <w:noProof/>
            <w:webHidden/>
          </w:rPr>
        </w:r>
        <w:r w:rsidR="008D76BD">
          <w:rPr>
            <w:noProof/>
            <w:webHidden/>
          </w:rPr>
          <w:fldChar w:fldCharType="separate"/>
        </w:r>
        <w:r w:rsidR="00D969EB">
          <w:rPr>
            <w:noProof/>
            <w:webHidden/>
          </w:rPr>
          <w:t>33</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59" w:history="1">
        <w:r w:rsidR="00A907E1" w:rsidRPr="00752BC9">
          <w:rPr>
            <w:rStyle w:val="afb"/>
            <w:noProof/>
          </w:rPr>
          <w:t>8. Обоснование выбранного варианта размещения объектов местного значения</w:t>
        </w:r>
        <w:r w:rsidR="00A907E1">
          <w:rPr>
            <w:noProof/>
            <w:webHidden/>
          </w:rPr>
          <w:tab/>
        </w:r>
        <w:r w:rsidR="008D76BD">
          <w:rPr>
            <w:noProof/>
            <w:webHidden/>
          </w:rPr>
          <w:fldChar w:fldCharType="begin"/>
        </w:r>
        <w:r w:rsidR="00A907E1">
          <w:rPr>
            <w:noProof/>
            <w:webHidden/>
          </w:rPr>
          <w:instrText xml:space="preserve"> PAGEREF _Toc93779759 \h </w:instrText>
        </w:r>
        <w:r w:rsidR="008D76BD">
          <w:rPr>
            <w:noProof/>
            <w:webHidden/>
          </w:rPr>
        </w:r>
        <w:r w:rsidR="008D76BD">
          <w:rPr>
            <w:noProof/>
            <w:webHidden/>
          </w:rPr>
          <w:fldChar w:fldCharType="separate"/>
        </w:r>
        <w:r w:rsidR="00D969EB">
          <w:rPr>
            <w:noProof/>
            <w:webHidden/>
          </w:rPr>
          <w:t>37</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60" w:history="1">
        <w:r w:rsidR="00A907E1" w:rsidRPr="00752BC9">
          <w:rPr>
            <w:rStyle w:val="afb"/>
            <w:noProof/>
          </w:rPr>
          <w:t>8.1 Обоснование выбранного варианта размещения объектов электро-, тепло-, газо-, водоснабжения населения, водоотведение, установленных в планах и программах комплексного социально-экономического развития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_Toc93779760 \h </w:instrText>
        </w:r>
        <w:r w:rsidR="008D76BD">
          <w:rPr>
            <w:noProof/>
            <w:webHidden/>
          </w:rPr>
        </w:r>
        <w:r w:rsidR="008D76BD">
          <w:rPr>
            <w:noProof/>
            <w:webHidden/>
          </w:rPr>
          <w:fldChar w:fldCharType="separate"/>
        </w:r>
        <w:r w:rsidR="00D969EB">
          <w:rPr>
            <w:noProof/>
            <w:webHidden/>
          </w:rPr>
          <w:t>38</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61" w:history="1">
        <w:r w:rsidR="00A907E1" w:rsidRPr="00752BC9">
          <w:rPr>
            <w:rStyle w:val="afb"/>
            <w:noProof/>
          </w:rPr>
          <w:t>8.2 Обоснование выбранного варианта размещения объектов автомобильных дорог в границах населенных пунктов МО, установленных в планах и программах комплексного социально-экономического развития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_Toc93779761 \h </w:instrText>
        </w:r>
        <w:r w:rsidR="008D76BD">
          <w:rPr>
            <w:noProof/>
            <w:webHidden/>
          </w:rPr>
        </w:r>
        <w:r w:rsidR="008D76BD">
          <w:rPr>
            <w:noProof/>
            <w:webHidden/>
          </w:rPr>
          <w:fldChar w:fldCharType="separate"/>
        </w:r>
        <w:r w:rsidR="00D969EB">
          <w:rPr>
            <w:noProof/>
            <w:webHidden/>
          </w:rPr>
          <w:t>38</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62" w:history="1">
        <w:r w:rsidR="00A907E1" w:rsidRPr="00752BC9">
          <w:rPr>
            <w:rStyle w:val="afb"/>
            <w:noProof/>
          </w:rPr>
          <w:t>8.3 Обоснование выбранного варианта размещения объектов физической культуры и массового спорта, образования, здравоохранения, установленных в планах и программах комплексного социально-экономического развития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_Toc93779762 \h </w:instrText>
        </w:r>
        <w:r w:rsidR="008D76BD">
          <w:rPr>
            <w:noProof/>
            <w:webHidden/>
          </w:rPr>
        </w:r>
        <w:r w:rsidR="008D76BD">
          <w:rPr>
            <w:noProof/>
            <w:webHidden/>
          </w:rPr>
          <w:fldChar w:fldCharType="separate"/>
        </w:r>
        <w:r w:rsidR="00D969EB">
          <w:rPr>
            <w:noProof/>
            <w:webHidden/>
          </w:rPr>
          <w:t>38</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63" w:history="1">
        <w:r w:rsidR="00A907E1" w:rsidRPr="00752BC9">
          <w:rPr>
            <w:rStyle w:val="afb"/>
            <w:noProof/>
          </w:rPr>
          <w:t>8.4 Обоснование выбранного варианта размещения объектов в иных областях деятельности, необходимых для осуществления полномочий в связи с решением вопросов местного значения МО, установленных в планах и программах комплексного социально-экономического развития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_Toc93779763 \h </w:instrText>
        </w:r>
        <w:r w:rsidR="008D76BD">
          <w:rPr>
            <w:noProof/>
            <w:webHidden/>
          </w:rPr>
        </w:r>
        <w:r w:rsidR="008D76BD">
          <w:rPr>
            <w:noProof/>
            <w:webHidden/>
          </w:rPr>
          <w:fldChar w:fldCharType="separate"/>
        </w:r>
        <w:r w:rsidR="00D969EB">
          <w:rPr>
            <w:noProof/>
            <w:webHidden/>
          </w:rPr>
          <w:t>39</w:t>
        </w:r>
        <w:r w:rsidR="008D76BD">
          <w:rPr>
            <w:noProof/>
            <w:webHidden/>
          </w:rPr>
          <w:fldChar w:fldCharType="end"/>
        </w:r>
      </w:hyperlink>
    </w:p>
    <w:p w:rsidR="00A907E1" w:rsidRDefault="002E2A12" w:rsidP="00A907E1">
      <w:pPr>
        <w:pStyle w:val="25"/>
        <w:tabs>
          <w:tab w:val="right" w:leader="underscore" w:pos="9347"/>
        </w:tabs>
        <w:jc w:val="both"/>
        <w:rPr>
          <w:rFonts w:asciiTheme="minorHAnsi" w:eastAsiaTheme="minorEastAsia" w:hAnsiTheme="minorHAnsi" w:cstheme="minorBidi"/>
          <w:b w:val="0"/>
          <w:bCs w:val="0"/>
          <w:noProof/>
          <w:sz w:val="22"/>
          <w:lang w:eastAsia="ru-RU"/>
        </w:rPr>
      </w:pPr>
      <w:hyperlink w:anchor="_Toc93779764" w:history="1">
        <w:r w:rsidR="00A907E1" w:rsidRPr="00752BC9">
          <w:rPr>
            <w:rStyle w:val="afb"/>
            <w:noProof/>
          </w:rPr>
          <w:t>8.5 Сводная таблица обоснования выбранного варианта размещения планируемых объектов местного значения, установленных в планах и программах комплексного социально-экономического развития муниципального образования</w:t>
        </w:r>
        <w:r w:rsidR="00A907E1">
          <w:rPr>
            <w:noProof/>
            <w:webHidden/>
          </w:rPr>
          <w:tab/>
        </w:r>
        <w:r w:rsidR="008D76BD">
          <w:rPr>
            <w:noProof/>
            <w:webHidden/>
          </w:rPr>
          <w:fldChar w:fldCharType="begin"/>
        </w:r>
        <w:r w:rsidR="00A907E1">
          <w:rPr>
            <w:noProof/>
            <w:webHidden/>
          </w:rPr>
          <w:instrText xml:space="preserve"> PAGEREF _Toc93779764 \h </w:instrText>
        </w:r>
        <w:r w:rsidR="008D76BD">
          <w:rPr>
            <w:noProof/>
            <w:webHidden/>
          </w:rPr>
        </w:r>
        <w:r w:rsidR="008D76BD">
          <w:rPr>
            <w:noProof/>
            <w:webHidden/>
          </w:rPr>
          <w:fldChar w:fldCharType="separate"/>
        </w:r>
        <w:r w:rsidR="00D969EB">
          <w:rPr>
            <w:noProof/>
            <w:webHidden/>
          </w:rPr>
          <w:t>39</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65" w:history="1">
        <w:r w:rsidR="00A907E1" w:rsidRPr="00752BC9">
          <w:rPr>
            <w:rStyle w:val="afb"/>
            <w:noProof/>
          </w:rPr>
          <w:t>9. Оценка возможного влияния планируемых для размещения объектов местного значения на комплексное развитие этих территорий</w:t>
        </w:r>
        <w:r w:rsidR="00A907E1">
          <w:rPr>
            <w:noProof/>
            <w:webHidden/>
          </w:rPr>
          <w:tab/>
        </w:r>
        <w:r w:rsidR="008D76BD">
          <w:rPr>
            <w:noProof/>
            <w:webHidden/>
          </w:rPr>
          <w:fldChar w:fldCharType="begin"/>
        </w:r>
        <w:r w:rsidR="00A907E1">
          <w:rPr>
            <w:noProof/>
            <w:webHidden/>
          </w:rPr>
          <w:instrText xml:space="preserve"> PAGEREF _Toc93779765 \h </w:instrText>
        </w:r>
        <w:r w:rsidR="008D76BD">
          <w:rPr>
            <w:noProof/>
            <w:webHidden/>
          </w:rPr>
        </w:r>
        <w:r w:rsidR="008D76BD">
          <w:rPr>
            <w:noProof/>
            <w:webHidden/>
          </w:rPr>
          <w:fldChar w:fldCharType="separate"/>
        </w:r>
        <w:r w:rsidR="00D969EB">
          <w:rPr>
            <w:noProof/>
            <w:webHidden/>
          </w:rPr>
          <w:t>40</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66" w:history="1">
        <w:r w:rsidR="00A907E1" w:rsidRPr="00752BC9">
          <w:rPr>
            <w:rStyle w:val="afb"/>
            <w:noProof/>
          </w:rPr>
          <w:t>10. Перечень основных факторов риска возникновения чрезвычайных ситуаций природного и техногенного характера</w:t>
        </w:r>
        <w:r w:rsidR="00A907E1">
          <w:rPr>
            <w:noProof/>
            <w:webHidden/>
          </w:rPr>
          <w:tab/>
        </w:r>
        <w:r w:rsidR="008D76BD">
          <w:rPr>
            <w:noProof/>
            <w:webHidden/>
          </w:rPr>
          <w:fldChar w:fldCharType="begin"/>
        </w:r>
        <w:r w:rsidR="00A907E1">
          <w:rPr>
            <w:noProof/>
            <w:webHidden/>
          </w:rPr>
          <w:instrText xml:space="preserve"> PAGEREF _Toc93779766 \h </w:instrText>
        </w:r>
        <w:r w:rsidR="008D76BD">
          <w:rPr>
            <w:noProof/>
            <w:webHidden/>
          </w:rPr>
        </w:r>
        <w:r w:rsidR="008D76BD">
          <w:rPr>
            <w:noProof/>
            <w:webHidden/>
          </w:rPr>
          <w:fldChar w:fldCharType="separate"/>
        </w:r>
        <w:r w:rsidR="00D969EB">
          <w:rPr>
            <w:noProof/>
            <w:webHidden/>
          </w:rPr>
          <w:t>41</w:t>
        </w:r>
        <w:r w:rsidR="008D76BD">
          <w:rPr>
            <w:noProof/>
            <w:webHidden/>
          </w:rPr>
          <w:fldChar w:fldCharType="end"/>
        </w:r>
      </w:hyperlink>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67" w:history="1">
        <w:r w:rsidR="00A907E1" w:rsidRPr="00752BC9">
          <w:rPr>
            <w:rStyle w:val="afb"/>
            <w:noProof/>
          </w:rPr>
          <w:t>11. Перечень земельных участков, которые включаются в границы населенных пунктов, входящих в состав муниципального образования или исключаются из их границ</w:t>
        </w:r>
        <w:r w:rsidR="00A907E1">
          <w:rPr>
            <w:noProof/>
            <w:webHidden/>
          </w:rPr>
          <w:tab/>
        </w:r>
        <w:r w:rsidR="008D76BD">
          <w:rPr>
            <w:noProof/>
            <w:webHidden/>
          </w:rPr>
          <w:fldChar w:fldCharType="begin"/>
        </w:r>
        <w:r w:rsidR="00A907E1">
          <w:rPr>
            <w:noProof/>
            <w:webHidden/>
          </w:rPr>
          <w:instrText xml:space="preserve"> PAGEREF _Toc93779767 \h </w:instrText>
        </w:r>
        <w:r w:rsidR="008D76BD">
          <w:rPr>
            <w:noProof/>
            <w:webHidden/>
          </w:rPr>
        </w:r>
        <w:r w:rsidR="008D76BD">
          <w:rPr>
            <w:noProof/>
            <w:webHidden/>
          </w:rPr>
          <w:fldChar w:fldCharType="separate"/>
        </w:r>
        <w:r w:rsidR="00D969EB">
          <w:rPr>
            <w:noProof/>
            <w:webHidden/>
          </w:rPr>
          <w:t>48</w:t>
        </w:r>
        <w:r w:rsidR="008D76BD">
          <w:rPr>
            <w:noProof/>
            <w:webHidden/>
          </w:rPr>
          <w:fldChar w:fldCharType="end"/>
        </w:r>
      </w:hyperlink>
    </w:p>
    <w:p w:rsidR="00A907E1" w:rsidRDefault="002E2A12" w:rsidP="00A907E1">
      <w:pPr>
        <w:pStyle w:val="1b"/>
        <w:tabs>
          <w:tab w:val="right" w:leader="underscore" w:pos="9347"/>
        </w:tabs>
        <w:jc w:val="both"/>
        <w:rPr>
          <w:rFonts w:asciiTheme="minorHAnsi" w:hAnsiTheme="minorHAnsi"/>
          <w:noProof/>
        </w:rPr>
      </w:pPr>
      <w:hyperlink w:anchor="_Toc93779768" w:history="1">
        <w:r w:rsidR="00A907E1" w:rsidRPr="00752BC9">
          <w:rPr>
            <w:rStyle w:val="afb"/>
            <w:noProof/>
          </w:rPr>
          <w:t>12.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A907E1">
          <w:rPr>
            <w:noProof/>
            <w:webHidden/>
          </w:rPr>
          <w:tab/>
        </w:r>
        <w:r w:rsidR="008D76BD">
          <w:rPr>
            <w:noProof/>
            <w:webHidden/>
          </w:rPr>
          <w:fldChar w:fldCharType="begin"/>
        </w:r>
        <w:r w:rsidR="00A907E1">
          <w:rPr>
            <w:noProof/>
            <w:webHidden/>
          </w:rPr>
          <w:instrText xml:space="preserve"> PAGEREF _Toc93779768 \h </w:instrText>
        </w:r>
        <w:r w:rsidR="008D76BD">
          <w:rPr>
            <w:noProof/>
            <w:webHidden/>
          </w:rPr>
        </w:r>
        <w:r w:rsidR="008D76BD">
          <w:rPr>
            <w:noProof/>
            <w:webHidden/>
          </w:rPr>
          <w:fldChar w:fldCharType="separate"/>
        </w:r>
        <w:r w:rsidR="00D969EB">
          <w:rPr>
            <w:noProof/>
            <w:webHidden/>
          </w:rPr>
          <w:t>51</w:t>
        </w:r>
        <w:r w:rsidR="008D76BD">
          <w:rPr>
            <w:noProof/>
            <w:webHidden/>
          </w:rPr>
          <w:fldChar w:fldCharType="end"/>
        </w:r>
      </w:hyperlink>
    </w:p>
    <w:p w:rsidR="005740C9" w:rsidRPr="005740C9" w:rsidRDefault="005740C9" w:rsidP="005740C9">
      <w:pPr>
        <w:rPr>
          <w:noProof/>
        </w:rPr>
      </w:pPr>
    </w:p>
    <w:p w:rsidR="005740C9" w:rsidRPr="005740C9" w:rsidRDefault="005740C9" w:rsidP="005740C9">
      <w:pPr>
        <w:rPr>
          <w:rStyle w:val="afb"/>
          <w:rFonts w:asciiTheme="minorHAnsi" w:hAnsiTheme="minorHAnsi"/>
          <w:b/>
          <w:bCs/>
          <w:iCs/>
          <w:caps/>
          <w:noProof/>
          <w:color w:val="auto"/>
          <w:u w:val="none"/>
        </w:rPr>
      </w:pPr>
      <w:r w:rsidRPr="005740C9">
        <w:rPr>
          <w:rStyle w:val="afb"/>
          <w:rFonts w:ascii="Times New Roman Полужирный" w:hAnsi="Times New Roman Полужирный"/>
          <w:b/>
          <w:bCs/>
          <w:iCs/>
          <w:caps/>
          <w:noProof/>
          <w:color w:val="auto"/>
          <w:u w:val="none"/>
        </w:rPr>
        <w:t xml:space="preserve">13. </w:t>
      </w:r>
      <w:r w:rsidRPr="005740C9">
        <w:rPr>
          <w:rStyle w:val="afb"/>
          <w:rFonts w:ascii="Times New Roman Полужирный" w:hAnsi="Times New Roman Полужирный"/>
          <w:bCs/>
          <w:iCs/>
          <w:caps/>
          <w:noProof/>
          <w:color w:val="auto"/>
          <w:u w:val="none"/>
        </w:rPr>
        <w:t>ОСНОВНЫЕ ТЕХНИКО-ЭКОНОМИЧЕСКИЕ ПОКАЗАТЕЛИ ГЕНЕРАЛЬНОГО ПЛАНА ПОСЕЛЕНИЯ, ГОРОДСКОГО ОКРУГА И БАЛАНС СОВРЕМЕННОГО ИСПОЛЬЗОВАНИЯ ТЕРРИТОРИИ</w:t>
      </w:r>
      <w:r>
        <w:rPr>
          <w:rStyle w:val="afb"/>
          <w:rFonts w:asciiTheme="minorHAnsi" w:hAnsiTheme="minorHAnsi"/>
          <w:bCs/>
          <w:iCs/>
          <w:caps/>
          <w:noProof/>
          <w:color w:val="auto"/>
          <w:u w:val="none"/>
        </w:rPr>
        <w:t>________________________</w:t>
      </w:r>
      <w:r>
        <w:rPr>
          <w:b/>
          <w:noProof/>
          <w:webHidden/>
        </w:rPr>
        <w:t>55</w:t>
      </w:r>
    </w:p>
    <w:p w:rsidR="00A907E1" w:rsidRDefault="002E2A12" w:rsidP="00A907E1">
      <w:pPr>
        <w:pStyle w:val="1b"/>
        <w:tabs>
          <w:tab w:val="right" w:leader="underscore" w:pos="9347"/>
        </w:tabs>
        <w:jc w:val="both"/>
        <w:rPr>
          <w:rFonts w:asciiTheme="minorHAnsi" w:eastAsiaTheme="minorEastAsia" w:hAnsiTheme="minorHAnsi" w:cstheme="minorBidi"/>
          <w:b w:val="0"/>
          <w:bCs w:val="0"/>
          <w:iCs w:val="0"/>
          <w:caps w:val="0"/>
          <w:noProof/>
          <w:sz w:val="22"/>
          <w:szCs w:val="22"/>
          <w:lang w:eastAsia="ru-RU"/>
        </w:rPr>
      </w:pPr>
      <w:hyperlink w:anchor="_Toc93779769" w:history="1">
        <w:r w:rsidR="005740C9">
          <w:rPr>
            <w:rStyle w:val="afb"/>
            <w:noProof/>
          </w:rPr>
          <w:t>14</w:t>
        </w:r>
        <w:r w:rsidR="00A907E1" w:rsidRPr="00752BC9">
          <w:rPr>
            <w:rStyle w:val="afb"/>
            <w:noProof/>
          </w:rPr>
          <w:t>. Состав графической части (Часть II)</w:t>
        </w:r>
        <w:r w:rsidR="00A907E1">
          <w:rPr>
            <w:noProof/>
            <w:webHidden/>
          </w:rPr>
          <w:tab/>
        </w:r>
        <w:r w:rsidR="008D76BD">
          <w:rPr>
            <w:noProof/>
            <w:webHidden/>
          </w:rPr>
          <w:fldChar w:fldCharType="begin"/>
        </w:r>
        <w:r w:rsidR="00A907E1">
          <w:rPr>
            <w:noProof/>
            <w:webHidden/>
          </w:rPr>
          <w:instrText xml:space="preserve"> PAGEREF _Toc93779769 \h </w:instrText>
        </w:r>
        <w:r w:rsidR="008D76BD">
          <w:rPr>
            <w:noProof/>
            <w:webHidden/>
          </w:rPr>
        </w:r>
        <w:r w:rsidR="008D76BD">
          <w:rPr>
            <w:noProof/>
            <w:webHidden/>
          </w:rPr>
          <w:fldChar w:fldCharType="separate"/>
        </w:r>
        <w:r w:rsidR="00D969EB">
          <w:rPr>
            <w:noProof/>
            <w:webHidden/>
          </w:rPr>
          <w:t>72</w:t>
        </w:r>
        <w:r w:rsidR="008D76BD">
          <w:rPr>
            <w:noProof/>
            <w:webHidden/>
          </w:rPr>
          <w:fldChar w:fldCharType="end"/>
        </w:r>
      </w:hyperlink>
    </w:p>
    <w:p w:rsidR="00E46B8B" w:rsidRDefault="008D76BD" w:rsidP="00A907E1">
      <w:pPr>
        <w:jc w:val="both"/>
        <w:rPr>
          <w:lang w:val="en-US"/>
        </w:rPr>
      </w:pPr>
      <w:r>
        <w:rPr>
          <w:lang w:val="en-US"/>
        </w:rPr>
        <w:fldChar w:fldCharType="end"/>
      </w:r>
    </w:p>
    <w:p w:rsidR="002F46EC" w:rsidRPr="00E46B8B" w:rsidRDefault="002F46EC" w:rsidP="00A907E1">
      <w:pPr>
        <w:jc w:val="both"/>
        <w:rPr>
          <w:lang w:val="en-US"/>
        </w:rPr>
      </w:pPr>
    </w:p>
    <w:p w:rsidR="002D3D62" w:rsidRDefault="002D3D62" w:rsidP="004A1611">
      <w:pPr>
        <w:pStyle w:val="41"/>
        <w:shd w:val="clear" w:color="auto" w:fill="auto"/>
        <w:tabs>
          <w:tab w:val="left" w:leader="underscore" w:pos="2938"/>
          <w:tab w:val="left" w:leader="underscore" w:pos="8856"/>
        </w:tabs>
        <w:spacing w:line="240" w:lineRule="auto"/>
        <w:ind w:left="426" w:right="800" w:firstLine="567"/>
        <w:rPr>
          <w:sz w:val="24"/>
          <w:szCs w:val="24"/>
        </w:rPr>
      </w:pPr>
    </w:p>
    <w:p w:rsidR="000E6D8D" w:rsidRDefault="000E6D8D" w:rsidP="004A1611">
      <w:pPr>
        <w:pStyle w:val="41"/>
        <w:shd w:val="clear" w:color="auto" w:fill="auto"/>
        <w:tabs>
          <w:tab w:val="left" w:leader="underscore" w:pos="2938"/>
          <w:tab w:val="left" w:leader="underscore" w:pos="8856"/>
        </w:tabs>
        <w:spacing w:line="240" w:lineRule="auto"/>
        <w:ind w:left="426" w:right="800" w:firstLine="567"/>
        <w:rPr>
          <w:sz w:val="24"/>
          <w:szCs w:val="24"/>
        </w:rPr>
        <w:sectPr w:rsidR="000E6D8D" w:rsidSect="004F4CD2">
          <w:headerReference w:type="even" r:id="rId16"/>
          <w:headerReference w:type="default" r:id="rId17"/>
          <w:footerReference w:type="default" r:id="rId18"/>
          <w:headerReference w:type="first" r:id="rId19"/>
          <w:footerReference w:type="first" r:id="rId20"/>
          <w:pgSz w:w="11909" w:h="16834"/>
          <w:pgMar w:top="1134" w:right="851" w:bottom="1134" w:left="1701" w:header="720" w:footer="720" w:gutter="0"/>
          <w:pgNumType w:start="2"/>
          <w:cols w:space="720"/>
          <w:docGrid w:linePitch="326"/>
        </w:sectPr>
      </w:pPr>
    </w:p>
    <w:p w:rsidR="002D3D62" w:rsidRPr="00047B00" w:rsidRDefault="002D3D62" w:rsidP="00524A68">
      <w:pPr>
        <w:pStyle w:val="11"/>
        <w:rPr>
          <w:lang w:val="ru-RU"/>
        </w:rPr>
      </w:pPr>
      <w:bookmarkStart w:id="2" w:name="_Toc9845007"/>
      <w:bookmarkStart w:id="3" w:name="_Toc93779736"/>
      <w:r w:rsidRPr="00047B00">
        <w:rPr>
          <w:lang w:val="ru-RU"/>
        </w:rPr>
        <w:lastRenderedPageBreak/>
        <w:t>1. Общие положения</w:t>
      </w:r>
      <w:bookmarkEnd w:id="2"/>
      <w:bookmarkEnd w:id="3"/>
    </w:p>
    <w:p w:rsidR="002D3D62" w:rsidRPr="00EA0714" w:rsidRDefault="002D3D62" w:rsidP="00EA0714">
      <w:pPr>
        <w:pStyle w:val="3f1"/>
        <w:shd w:val="clear" w:color="auto" w:fill="FFFFFF"/>
        <w:ind w:firstLine="556"/>
        <w:jc w:val="both"/>
        <w:rPr>
          <w:sz w:val="24"/>
          <w:szCs w:val="24"/>
        </w:rPr>
      </w:pPr>
      <w:r w:rsidRPr="00EA0714">
        <w:rPr>
          <w:rFonts w:eastAsia="Times New Roman" w:cs="Calibri"/>
          <w:sz w:val="24"/>
          <w:szCs w:val="24"/>
        </w:rPr>
        <w:t xml:space="preserve">Проект Генерального плана </w:t>
      </w:r>
      <w:r w:rsidR="004A3AC8">
        <w:rPr>
          <w:rFonts w:eastAsia="Times New Roman" w:cs="Calibri"/>
          <w:sz w:val="24"/>
          <w:szCs w:val="24"/>
        </w:rPr>
        <w:t>Незаймановского</w:t>
      </w:r>
      <w:r w:rsidR="006C0A0E">
        <w:rPr>
          <w:rFonts w:eastAsia="Times New Roman" w:cs="Calibri"/>
          <w:sz w:val="24"/>
          <w:szCs w:val="24"/>
        </w:rPr>
        <w:t xml:space="preserve"> с</w:t>
      </w:r>
      <w:r w:rsidR="006C0A0E" w:rsidRPr="0097605F">
        <w:rPr>
          <w:rFonts w:eastAsia="Times New Roman" w:cs="Calibri"/>
          <w:sz w:val="24"/>
          <w:szCs w:val="24"/>
        </w:rPr>
        <w:t>ельского поселения</w:t>
      </w:r>
      <w:r w:rsidR="00884311">
        <w:rPr>
          <w:rFonts w:eastAsia="Times New Roman" w:cs="Calibri"/>
          <w:sz w:val="24"/>
          <w:szCs w:val="24"/>
        </w:rPr>
        <w:t xml:space="preserve"> </w:t>
      </w:r>
      <w:r w:rsidR="004A3AC8">
        <w:rPr>
          <w:rFonts w:eastAsia="Times New Roman" w:cs="Calibri"/>
          <w:sz w:val="24"/>
          <w:szCs w:val="24"/>
        </w:rPr>
        <w:t>Тимашевского</w:t>
      </w:r>
      <w:r w:rsidR="00F70071">
        <w:rPr>
          <w:rFonts w:eastAsia="Times New Roman" w:cs="Calibri"/>
          <w:sz w:val="24"/>
          <w:szCs w:val="24"/>
        </w:rPr>
        <w:t xml:space="preserve"> района</w:t>
      </w:r>
      <w:r w:rsidR="00884311">
        <w:rPr>
          <w:rFonts w:eastAsia="Times New Roman" w:cs="Calibri"/>
          <w:sz w:val="24"/>
          <w:szCs w:val="24"/>
        </w:rPr>
        <w:t xml:space="preserve"> </w:t>
      </w:r>
      <w:r w:rsidR="004A3AC8">
        <w:rPr>
          <w:rFonts w:eastAsia="Times New Roman" w:cs="Calibri"/>
          <w:sz w:val="24"/>
          <w:szCs w:val="24"/>
        </w:rPr>
        <w:t>Краснодарского края</w:t>
      </w:r>
      <w:r w:rsidR="00884311">
        <w:rPr>
          <w:rFonts w:eastAsia="Times New Roman" w:cs="Calibri"/>
          <w:sz w:val="24"/>
          <w:szCs w:val="24"/>
        </w:rPr>
        <w:t xml:space="preserve"> </w:t>
      </w:r>
      <w:r w:rsidR="0031423B" w:rsidRPr="00EA0714">
        <w:rPr>
          <w:rFonts w:eastAsia="Times New Roman" w:cs="Calibri"/>
          <w:sz w:val="24"/>
          <w:szCs w:val="24"/>
        </w:rPr>
        <w:t xml:space="preserve">(далее Генеральный план) </w:t>
      </w:r>
      <w:r w:rsidRPr="00EA0714">
        <w:rPr>
          <w:rFonts w:eastAsia="Times New Roman" w:cs="Calibri"/>
          <w:sz w:val="24"/>
          <w:szCs w:val="24"/>
        </w:rPr>
        <w:t>выполнен в двух частях: Часть</w:t>
      </w:r>
      <w:r w:rsidR="00884547" w:rsidRPr="00EA0714">
        <w:rPr>
          <w:rFonts w:eastAsia="Times New Roman" w:cs="Calibri"/>
          <w:sz w:val="24"/>
          <w:szCs w:val="24"/>
        </w:rPr>
        <w:t xml:space="preserve"> 1 «</w:t>
      </w:r>
      <w:r w:rsidRPr="00EA0714">
        <w:rPr>
          <w:rFonts w:eastAsia="Times New Roman" w:cs="Calibri"/>
          <w:sz w:val="24"/>
          <w:szCs w:val="24"/>
        </w:rPr>
        <w:t>Положение о территориальном планировании</w:t>
      </w:r>
      <w:r w:rsidR="00884547" w:rsidRPr="00EA0714">
        <w:rPr>
          <w:rFonts w:eastAsia="Times New Roman" w:cs="Calibri"/>
          <w:sz w:val="24"/>
          <w:szCs w:val="24"/>
        </w:rPr>
        <w:t>»</w:t>
      </w:r>
      <w:r w:rsidRPr="00EA0714">
        <w:rPr>
          <w:rFonts w:eastAsia="Times New Roman" w:cs="Calibri"/>
          <w:sz w:val="24"/>
          <w:szCs w:val="24"/>
        </w:rPr>
        <w:t xml:space="preserve"> (далее - Положение); Часть</w:t>
      </w:r>
      <w:r w:rsidR="00884547" w:rsidRPr="00EA0714">
        <w:rPr>
          <w:rFonts w:eastAsia="Times New Roman" w:cs="Calibri"/>
          <w:sz w:val="24"/>
          <w:szCs w:val="24"/>
        </w:rPr>
        <w:t xml:space="preserve"> 2 «</w:t>
      </w:r>
      <w:r w:rsidRPr="00EA0714">
        <w:rPr>
          <w:rFonts w:eastAsia="Times New Roman" w:cs="Calibri"/>
          <w:sz w:val="24"/>
          <w:szCs w:val="24"/>
        </w:rPr>
        <w:t>Материалы по обоснованию проекта генерального плана</w:t>
      </w:r>
      <w:r w:rsidR="00884547" w:rsidRPr="00EA0714">
        <w:rPr>
          <w:rFonts w:eastAsia="Times New Roman" w:cs="Calibri"/>
          <w:sz w:val="24"/>
          <w:szCs w:val="24"/>
        </w:rPr>
        <w:t>»</w:t>
      </w:r>
      <w:r w:rsidR="004555B2">
        <w:rPr>
          <w:rFonts w:eastAsia="Times New Roman" w:cs="Calibri"/>
          <w:sz w:val="24"/>
          <w:szCs w:val="24"/>
        </w:rPr>
        <w:t xml:space="preserve">, </w:t>
      </w:r>
      <w:r w:rsidR="004555B2" w:rsidRPr="004555B2">
        <w:rPr>
          <w:rFonts w:eastAsia="Times New Roman" w:cs="Calibri"/>
          <w:sz w:val="24"/>
          <w:szCs w:val="24"/>
        </w:rPr>
        <w:t>сведения, предусмотренные п.3.1 ст.19, п.5.1 ст.23 и п.6.1 ст.30 Градостроительного кодекса</w:t>
      </w:r>
      <w:r w:rsidR="004555B2">
        <w:rPr>
          <w:rFonts w:eastAsia="Times New Roman" w:cs="Calibri"/>
          <w:sz w:val="24"/>
          <w:szCs w:val="24"/>
        </w:rPr>
        <w:t>.</w:t>
      </w:r>
    </w:p>
    <w:p w:rsidR="00884547" w:rsidRPr="0031423B" w:rsidRDefault="0031423B" w:rsidP="00EA0714">
      <w:pPr>
        <w:ind w:firstLine="556"/>
        <w:jc w:val="both"/>
      </w:pPr>
      <w:r w:rsidRPr="00EA0714">
        <w:t xml:space="preserve">Проект Генерального плана </w:t>
      </w:r>
      <w:r w:rsidR="002D3D62" w:rsidRPr="00EA0714">
        <w:t xml:space="preserve">выполнен в соответствии с требованиями Градостроительного, Земельного, Лесного, Водного кодексов Российской Федерации, </w:t>
      </w:r>
      <w:r w:rsidR="00BC04E1" w:rsidRPr="00EA0714">
        <w:t>Региональными нормативами градостроительного проектирования</w:t>
      </w:r>
      <w:r w:rsidR="00884311">
        <w:t xml:space="preserve"> </w:t>
      </w:r>
      <w:r w:rsidR="004A3AC8">
        <w:t>Краснодарского края</w:t>
      </w:r>
      <w:r w:rsidR="002D3D62" w:rsidRPr="0031423B">
        <w:t xml:space="preserve">, </w:t>
      </w:r>
      <w:r w:rsidR="004555B2">
        <w:t xml:space="preserve">требованиями приказа Минэкономразвития России от 09.01.2018 №10, требованиями приказа Министерства регионального развития Российской Федерации от 26.05.2011 №244, </w:t>
      </w:r>
      <w:r w:rsidR="00BC04E1" w:rsidRPr="0031423B">
        <w:t>иными нормативно-правовыми документами, необходимые для подготовки документации по территориальному планированию</w:t>
      </w:r>
      <w:r w:rsidR="002D3D62" w:rsidRPr="0031423B">
        <w:t>.</w:t>
      </w:r>
    </w:p>
    <w:p w:rsidR="001372DB" w:rsidRPr="008A320B" w:rsidRDefault="001372DB" w:rsidP="00BB70FA">
      <w:pPr>
        <w:ind w:firstLine="567"/>
        <w:jc w:val="both"/>
        <w:rPr>
          <w:b/>
          <w:highlight w:val="yellow"/>
        </w:rPr>
      </w:pPr>
    </w:p>
    <w:p w:rsidR="001372DB" w:rsidRPr="007031BF" w:rsidRDefault="001372DB" w:rsidP="00EA0714">
      <w:pPr>
        <w:tabs>
          <w:tab w:val="left" w:pos="1134"/>
        </w:tabs>
        <w:autoSpaceDE w:val="0"/>
        <w:autoSpaceDN w:val="0"/>
        <w:adjustRightInd w:val="0"/>
        <w:ind w:firstLine="567"/>
        <w:jc w:val="both"/>
        <w:rPr>
          <w:rFonts w:cs="Times New Roman"/>
          <w:b/>
        </w:rPr>
      </w:pPr>
      <w:r w:rsidRPr="007031BF">
        <w:rPr>
          <w:rFonts w:cs="Times New Roman"/>
          <w:b/>
        </w:rPr>
        <w:t>Основание для разработки проекта:</w:t>
      </w:r>
    </w:p>
    <w:p w:rsidR="001372DB" w:rsidRPr="00114633" w:rsidRDefault="00FC0B00" w:rsidP="00FC0B00">
      <w:pPr>
        <w:pStyle w:val="3f1"/>
        <w:shd w:val="clear" w:color="auto" w:fill="FFFFFF"/>
        <w:ind w:firstLine="556"/>
        <w:jc w:val="both"/>
        <w:rPr>
          <w:rFonts w:eastAsia="Times New Roman" w:cs="Calibri"/>
          <w:sz w:val="24"/>
          <w:szCs w:val="24"/>
        </w:rPr>
      </w:pPr>
      <w:r w:rsidRPr="00114633">
        <w:rPr>
          <w:rFonts w:eastAsia="Times New Roman" w:cs="Calibri"/>
          <w:sz w:val="24"/>
          <w:szCs w:val="24"/>
        </w:rPr>
        <w:t>1.</w:t>
      </w:r>
      <w:r w:rsidR="001372DB" w:rsidRPr="00114633">
        <w:rPr>
          <w:rFonts w:eastAsia="Times New Roman" w:cs="Calibri"/>
          <w:sz w:val="24"/>
          <w:szCs w:val="24"/>
        </w:rPr>
        <w:t>Муниципальный контракт</w:t>
      </w:r>
      <w:r w:rsidR="00BF5376" w:rsidRPr="00114633">
        <w:rPr>
          <w:rFonts w:eastAsia="Times New Roman" w:cs="Calibri"/>
          <w:sz w:val="24"/>
          <w:szCs w:val="24"/>
        </w:rPr>
        <w:t>№</w:t>
      </w:r>
      <w:r w:rsidR="004A3AC8" w:rsidRPr="00114633">
        <w:rPr>
          <w:rFonts w:eastAsia="Times New Roman" w:cs="Calibri"/>
          <w:sz w:val="24"/>
          <w:szCs w:val="24"/>
        </w:rPr>
        <w:t>08183000199220002510001</w:t>
      </w:r>
      <w:r w:rsidR="00F73E0D" w:rsidRPr="00114633">
        <w:rPr>
          <w:rFonts w:eastAsia="Times New Roman" w:cs="Calibri"/>
          <w:sz w:val="24"/>
          <w:szCs w:val="24"/>
        </w:rPr>
        <w:t xml:space="preserve">от </w:t>
      </w:r>
      <w:r w:rsidR="00A54FAC" w:rsidRPr="00114633">
        <w:rPr>
          <w:rFonts w:eastAsia="Times New Roman" w:cs="Calibri"/>
          <w:sz w:val="24"/>
          <w:szCs w:val="24"/>
        </w:rPr>
        <w:t>«</w:t>
      </w:r>
      <w:r w:rsidR="00F94FE6">
        <w:rPr>
          <w:rFonts w:eastAsia="Times New Roman" w:cs="Calibri"/>
          <w:sz w:val="24"/>
          <w:szCs w:val="24"/>
        </w:rPr>
        <w:t>10</w:t>
      </w:r>
      <w:r w:rsidR="003D5B03" w:rsidRPr="00114633">
        <w:rPr>
          <w:rFonts w:eastAsia="Times New Roman" w:cs="Calibri"/>
          <w:sz w:val="24"/>
          <w:szCs w:val="24"/>
        </w:rPr>
        <w:t xml:space="preserve">» </w:t>
      </w:r>
      <w:r w:rsidR="00F94FE6">
        <w:rPr>
          <w:rFonts w:eastAsia="Times New Roman" w:cs="Calibri"/>
          <w:sz w:val="24"/>
          <w:szCs w:val="24"/>
        </w:rPr>
        <w:t xml:space="preserve">августа </w:t>
      </w:r>
      <w:r w:rsidR="00BB70FA" w:rsidRPr="00114633">
        <w:rPr>
          <w:rFonts w:eastAsia="Times New Roman" w:cs="Calibri"/>
          <w:sz w:val="24"/>
          <w:szCs w:val="24"/>
        </w:rPr>
        <w:t>202</w:t>
      </w:r>
      <w:r w:rsidR="006C0A0E" w:rsidRPr="00114633">
        <w:rPr>
          <w:rFonts w:eastAsia="Times New Roman" w:cs="Calibri"/>
          <w:sz w:val="24"/>
          <w:szCs w:val="24"/>
        </w:rPr>
        <w:t>2</w:t>
      </w:r>
      <w:r w:rsidR="00BB70FA" w:rsidRPr="00114633">
        <w:rPr>
          <w:rFonts w:eastAsia="Times New Roman" w:cs="Calibri"/>
          <w:sz w:val="24"/>
          <w:szCs w:val="24"/>
        </w:rPr>
        <w:t xml:space="preserve"> г.</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2.Федеральный закон от 06.10.2003 № 131-ФЗ «Об общих принципах организации местного самоуправления в Российской Федерации»;</w:t>
      </w:r>
    </w:p>
    <w:p w:rsidR="001372DB"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3.Постановление администрации муниципального образования Тимашевского района от 28.04.2022 № 630 «О подготовке проекта о внесении изменений в генеральный план Незаймановского сельского поселения Тимашевского района»</w:t>
      </w:r>
    </w:p>
    <w:p w:rsidR="004A3AC8" w:rsidRPr="00B12471" w:rsidRDefault="004A3AC8" w:rsidP="00EA0714">
      <w:pPr>
        <w:tabs>
          <w:tab w:val="num" w:pos="432"/>
        </w:tabs>
        <w:ind w:firstLine="567"/>
        <w:jc w:val="both"/>
        <w:rPr>
          <w:b/>
          <w:highlight w:val="yellow"/>
        </w:rPr>
      </w:pPr>
    </w:p>
    <w:p w:rsidR="007C7231" w:rsidRPr="007031BF" w:rsidRDefault="002D3D62" w:rsidP="00EA0714">
      <w:pPr>
        <w:tabs>
          <w:tab w:val="num" w:pos="432"/>
        </w:tabs>
        <w:ind w:firstLine="567"/>
        <w:jc w:val="both"/>
        <w:rPr>
          <w:b/>
        </w:rPr>
      </w:pPr>
      <w:r w:rsidRPr="007031BF">
        <w:rPr>
          <w:b/>
        </w:rPr>
        <w:t>Цел</w:t>
      </w:r>
      <w:r w:rsidR="00981701" w:rsidRPr="007031BF">
        <w:rPr>
          <w:b/>
        </w:rPr>
        <w:t>и Генерального плана</w:t>
      </w:r>
      <w:r w:rsidR="007C7231" w:rsidRPr="007031BF">
        <w:rPr>
          <w:b/>
        </w:rPr>
        <w:t>:</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актуа</w:t>
      </w:r>
      <w:r w:rsidR="00047B00">
        <w:rPr>
          <w:rFonts w:eastAsia="Times New Roman" w:cs="Calibri"/>
          <w:sz w:val="24"/>
          <w:szCs w:val="24"/>
        </w:rPr>
        <w:t>лизация Генерального плана Неза</w:t>
      </w:r>
      <w:r w:rsidRPr="00114633">
        <w:rPr>
          <w:rFonts w:eastAsia="Times New Roman" w:cs="Calibri"/>
          <w:sz w:val="24"/>
          <w:szCs w:val="24"/>
        </w:rPr>
        <w:t>ймановского сельского поселения Тимашевского района и приведение в соответствие с требованиями действующего законодательства Российской Федерации.</w:t>
      </w:r>
    </w:p>
    <w:p w:rsidR="00FC0B00" w:rsidRPr="007031BF" w:rsidRDefault="00FC0B00" w:rsidP="00FC0B00">
      <w:pPr>
        <w:snapToGrid w:val="0"/>
        <w:ind w:firstLine="567"/>
        <w:jc w:val="both"/>
      </w:pPr>
    </w:p>
    <w:p w:rsidR="00981701" w:rsidRPr="007031BF" w:rsidRDefault="00981701" w:rsidP="00EA0714">
      <w:pPr>
        <w:tabs>
          <w:tab w:val="num" w:pos="432"/>
          <w:tab w:val="left" w:pos="1260"/>
        </w:tabs>
        <w:ind w:firstLine="567"/>
        <w:jc w:val="both"/>
        <w:rPr>
          <w:b/>
        </w:rPr>
      </w:pPr>
      <w:r w:rsidRPr="007031BF">
        <w:rPr>
          <w:b/>
        </w:rPr>
        <w:t>Задачи Генерального плана:</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Внесение изменений в генеральный план Незаймановского сельского поселения Тимашевского района предусматривает проведение работ в части:</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1. Приведения в соответствии со статьей 23 Градостроительного кодекса РФ (действующая редакция);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2. Приведения в соответствие со схемой территориального планирования муниципального образования района (с учетом вносимых изменений) в части отображения объектов местного значения муниципального района;</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3. Приведения в соответствие со Схемой территориального планирования Краснодарского края (с учетом внесенных в нее изменений) в части отображения объектов регионального значения;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4. Приведения в соответствие со Схемой территориального планирования Российской Федерации (с учетом внесенных в нее изменений) в части отображения объектов федерального значения;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5. Приведения в соответствие с Федеральным законом от 25.06.2002 № 73-ФЗ (ред. от 09.03.2016) «Об объектах культурного наследия (памятниках истории и культуры) народов Российской Федерации», с законом Краснодарского края от 17.08.2000 № 313-КЗ «О перечне объектов культурного наследия (памятников истории и культуры), расположенных на территории Краснодарского края;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6. Отображения границ населенных пунктов согласно сведениям государственного кадастра недвижимости с изменением границ населенных пунктов;</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7. Отображения границ горных отводов в соответствии с данными уполномоченных органов по пользованию недрами Российской Федерации Краснодарского края и иных зон с особыми условиями использования территории;</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lastRenderedPageBreak/>
        <w:t>8. Отображения зон с особыми условиями использования территорий в соответствии с действующим законодательством, в том числе:</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отображение границ, установленных (утвержденных) санитарно-защитных зон предприятий;</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отображение установленных (утвержденных) зон санитарной охраны подземных источников водоснабжения;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отображение установленных (утвержденных) границ зон охраны объектов культурного наследия;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отображение установленных (утвержденных) границ зон подтопления и затопления территорий;</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отображение установленных (утвержденных) границ зон пунктов государственной геодезической сети.</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9. При подготовке проекта учесть наличие на территории поселения земель особо ценных продуктивных угодий;</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10. Отображения в текстовом и картографическом материале:</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охранных зон инженерных коммуникаций;</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охранных зон искусственных сооружений;</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инвестиционно значимых объектов;</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магистральных газо- и нефте- проводов;</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xml:space="preserve">объектов федерального значения; </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11. Изменение границ населенных пунктов, в целях исключения пересечения границ с земельными участками и включению в границы населённых пунктов существующих и планируемых территорий кладбищ.</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Исключения из границ населенных пунктов территории, ранее включенных из земель сельскохозяйственного назначения.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12. Приведения в соответствие с Приказом Министерства экономического развития Российской Федерации</w:t>
      </w:r>
      <w:r w:rsidR="00884311">
        <w:rPr>
          <w:rFonts w:eastAsia="Times New Roman" w:cs="Calibri"/>
          <w:sz w:val="24"/>
          <w:szCs w:val="24"/>
        </w:rPr>
        <w:t xml:space="preserve"> </w:t>
      </w:r>
      <w:r w:rsidRPr="00114633">
        <w:rPr>
          <w:rFonts w:eastAsia="Times New Roman" w:cs="Calibri"/>
          <w:sz w:val="24"/>
          <w:szCs w:val="24"/>
        </w:rPr>
        <w:t>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13. Предусмотреть проведение синхронизации с инвестиционными программами ресурсоснабжающих организаций в сфере электро-, газо-, теплоснабжения;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xml:space="preserve">14. Изменения и установления параметров функциональных зон в границах земельных участков с кадастровыми номерами: </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земельные участки для размещения кладбищ: площадью 4000 кв.м, кадастровый номер 23:31:0601003:109, по адресу: Тимашевский район, Незаймановское сельское поселение, в границах ТОО "Красная Звезда", секция 1, контур 27, участок 1; площадью 588 кв.м, кадастровый номер 23:31:0601005:1829, по адресу: Тимашевский район, Незаймановское сельское поселение, в границах ТОО "Красная Звезда", секция 12, контур 3303, участок 1 и площадью 3630 кв.м, кадастровый номер 23:31:0601003:119, по адресу: Тимашевский район, Незаймановское сельское поселение, х.Незаймановский, секция 3, контур 13, участок 1, внести изменения в части границ поселения: земельные участки с кадастровыми номерами: 23:31:0601003:109, 23:31:0601003:119 и 23:31:0601005:1829 включить в земли населенных пунктов и установить функциональную зону - зона кладбищ;</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граница населенного пункта пересекает земельные участки с кадастровыми номерами 23:31:0601005:7, 23:31:0601001:389, 23:31:0601001:77, 23:31:0601003:79, 23:31:0601003:135/2, 23:31:0000000:2361, 23:31:0601004:282, 23:31:0601004:278, 23:31:0601004:275, 23:31:0000000:266; 23:31:0000000:2361, 23:31:0601004:282, 23:31:0601004:278, 23:31:0601004:275, 23:31:0000000:266 необходимо изменить границу вывести полностью земельные участки за границу населенного пункта.</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15. На картах, входящих в соответствии с пунктами 2 - 4 части 3 статьи 23 Градостроительного кодекса РФ, отобразить:</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актуализированные сведения о планируемых для размещения объектов местного значения Незаймановского сельского поселения Тимашевского района Краснодарского края;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lastRenderedPageBreak/>
        <w:t>- актуализированные границы населенных пунктов (в том числе границы образуемых населенных пунктов), входящих в состав Незаймановского сельского поселения Тимашевского района Краснодарского края;</w:t>
      </w:r>
    </w:p>
    <w:p w:rsidR="004A3AC8" w:rsidRPr="00114633" w:rsidRDefault="004A3AC8" w:rsidP="004A3AC8">
      <w:pPr>
        <w:pStyle w:val="3f1"/>
        <w:shd w:val="clear" w:color="auto" w:fill="FFFFFF"/>
        <w:ind w:firstLine="556"/>
        <w:jc w:val="both"/>
        <w:rPr>
          <w:rFonts w:eastAsia="Times New Roman" w:cs="Calibri"/>
          <w:sz w:val="24"/>
          <w:szCs w:val="24"/>
        </w:rPr>
      </w:pPr>
      <w:r w:rsidRPr="00114633">
        <w:rPr>
          <w:rFonts w:eastAsia="Times New Roman" w:cs="Calibri"/>
          <w:sz w:val="24"/>
          <w:szCs w:val="24"/>
        </w:rPr>
        <w:t>- актуализированные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9376AA" w:rsidRPr="006C0A0E" w:rsidRDefault="009376AA" w:rsidP="009376AA">
      <w:pPr>
        <w:pStyle w:val="3f1"/>
        <w:shd w:val="clear" w:color="auto" w:fill="FFFFFF"/>
        <w:ind w:firstLine="556"/>
        <w:jc w:val="both"/>
        <w:rPr>
          <w:rFonts w:eastAsia="Times New Roman" w:cs="Calibri"/>
          <w:sz w:val="24"/>
          <w:szCs w:val="24"/>
          <w:highlight w:val="yellow"/>
        </w:rPr>
      </w:pPr>
    </w:p>
    <w:p w:rsidR="002D3D62" w:rsidRPr="007031BF" w:rsidRDefault="002D3D62" w:rsidP="001278AA">
      <w:pPr>
        <w:tabs>
          <w:tab w:val="num" w:pos="432"/>
        </w:tabs>
        <w:ind w:firstLine="567"/>
        <w:jc w:val="both"/>
      </w:pPr>
      <w:r w:rsidRPr="007031BF">
        <w:t xml:space="preserve">В материалах Генерального плана </w:t>
      </w:r>
      <w:r w:rsidR="00B75949" w:rsidRPr="00114633">
        <w:t>Незаймановского сельског</w:t>
      </w:r>
      <w:r w:rsidR="00B75949">
        <w:t xml:space="preserve">о поселения Тимашевского района (далее поселения) </w:t>
      </w:r>
      <w:r w:rsidRPr="007031BF">
        <w:t>установлены следующие сроки его реализации:</w:t>
      </w:r>
    </w:p>
    <w:p w:rsidR="002D3D62" w:rsidRPr="007031BF" w:rsidRDefault="002D3D62" w:rsidP="001278AA">
      <w:pPr>
        <w:pStyle w:val="18"/>
        <w:shd w:val="clear" w:color="auto" w:fill="auto"/>
        <w:tabs>
          <w:tab w:val="num" w:pos="432"/>
        </w:tabs>
        <w:spacing w:line="240" w:lineRule="auto"/>
        <w:ind w:firstLine="567"/>
        <w:rPr>
          <w:rFonts w:cs="Calibri"/>
          <w:sz w:val="24"/>
          <w:szCs w:val="24"/>
          <w:lang w:eastAsia="ar-SA"/>
        </w:rPr>
      </w:pPr>
      <w:r w:rsidRPr="007031BF">
        <w:rPr>
          <w:rFonts w:cs="Calibri"/>
          <w:sz w:val="24"/>
          <w:szCs w:val="24"/>
          <w:lang w:eastAsia="ar-SA"/>
        </w:rPr>
        <w:t>исходный год - 20</w:t>
      </w:r>
      <w:r w:rsidR="00EA0714">
        <w:rPr>
          <w:rFonts w:cs="Calibri"/>
          <w:sz w:val="24"/>
          <w:szCs w:val="24"/>
          <w:lang w:eastAsia="ar-SA"/>
        </w:rPr>
        <w:t>2</w:t>
      </w:r>
      <w:r w:rsidR="00C92619">
        <w:rPr>
          <w:rFonts w:cs="Calibri"/>
          <w:sz w:val="24"/>
          <w:szCs w:val="24"/>
          <w:lang w:eastAsia="ar-SA"/>
        </w:rPr>
        <w:t>2</w:t>
      </w:r>
      <w:r w:rsidRPr="007031BF">
        <w:rPr>
          <w:rFonts w:cs="Calibri"/>
          <w:sz w:val="24"/>
          <w:szCs w:val="24"/>
          <w:lang w:eastAsia="ar-SA"/>
        </w:rPr>
        <w:t>г.,</w:t>
      </w:r>
    </w:p>
    <w:p w:rsidR="002D3D62" w:rsidRPr="007031BF" w:rsidRDefault="002D3D62" w:rsidP="001278AA">
      <w:pPr>
        <w:pStyle w:val="18"/>
        <w:shd w:val="clear" w:color="auto" w:fill="auto"/>
        <w:tabs>
          <w:tab w:val="left" w:pos="0"/>
          <w:tab w:val="num" w:pos="432"/>
        </w:tabs>
        <w:spacing w:line="240" w:lineRule="auto"/>
        <w:ind w:firstLine="567"/>
        <w:rPr>
          <w:rFonts w:cs="Calibri"/>
          <w:sz w:val="24"/>
          <w:szCs w:val="24"/>
          <w:lang w:eastAsia="ar-SA"/>
        </w:rPr>
      </w:pPr>
      <w:r w:rsidRPr="007031BF">
        <w:rPr>
          <w:rFonts w:cs="Calibri"/>
          <w:sz w:val="24"/>
          <w:szCs w:val="24"/>
          <w:lang w:eastAsia="ar-SA"/>
        </w:rPr>
        <w:t>I этап– 20</w:t>
      </w:r>
      <w:r w:rsidR="00EA0714">
        <w:rPr>
          <w:rFonts w:cs="Calibri"/>
          <w:sz w:val="24"/>
          <w:szCs w:val="24"/>
          <w:lang w:eastAsia="ar-SA"/>
        </w:rPr>
        <w:t>2</w:t>
      </w:r>
      <w:r w:rsidR="00C92619">
        <w:rPr>
          <w:rFonts w:cs="Calibri"/>
          <w:sz w:val="24"/>
          <w:szCs w:val="24"/>
          <w:lang w:eastAsia="ar-SA"/>
        </w:rPr>
        <w:t>2</w:t>
      </w:r>
      <w:r w:rsidRPr="007031BF">
        <w:rPr>
          <w:rFonts w:cs="Calibri"/>
          <w:sz w:val="24"/>
          <w:szCs w:val="24"/>
          <w:lang w:eastAsia="ar-SA"/>
        </w:rPr>
        <w:t>-20</w:t>
      </w:r>
      <w:r w:rsidR="00EA0714">
        <w:rPr>
          <w:rFonts w:cs="Calibri"/>
          <w:sz w:val="24"/>
          <w:szCs w:val="24"/>
          <w:lang w:eastAsia="ar-SA"/>
        </w:rPr>
        <w:t>3</w:t>
      </w:r>
      <w:r w:rsidR="00C92619">
        <w:rPr>
          <w:rFonts w:cs="Calibri"/>
          <w:sz w:val="24"/>
          <w:szCs w:val="24"/>
          <w:lang w:eastAsia="ar-SA"/>
        </w:rPr>
        <w:t>2</w:t>
      </w:r>
      <w:r w:rsidRPr="007031BF">
        <w:rPr>
          <w:rFonts w:cs="Calibri"/>
          <w:sz w:val="24"/>
          <w:szCs w:val="24"/>
          <w:lang w:eastAsia="ar-SA"/>
        </w:rPr>
        <w:t xml:space="preserve"> гг. (первоочередные плановые мероприятия 3-10 лет);</w:t>
      </w:r>
    </w:p>
    <w:p w:rsidR="002D3D62" w:rsidRPr="007031BF" w:rsidRDefault="002D3D62" w:rsidP="001278AA">
      <w:pPr>
        <w:pStyle w:val="18"/>
        <w:shd w:val="clear" w:color="auto" w:fill="auto"/>
        <w:tabs>
          <w:tab w:val="left" w:pos="1179"/>
        </w:tabs>
        <w:spacing w:line="240" w:lineRule="auto"/>
        <w:ind w:firstLine="567"/>
        <w:rPr>
          <w:rFonts w:cs="Calibri"/>
          <w:sz w:val="24"/>
          <w:szCs w:val="24"/>
          <w:lang w:eastAsia="ar-SA"/>
        </w:rPr>
      </w:pPr>
      <w:r w:rsidRPr="007031BF">
        <w:rPr>
          <w:rFonts w:cs="Calibri"/>
          <w:sz w:val="24"/>
          <w:szCs w:val="24"/>
          <w:lang w:eastAsia="ar-SA"/>
        </w:rPr>
        <w:t>II этап– до 20</w:t>
      </w:r>
      <w:r w:rsidR="00EA0714">
        <w:rPr>
          <w:rFonts w:cs="Calibri"/>
          <w:sz w:val="24"/>
          <w:szCs w:val="24"/>
          <w:lang w:eastAsia="ar-SA"/>
        </w:rPr>
        <w:t>4</w:t>
      </w:r>
      <w:r w:rsidR="00C92619">
        <w:rPr>
          <w:rFonts w:cs="Calibri"/>
          <w:sz w:val="24"/>
          <w:szCs w:val="24"/>
          <w:lang w:eastAsia="ar-SA"/>
        </w:rPr>
        <w:t>2</w:t>
      </w:r>
      <w:r w:rsidRPr="007031BF">
        <w:rPr>
          <w:rFonts w:cs="Calibri"/>
          <w:sz w:val="24"/>
          <w:szCs w:val="24"/>
          <w:lang w:eastAsia="ar-SA"/>
        </w:rPr>
        <w:t xml:space="preserve"> г. (расчетный срок Генерального плана, 20 лет).</w:t>
      </w:r>
    </w:p>
    <w:p w:rsidR="002D3D62" w:rsidRPr="00047B00" w:rsidRDefault="002D3D62" w:rsidP="00524A68">
      <w:pPr>
        <w:pStyle w:val="11"/>
        <w:rPr>
          <w:lang w:val="ru-RU"/>
        </w:rPr>
      </w:pPr>
      <w:bookmarkStart w:id="4" w:name="_Toc215908055"/>
      <w:bookmarkStart w:id="5" w:name="_Toc9845008"/>
      <w:bookmarkStart w:id="6" w:name="_Toc93779737"/>
      <w:r w:rsidRPr="00047B00">
        <w:rPr>
          <w:lang w:val="ru-RU"/>
        </w:rPr>
        <w:t xml:space="preserve">2. </w:t>
      </w:r>
      <w:bookmarkEnd w:id="4"/>
      <w:r w:rsidRPr="00047B00">
        <w:rPr>
          <w:lang w:val="ru-RU"/>
        </w:rPr>
        <w:t>Анализ использования территории муниципального образования</w:t>
      </w:r>
      <w:bookmarkEnd w:id="5"/>
      <w:bookmarkEnd w:id="6"/>
    </w:p>
    <w:p w:rsidR="002D3D62" w:rsidRPr="000E6D8D" w:rsidRDefault="002D3D62" w:rsidP="00444202">
      <w:pPr>
        <w:pStyle w:val="2"/>
      </w:pPr>
      <w:bookmarkStart w:id="7" w:name="_Toc9845009"/>
      <w:bookmarkStart w:id="8" w:name="_Toc93779738"/>
      <w:r w:rsidRPr="000E6D8D">
        <w:t>2.1. Сведения о границах муниципального образования</w:t>
      </w:r>
      <w:bookmarkEnd w:id="7"/>
      <w:bookmarkEnd w:id="8"/>
    </w:p>
    <w:p w:rsidR="00851C42" w:rsidRPr="00CF0B79" w:rsidRDefault="00CF0B79" w:rsidP="00037AB5">
      <w:pPr>
        <w:ind w:firstLine="709"/>
        <w:jc w:val="both"/>
        <w:rPr>
          <w:color w:val="000000"/>
        </w:rPr>
      </w:pPr>
      <w:r w:rsidRPr="00CF0B79">
        <w:rPr>
          <w:color w:val="000000"/>
        </w:rPr>
        <w:t>Незаймановское сельское поселение расположено на северо-восточной окраине Тимашевского района. По территории поселения с северо-запада на восток протекает река Незайманка</w:t>
      </w:r>
      <w:r>
        <w:rPr>
          <w:color w:val="000000"/>
        </w:rPr>
        <w:t>.</w:t>
      </w:r>
    </w:p>
    <w:p w:rsidR="00CF0B79" w:rsidRPr="00037AB5" w:rsidRDefault="00CF0B79" w:rsidP="00037AB5">
      <w:pPr>
        <w:ind w:firstLine="709"/>
        <w:jc w:val="both"/>
        <w:rPr>
          <w:color w:val="000000"/>
        </w:rPr>
      </w:pPr>
    </w:p>
    <w:p w:rsidR="00A03A84" w:rsidRPr="00037AB5" w:rsidRDefault="00A03A84" w:rsidP="00037AB5">
      <w:pPr>
        <w:ind w:firstLine="709"/>
        <w:jc w:val="both"/>
        <w:rPr>
          <w:color w:val="000000"/>
        </w:rPr>
      </w:pPr>
      <w:r w:rsidRPr="00037AB5">
        <w:rPr>
          <w:color w:val="000000"/>
        </w:rPr>
        <w:t>Сельское поселение граничит:</w:t>
      </w:r>
    </w:p>
    <w:p w:rsidR="00A03A84" w:rsidRPr="00DF55BF" w:rsidRDefault="00A03A84" w:rsidP="00037AB5">
      <w:pPr>
        <w:ind w:firstLine="709"/>
        <w:jc w:val="both"/>
        <w:rPr>
          <w:color w:val="000000"/>
        </w:rPr>
      </w:pPr>
      <w:r w:rsidRPr="00037AB5">
        <w:rPr>
          <w:color w:val="000000"/>
        </w:rPr>
        <w:t xml:space="preserve">с севера- </w:t>
      </w:r>
      <w:r w:rsidR="00CF0B79">
        <w:rPr>
          <w:color w:val="000000"/>
        </w:rPr>
        <w:t xml:space="preserve">с </w:t>
      </w:r>
      <w:r w:rsidR="00CF0B79" w:rsidRPr="00595F04">
        <w:rPr>
          <w:color w:val="000000"/>
        </w:rPr>
        <w:t>Брюховецким районом</w:t>
      </w:r>
      <w:r w:rsidRPr="00DF55BF">
        <w:rPr>
          <w:color w:val="000000"/>
        </w:rPr>
        <w:t>;</w:t>
      </w:r>
    </w:p>
    <w:p w:rsidR="00A03A84" w:rsidRPr="00DF55BF" w:rsidRDefault="00A03A84" w:rsidP="00037AB5">
      <w:pPr>
        <w:ind w:firstLine="709"/>
        <w:jc w:val="both"/>
        <w:rPr>
          <w:color w:val="000000"/>
        </w:rPr>
      </w:pPr>
      <w:r w:rsidRPr="00DF55BF">
        <w:rPr>
          <w:color w:val="000000"/>
        </w:rPr>
        <w:t xml:space="preserve">с востока- </w:t>
      </w:r>
      <w:r w:rsidR="00CF0B79" w:rsidRPr="00595F04">
        <w:rPr>
          <w:color w:val="000000"/>
        </w:rPr>
        <w:t>с Кореновским районом</w:t>
      </w:r>
      <w:r w:rsidR="00826177" w:rsidRPr="00DF55BF">
        <w:rPr>
          <w:color w:val="000000"/>
        </w:rPr>
        <w:t>;</w:t>
      </w:r>
    </w:p>
    <w:p w:rsidR="00A03A84" w:rsidRPr="00037AB5" w:rsidRDefault="00A03A84" w:rsidP="00037AB5">
      <w:pPr>
        <w:ind w:firstLine="709"/>
        <w:jc w:val="both"/>
        <w:rPr>
          <w:color w:val="000000"/>
        </w:rPr>
      </w:pPr>
      <w:r w:rsidRPr="00DF55BF">
        <w:rPr>
          <w:color w:val="000000"/>
        </w:rPr>
        <w:t>с юга-</w:t>
      </w:r>
      <w:r w:rsidR="00CF0B79" w:rsidRPr="00595F04">
        <w:rPr>
          <w:color w:val="000000"/>
        </w:rPr>
        <w:t>с Кореновским районом</w:t>
      </w:r>
      <w:r w:rsidR="00826177" w:rsidRPr="00DF55BF">
        <w:rPr>
          <w:color w:val="000000"/>
        </w:rPr>
        <w:t>;</w:t>
      </w:r>
    </w:p>
    <w:p w:rsidR="00A03A84" w:rsidRPr="00037AB5" w:rsidRDefault="00A03A84" w:rsidP="00037AB5">
      <w:pPr>
        <w:ind w:firstLine="709"/>
        <w:jc w:val="both"/>
        <w:rPr>
          <w:color w:val="000000"/>
        </w:rPr>
      </w:pPr>
      <w:r w:rsidRPr="00037AB5">
        <w:rPr>
          <w:color w:val="000000"/>
        </w:rPr>
        <w:t xml:space="preserve">с запада- </w:t>
      </w:r>
      <w:r w:rsidR="00CF0B79" w:rsidRPr="00595F04">
        <w:rPr>
          <w:color w:val="000000"/>
        </w:rPr>
        <w:t>с Новокорсунским сельским поселением</w:t>
      </w:r>
      <w:r w:rsidR="00B75949">
        <w:rPr>
          <w:color w:val="000000"/>
        </w:rPr>
        <w:t xml:space="preserve"> Тимашевского района</w:t>
      </w:r>
    </w:p>
    <w:p w:rsidR="00A03A84" w:rsidRPr="00037AB5" w:rsidRDefault="00A03A84" w:rsidP="00037AB5">
      <w:pPr>
        <w:ind w:firstLine="709"/>
        <w:jc w:val="both"/>
        <w:rPr>
          <w:color w:val="000000"/>
        </w:rPr>
      </w:pPr>
    </w:p>
    <w:p w:rsidR="00780237" w:rsidRPr="001A5170" w:rsidRDefault="00780237" w:rsidP="00AD124C">
      <w:pPr>
        <w:tabs>
          <w:tab w:val="left" w:pos="742"/>
        </w:tabs>
        <w:ind w:right="57" w:firstLine="709"/>
        <w:jc w:val="both"/>
      </w:pPr>
      <w:r w:rsidRPr="001A5170">
        <w:t>Площадь поселения составляет</w:t>
      </w:r>
      <w:r w:rsidR="00B75949">
        <w:rPr>
          <w:rFonts w:eastAsia="Lucida Sans Unicode" w:cs="Times New Roman"/>
          <w:spacing w:val="-4"/>
          <w:kern w:val="1"/>
          <w:shd w:val="clear" w:color="auto" w:fill="FFFFFF"/>
          <w:lang w:eastAsia="hi-IN" w:bidi="hi-IN"/>
        </w:rPr>
        <w:t>12946</w:t>
      </w:r>
      <w:r w:rsidR="00595F04" w:rsidRPr="00207308">
        <w:rPr>
          <w:rFonts w:eastAsia="Lucida Sans Unicode" w:cs="Times New Roman"/>
          <w:spacing w:val="-4"/>
          <w:kern w:val="1"/>
          <w:shd w:val="clear" w:color="auto" w:fill="FFFFFF"/>
          <w:lang w:eastAsia="hi-IN" w:bidi="hi-IN"/>
        </w:rPr>
        <w:t>,</w:t>
      </w:r>
      <w:r w:rsidR="00B75949">
        <w:rPr>
          <w:rFonts w:eastAsia="Lucida Sans Unicode" w:cs="Times New Roman"/>
          <w:spacing w:val="-4"/>
          <w:kern w:val="1"/>
          <w:shd w:val="clear" w:color="auto" w:fill="FFFFFF"/>
          <w:lang w:eastAsia="hi-IN" w:bidi="hi-IN"/>
        </w:rPr>
        <w:t>2</w:t>
      </w:r>
      <w:r w:rsidR="000A5178" w:rsidRPr="00AD124C">
        <w:t xml:space="preserve"> га</w:t>
      </w:r>
      <w:r w:rsidR="001A5170" w:rsidRPr="00E41490">
        <w:t>.</w:t>
      </w:r>
    </w:p>
    <w:p w:rsidR="001372DB" w:rsidRPr="001A5170" w:rsidRDefault="001372DB" w:rsidP="00AD124C">
      <w:pPr>
        <w:tabs>
          <w:tab w:val="left" w:pos="742"/>
        </w:tabs>
        <w:ind w:right="57" w:firstLine="709"/>
        <w:jc w:val="both"/>
      </w:pPr>
      <w:r w:rsidRPr="001A5170">
        <w:t>Федеральный округ:</w:t>
      </w:r>
      <w:r w:rsidR="00884311">
        <w:t xml:space="preserve"> </w:t>
      </w:r>
      <w:r w:rsidR="00C25C6B" w:rsidRPr="00C25C6B">
        <w:t>Южный</w:t>
      </w:r>
    </w:p>
    <w:p w:rsidR="002D3D62" w:rsidRPr="001A5170" w:rsidRDefault="002D3D62" w:rsidP="00847E27">
      <w:pPr>
        <w:tabs>
          <w:tab w:val="left" w:pos="742"/>
        </w:tabs>
        <w:ind w:right="57" w:firstLine="709"/>
        <w:jc w:val="both"/>
      </w:pPr>
      <w:r w:rsidRPr="001A5170">
        <w:t>Населен</w:t>
      </w:r>
      <w:r w:rsidRPr="00595F04">
        <w:t xml:space="preserve">ие – </w:t>
      </w:r>
      <w:r w:rsidR="00CF0B79" w:rsidRPr="00595F04">
        <w:t>2558</w:t>
      </w:r>
      <w:r w:rsidR="001372DB" w:rsidRPr="00595F04">
        <w:t>челов</w:t>
      </w:r>
      <w:r w:rsidR="001372DB" w:rsidRPr="00E41490">
        <w:t>ек</w:t>
      </w:r>
      <w:r w:rsidR="007F2BB5" w:rsidRPr="00E41490">
        <w:t>(на 01.01.2021)</w:t>
      </w:r>
    </w:p>
    <w:p w:rsidR="00E972AD" w:rsidRPr="00595F04" w:rsidRDefault="00404988" w:rsidP="00595F04">
      <w:pPr>
        <w:tabs>
          <w:tab w:val="left" w:pos="742"/>
        </w:tabs>
        <w:ind w:right="57" w:firstLine="709"/>
        <w:jc w:val="both"/>
      </w:pPr>
      <w:r w:rsidRPr="00595F04">
        <w:t>Административный центр —</w:t>
      </w:r>
      <w:r w:rsidR="00CF0B79" w:rsidRPr="00595F04">
        <w:t xml:space="preserve">хутор </w:t>
      </w:r>
      <w:hyperlink r:id="rId21" w:tooltip="Незаймановский" w:history="1">
        <w:r w:rsidR="00CF0B79" w:rsidRPr="00595F04">
          <w:t>Незаймановский</w:t>
        </w:r>
      </w:hyperlink>
      <w:r w:rsidRPr="00595F04">
        <w:t>.</w:t>
      </w:r>
    </w:p>
    <w:p w:rsidR="002D3D62" w:rsidRPr="002F46EC" w:rsidRDefault="002D3D62" w:rsidP="00444202">
      <w:pPr>
        <w:pStyle w:val="2"/>
      </w:pPr>
      <w:bookmarkStart w:id="9" w:name="_Toc9845010"/>
      <w:bookmarkStart w:id="10" w:name="_Toc93779739"/>
      <w:r w:rsidRPr="002F46EC">
        <w:t>2.2. Комплексная оценка и основные проблемы развития территории.</w:t>
      </w:r>
      <w:bookmarkEnd w:id="9"/>
      <w:bookmarkEnd w:id="10"/>
    </w:p>
    <w:p w:rsidR="002D3D62" w:rsidRPr="002F46EC" w:rsidRDefault="002D3D62" w:rsidP="00362E69">
      <w:pPr>
        <w:pStyle w:val="3"/>
      </w:pPr>
      <w:bookmarkStart w:id="11" w:name="_Toc9845011"/>
      <w:bookmarkStart w:id="12" w:name="_Toc93779740"/>
      <w:r w:rsidRPr="002F46EC">
        <w:t>2.2.1. Система расселения и трудовые ресурсы</w:t>
      </w:r>
      <w:bookmarkEnd w:id="11"/>
      <w:bookmarkEnd w:id="12"/>
    </w:p>
    <w:p w:rsidR="00D57E3F" w:rsidRPr="00D57E3F" w:rsidRDefault="00D57E3F" w:rsidP="0021456D">
      <w:pPr>
        <w:ind w:firstLine="709"/>
        <w:jc w:val="both"/>
        <w:rPr>
          <w:b/>
          <w:color w:val="000000"/>
        </w:rPr>
      </w:pPr>
      <w:r w:rsidRPr="00D57E3F">
        <w:rPr>
          <w:rFonts w:cs="Times New Roman"/>
          <w:b/>
        </w:rPr>
        <w:t xml:space="preserve">Современное </w:t>
      </w:r>
      <w:r w:rsidR="0021456D" w:rsidRPr="00D57E3F">
        <w:rPr>
          <w:rFonts w:cs="Times New Roman"/>
          <w:b/>
        </w:rPr>
        <w:t>положение и</w:t>
      </w:r>
      <w:r w:rsidRPr="00D57E3F">
        <w:rPr>
          <w:rFonts w:cs="Times New Roman"/>
          <w:b/>
        </w:rPr>
        <w:t xml:space="preserve"> демографические тенденции развития</w:t>
      </w:r>
    </w:p>
    <w:p w:rsidR="001A5170" w:rsidRPr="003C59A1" w:rsidRDefault="001A5170" w:rsidP="0021456D">
      <w:pPr>
        <w:ind w:firstLine="709"/>
        <w:jc w:val="both"/>
        <w:rPr>
          <w:color w:val="000000"/>
        </w:rPr>
      </w:pPr>
      <w:r w:rsidRPr="003C59A1">
        <w:rPr>
          <w:color w:val="000000"/>
        </w:rPr>
        <w:t xml:space="preserve">На территории поселения расположен </w:t>
      </w:r>
      <w:r w:rsidR="00595F04" w:rsidRPr="00595F04">
        <w:t>3</w:t>
      </w:r>
      <w:r w:rsidRPr="003C59A1">
        <w:rPr>
          <w:color w:val="000000"/>
        </w:rPr>
        <w:t>населенны</w:t>
      </w:r>
      <w:r w:rsidR="00595F04">
        <w:rPr>
          <w:color w:val="000000"/>
        </w:rPr>
        <w:t>х</w:t>
      </w:r>
      <w:r w:rsidRPr="003C59A1">
        <w:rPr>
          <w:color w:val="000000"/>
        </w:rPr>
        <w:t xml:space="preserve"> пункт</w:t>
      </w:r>
      <w:r w:rsidR="00595F04">
        <w:rPr>
          <w:color w:val="000000"/>
        </w:rPr>
        <w:t>а</w:t>
      </w:r>
      <w:r w:rsidR="0021456D">
        <w:rPr>
          <w:color w:val="000000"/>
        </w:rPr>
        <w:t>.</w:t>
      </w:r>
    </w:p>
    <w:p w:rsidR="00AA1E44" w:rsidRPr="00C11453" w:rsidRDefault="00AA1E44" w:rsidP="0021456D">
      <w:pPr>
        <w:pStyle w:val="af2"/>
        <w:spacing w:line="360" w:lineRule="auto"/>
        <w:ind w:left="0" w:firstLine="709"/>
        <w:rPr>
          <w:szCs w:val="28"/>
        </w:rPr>
      </w:pPr>
      <w:r w:rsidRPr="001A5170">
        <w:rPr>
          <w:szCs w:val="28"/>
        </w:rPr>
        <w:t>В таблице приведены данные по распределению населения по населенным пунктам.</w:t>
      </w:r>
    </w:p>
    <w:p w:rsidR="00AA1E44" w:rsidRPr="006411CF" w:rsidRDefault="00AA1E44" w:rsidP="006411CF">
      <w:pPr>
        <w:pStyle w:val="7"/>
      </w:pPr>
      <w:r w:rsidRPr="006411CF">
        <w:t>Таблица 2.2.1.1</w:t>
      </w:r>
    </w:p>
    <w:p w:rsidR="00AA1E44" w:rsidRDefault="00AA1E44" w:rsidP="00B75949">
      <w:pPr>
        <w:shd w:val="clear" w:color="auto" w:fill="FFFFFF"/>
        <w:autoSpaceDE w:val="0"/>
        <w:autoSpaceDN w:val="0"/>
        <w:adjustRightInd w:val="0"/>
        <w:jc w:val="center"/>
      </w:pPr>
      <w:r w:rsidRPr="00C11453">
        <w:t>Сведения о численности постоянного населения</w:t>
      </w:r>
      <w:r w:rsidR="00B75949">
        <w:t xml:space="preserve"> населенных пунктов</w:t>
      </w:r>
      <w:r w:rsidR="00884311">
        <w:t xml:space="preserve"> </w:t>
      </w:r>
      <w:r w:rsidR="00B75949" w:rsidRPr="00114633">
        <w:t>Незаймановского сельског</w:t>
      </w:r>
      <w:r w:rsidR="00B75949">
        <w:t xml:space="preserve">о поселения </w:t>
      </w:r>
      <w:r w:rsidRPr="00C11453">
        <w:t>на 01.01.20</w:t>
      </w:r>
      <w:r w:rsidR="00826177">
        <w:t>10</w:t>
      </w:r>
      <w:r w:rsidRPr="00C11453">
        <w:t>г</w:t>
      </w:r>
    </w:p>
    <w:tbl>
      <w:tblPr>
        <w:tblStyle w:val="afc"/>
        <w:tblW w:w="0" w:type="auto"/>
        <w:jc w:val="center"/>
        <w:tblLook w:val="04A0" w:firstRow="1" w:lastRow="0" w:firstColumn="1" w:lastColumn="0" w:noHBand="0" w:noVBand="1"/>
      </w:tblPr>
      <w:tblGrid>
        <w:gridCol w:w="730"/>
        <w:gridCol w:w="2660"/>
        <w:gridCol w:w="3161"/>
        <w:gridCol w:w="2265"/>
      </w:tblGrid>
      <w:tr w:rsidR="00595F04" w:rsidRPr="00595F04" w:rsidTr="00595F04">
        <w:trPr>
          <w:tblHeader/>
          <w:jc w:val="center"/>
        </w:trPr>
        <w:tc>
          <w:tcPr>
            <w:tcW w:w="730" w:type="dxa"/>
            <w:vAlign w:val="center"/>
            <w:hideMark/>
          </w:tcPr>
          <w:p w:rsidR="00595F04" w:rsidRPr="00595F04" w:rsidRDefault="00595F04" w:rsidP="00595F04">
            <w:pPr>
              <w:jc w:val="center"/>
              <w:rPr>
                <w:rFonts w:cs="Times New Roman"/>
                <w:b/>
                <w:bCs/>
                <w:lang w:eastAsia="ru-RU"/>
              </w:rPr>
            </w:pPr>
            <w:r w:rsidRPr="00595F04">
              <w:rPr>
                <w:rFonts w:cs="Times New Roman"/>
                <w:b/>
                <w:bCs/>
                <w:lang w:eastAsia="ru-RU"/>
              </w:rPr>
              <w:t>№</w:t>
            </w:r>
          </w:p>
        </w:tc>
        <w:tc>
          <w:tcPr>
            <w:tcW w:w="2660" w:type="dxa"/>
            <w:vAlign w:val="center"/>
            <w:hideMark/>
          </w:tcPr>
          <w:p w:rsidR="00595F04" w:rsidRPr="00595F04" w:rsidRDefault="00595F04" w:rsidP="00595F04">
            <w:pPr>
              <w:jc w:val="center"/>
              <w:rPr>
                <w:rFonts w:cs="Times New Roman"/>
                <w:b/>
                <w:bCs/>
                <w:lang w:eastAsia="ru-RU"/>
              </w:rPr>
            </w:pPr>
            <w:r w:rsidRPr="00595F04">
              <w:rPr>
                <w:rFonts w:cs="Times New Roman"/>
                <w:b/>
                <w:bCs/>
                <w:lang w:eastAsia="ru-RU"/>
              </w:rPr>
              <w:t>Населённый</w:t>
            </w:r>
            <w:r w:rsidR="00884311">
              <w:rPr>
                <w:rFonts w:cs="Times New Roman"/>
                <w:b/>
                <w:bCs/>
                <w:lang w:eastAsia="ru-RU"/>
              </w:rPr>
              <w:t xml:space="preserve"> </w:t>
            </w:r>
            <w:r w:rsidRPr="00595F04">
              <w:rPr>
                <w:rFonts w:cs="Times New Roman"/>
                <w:b/>
                <w:bCs/>
                <w:lang w:eastAsia="ru-RU"/>
              </w:rPr>
              <w:t>пункт</w:t>
            </w:r>
          </w:p>
        </w:tc>
        <w:tc>
          <w:tcPr>
            <w:tcW w:w="3161" w:type="dxa"/>
            <w:vAlign w:val="center"/>
            <w:hideMark/>
          </w:tcPr>
          <w:p w:rsidR="00595F04" w:rsidRPr="00595F04" w:rsidRDefault="00595F04" w:rsidP="00595F04">
            <w:pPr>
              <w:jc w:val="center"/>
              <w:rPr>
                <w:rFonts w:cs="Times New Roman"/>
                <w:b/>
                <w:bCs/>
                <w:lang w:eastAsia="ru-RU"/>
              </w:rPr>
            </w:pPr>
            <w:r w:rsidRPr="00595F04">
              <w:rPr>
                <w:rFonts w:cs="Times New Roman"/>
                <w:b/>
                <w:bCs/>
                <w:lang w:eastAsia="ru-RU"/>
              </w:rPr>
              <w:t>Тип</w:t>
            </w:r>
            <w:r w:rsidR="00884311">
              <w:rPr>
                <w:rFonts w:cs="Times New Roman"/>
                <w:b/>
                <w:bCs/>
                <w:lang w:eastAsia="ru-RU"/>
              </w:rPr>
              <w:t xml:space="preserve"> </w:t>
            </w:r>
            <w:r w:rsidRPr="00595F04">
              <w:rPr>
                <w:rFonts w:cs="Times New Roman"/>
                <w:b/>
                <w:bCs/>
                <w:lang w:eastAsia="ru-RU"/>
              </w:rPr>
              <w:t>населённого</w:t>
            </w:r>
            <w:r w:rsidR="00884311">
              <w:rPr>
                <w:rFonts w:cs="Times New Roman"/>
                <w:b/>
                <w:bCs/>
                <w:lang w:eastAsia="ru-RU"/>
              </w:rPr>
              <w:t xml:space="preserve"> </w:t>
            </w:r>
            <w:r w:rsidRPr="00595F04">
              <w:rPr>
                <w:rFonts w:cs="Times New Roman"/>
                <w:b/>
                <w:bCs/>
                <w:lang w:eastAsia="ru-RU"/>
              </w:rPr>
              <w:t>пункта</w:t>
            </w:r>
          </w:p>
        </w:tc>
        <w:tc>
          <w:tcPr>
            <w:tcW w:w="2265" w:type="dxa"/>
            <w:vAlign w:val="center"/>
            <w:hideMark/>
          </w:tcPr>
          <w:p w:rsidR="00595F04" w:rsidRPr="00595F04" w:rsidRDefault="00595F04" w:rsidP="00595F04">
            <w:pPr>
              <w:jc w:val="center"/>
              <w:rPr>
                <w:rFonts w:cs="Times New Roman"/>
                <w:b/>
                <w:bCs/>
                <w:lang w:eastAsia="ru-RU"/>
              </w:rPr>
            </w:pPr>
            <w:r w:rsidRPr="00595F04">
              <w:rPr>
                <w:rFonts w:cs="Times New Roman"/>
                <w:b/>
                <w:bCs/>
                <w:lang w:eastAsia="ru-RU"/>
              </w:rPr>
              <w:t>Население</w:t>
            </w:r>
            <w:r w:rsidR="00884311">
              <w:rPr>
                <w:rFonts w:cs="Times New Roman"/>
                <w:b/>
                <w:bCs/>
                <w:lang w:eastAsia="ru-RU"/>
              </w:rPr>
              <w:t xml:space="preserve"> </w:t>
            </w:r>
            <w:r w:rsidRPr="00595F04">
              <w:rPr>
                <w:rFonts w:cs="Times New Roman"/>
                <w:b/>
                <w:bCs/>
                <w:lang w:eastAsia="ru-RU"/>
              </w:rPr>
              <w:t>(чел.)</w:t>
            </w:r>
          </w:p>
        </w:tc>
      </w:tr>
      <w:tr w:rsidR="00595F04" w:rsidRPr="00595F04" w:rsidTr="00595F04">
        <w:trPr>
          <w:jc w:val="center"/>
        </w:trPr>
        <w:tc>
          <w:tcPr>
            <w:tcW w:w="730" w:type="dxa"/>
            <w:vAlign w:val="center"/>
            <w:hideMark/>
          </w:tcPr>
          <w:p w:rsidR="00595F04" w:rsidRPr="00595F04" w:rsidRDefault="00595F04" w:rsidP="00595F04">
            <w:pPr>
              <w:pStyle w:val="af2"/>
              <w:numPr>
                <w:ilvl w:val="0"/>
                <w:numId w:val="23"/>
              </w:numPr>
              <w:ind w:left="284" w:firstLine="0"/>
              <w:jc w:val="center"/>
              <w:rPr>
                <w:rFonts w:cs="Times New Roman"/>
                <w:lang w:eastAsia="ru-RU"/>
              </w:rPr>
            </w:pPr>
          </w:p>
        </w:tc>
        <w:tc>
          <w:tcPr>
            <w:tcW w:w="2660" w:type="dxa"/>
            <w:vAlign w:val="center"/>
            <w:hideMark/>
          </w:tcPr>
          <w:p w:rsidR="00595F04" w:rsidRPr="00595F04" w:rsidRDefault="002E2A12" w:rsidP="00595F04">
            <w:pPr>
              <w:jc w:val="center"/>
              <w:rPr>
                <w:rFonts w:cs="Times New Roman"/>
                <w:lang w:eastAsia="ru-RU"/>
              </w:rPr>
            </w:pPr>
            <w:hyperlink r:id="rId22" w:tooltip="Незаймановский" w:history="1">
              <w:r w:rsidR="00595F04" w:rsidRPr="00595F04">
                <w:rPr>
                  <w:rFonts w:cs="Times New Roman"/>
                  <w:lang w:eastAsia="ru-RU"/>
                </w:rPr>
                <w:t>Незаймановский</w:t>
              </w:r>
            </w:hyperlink>
          </w:p>
        </w:tc>
        <w:tc>
          <w:tcPr>
            <w:tcW w:w="3161" w:type="dxa"/>
            <w:vAlign w:val="center"/>
            <w:hideMark/>
          </w:tcPr>
          <w:p w:rsidR="00595F04" w:rsidRPr="00595F04" w:rsidRDefault="00595F04" w:rsidP="00595F04">
            <w:pPr>
              <w:jc w:val="center"/>
              <w:rPr>
                <w:rFonts w:cs="Times New Roman"/>
                <w:lang w:eastAsia="ru-RU"/>
              </w:rPr>
            </w:pPr>
            <w:r w:rsidRPr="00595F04">
              <w:rPr>
                <w:rFonts w:cs="Times New Roman"/>
                <w:lang w:eastAsia="ru-RU"/>
              </w:rPr>
              <w:t>хутор</w:t>
            </w:r>
          </w:p>
        </w:tc>
        <w:tc>
          <w:tcPr>
            <w:tcW w:w="2265" w:type="dxa"/>
            <w:vAlign w:val="center"/>
            <w:hideMark/>
          </w:tcPr>
          <w:p w:rsidR="00595F04" w:rsidRPr="00595F04" w:rsidRDefault="00595F04" w:rsidP="00595F04">
            <w:pPr>
              <w:jc w:val="center"/>
              <w:rPr>
                <w:rFonts w:cs="Times New Roman"/>
                <w:lang w:eastAsia="ru-RU"/>
              </w:rPr>
            </w:pPr>
            <w:r w:rsidRPr="00595F04">
              <w:rPr>
                <w:rFonts w:ascii="Cambria Math" w:hAnsi="Cambria Math" w:cs="Times New Roman"/>
                <w:b/>
                <w:bCs/>
                <w:color w:val="FF0000"/>
                <w:lang w:eastAsia="ru-RU"/>
              </w:rPr>
              <w:t>↘</w:t>
            </w:r>
            <w:r w:rsidRPr="00595F04">
              <w:rPr>
                <w:rFonts w:cs="Times New Roman"/>
                <w:lang w:eastAsia="ru-RU"/>
              </w:rPr>
              <w:t>1809</w:t>
            </w:r>
          </w:p>
        </w:tc>
      </w:tr>
      <w:tr w:rsidR="00595F04" w:rsidRPr="00595F04" w:rsidTr="00595F04">
        <w:trPr>
          <w:jc w:val="center"/>
        </w:trPr>
        <w:tc>
          <w:tcPr>
            <w:tcW w:w="730" w:type="dxa"/>
            <w:vAlign w:val="center"/>
            <w:hideMark/>
          </w:tcPr>
          <w:p w:rsidR="00595F04" w:rsidRPr="00595F04" w:rsidRDefault="00595F04" w:rsidP="00595F04">
            <w:pPr>
              <w:pStyle w:val="af2"/>
              <w:numPr>
                <w:ilvl w:val="0"/>
                <w:numId w:val="23"/>
              </w:numPr>
              <w:ind w:left="284" w:firstLine="0"/>
              <w:jc w:val="center"/>
              <w:rPr>
                <w:rFonts w:cs="Times New Roman"/>
                <w:lang w:eastAsia="ru-RU"/>
              </w:rPr>
            </w:pPr>
          </w:p>
        </w:tc>
        <w:tc>
          <w:tcPr>
            <w:tcW w:w="2660" w:type="dxa"/>
            <w:vAlign w:val="center"/>
            <w:hideMark/>
          </w:tcPr>
          <w:p w:rsidR="00595F04" w:rsidRPr="00595F04" w:rsidRDefault="002E2A12" w:rsidP="00595F04">
            <w:pPr>
              <w:jc w:val="center"/>
              <w:rPr>
                <w:rFonts w:cs="Times New Roman"/>
                <w:lang w:eastAsia="ru-RU"/>
              </w:rPr>
            </w:pPr>
            <w:hyperlink r:id="rId23" w:tooltip="Можарийский" w:history="1">
              <w:r w:rsidR="00595F04" w:rsidRPr="00595F04">
                <w:rPr>
                  <w:rFonts w:cs="Times New Roman"/>
                  <w:lang w:eastAsia="ru-RU"/>
                </w:rPr>
                <w:t>Можарийский</w:t>
              </w:r>
            </w:hyperlink>
          </w:p>
        </w:tc>
        <w:tc>
          <w:tcPr>
            <w:tcW w:w="3161" w:type="dxa"/>
            <w:vAlign w:val="center"/>
            <w:hideMark/>
          </w:tcPr>
          <w:p w:rsidR="00595F04" w:rsidRPr="00595F04" w:rsidRDefault="00595F04" w:rsidP="00595F04">
            <w:pPr>
              <w:jc w:val="center"/>
              <w:rPr>
                <w:rFonts w:cs="Times New Roman"/>
                <w:lang w:eastAsia="ru-RU"/>
              </w:rPr>
            </w:pPr>
            <w:r w:rsidRPr="00595F04">
              <w:rPr>
                <w:rFonts w:cs="Times New Roman"/>
                <w:lang w:eastAsia="ru-RU"/>
              </w:rPr>
              <w:t>хутор</w:t>
            </w:r>
          </w:p>
        </w:tc>
        <w:tc>
          <w:tcPr>
            <w:tcW w:w="2265" w:type="dxa"/>
            <w:vAlign w:val="center"/>
            <w:hideMark/>
          </w:tcPr>
          <w:p w:rsidR="00595F04" w:rsidRPr="00595F04" w:rsidRDefault="00595F04" w:rsidP="00595F04">
            <w:pPr>
              <w:jc w:val="center"/>
              <w:rPr>
                <w:rFonts w:cs="Times New Roman"/>
                <w:lang w:eastAsia="ru-RU"/>
              </w:rPr>
            </w:pPr>
            <w:r w:rsidRPr="00595F04">
              <w:rPr>
                <w:rFonts w:ascii="Cambria Math" w:hAnsi="Cambria Math" w:cs="Times New Roman"/>
                <w:b/>
                <w:bCs/>
                <w:color w:val="FF0000"/>
                <w:lang w:eastAsia="ru-RU"/>
              </w:rPr>
              <w:t>↘</w:t>
            </w:r>
            <w:r w:rsidRPr="00595F04">
              <w:rPr>
                <w:rFonts w:cs="Times New Roman"/>
                <w:lang w:eastAsia="ru-RU"/>
              </w:rPr>
              <w:t>34</w:t>
            </w:r>
          </w:p>
        </w:tc>
      </w:tr>
      <w:tr w:rsidR="00595F04" w:rsidRPr="00595F04" w:rsidTr="00595F04">
        <w:trPr>
          <w:jc w:val="center"/>
        </w:trPr>
        <w:tc>
          <w:tcPr>
            <w:tcW w:w="730" w:type="dxa"/>
            <w:vAlign w:val="center"/>
            <w:hideMark/>
          </w:tcPr>
          <w:p w:rsidR="00595F04" w:rsidRPr="00595F04" w:rsidRDefault="00595F04" w:rsidP="00595F04">
            <w:pPr>
              <w:pStyle w:val="af2"/>
              <w:numPr>
                <w:ilvl w:val="0"/>
                <w:numId w:val="23"/>
              </w:numPr>
              <w:ind w:left="284" w:firstLine="0"/>
              <w:jc w:val="center"/>
              <w:rPr>
                <w:rFonts w:cs="Times New Roman"/>
                <w:lang w:eastAsia="ru-RU"/>
              </w:rPr>
            </w:pPr>
          </w:p>
        </w:tc>
        <w:tc>
          <w:tcPr>
            <w:tcW w:w="2660" w:type="dxa"/>
            <w:vAlign w:val="center"/>
            <w:hideMark/>
          </w:tcPr>
          <w:p w:rsidR="00595F04" w:rsidRPr="00595F04" w:rsidRDefault="002E2A12" w:rsidP="00595F04">
            <w:pPr>
              <w:jc w:val="center"/>
              <w:rPr>
                <w:rFonts w:cs="Times New Roman"/>
                <w:lang w:eastAsia="ru-RU"/>
              </w:rPr>
            </w:pPr>
            <w:hyperlink r:id="rId24" w:tooltip="Стринский" w:history="1">
              <w:r w:rsidR="00595F04" w:rsidRPr="00595F04">
                <w:rPr>
                  <w:rFonts w:cs="Times New Roman"/>
                  <w:lang w:eastAsia="ru-RU"/>
                </w:rPr>
                <w:t>Стринский</w:t>
              </w:r>
            </w:hyperlink>
          </w:p>
        </w:tc>
        <w:tc>
          <w:tcPr>
            <w:tcW w:w="3161" w:type="dxa"/>
            <w:vAlign w:val="center"/>
            <w:hideMark/>
          </w:tcPr>
          <w:p w:rsidR="00595F04" w:rsidRPr="00595F04" w:rsidRDefault="00595F04" w:rsidP="00595F04">
            <w:pPr>
              <w:jc w:val="center"/>
              <w:rPr>
                <w:rFonts w:cs="Times New Roman"/>
                <w:lang w:eastAsia="ru-RU"/>
              </w:rPr>
            </w:pPr>
            <w:r w:rsidRPr="00595F04">
              <w:rPr>
                <w:rFonts w:cs="Times New Roman"/>
                <w:lang w:eastAsia="ru-RU"/>
              </w:rPr>
              <w:t>хутор</w:t>
            </w:r>
          </w:p>
        </w:tc>
        <w:tc>
          <w:tcPr>
            <w:tcW w:w="2265" w:type="dxa"/>
            <w:vAlign w:val="center"/>
            <w:hideMark/>
          </w:tcPr>
          <w:p w:rsidR="00595F04" w:rsidRPr="00595F04" w:rsidRDefault="00595F04" w:rsidP="00595F04">
            <w:pPr>
              <w:jc w:val="center"/>
              <w:rPr>
                <w:rFonts w:cs="Times New Roman"/>
                <w:lang w:eastAsia="ru-RU"/>
              </w:rPr>
            </w:pPr>
            <w:r w:rsidRPr="00595F04">
              <w:rPr>
                <w:rFonts w:ascii="Cambria Math" w:hAnsi="Cambria Math" w:cs="Times New Roman"/>
                <w:b/>
                <w:bCs/>
                <w:color w:val="FF0000"/>
                <w:lang w:eastAsia="ru-RU"/>
              </w:rPr>
              <w:t>↘</w:t>
            </w:r>
            <w:r w:rsidRPr="00595F04">
              <w:rPr>
                <w:rFonts w:cs="Times New Roman"/>
                <w:lang w:eastAsia="ru-RU"/>
              </w:rPr>
              <w:t>598</w:t>
            </w:r>
          </w:p>
        </w:tc>
      </w:tr>
    </w:tbl>
    <w:p w:rsidR="00686495" w:rsidRDefault="00686495" w:rsidP="00AA1E44">
      <w:pPr>
        <w:shd w:val="clear" w:color="auto" w:fill="FFFFFF"/>
        <w:autoSpaceDE w:val="0"/>
        <w:autoSpaceDN w:val="0"/>
        <w:adjustRightInd w:val="0"/>
        <w:jc w:val="right"/>
      </w:pPr>
    </w:p>
    <w:p w:rsidR="00C700F7" w:rsidRPr="00C11453" w:rsidRDefault="00C700F7" w:rsidP="00C700F7">
      <w:pPr>
        <w:pStyle w:val="7"/>
      </w:pPr>
      <w:r w:rsidRPr="00C11453">
        <w:lastRenderedPageBreak/>
        <w:t>Таблица 2.2.1.2</w:t>
      </w:r>
    </w:p>
    <w:p w:rsidR="00C700F7" w:rsidRDefault="00C700F7" w:rsidP="007F2BB5">
      <w:pPr>
        <w:shd w:val="clear" w:color="auto" w:fill="FFFFFF"/>
        <w:autoSpaceDE w:val="0"/>
        <w:autoSpaceDN w:val="0"/>
        <w:adjustRightInd w:val="0"/>
        <w:jc w:val="center"/>
      </w:pPr>
      <w:r>
        <w:t>Динамика изменения численности населения с 20</w:t>
      </w:r>
      <w:r w:rsidR="00080DAF">
        <w:t>1</w:t>
      </w:r>
      <w:r w:rsidR="00C27358">
        <w:t>1</w:t>
      </w:r>
      <w:r>
        <w:t>г по 20</w:t>
      </w:r>
      <w:r w:rsidR="00B40AEA">
        <w:t>2</w:t>
      </w:r>
      <w:r w:rsidR="00595F04">
        <w:t>2</w:t>
      </w:r>
      <w:r>
        <w:t xml:space="preserve"> г</w:t>
      </w:r>
    </w:p>
    <w:tbl>
      <w:tblPr>
        <w:tblStyle w:val="afc"/>
        <w:tblW w:w="0" w:type="auto"/>
        <w:jc w:val="center"/>
        <w:tblLook w:val="04A0" w:firstRow="1" w:lastRow="0" w:firstColumn="1" w:lastColumn="0" w:noHBand="0" w:noVBand="1"/>
      </w:tblPr>
      <w:tblGrid>
        <w:gridCol w:w="888"/>
        <w:gridCol w:w="888"/>
        <w:gridCol w:w="888"/>
        <w:gridCol w:w="888"/>
        <w:gridCol w:w="888"/>
        <w:gridCol w:w="888"/>
        <w:gridCol w:w="888"/>
        <w:gridCol w:w="1087"/>
        <w:gridCol w:w="1087"/>
        <w:gridCol w:w="1087"/>
      </w:tblGrid>
      <w:tr w:rsidR="00C25C6B" w:rsidRPr="00595F04" w:rsidTr="00C25C6B">
        <w:trPr>
          <w:jc w:val="center"/>
        </w:trPr>
        <w:tc>
          <w:tcPr>
            <w:tcW w:w="9475" w:type="dxa"/>
            <w:gridSpan w:val="10"/>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Численность населения</w:t>
            </w:r>
          </w:p>
        </w:tc>
      </w:tr>
      <w:tr w:rsidR="00C25C6B" w:rsidRPr="00595F04" w:rsidTr="00C25C6B">
        <w:trPr>
          <w:jc w:val="center"/>
        </w:trPr>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2010</w:t>
            </w:r>
          </w:p>
        </w:tc>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2012</w:t>
            </w:r>
          </w:p>
        </w:tc>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2013</w:t>
            </w:r>
          </w:p>
        </w:tc>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2014</w:t>
            </w:r>
          </w:p>
        </w:tc>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2015</w:t>
            </w:r>
          </w:p>
        </w:tc>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2016</w:t>
            </w:r>
          </w:p>
        </w:tc>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2017</w:t>
            </w:r>
          </w:p>
        </w:tc>
        <w:tc>
          <w:tcPr>
            <w:tcW w:w="1044" w:type="dxa"/>
            <w:vAlign w:val="center"/>
          </w:tcPr>
          <w:p w:rsidR="00C25C6B" w:rsidRPr="00595F04" w:rsidRDefault="00C25C6B" w:rsidP="00C25C6B">
            <w:pPr>
              <w:jc w:val="center"/>
              <w:rPr>
                <w:rFonts w:cs="Times New Roman"/>
                <w:b/>
                <w:bCs/>
                <w:lang w:eastAsia="ru-RU"/>
              </w:rPr>
            </w:pPr>
            <w:r w:rsidRPr="00595F04">
              <w:rPr>
                <w:rFonts w:cs="Times New Roman"/>
                <w:b/>
                <w:bCs/>
                <w:lang w:eastAsia="ru-RU"/>
              </w:rPr>
              <w:t>2018</w:t>
            </w:r>
          </w:p>
        </w:tc>
        <w:tc>
          <w:tcPr>
            <w:tcW w:w="1044" w:type="dxa"/>
            <w:vAlign w:val="center"/>
          </w:tcPr>
          <w:p w:rsidR="00C25C6B" w:rsidRPr="00595F04" w:rsidRDefault="00C25C6B" w:rsidP="00C25C6B">
            <w:pPr>
              <w:jc w:val="center"/>
              <w:rPr>
                <w:rFonts w:cs="Times New Roman"/>
                <w:b/>
                <w:bCs/>
                <w:lang w:eastAsia="ru-RU"/>
              </w:rPr>
            </w:pPr>
            <w:r w:rsidRPr="00595F04">
              <w:rPr>
                <w:rFonts w:cs="Times New Roman"/>
                <w:b/>
                <w:bCs/>
                <w:lang w:eastAsia="ru-RU"/>
              </w:rPr>
              <w:t>2019</w:t>
            </w:r>
          </w:p>
        </w:tc>
        <w:tc>
          <w:tcPr>
            <w:tcW w:w="1044" w:type="dxa"/>
            <w:vAlign w:val="center"/>
          </w:tcPr>
          <w:p w:rsidR="00C25C6B" w:rsidRPr="00595F04" w:rsidRDefault="00C25C6B" w:rsidP="00C25C6B">
            <w:pPr>
              <w:jc w:val="center"/>
              <w:rPr>
                <w:rFonts w:cs="Times New Roman"/>
                <w:b/>
                <w:bCs/>
                <w:lang w:eastAsia="ru-RU"/>
              </w:rPr>
            </w:pPr>
            <w:r w:rsidRPr="00595F04">
              <w:rPr>
                <w:rFonts w:cs="Times New Roman"/>
                <w:b/>
                <w:bCs/>
                <w:lang w:eastAsia="ru-RU"/>
              </w:rPr>
              <w:t>2020</w:t>
            </w:r>
          </w:p>
        </w:tc>
      </w:tr>
      <w:tr w:rsidR="00C25C6B" w:rsidRPr="00595F04" w:rsidTr="00C25C6B">
        <w:trPr>
          <w:jc w:val="center"/>
        </w:trPr>
        <w:tc>
          <w:tcPr>
            <w:tcW w:w="0" w:type="auto"/>
            <w:vAlign w:val="center"/>
            <w:hideMark/>
          </w:tcPr>
          <w:p w:rsidR="00C25C6B" w:rsidRPr="00595F04" w:rsidRDefault="00C25C6B" w:rsidP="00C25C6B">
            <w:pPr>
              <w:jc w:val="center"/>
              <w:rPr>
                <w:rFonts w:cs="Times New Roman"/>
                <w:lang w:eastAsia="ru-RU"/>
              </w:rPr>
            </w:pPr>
            <w:r w:rsidRPr="00595F04">
              <w:rPr>
                <w:rFonts w:cs="Times New Roman"/>
                <w:lang w:eastAsia="ru-RU"/>
              </w:rPr>
              <w:t>2441</w:t>
            </w:r>
          </w:p>
        </w:tc>
        <w:tc>
          <w:tcPr>
            <w:tcW w:w="0" w:type="auto"/>
            <w:vAlign w:val="center"/>
            <w:hideMark/>
          </w:tcPr>
          <w:p w:rsidR="00C25C6B" w:rsidRPr="00595F04" w:rsidRDefault="00C25C6B" w:rsidP="00C25C6B">
            <w:pPr>
              <w:jc w:val="center"/>
              <w:rPr>
                <w:rFonts w:cs="Times New Roman"/>
                <w:lang w:eastAsia="ru-RU"/>
              </w:rPr>
            </w:pPr>
            <w:r w:rsidRPr="00595F04">
              <w:rPr>
                <w:rFonts w:ascii="Cambria Math" w:hAnsi="Cambria Math" w:cs="Times New Roman"/>
                <w:b/>
                <w:bCs/>
                <w:color w:val="00CC00"/>
                <w:lang w:eastAsia="ru-RU"/>
              </w:rPr>
              <w:t>↗</w:t>
            </w:r>
            <w:r w:rsidRPr="00595F04">
              <w:rPr>
                <w:rFonts w:cs="Times New Roman"/>
                <w:lang w:eastAsia="ru-RU"/>
              </w:rPr>
              <w:t>2473</w:t>
            </w:r>
          </w:p>
        </w:tc>
        <w:tc>
          <w:tcPr>
            <w:tcW w:w="0" w:type="auto"/>
            <w:vAlign w:val="center"/>
            <w:hideMark/>
          </w:tcPr>
          <w:p w:rsidR="00C25C6B" w:rsidRPr="00595F04" w:rsidRDefault="00C25C6B" w:rsidP="00C25C6B">
            <w:pPr>
              <w:jc w:val="center"/>
              <w:rPr>
                <w:rFonts w:cs="Times New Roman"/>
                <w:lang w:eastAsia="ru-RU"/>
              </w:rPr>
            </w:pPr>
            <w:r w:rsidRPr="00595F04">
              <w:rPr>
                <w:rFonts w:ascii="Cambria Math" w:hAnsi="Cambria Math" w:cs="Times New Roman"/>
                <w:b/>
                <w:bCs/>
                <w:color w:val="00CC00"/>
                <w:lang w:eastAsia="ru-RU"/>
              </w:rPr>
              <w:t>↗</w:t>
            </w:r>
            <w:r w:rsidRPr="00595F04">
              <w:rPr>
                <w:rFonts w:cs="Times New Roman"/>
                <w:lang w:eastAsia="ru-RU"/>
              </w:rPr>
              <w:t>2521</w:t>
            </w:r>
          </w:p>
        </w:tc>
        <w:tc>
          <w:tcPr>
            <w:tcW w:w="0" w:type="auto"/>
            <w:vAlign w:val="center"/>
            <w:hideMark/>
          </w:tcPr>
          <w:p w:rsidR="00C25C6B" w:rsidRPr="00595F04" w:rsidRDefault="00C25C6B" w:rsidP="00C25C6B">
            <w:pPr>
              <w:jc w:val="center"/>
              <w:rPr>
                <w:rFonts w:cs="Times New Roman"/>
                <w:lang w:eastAsia="ru-RU"/>
              </w:rPr>
            </w:pPr>
            <w:r w:rsidRPr="00595F04">
              <w:rPr>
                <w:rFonts w:ascii="Cambria Math" w:hAnsi="Cambria Math" w:cs="Times New Roman"/>
                <w:b/>
                <w:bCs/>
                <w:color w:val="00CC00"/>
                <w:lang w:eastAsia="ru-RU"/>
              </w:rPr>
              <w:t>↗</w:t>
            </w:r>
            <w:r w:rsidRPr="00595F04">
              <w:rPr>
                <w:rFonts w:cs="Times New Roman"/>
                <w:lang w:eastAsia="ru-RU"/>
              </w:rPr>
              <w:t>2556</w:t>
            </w:r>
          </w:p>
        </w:tc>
        <w:tc>
          <w:tcPr>
            <w:tcW w:w="0" w:type="auto"/>
            <w:vAlign w:val="center"/>
            <w:hideMark/>
          </w:tcPr>
          <w:p w:rsidR="00C25C6B" w:rsidRPr="00595F04" w:rsidRDefault="00C25C6B" w:rsidP="00C25C6B">
            <w:pPr>
              <w:jc w:val="center"/>
              <w:rPr>
                <w:rFonts w:cs="Times New Roman"/>
                <w:lang w:eastAsia="ru-RU"/>
              </w:rPr>
            </w:pPr>
            <w:r w:rsidRPr="00595F04">
              <w:rPr>
                <w:rFonts w:ascii="Cambria Math" w:hAnsi="Cambria Math" w:cs="Times New Roman"/>
                <w:b/>
                <w:bCs/>
                <w:color w:val="00CC00"/>
                <w:lang w:eastAsia="ru-RU"/>
              </w:rPr>
              <w:t>↗</w:t>
            </w:r>
            <w:r w:rsidRPr="00595F04">
              <w:rPr>
                <w:rFonts w:cs="Times New Roman"/>
                <w:lang w:eastAsia="ru-RU"/>
              </w:rPr>
              <w:t>2626</w:t>
            </w:r>
          </w:p>
        </w:tc>
        <w:tc>
          <w:tcPr>
            <w:tcW w:w="0" w:type="auto"/>
            <w:vAlign w:val="center"/>
            <w:hideMark/>
          </w:tcPr>
          <w:p w:rsidR="00C25C6B" w:rsidRPr="00595F04" w:rsidRDefault="00C25C6B" w:rsidP="00C25C6B">
            <w:pPr>
              <w:jc w:val="center"/>
              <w:rPr>
                <w:rFonts w:cs="Times New Roman"/>
                <w:lang w:eastAsia="ru-RU"/>
              </w:rPr>
            </w:pPr>
            <w:r w:rsidRPr="00595F04">
              <w:rPr>
                <w:rFonts w:ascii="Cambria Math" w:hAnsi="Cambria Math" w:cs="Times New Roman"/>
                <w:b/>
                <w:bCs/>
                <w:color w:val="00CC00"/>
                <w:lang w:eastAsia="ru-RU"/>
              </w:rPr>
              <w:t>↗</w:t>
            </w:r>
            <w:r w:rsidRPr="00595F04">
              <w:rPr>
                <w:rFonts w:cs="Times New Roman"/>
                <w:lang w:eastAsia="ru-RU"/>
              </w:rPr>
              <w:t>2647</w:t>
            </w:r>
          </w:p>
        </w:tc>
        <w:tc>
          <w:tcPr>
            <w:tcW w:w="0" w:type="auto"/>
            <w:vAlign w:val="center"/>
            <w:hideMark/>
          </w:tcPr>
          <w:p w:rsidR="00C25C6B" w:rsidRPr="00595F04" w:rsidRDefault="00C25C6B" w:rsidP="00C25C6B">
            <w:pPr>
              <w:jc w:val="center"/>
              <w:rPr>
                <w:rFonts w:cs="Times New Roman"/>
                <w:lang w:eastAsia="ru-RU"/>
              </w:rPr>
            </w:pPr>
            <w:r w:rsidRPr="00595F04">
              <w:rPr>
                <w:rFonts w:ascii="Cambria Math" w:hAnsi="Cambria Math" w:cs="Times New Roman"/>
                <w:b/>
                <w:bCs/>
                <w:color w:val="00CC00"/>
                <w:lang w:eastAsia="ru-RU"/>
              </w:rPr>
              <w:t>↗</w:t>
            </w:r>
            <w:r w:rsidRPr="00595F04">
              <w:rPr>
                <w:rFonts w:cs="Times New Roman"/>
                <w:lang w:eastAsia="ru-RU"/>
              </w:rPr>
              <w:t>2664</w:t>
            </w:r>
          </w:p>
        </w:tc>
        <w:tc>
          <w:tcPr>
            <w:tcW w:w="1044" w:type="dxa"/>
            <w:vAlign w:val="center"/>
          </w:tcPr>
          <w:p w:rsidR="00C25C6B" w:rsidRPr="00595F04" w:rsidRDefault="00C25C6B" w:rsidP="00C25C6B">
            <w:pPr>
              <w:jc w:val="center"/>
              <w:rPr>
                <w:rFonts w:cs="Times New Roman"/>
                <w:lang w:eastAsia="ru-RU"/>
              </w:rPr>
            </w:pPr>
            <w:r w:rsidRPr="00595F04">
              <w:rPr>
                <w:rFonts w:ascii="Cambria Math" w:hAnsi="Cambria Math" w:cs="Times New Roman"/>
                <w:b/>
                <w:bCs/>
                <w:color w:val="FF0000"/>
                <w:lang w:eastAsia="ru-RU"/>
              </w:rPr>
              <w:t>↘</w:t>
            </w:r>
            <w:r w:rsidRPr="00595F04">
              <w:rPr>
                <w:rFonts w:cs="Times New Roman"/>
                <w:lang w:eastAsia="ru-RU"/>
              </w:rPr>
              <w:t>2650</w:t>
            </w:r>
          </w:p>
        </w:tc>
        <w:tc>
          <w:tcPr>
            <w:tcW w:w="1044" w:type="dxa"/>
            <w:vAlign w:val="center"/>
          </w:tcPr>
          <w:p w:rsidR="00C25C6B" w:rsidRPr="00595F04" w:rsidRDefault="00C25C6B" w:rsidP="00C25C6B">
            <w:pPr>
              <w:jc w:val="center"/>
              <w:rPr>
                <w:rFonts w:cs="Times New Roman"/>
                <w:lang w:eastAsia="ru-RU"/>
              </w:rPr>
            </w:pPr>
            <w:r w:rsidRPr="00595F04">
              <w:rPr>
                <w:rFonts w:ascii="Cambria Math" w:hAnsi="Cambria Math" w:cs="Times New Roman"/>
                <w:b/>
                <w:bCs/>
                <w:color w:val="FF0000"/>
                <w:lang w:eastAsia="ru-RU"/>
              </w:rPr>
              <w:t>↘</w:t>
            </w:r>
            <w:r w:rsidRPr="00595F04">
              <w:rPr>
                <w:rFonts w:cs="Times New Roman"/>
                <w:lang w:eastAsia="ru-RU"/>
              </w:rPr>
              <w:t>2597</w:t>
            </w:r>
          </w:p>
        </w:tc>
        <w:tc>
          <w:tcPr>
            <w:tcW w:w="1044" w:type="dxa"/>
            <w:vAlign w:val="center"/>
          </w:tcPr>
          <w:p w:rsidR="00C25C6B" w:rsidRPr="00595F04" w:rsidRDefault="00C25C6B" w:rsidP="00C25C6B">
            <w:pPr>
              <w:jc w:val="center"/>
              <w:rPr>
                <w:rFonts w:cs="Times New Roman"/>
                <w:lang w:eastAsia="ru-RU"/>
              </w:rPr>
            </w:pPr>
            <w:r w:rsidRPr="00595F04">
              <w:rPr>
                <w:rFonts w:ascii="Cambria Math" w:hAnsi="Cambria Math" w:cs="Times New Roman"/>
                <w:b/>
                <w:bCs/>
                <w:color w:val="FF0000"/>
                <w:lang w:eastAsia="ru-RU"/>
              </w:rPr>
              <w:t>↘</w:t>
            </w:r>
            <w:r w:rsidRPr="00595F04">
              <w:rPr>
                <w:rFonts w:cs="Times New Roman"/>
                <w:lang w:eastAsia="ru-RU"/>
              </w:rPr>
              <w:t>2568</w:t>
            </w:r>
          </w:p>
        </w:tc>
      </w:tr>
      <w:tr w:rsidR="00C25C6B" w:rsidRPr="00595F04" w:rsidTr="00C25C6B">
        <w:trPr>
          <w:jc w:val="center"/>
        </w:trPr>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2021</w:t>
            </w:r>
          </w:p>
        </w:tc>
        <w:tc>
          <w:tcPr>
            <w:tcW w:w="0" w:type="auto"/>
            <w:vAlign w:val="center"/>
            <w:hideMark/>
          </w:tcPr>
          <w:p w:rsidR="00C25C6B" w:rsidRPr="00595F04" w:rsidRDefault="00C25C6B" w:rsidP="00C25C6B">
            <w:pPr>
              <w:jc w:val="center"/>
              <w:rPr>
                <w:rFonts w:cs="Times New Roman"/>
                <w:b/>
                <w:bCs/>
                <w:lang w:eastAsia="ru-RU"/>
              </w:rPr>
            </w:pPr>
            <w:r w:rsidRPr="00595F04">
              <w:rPr>
                <w:rFonts w:cs="Times New Roman"/>
                <w:b/>
                <w:bCs/>
                <w:lang w:eastAsia="ru-RU"/>
              </w:rPr>
              <w:t>2022</w:t>
            </w:r>
          </w:p>
        </w:tc>
        <w:tc>
          <w:tcPr>
            <w:tcW w:w="0" w:type="auto"/>
            <w:vAlign w:val="center"/>
            <w:hideMark/>
          </w:tcPr>
          <w:p w:rsidR="00C25C6B" w:rsidRPr="00595F04" w:rsidRDefault="00C25C6B" w:rsidP="00C25C6B">
            <w:pPr>
              <w:jc w:val="center"/>
              <w:rPr>
                <w:rFonts w:cs="Times New Roman"/>
                <w:b/>
                <w:bCs/>
                <w:lang w:eastAsia="ru-RU"/>
              </w:rPr>
            </w:pPr>
          </w:p>
        </w:tc>
        <w:tc>
          <w:tcPr>
            <w:tcW w:w="0" w:type="auto"/>
            <w:vAlign w:val="center"/>
            <w:hideMark/>
          </w:tcPr>
          <w:p w:rsidR="00C25C6B" w:rsidRPr="00595F04" w:rsidRDefault="00C25C6B" w:rsidP="00C25C6B">
            <w:pPr>
              <w:jc w:val="center"/>
              <w:rPr>
                <w:rFonts w:cs="Times New Roman"/>
                <w:b/>
                <w:bCs/>
                <w:lang w:eastAsia="ru-RU"/>
              </w:rPr>
            </w:pPr>
          </w:p>
        </w:tc>
        <w:tc>
          <w:tcPr>
            <w:tcW w:w="0" w:type="auto"/>
            <w:vAlign w:val="center"/>
            <w:hideMark/>
          </w:tcPr>
          <w:p w:rsidR="00C25C6B" w:rsidRPr="00595F04" w:rsidRDefault="00C25C6B" w:rsidP="00C25C6B">
            <w:pPr>
              <w:jc w:val="center"/>
              <w:rPr>
                <w:rFonts w:cs="Times New Roman"/>
                <w:b/>
                <w:bCs/>
                <w:lang w:eastAsia="ru-RU"/>
              </w:rPr>
            </w:pPr>
          </w:p>
        </w:tc>
        <w:tc>
          <w:tcPr>
            <w:tcW w:w="0" w:type="auto"/>
            <w:vAlign w:val="center"/>
            <w:hideMark/>
          </w:tcPr>
          <w:p w:rsidR="00C25C6B" w:rsidRPr="00595F04" w:rsidRDefault="00C25C6B" w:rsidP="00C25C6B">
            <w:pPr>
              <w:jc w:val="center"/>
              <w:rPr>
                <w:rFonts w:cs="Times New Roman"/>
                <w:b/>
                <w:bCs/>
                <w:lang w:eastAsia="ru-RU"/>
              </w:rPr>
            </w:pPr>
          </w:p>
        </w:tc>
        <w:tc>
          <w:tcPr>
            <w:tcW w:w="0" w:type="auto"/>
            <w:vAlign w:val="center"/>
            <w:hideMark/>
          </w:tcPr>
          <w:p w:rsidR="00C25C6B" w:rsidRPr="00595F04" w:rsidRDefault="00C25C6B" w:rsidP="00C25C6B">
            <w:pPr>
              <w:jc w:val="center"/>
              <w:rPr>
                <w:rFonts w:cs="Times New Roman"/>
                <w:b/>
                <w:bCs/>
                <w:lang w:eastAsia="ru-RU"/>
              </w:rPr>
            </w:pPr>
          </w:p>
        </w:tc>
        <w:tc>
          <w:tcPr>
            <w:tcW w:w="1044" w:type="dxa"/>
            <w:vAlign w:val="center"/>
          </w:tcPr>
          <w:p w:rsidR="00C25C6B" w:rsidRPr="00595F04" w:rsidRDefault="00C25C6B" w:rsidP="00C25C6B">
            <w:pPr>
              <w:jc w:val="center"/>
              <w:rPr>
                <w:rFonts w:cs="Times New Roman"/>
                <w:b/>
                <w:bCs/>
                <w:lang w:eastAsia="ru-RU"/>
              </w:rPr>
            </w:pPr>
          </w:p>
        </w:tc>
        <w:tc>
          <w:tcPr>
            <w:tcW w:w="1044" w:type="dxa"/>
            <w:vAlign w:val="center"/>
          </w:tcPr>
          <w:p w:rsidR="00C25C6B" w:rsidRPr="00595F04" w:rsidRDefault="00C25C6B" w:rsidP="00C25C6B">
            <w:pPr>
              <w:jc w:val="center"/>
              <w:rPr>
                <w:rFonts w:cs="Times New Roman"/>
                <w:b/>
                <w:bCs/>
                <w:lang w:eastAsia="ru-RU"/>
              </w:rPr>
            </w:pPr>
          </w:p>
        </w:tc>
        <w:tc>
          <w:tcPr>
            <w:tcW w:w="1044" w:type="dxa"/>
            <w:vAlign w:val="center"/>
          </w:tcPr>
          <w:p w:rsidR="00C25C6B" w:rsidRPr="00595F04" w:rsidRDefault="00C25C6B" w:rsidP="00C25C6B">
            <w:pPr>
              <w:jc w:val="center"/>
              <w:rPr>
                <w:rFonts w:cs="Times New Roman"/>
                <w:b/>
                <w:bCs/>
                <w:lang w:eastAsia="ru-RU"/>
              </w:rPr>
            </w:pPr>
          </w:p>
        </w:tc>
      </w:tr>
      <w:tr w:rsidR="00C25C6B" w:rsidRPr="00595F04" w:rsidTr="00C25C6B">
        <w:trPr>
          <w:jc w:val="center"/>
        </w:trPr>
        <w:tc>
          <w:tcPr>
            <w:tcW w:w="0" w:type="auto"/>
            <w:vAlign w:val="center"/>
            <w:hideMark/>
          </w:tcPr>
          <w:p w:rsidR="00C25C6B" w:rsidRPr="00595F04" w:rsidRDefault="00C25C6B" w:rsidP="00C25C6B">
            <w:pPr>
              <w:jc w:val="center"/>
              <w:rPr>
                <w:rFonts w:cs="Times New Roman"/>
                <w:lang w:eastAsia="ru-RU"/>
              </w:rPr>
            </w:pPr>
            <w:r w:rsidRPr="00595F04">
              <w:rPr>
                <w:rFonts w:ascii="Cambria Math" w:hAnsi="Cambria Math" w:cs="Times New Roman"/>
                <w:b/>
                <w:bCs/>
                <w:color w:val="FF0000"/>
                <w:lang w:eastAsia="ru-RU"/>
              </w:rPr>
              <w:t>↘</w:t>
            </w:r>
            <w:r w:rsidRPr="00595F04">
              <w:rPr>
                <w:rFonts w:cs="Times New Roman"/>
                <w:lang w:eastAsia="ru-RU"/>
              </w:rPr>
              <w:t>2558</w:t>
            </w:r>
          </w:p>
        </w:tc>
        <w:tc>
          <w:tcPr>
            <w:tcW w:w="0" w:type="auto"/>
            <w:vAlign w:val="center"/>
            <w:hideMark/>
          </w:tcPr>
          <w:p w:rsidR="00C25C6B" w:rsidRPr="00595F04" w:rsidRDefault="00C25C6B" w:rsidP="00C25C6B">
            <w:pPr>
              <w:jc w:val="center"/>
              <w:rPr>
                <w:rFonts w:cs="Times New Roman"/>
                <w:lang w:eastAsia="ru-RU"/>
              </w:rPr>
            </w:pPr>
            <w:r w:rsidRPr="00595F04">
              <w:rPr>
                <w:rFonts w:ascii="Cambria Math" w:hAnsi="Cambria Math" w:cs="Times New Roman"/>
                <w:b/>
                <w:bCs/>
                <w:color w:val="FF0000"/>
                <w:lang w:eastAsia="ru-RU"/>
              </w:rPr>
              <w:t>↘</w:t>
            </w:r>
            <w:r w:rsidRPr="00595F04">
              <w:rPr>
                <w:rFonts w:cs="Times New Roman"/>
                <w:lang w:eastAsia="ru-RU"/>
              </w:rPr>
              <w:t>2533</w:t>
            </w:r>
          </w:p>
        </w:tc>
        <w:tc>
          <w:tcPr>
            <w:tcW w:w="0" w:type="auto"/>
            <w:vAlign w:val="center"/>
            <w:hideMark/>
          </w:tcPr>
          <w:p w:rsidR="00C25C6B" w:rsidRPr="00595F04" w:rsidRDefault="00C25C6B" w:rsidP="00C25C6B">
            <w:pPr>
              <w:jc w:val="center"/>
              <w:rPr>
                <w:rFonts w:cs="Times New Roman"/>
                <w:lang w:eastAsia="ru-RU"/>
              </w:rPr>
            </w:pPr>
          </w:p>
        </w:tc>
        <w:tc>
          <w:tcPr>
            <w:tcW w:w="0" w:type="auto"/>
            <w:vAlign w:val="center"/>
            <w:hideMark/>
          </w:tcPr>
          <w:p w:rsidR="00C25C6B" w:rsidRPr="00595F04" w:rsidRDefault="00C25C6B" w:rsidP="00C25C6B">
            <w:pPr>
              <w:jc w:val="center"/>
              <w:rPr>
                <w:rFonts w:cs="Times New Roman"/>
                <w:lang w:eastAsia="ru-RU"/>
              </w:rPr>
            </w:pPr>
          </w:p>
        </w:tc>
        <w:tc>
          <w:tcPr>
            <w:tcW w:w="0" w:type="auto"/>
            <w:vAlign w:val="center"/>
            <w:hideMark/>
          </w:tcPr>
          <w:p w:rsidR="00C25C6B" w:rsidRPr="00595F04" w:rsidRDefault="00C25C6B" w:rsidP="00C25C6B">
            <w:pPr>
              <w:jc w:val="center"/>
              <w:rPr>
                <w:rFonts w:cs="Times New Roman"/>
                <w:lang w:eastAsia="ru-RU"/>
              </w:rPr>
            </w:pPr>
          </w:p>
        </w:tc>
        <w:tc>
          <w:tcPr>
            <w:tcW w:w="0" w:type="auto"/>
            <w:vAlign w:val="center"/>
            <w:hideMark/>
          </w:tcPr>
          <w:p w:rsidR="00C25C6B" w:rsidRPr="00595F04" w:rsidRDefault="00C25C6B" w:rsidP="00C25C6B">
            <w:pPr>
              <w:jc w:val="center"/>
              <w:rPr>
                <w:rFonts w:cs="Times New Roman"/>
                <w:lang w:eastAsia="ru-RU"/>
              </w:rPr>
            </w:pPr>
          </w:p>
        </w:tc>
        <w:tc>
          <w:tcPr>
            <w:tcW w:w="0" w:type="auto"/>
            <w:vAlign w:val="center"/>
            <w:hideMark/>
          </w:tcPr>
          <w:p w:rsidR="00C25C6B" w:rsidRPr="00595F04" w:rsidRDefault="00C25C6B" w:rsidP="00C25C6B">
            <w:pPr>
              <w:jc w:val="center"/>
              <w:rPr>
                <w:rFonts w:cs="Times New Roman"/>
                <w:lang w:eastAsia="ru-RU"/>
              </w:rPr>
            </w:pPr>
          </w:p>
        </w:tc>
        <w:tc>
          <w:tcPr>
            <w:tcW w:w="1044" w:type="dxa"/>
            <w:vAlign w:val="center"/>
          </w:tcPr>
          <w:p w:rsidR="00C25C6B" w:rsidRPr="00595F04" w:rsidRDefault="00C25C6B" w:rsidP="00C25C6B">
            <w:pPr>
              <w:jc w:val="center"/>
              <w:rPr>
                <w:rFonts w:cs="Times New Roman"/>
                <w:lang w:eastAsia="ru-RU"/>
              </w:rPr>
            </w:pPr>
          </w:p>
        </w:tc>
        <w:tc>
          <w:tcPr>
            <w:tcW w:w="1044" w:type="dxa"/>
            <w:vAlign w:val="center"/>
          </w:tcPr>
          <w:p w:rsidR="00C25C6B" w:rsidRPr="00595F04" w:rsidRDefault="00C25C6B" w:rsidP="00C25C6B">
            <w:pPr>
              <w:jc w:val="center"/>
              <w:rPr>
                <w:rFonts w:cs="Times New Roman"/>
                <w:lang w:eastAsia="ru-RU"/>
              </w:rPr>
            </w:pPr>
          </w:p>
        </w:tc>
        <w:tc>
          <w:tcPr>
            <w:tcW w:w="1044" w:type="dxa"/>
            <w:vAlign w:val="center"/>
          </w:tcPr>
          <w:p w:rsidR="00C25C6B" w:rsidRPr="00595F04" w:rsidRDefault="00C25C6B" w:rsidP="00C25C6B">
            <w:pPr>
              <w:jc w:val="center"/>
              <w:rPr>
                <w:rFonts w:cs="Times New Roman"/>
                <w:lang w:eastAsia="ru-RU"/>
              </w:rPr>
            </w:pPr>
          </w:p>
        </w:tc>
      </w:tr>
    </w:tbl>
    <w:p w:rsidR="00AA1E44" w:rsidRDefault="00AA1E44" w:rsidP="004A1611">
      <w:pPr>
        <w:ind w:firstLine="709"/>
        <w:jc w:val="both"/>
        <w:rPr>
          <w:color w:val="000000"/>
          <w:spacing w:val="-5"/>
        </w:rPr>
      </w:pPr>
    </w:p>
    <w:p w:rsidR="00EE2DC2" w:rsidRDefault="00582228" w:rsidP="00EE2DC2">
      <w:pPr>
        <w:ind w:firstLine="709"/>
        <w:jc w:val="both"/>
      </w:pPr>
      <w:r>
        <w:t>За последние 1</w:t>
      </w:r>
      <w:r w:rsidR="006E1F40">
        <w:t>0</w:t>
      </w:r>
      <w:r w:rsidR="00B75949">
        <w:t xml:space="preserve"> лет численность поселения </w:t>
      </w:r>
      <w:r w:rsidR="00C27358">
        <w:t>изменилась</w:t>
      </w:r>
      <w:r>
        <w:t xml:space="preserve"> с</w:t>
      </w:r>
      <w:r w:rsidR="00884311">
        <w:t xml:space="preserve"> </w:t>
      </w:r>
      <w:r w:rsidR="00C25C6B" w:rsidRPr="00595F04">
        <w:rPr>
          <w:rFonts w:cs="Times New Roman"/>
          <w:lang w:eastAsia="ru-RU"/>
        </w:rPr>
        <w:t>2521</w:t>
      </w:r>
      <w:r w:rsidR="00884311">
        <w:rPr>
          <w:rFonts w:cs="Times New Roman"/>
          <w:lang w:eastAsia="ru-RU"/>
        </w:rPr>
        <w:t xml:space="preserve"> </w:t>
      </w:r>
      <w:r>
        <w:t xml:space="preserve">до </w:t>
      </w:r>
      <w:r w:rsidR="00C25C6B" w:rsidRPr="00595F04">
        <w:rPr>
          <w:rFonts w:cs="Times New Roman"/>
          <w:lang w:eastAsia="ru-RU"/>
        </w:rPr>
        <w:t>2533</w:t>
      </w:r>
      <w:r w:rsidR="00884311">
        <w:rPr>
          <w:rFonts w:cs="Times New Roman"/>
          <w:lang w:eastAsia="ru-RU"/>
        </w:rPr>
        <w:t xml:space="preserve"> </w:t>
      </w:r>
      <w:r>
        <w:t xml:space="preserve">человек. </w:t>
      </w:r>
      <w:r w:rsidR="00EE2DC2" w:rsidRPr="0074340A">
        <w:t>Изменение численности населения поселения происходит как за счет естественного, так и за счет механического движения населения.</w:t>
      </w:r>
    </w:p>
    <w:p w:rsidR="00826177" w:rsidRPr="0074340A" w:rsidRDefault="00826177" w:rsidP="00C25C6B">
      <w:pPr>
        <w:autoSpaceDE w:val="0"/>
        <w:autoSpaceDN w:val="0"/>
        <w:adjustRightInd w:val="0"/>
        <w:ind w:firstLine="567"/>
        <w:jc w:val="both"/>
      </w:pPr>
      <w:r w:rsidRPr="0074340A">
        <w:t>К населенным пунктам с численностью населения более 100 человек относятся</w:t>
      </w:r>
      <w:r w:rsidR="00884311">
        <w:t xml:space="preserve"> </w:t>
      </w:r>
      <w:r w:rsidR="00C25C6B">
        <w:t xml:space="preserve">хутор </w:t>
      </w:r>
      <w:hyperlink r:id="rId25" w:tooltip="Незаймановский" w:history="1">
        <w:r w:rsidR="00C25C6B" w:rsidRPr="00C25C6B">
          <w:t>Незаймановский</w:t>
        </w:r>
      </w:hyperlink>
      <w:r w:rsidR="00C25C6B">
        <w:t xml:space="preserve">, хутор </w:t>
      </w:r>
      <w:hyperlink r:id="rId26" w:tooltip="Стринский" w:history="1">
        <w:r w:rsidR="00C25C6B" w:rsidRPr="00C25C6B">
          <w:t>Стринский</w:t>
        </w:r>
      </w:hyperlink>
      <w:r w:rsidR="00566262" w:rsidRPr="00566262">
        <w:t>.</w:t>
      </w:r>
    </w:p>
    <w:p w:rsidR="00CE7ECA" w:rsidRDefault="00CE7ECA" w:rsidP="00CE7ECA">
      <w:pPr>
        <w:ind w:firstLine="709"/>
        <w:jc w:val="both"/>
      </w:pPr>
      <w:r w:rsidRPr="0007235C">
        <w:t xml:space="preserve">Таким образом, в </w:t>
      </w:r>
      <w:r w:rsidR="00B75949">
        <w:t>Незаймановском</w:t>
      </w:r>
      <w:r w:rsidR="0007235C">
        <w:t xml:space="preserve"> с</w:t>
      </w:r>
      <w:r w:rsidR="0007235C" w:rsidRPr="0097605F">
        <w:t>ельско</w:t>
      </w:r>
      <w:r w:rsidR="00B75949">
        <w:t>м</w:t>
      </w:r>
      <w:r w:rsidR="0007235C" w:rsidRPr="0097605F">
        <w:t xml:space="preserve"> поселени</w:t>
      </w:r>
      <w:r w:rsidR="0007235C">
        <w:t>е</w:t>
      </w:r>
      <w:r w:rsidRPr="0007235C">
        <w:t xml:space="preserve"> складывается неблагоприятная демографическая ситуация – смертность превышает число родившихся.</w:t>
      </w:r>
      <w:r w:rsidRPr="00F051C8">
        <w:t xml:space="preserve"> Изменить сегодняшнюю ситуацию возможно только при улучшении общей экономической ситуации и с учетом действий органов местного самоуправления по реализации стратегии</w:t>
      </w:r>
      <w:r>
        <w:t>.</w:t>
      </w:r>
    </w:p>
    <w:p w:rsidR="00CE7ECA" w:rsidRPr="002F2895" w:rsidRDefault="00CE7ECA" w:rsidP="00CE7ECA">
      <w:pPr>
        <w:autoSpaceDE w:val="0"/>
        <w:autoSpaceDN w:val="0"/>
        <w:adjustRightInd w:val="0"/>
        <w:ind w:firstLine="567"/>
        <w:jc w:val="both"/>
      </w:pPr>
      <w:r w:rsidRPr="002F2895">
        <w:t>Прогноз численности населения и трудовых ресурсов – важнейшая составная часть градостроительного проектирования, на базе которой определяются проектные параметры отраслевого хозяйственного комплекса, жилищного строительства, комплекса общественных услуг.</w:t>
      </w:r>
    </w:p>
    <w:p w:rsidR="00CE7ECA" w:rsidRPr="002F2895" w:rsidRDefault="00CE7ECA" w:rsidP="006411CF">
      <w:pPr>
        <w:ind w:firstLine="709"/>
        <w:jc w:val="both"/>
      </w:pPr>
      <w:r w:rsidRPr="002F2895">
        <w:t>Существенное улучшение демографической ситуации является общенациональным приоритетом, так как издержки демографического развития препятствуют решению кардинальных социально-экономических задач, эффективному обеспечению национальной безопасности.</w:t>
      </w:r>
      <w:r w:rsidR="00884311">
        <w:t xml:space="preserve"> </w:t>
      </w:r>
      <w:r w:rsidRPr="002F2895">
        <w:t>Поэтому генеральный план принимает за основу определения перспективной численности населения неизбежность правительственных и прочих мероприятий, направленных на повышение рождаемости и общее улучшение демографический обстановки. Проектом выбрано направление относительной стабилизации численности населения (позитивный сценарий), т.к. иная позиция является тупиковой, не способной к развитию.</w:t>
      </w:r>
    </w:p>
    <w:p w:rsidR="00CE7ECA" w:rsidRPr="002F2895" w:rsidRDefault="00CE7ECA" w:rsidP="006411CF">
      <w:pPr>
        <w:ind w:firstLine="709"/>
        <w:jc w:val="both"/>
      </w:pPr>
      <w:r w:rsidRPr="002F2895">
        <w:t>Реализация программ и мероприятий, предусмотренных генеральным планом, должна оказать положительное влияние на экономическое и социальное развитие территории.</w:t>
      </w:r>
    </w:p>
    <w:p w:rsidR="00CE7ECA" w:rsidRPr="002F2895" w:rsidRDefault="00CE7ECA" w:rsidP="006411CF">
      <w:pPr>
        <w:ind w:firstLine="709"/>
        <w:jc w:val="both"/>
      </w:pPr>
      <w:r>
        <w:t>Поэтому</w:t>
      </w:r>
      <w:r w:rsidRPr="002F2895">
        <w:t xml:space="preserve"> прогноз опира</w:t>
      </w:r>
      <w:r>
        <w:t xml:space="preserve">ется </w:t>
      </w:r>
      <w:r w:rsidRPr="002F2895">
        <w:t>на следующие методы и статические данные:</w:t>
      </w:r>
    </w:p>
    <w:p w:rsidR="00CE7ECA" w:rsidRPr="002F2895" w:rsidRDefault="00CE7ECA" w:rsidP="006411CF">
      <w:pPr>
        <w:pStyle w:val="a2"/>
        <w:spacing w:line="240" w:lineRule="auto"/>
        <w:rPr>
          <w:rFonts w:ascii="Times New Roman" w:eastAsia="Times New Roman" w:hAnsi="Times New Roman" w:cs="Calibri"/>
          <w:sz w:val="24"/>
          <w:szCs w:val="24"/>
          <w:lang w:eastAsia="ar-SA"/>
        </w:rPr>
      </w:pPr>
      <w:r w:rsidRPr="002F2895">
        <w:rPr>
          <w:rFonts w:ascii="Times New Roman" w:eastAsia="Times New Roman" w:hAnsi="Times New Roman" w:cs="Calibri"/>
          <w:sz w:val="24"/>
          <w:szCs w:val="24"/>
          <w:lang w:eastAsia="ar-SA"/>
        </w:rPr>
        <w:t>численность населения муниципального образования за последние годы;</w:t>
      </w:r>
    </w:p>
    <w:p w:rsidR="00CE7ECA" w:rsidRPr="002F2895" w:rsidRDefault="00CE7ECA" w:rsidP="006411CF">
      <w:pPr>
        <w:pStyle w:val="a2"/>
        <w:spacing w:line="240" w:lineRule="auto"/>
        <w:rPr>
          <w:rFonts w:ascii="Times New Roman" w:eastAsia="Times New Roman" w:hAnsi="Times New Roman" w:cs="Calibri"/>
          <w:sz w:val="24"/>
          <w:szCs w:val="24"/>
          <w:lang w:eastAsia="ar-SA"/>
        </w:rPr>
      </w:pPr>
      <w:r w:rsidRPr="002F2895">
        <w:rPr>
          <w:rFonts w:ascii="Times New Roman" w:eastAsia="Times New Roman" w:hAnsi="Times New Roman" w:cs="Calibri"/>
          <w:sz w:val="24"/>
          <w:szCs w:val="24"/>
          <w:lang w:eastAsia="ar-SA"/>
        </w:rPr>
        <w:t xml:space="preserve">прогноз, выполненный схемой территориального планирования </w:t>
      </w:r>
      <w:r w:rsidR="004A3AC8">
        <w:rPr>
          <w:rFonts w:ascii="Times New Roman" w:eastAsia="Times New Roman" w:hAnsi="Times New Roman" w:cs="Calibri"/>
          <w:sz w:val="24"/>
          <w:szCs w:val="24"/>
          <w:lang w:eastAsia="ar-SA"/>
        </w:rPr>
        <w:t>Краснодарского края</w:t>
      </w:r>
      <w:r w:rsidRPr="002F2895">
        <w:rPr>
          <w:rFonts w:ascii="Times New Roman" w:eastAsia="Times New Roman" w:hAnsi="Times New Roman" w:cs="Calibri"/>
          <w:sz w:val="24"/>
          <w:szCs w:val="24"/>
          <w:lang w:eastAsia="ar-SA"/>
        </w:rPr>
        <w:t>;</w:t>
      </w:r>
    </w:p>
    <w:p w:rsidR="00CE7ECA" w:rsidRDefault="00CE7ECA" w:rsidP="006411CF">
      <w:pPr>
        <w:pStyle w:val="a2"/>
        <w:spacing w:line="240" w:lineRule="auto"/>
        <w:rPr>
          <w:rFonts w:ascii="Times New Roman" w:eastAsia="Times New Roman" w:hAnsi="Times New Roman" w:cs="Calibri"/>
          <w:sz w:val="24"/>
          <w:szCs w:val="24"/>
          <w:lang w:eastAsia="ar-SA"/>
        </w:rPr>
      </w:pPr>
      <w:r w:rsidRPr="002F2895">
        <w:rPr>
          <w:rFonts w:ascii="Times New Roman" w:eastAsia="Times New Roman" w:hAnsi="Times New Roman" w:cs="Calibri"/>
          <w:sz w:val="24"/>
          <w:szCs w:val="24"/>
          <w:lang w:eastAsia="ar-SA"/>
        </w:rPr>
        <w:t xml:space="preserve">прогноз, выполненный схемой территориального планирования </w:t>
      </w:r>
      <w:r w:rsidR="00A82AD2">
        <w:rPr>
          <w:rFonts w:ascii="Times New Roman" w:eastAsia="Times New Roman" w:hAnsi="Times New Roman" w:cs="Calibri"/>
          <w:sz w:val="24"/>
          <w:szCs w:val="24"/>
          <w:lang w:eastAsia="ar-SA"/>
        </w:rPr>
        <w:t xml:space="preserve">Тимашевского </w:t>
      </w:r>
      <w:r w:rsidR="00F70071">
        <w:rPr>
          <w:rFonts w:ascii="Times New Roman" w:eastAsia="Times New Roman" w:hAnsi="Times New Roman" w:cs="Calibri"/>
          <w:sz w:val="24"/>
          <w:szCs w:val="24"/>
          <w:lang w:eastAsia="ar-SA"/>
        </w:rPr>
        <w:t>района</w:t>
      </w:r>
      <w:r w:rsidR="00884311">
        <w:rPr>
          <w:rFonts w:ascii="Times New Roman" w:eastAsia="Times New Roman" w:hAnsi="Times New Roman" w:cs="Calibri"/>
          <w:sz w:val="24"/>
          <w:szCs w:val="24"/>
          <w:lang w:eastAsia="ar-SA"/>
        </w:rPr>
        <w:t xml:space="preserve"> </w:t>
      </w:r>
      <w:r w:rsidR="004A3AC8">
        <w:rPr>
          <w:rFonts w:ascii="Times New Roman" w:eastAsia="Times New Roman" w:hAnsi="Times New Roman" w:cs="Calibri"/>
          <w:sz w:val="24"/>
          <w:szCs w:val="24"/>
          <w:lang w:eastAsia="ar-SA"/>
        </w:rPr>
        <w:t>Краснодарского края</w:t>
      </w:r>
      <w:r w:rsidRPr="002F2895">
        <w:rPr>
          <w:rFonts w:ascii="Times New Roman" w:eastAsia="Times New Roman" w:hAnsi="Times New Roman" w:cs="Calibri"/>
          <w:sz w:val="24"/>
          <w:szCs w:val="24"/>
          <w:lang w:eastAsia="ar-SA"/>
        </w:rPr>
        <w:t>;</w:t>
      </w:r>
    </w:p>
    <w:p w:rsidR="00CE7ECA" w:rsidRPr="00BD4F8F" w:rsidRDefault="00CE7ECA" w:rsidP="006411CF">
      <w:pPr>
        <w:pStyle w:val="a2"/>
        <w:spacing w:line="240" w:lineRule="auto"/>
        <w:rPr>
          <w:rFonts w:ascii="Times New Roman" w:eastAsia="Times New Roman" w:hAnsi="Times New Roman" w:cs="Calibri"/>
          <w:sz w:val="24"/>
          <w:szCs w:val="24"/>
          <w:lang w:eastAsia="ar-SA"/>
        </w:rPr>
      </w:pPr>
      <w:r w:rsidRPr="00BD4F8F">
        <w:rPr>
          <w:rFonts w:ascii="Times New Roman" w:eastAsia="Times New Roman" w:hAnsi="Times New Roman" w:cs="Calibri"/>
          <w:sz w:val="24"/>
          <w:szCs w:val="24"/>
          <w:lang w:eastAsia="ar-SA"/>
        </w:rPr>
        <w:t xml:space="preserve">учет позитивного влияния мероприятий генерального плана </w:t>
      </w:r>
      <w:r>
        <w:rPr>
          <w:rFonts w:ascii="Times New Roman" w:eastAsia="Times New Roman" w:hAnsi="Times New Roman" w:cs="Calibri"/>
          <w:sz w:val="24"/>
          <w:szCs w:val="24"/>
          <w:lang w:eastAsia="ar-SA"/>
        </w:rPr>
        <w:t>муниципального образования</w:t>
      </w:r>
      <w:r w:rsidRPr="00BD4F8F">
        <w:rPr>
          <w:rFonts w:ascii="Times New Roman" w:eastAsia="Times New Roman" w:hAnsi="Times New Roman" w:cs="Calibri"/>
          <w:sz w:val="24"/>
          <w:szCs w:val="24"/>
          <w:lang w:eastAsia="ar-SA"/>
        </w:rPr>
        <w:t>.</w:t>
      </w:r>
    </w:p>
    <w:p w:rsidR="00CE7ECA" w:rsidRPr="002F2895" w:rsidRDefault="00CE7ECA" w:rsidP="006411CF">
      <w:pPr>
        <w:ind w:firstLine="709"/>
        <w:jc w:val="both"/>
      </w:pPr>
      <w:r w:rsidRPr="002F2895">
        <w:t>Перспективная численность населения муниципального образования представлена в таблице.</w:t>
      </w:r>
    </w:p>
    <w:p w:rsidR="00B93FCE" w:rsidRPr="00C11453" w:rsidRDefault="00B93FCE" w:rsidP="006411CF">
      <w:pPr>
        <w:pStyle w:val="7"/>
      </w:pPr>
      <w:r w:rsidRPr="00C11453">
        <w:t xml:space="preserve">Таблица </w:t>
      </w:r>
      <w:r w:rsidRPr="00C11453">
        <w:rPr>
          <w:bCs/>
        </w:rPr>
        <w:t>2.2.1.</w:t>
      </w:r>
      <w:r w:rsidR="00363EEC">
        <w:rPr>
          <w:bCs/>
        </w:rPr>
        <w:t>3</w:t>
      </w:r>
    </w:p>
    <w:p w:rsidR="00B93FCE" w:rsidRPr="00C11453" w:rsidRDefault="00B93FCE" w:rsidP="00B93FCE">
      <w:pPr>
        <w:jc w:val="right"/>
      </w:pPr>
      <w:r w:rsidRPr="00C11453">
        <w:t>Определение потребности в детских дошкольных учреждениях</w:t>
      </w:r>
    </w:p>
    <w:p w:rsidR="00B93FCE" w:rsidRPr="00C11453" w:rsidRDefault="00B93FCE" w:rsidP="00B93FCE">
      <w:pPr>
        <w:jc w:val="right"/>
      </w:pPr>
      <w:r w:rsidRPr="00C11453">
        <w:t>в соответствии с действующими нормативами</w:t>
      </w:r>
    </w:p>
    <w:tbl>
      <w:tblPr>
        <w:tblW w:w="1012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2268"/>
        <w:gridCol w:w="709"/>
        <w:gridCol w:w="1417"/>
        <w:gridCol w:w="1843"/>
        <w:gridCol w:w="1095"/>
        <w:gridCol w:w="236"/>
      </w:tblGrid>
      <w:tr w:rsidR="006411CF" w:rsidRPr="006E4BDC" w:rsidTr="006E1F40">
        <w:trPr>
          <w:gridAfter w:val="1"/>
          <w:wAfter w:w="236" w:type="dxa"/>
          <w:trHeight w:val="70"/>
          <w:tblHeader/>
        </w:trPr>
        <w:tc>
          <w:tcPr>
            <w:tcW w:w="2552" w:type="dxa"/>
            <w:vMerge w:val="restart"/>
            <w:tcBorders>
              <w:bottom w:val="single" w:sz="4" w:space="0" w:color="000000"/>
            </w:tcBorders>
            <w:vAlign w:val="center"/>
          </w:tcPr>
          <w:p w:rsidR="00B93FCE" w:rsidRPr="006E4BDC" w:rsidRDefault="00B93FCE" w:rsidP="006411CF">
            <w:pPr>
              <w:jc w:val="center"/>
              <w:rPr>
                <w:b/>
                <w:sz w:val="22"/>
                <w:szCs w:val="22"/>
              </w:rPr>
            </w:pPr>
            <w:r w:rsidRPr="006E4BDC">
              <w:rPr>
                <w:b/>
                <w:sz w:val="22"/>
                <w:szCs w:val="22"/>
              </w:rPr>
              <w:t>Наименование населенного пункта</w:t>
            </w:r>
          </w:p>
        </w:tc>
        <w:tc>
          <w:tcPr>
            <w:tcW w:w="2268" w:type="dxa"/>
            <w:vMerge w:val="restart"/>
            <w:vAlign w:val="center"/>
          </w:tcPr>
          <w:p w:rsidR="00B93FCE" w:rsidRPr="006E4BDC" w:rsidRDefault="00B93FCE" w:rsidP="006411CF">
            <w:pPr>
              <w:jc w:val="center"/>
              <w:rPr>
                <w:b/>
                <w:sz w:val="22"/>
                <w:szCs w:val="22"/>
              </w:rPr>
            </w:pPr>
            <w:r w:rsidRPr="006E4BDC">
              <w:rPr>
                <w:b/>
                <w:sz w:val="22"/>
                <w:szCs w:val="22"/>
              </w:rPr>
              <w:t>Тип населённого пункта</w:t>
            </w:r>
          </w:p>
        </w:tc>
        <w:tc>
          <w:tcPr>
            <w:tcW w:w="709" w:type="dxa"/>
            <w:vMerge w:val="restart"/>
            <w:tcBorders>
              <w:bottom w:val="single" w:sz="4" w:space="0" w:color="000000"/>
            </w:tcBorders>
            <w:textDirection w:val="btLr"/>
            <w:vAlign w:val="center"/>
          </w:tcPr>
          <w:p w:rsidR="00B93FCE" w:rsidRPr="006E4BDC" w:rsidRDefault="00B93FCE" w:rsidP="006411CF">
            <w:pPr>
              <w:jc w:val="center"/>
              <w:rPr>
                <w:b/>
                <w:sz w:val="22"/>
                <w:szCs w:val="22"/>
              </w:rPr>
            </w:pPr>
            <w:r w:rsidRPr="006E4BDC">
              <w:rPr>
                <w:b/>
                <w:sz w:val="22"/>
                <w:szCs w:val="22"/>
              </w:rPr>
              <w:t>Численность, чел</w:t>
            </w:r>
          </w:p>
        </w:tc>
        <w:tc>
          <w:tcPr>
            <w:tcW w:w="1417" w:type="dxa"/>
            <w:tcBorders>
              <w:bottom w:val="single" w:sz="4" w:space="0" w:color="000000"/>
            </w:tcBorders>
            <w:vAlign w:val="center"/>
          </w:tcPr>
          <w:p w:rsidR="00B93FCE" w:rsidRPr="006E4BDC" w:rsidRDefault="00B93FCE" w:rsidP="006411CF">
            <w:pPr>
              <w:rPr>
                <w:b/>
                <w:sz w:val="22"/>
                <w:szCs w:val="22"/>
              </w:rPr>
            </w:pPr>
            <w:r w:rsidRPr="006E4BDC">
              <w:rPr>
                <w:b/>
                <w:sz w:val="22"/>
                <w:szCs w:val="22"/>
              </w:rPr>
              <w:t>Количество мест в детских дошкольных учреждениях</w:t>
            </w:r>
          </w:p>
        </w:tc>
        <w:tc>
          <w:tcPr>
            <w:tcW w:w="1843" w:type="dxa"/>
            <w:tcBorders>
              <w:bottom w:val="single" w:sz="4" w:space="0" w:color="000000"/>
            </w:tcBorders>
            <w:vAlign w:val="center"/>
          </w:tcPr>
          <w:p w:rsidR="00B93FCE" w:rsidRPr="006E4BDC" w:rsidRDefault="00B93FCE" w:rsidP="006411CF">
            <w:pPr>
              <w:jc w:val="center"/>
              <w:rPr>
                <w:b/>
                <w:sz w:val="22"/>
                <w:szCs w:val="22"/>
              </w:rPr>
            </w:pPr>
            <w:r w:rsidRPr="006E4BDC">
              <w:rPr>
                <w:b/>
                <w:sz w:val="22"/>
                <w:szCs w:val="22"/>
              </w:rPr>
              <w:t>Норма расчета, на 1000 человек</w:t>
            </w:r>
          </w:p>
        </w:tc>
        <w:tc>
          <w:tcPr>
            <w:tcW w:w="1095" w:type="dxa"/>
            <w:vMerge w:val="restart"/>
            <w:tcBorders>
              <w:bottom w:val="single" w:sz="4" w:space="0" w:color="000000"/>
            </w:tcBorders>
            <w:vAlign w:val="center"/>
          </w:tcPr>
          <w:p w:rsidR="00B93FCE" w:rsidRPr="006E4BDC" w:rsidRDefault="00B93FCE" w:rsidP="006411CF">
            <w:pPr>
              <w:jc w:val="center"/>
              <w:rPr>
                <w:b/>
                <w:sz w:val="22"/>
                <w:szCs w:val="22"/>
              </w:rPr>
            </w:pPr>
            <w:r w:rsidRPr="006E4BDC">
              <w:rPr>
                <w:b/>
                <w:sz w:val="22"/>
                <w:szCs w:val="22"/>
              </w:rPr>
              <w:t>Выводы</w:t>
            </w:r>
          </w:p>
        </w:tc>
      </w:tr>
      <w:tr w:rsidR="00B93FCE" w:rsidRPr="006E4BDC" w:rsidTr="006E1F40">
        <w:trPr>
          <w:trHeight w:val="657"/>
          <w:tblHeader/>
        </w:trPr>
        <w:tc>
          <w:tcPr>
            <w:tcW w:w="2552" w:type="dxa"/>
            <w:vMerge/>
            <w:vAlign w:val="center"/>
          </w:tcPr>
          <w:p w:rsidR="00B93FCE" w:rsidRPr="006E4BDC" w:rsidRDefault="00B93FCE" w:rsidP="006411CF">
            <w:pPr>
              <w:rPr>
                <w:b/>
                <w:sz w:val="22"/>
                <w:szCs w:val="22"/>
              </w:rPr>
            </w:pPr>
          </w:p>
        </w:tc>
        <w:tc>
          <w:tcPr>
            <w:tcW w:w="2268" w:type="dxa"/>
            <w:vMerge/>
          </w:tcPr>
          <w:p w:rsidR="00B93FCE" w:rsidRPr="006E4BDC" w:rsidRDefault="00B93FCE" w:rsidP="006411CF">
            <w:pPr>
              <w:rPr>
                <w:b/>
                <w:sz w:val="22"/>
                <w:szCs w:val="22"/>
              </w:rPr>
            </w:pPr>
          </w:p>
        </w:tc>
        <w:tc>
          <w:tcPr>
            <w:tcW w:w="709" w:type="dxa"/>
            <w:vMerge/>
            <w:vAlign w:val="center"/>
          </w:tcPr>
          <w:p w:rsidR="00B93FCE" w:rsidRPr="006E4BDC" w:rsidRDefault="00B93FCE" w:rsidP="006411CF">
            <w:pPr>
              <w:rPr>
                <w:b/>
                <w:sz w:val="22"/>
                <w:szCs w:val="22"/>
              </w:rPr>
            </w:pPr>
          </w:p>
        </w:tc>
        <w:tc>
          <w:tcPr>
            <w:tcW w:w="1417" w:type="dxa"/>
            <w:vAlign w:val="center"/>
          </w:tcPr>
          <w:p w:rsidR="00B93FCE" w:rsidRPr="006E4BDC" w:rsidRDefault="00B93FCE" w:rsidP="006411CF">
            <w:pPr>
              <w:jc w:val="center"/>
              <w:rPr>
                <w:b/>
                <w:sz w:val="22"/>
                <w:szCs w:val="22"/>
              </w:rPr>
            </w:pPr>
            <w:r w:rsidRPr="006E4BDC">
              <w:rPr>
                <w:b/>
                <w:sz w:val="22"/>
                <w:szCs w:val="22"/>
              </w:rPr>
              <w:t>Существующее</w:t>
            </w:r>
          </w:p>
        </w:tc>
        <w:tc>
          <w:tcPr>
            <w:tcW w:w="1843" w:type="dxa"/>
            <w:vAlign w:val="center"/>
          </w:tcPr>
          <w:p w:rsidR="00B93FCE" w:rsidRPr="006E4BDC" w:rsidRDefault="00B93FCE" w:rsidP="006411CF">
            <w:pPr>
              <w:rPr>
                <w:b/>
                <w:sz w:val="22"/>
                <w:szCs w:val="22"/>
              </w:rPr>
            </w:pPr>
            <w:r w:rsidRPr="006E4BDC">
              <w:rPr>
                <w:b/>
                <w:sz w:val="22"/>
                <w:szCs w:val="22"/>
              </w:rPr>
              <w:t>Нормативное</w:t>
            </w:r>
          </w:p>
        </w:tc>
        <w:tc>
          <w:tcPr>
            <w:tcW w:w="1095" w:type="dxa"/>
            <w:vMerge/>
            <w:vAlign w:val="center"/>
          </w:tcPr>
          <w:p w:rsidR="00B93FCE" w:rsidRPr="006E4BDC" w:rsidRDefault="00B93FCE" w:rsidP="006411CF">
            <w:pPr>
              <w:rPr>
                <w:b/>
                <w:sz w:val="22"/>
                <w:szCs w:val="22"/>
              </w:rPr>
            </w:pPr>
          </w:p>
        </w:tc>
        <w:tc>
          <w:tcPr>
            <w:tcW w:w="236" w:type="dxa"/>
            <w:vMerge w:val="restart"/>
            <w:tcBorders>
              <w:top w:val="nil"/>
              <w:bottom w:val="nil"/>
              <w:right w:val="nil"/>
            </w:tcBorders>
            <w:vAlign w:val="center"/>
          </w:tcPr>
          <w:p w:rsidR="00B93FCE" w:rsidRPr="006E4BDC" w:rsidRDefault="00B93FCE" w:rsidP="006411CF">
            <w:pPr>
              <w:jc w:val="center"/>
              <w:rPr>
                <w:b/>
                <w:sz w:val="22"/>
                <w:szCs w:val="22"/>
              </w:rPr>
            </w:pPr>
          </w:p>
        </w:tc>
      </w:tr>
      <w:tr w:rsidR="00B93FCE" w:rsidRPr="006E4BDC" w:rsidTr="006E1F40">
        <w:trPr>
          <w:tblHeader/>
        </w:trPr>
        <w:tc>
          <w:tcPr>
            <w:tcW w:w="2552" w:type="dxa"/>
            <w:vAlign w:val="center"/>
          </w:tcPr>
          <w:p w:rsidR="00B93FCE" w:rsidRPr="006E4BDC" w:rsidRDefault="00B93FCE" w:rsidP="006411CF">
            <w:pPr>
              <w:jc w:val="center"/>
              <w:rPr>
                <w:b/>
                <w:sz w:val="22"/>
                <w:szCs w:val="22"/>
              </w:rPr>
            </w:pPr>
            <w:r w:rsidRPr="006E4BDC">
              <w:rPr>
                <w:b/>
                <w:sz w:val="22"/>
                <w:szCs w:val="22"/>
              </w:rPr>
              <w:t>1</w:t>
            </w:r>
          </w:p>
        </w:tc>
        <w:tc>
          <w:tcPr>
            <w:tcW w:w="2268" w:type="dxa"/>
          </w:tcPr>
          <w:p w:rsidR="00B93FCE" w:rsidRPr="006E4BDC" w:rsidRDefault="00B93FCE" w:rsidP="006411CF">
            <w:pPr>
              <w:jc w:val="center"/>
              <w:rPr>
                <w:b/>
                <w:sz w:val="22"/>
                <w:szCs w:val="22"/>
              </w:rPr>
            </w:pPr>
            <w:r w:rsidRPr="006E4BDC">
              <w:rPr>
                <w:b/>
                <w:sz w:val="22"/>
                <w:szCs w:val="22"/>
              </w:rPr>
              <w:t>2</w:t>
            </w:r>
          </w:p>
        </w:tc>
        <w:tc>
          <w:tcPr>
            <w:tcW w:w="709" w:type="dxa"/>
            <w:vAlign w:val="center"/>
          </w:tcPr>
          <w:p w:rsidR="00B93FCE" w:rsidRPr="006E4BDC" w:rsidRDefault="00B93FCE" w:rsidP="006411CF">
            <w:pPr>
              <w:jc w:val="center"/>
              <w:rPr>
                <w:b/>
                <w:sz w:val="22"/>
                <w:szCs w:val="22"/>
              </w:rPr>
            </w:pPr>
            <w:r w:rsidRPr="006E4BDC">
              <w:rPr>
                <w:b/>
                <w:sz w:val="22"/>
                <w:szCs w:val="22"/>
              </w:rPr>
              <w:t>3</w:t>
            </w:r>
          </w:p>
        </w:tc>
        <w:tc>
          <w:tcPr>
            <w:tcW w:w="1417" w:type="dxa"/>
            <w:vAlign w:val="center"/>
          </w:tcPr>
          <w:p w:rsidR="00B93FCE" w:rsidRPr="006E4BDC" w:rsidRDefault="00B93FCE" w:rsidP="006411CF">
            <w:pPr>
              <w:jc w:val="center"/>
              <w:rPr>
                <w:b/>
                <w:sz w:val="22"/>
                <w:szCs w:val="22"/>
              </w:rPr>
            </w:pPr>
            <w:r w:rsidRPr="006E4BDC">
              <w:rPr>
                <w:b/>
                <w:sz w:val="22"/>
                <w:szCs w:val="22"/>
              </w:rPr>
              <w:t>4</w:t>
            </w:r>
          </w:p>
        </w:tc>
        <w:tc>
          <w:tcPr>
            <w:tcW w:w="1843" w:type="dxa"/>
            <w:vAlign w:val="center"/>
          </w:tcPr>
          <w:p w:rsidR="00B93FCE" w:rsidRPr="006E4BDC" w:rsidRDefault="00B93FCE" w:rsidP="006411CF">
            <w:pPr>
              <w:jc w:val="center"/>
              <w:rPr>
                <w:b/>
                <w:sz w:val="22"/>
                <w:szCs w:val="22"/>
              </w:rPr>
            </w:pPr>
            <w:r w:rsidRPr="006E4BDC">
              <w:rPr>
                <w:b/>
                <w:sz w:val="22"/>
                <w:szCs w:val="22"/>
              </w:rPr>
              <w:t>5</w:t>
            </w:r>
          </w:p>
        </w:tc>
        <w:tc>
          <w:tcPr>
            <w:tcW w:w="1095" w:type="dxa"/>
            <w:vAlign w:val="center"/>
          </w:tcPr>
          <w:p w:rsidR="00B93FCE" w:rsidRPr="006E4BDC" w:rsidRDefault="00B93FCE" w:rsidP="006411CF">
            <w:pPr>
              <w:jc w:val="center"/>
              <w:rPr>
                <w:b/>
                <w:sz w:val="22"/>
                <w:szCs w:val="22"/>
              </w:rPr>
            </w:pPr>
            <w:r w:rsidRPr="006E4BDC">
              <w:rPr>
                <w:b/>
                <w:sz w:val="22"/>
                <w:szCs w:val="22"/>
              </w:rPr>
              <w:t>6</w:t>
            </w:r>
          </w:p>
        </w:tc>
        <w:tc>
          <w:tcPr>
            <w:tcW w:w="236" w:type="dxa"/>
            <w:vMerge/>
            <w:tcBorders>
              <w:top w:val="nil"/>
              <w:bottom w:val="nil"/>
              <w:right w:val="nil"/>
            </w:tcBorders>
            <w:vAlign w:val="center"/>
          </w:tcPr>
          <w:p w:rsidR="00B93FCE" w:rsidRPr="006E4BDC" w:rsidRDefault="00B93FCE" w:rsidP="006411CF">
            <w:pPr>
              <w:jc w:val="center"/>
              <w:rPr>
                <w:b/>
                <w:sz w:val="22"/>
                <w:szCs w:val="22"/>
              </w:rPr>
            </w:pPr>
          </w:p>
        </w:tc>
      </w:tr>
      <w:tr w:rsidR="00C25C6B" w:rsidRPr="006E4BDC" w:rsidTr="008E570D">
        <w:trPr>
          <w:trHeight w:val="92"/>
        </w:trPr>
        <w:tc>
          <w:tcPr>
            <w:tcW w:w="2552" w:type="dxa"/>
            <w:vAlign w:val="center"/>
          </w:tcPr>
          <w:p w:rsidR="00C25C6B" w:rsidRPr="00595F04" w:rsidRDefault="002E2A12" w:rsidP="00C25C6B">
            <w:pPr>
              <w:rPr>
                <w:rFonts w:cs="Times New Roman"/>
                <w:lang w:eastAsia="ru-RU"/>
              </w:rPr>
            </w:pPr>
            <w:hyperlink r:id="rId27" w:tooltip="Незаймановский" w:history="1">
              <w:r w:rsidR="00C25C6B" w:rsidRPr="00595F04">
                <w:rPr>
                  <w:rFonts w:cs="Times New Roman"/>
                  <w:lang w:eastAsia="ru-RU"/>
                </w:rPr>
                <w:t>Незаймановский</w:t>
              </w:r>
            </w:hyperlink>
          </w:p>
        </w:tc>
        <w:tc>
          <w:tcPr>
            <w:tcW w:w="2268" w:type="dxa"/>
            <w:vAlign w:val="center"/>
          </w:tcPr>
          <w:p w:rsidR="00C25C6B" w:rsidRPr="00595F04" w:rsidRDefault="00C25C6B" w:rsidP="004B3568">
            <w:pPr>
              <w:jc w:val="center"/>
              <w:rPr>
                <w:rFonts w:cs="Times New Roman"/>
                <w:lang w:eastAsia="ru-RU"/>
              </w:rPr>
            </w:pPr>
            <w:r w:rsidRPr="00595F04">
              <w:rPr>
                <w:rFonts w:cs="Times New Roman"/>
                <w:lang w:eastAsia="ru-RU"/>
              </w:rPr>
              <w:t>хутор</w:t>
            </w:r>
          </w:p>
        </w:tc>
        <w:tc>
          <w:tcPr>
            <w:tcW w:w="709" w:type="dxa"/>
            <w:vAlign w:val="center"/>
          </w:tcPr>
          <w:p w:rsidR="00C25C6B" w:rsidRPr="00A647B3" w:rsidRDefault="00C25C6B" w:rsidP="008E570D">
            <w:pPr>
              <w:jc w:val="center"/>
              <w:rPr>
                <w:rFonts w:cs="Times New Roman"/>
                <w:sz w:val="21"/>
                <w:szCs w:val="21"/>
                <w:lang w:eastAsia="ru-RU"/>
              </w:rPr>
            </w:pPr>
          </w:p>
        </w:tc>
        <w:tc>
          <w:tcPr>
            <w:tcW w:w="1417" w:type="dxa"/>
            <w:vAlign w:val="center"/>
          </w:tcPr>
          <w:p w:rsidR="00C25C6B" w:rsidRPr="006E4BDC" w:rsidRDefault="00C25C6B" w:rsidP="006411CF">
            <w:pPr>
              <w:jc w:val="center"/>
            </w:pPr>
          </w:p>
        </w:tc>
        <w:tc>
          <w:tcPr>
            <w:tcW w:w="1843" w:type="dxa"/>
            <w:vAlign w:val="center"/>
          </w:tcPr>
          <w:p w:rsidR="00C25C6B" w:rsidRPr="006E4BDC" w:rsidRDefault="00C25C6B" w:rsidP="006411CF">
            <w:pPr>
              <w:jc w:val="center"/>
            </w:pPr>
          </w:p>
        </w:tc>
        <w:tc>
          <w:tcPr>
            <w:tcW w:w="1095" w:type="dxa"/>
            <w:vAlign w:val="center"/>
          </w:tcPr>
          <w:p w:rsidR="00C25C6B" w:rsidRPr="006E4BDC" w:rsidRDefault="00C25C6B" w:rsidP="006411CF">
            <w:pPr>
              <w:jc w:val="center"/>
            </w:pPr>
          </w:p>
        </w:tc>
        <w:tc>
          <w:tcPr>
            <w:tcW w:w="236" w:type="dxa"/>
            <w:vMerge/>
            <w:tcBorders>
              <w:top w:val="nil"/>
              <w:bottom w:val="nil"/>
              <w:right w:val="nil"/>
            </w:tcBorders>
            <w:vAlign w:val="center"/>
          </w:tcPr>
          <w:p w:rsidR="00C25C6B" w:rsidRPr="006E4BDC" w:rsidRDefault="00C25C6B" w:rsidP="006411CF">
            <w:pPr>
              <w:jc w:val="center"/>
            </w:pPr>
          </w:p>
        </w:tc>
      </w:tr>
      <w:tr w:rsidR="00C25C6B" w:rsidRPr="006E4BDC" w:rsidTr="008E570D">
        <w:trPr>
          <w:trHeight w:val="92"/>
        </w:trPr>
        <w:tc>
          <w:tcPr>
            <w:tcW w:w="2552" w:type="dxa"/>
            <w:vAlign w:val="center"/>
          </w:tcPr>
          <w:p w:rsidR="00C25C6B" w:rsidRPr="00595F04" w:rsidRDefault="002E2A12" w:rsidP="00C25C6B">
            <w:pPr>
              <w:rPr>
                <w:rFonts w:cs="Times New Roman"/>
                <w:lang w:eastAsia="ru-RU"/>
              </w:rPr>
            </w:pPr>
            <w:hyperlink r:id="rId28" w:tooltip="Можарийский" w:history="1">
              <w:r w:rsidR="00C25C6B" w:rsidRPr="00595F04">
                <w:rPr>
                  <w:rFonts w:cs="Times New Roman"/>
                  <w:lang w:eastAsia="ru-RU"/>
                </w:rPr>
                <w:t>Можарийский</w:t>
              </w:r>
            </w:hyperlink>
          </w:p>
        </w:tc>
        <w:tc>
          <w:tcPr>
            <w:tcW w:w="2268" w:type="dxa"/>
            <w:vAlign w:val="center"/>
          </w:tcPr>
          <w:p w:rsidR="00C25C6B" w:rsidRPr="00595F04" w:rsidRDefault="00C25C6B" w:rsidP="004B3568">
            <w:pPr>
              <w:jc w:val="center"/>
              <w:rPr>
                <w:rFonts w:cs="Times New Roman"/>
                <w:lang w:eastAsia="ru-RU"/>
              </w:rPr>
            </w:pPr>
            <w:r w:rsidRPr="00595F04">
              <w:rPr>
                <w:rFonts w:cs="Times New Roman"/>
                <w:lang w:eastAsia="ru-RU"/>
              </w:rPr>
              <w:t>хутор</w:t>
            </w:r>
          </w:p>
        </w:tc>
        <w:tc>
          <w:tcPr>
            <w:tcW w:w="709" w:type="dxa"/>
            <w:vAlign w:val="center"/>
          </w:tcPr>
          <w:p w:rsidR="00C25C6B" w:rsidRPr="00A647B3" w:rsidRDefault="00C25C6B" w:rsidP="008E570D">
            <w:pPr>
              <w:jc w:val="center"/>
              <w:rPr>
                <w:rFonts w:cs="Times New Roman"/>
                <w:sz w:val="21"/>
                <w:szCs w:val="21"/>
                <w:lang w:eastAsia="ru-RU"/>
              </w:rPr>
            </w:pPr>
          </w:p>
        </w:tc>
        <w:tc>
          <w:tcPr>
            <w:tcW w:w="1417" w:type="dxa"/>
            <w:vAlign w:val="center"/>
          </w:tcPr>
          <w:p w:rsidR="00C25C6B" w:rsidRPr="006E4BDC" w:rsidRDefault="00C25C6B" w:rsidP="006411CF">
            <w:pPr>
              <w:jc w:val="center"/>
            </w:pPr>
          </w:p>
        </w:tc>
        <w:tc>
          <w:tcPr>
            <w:tcW w:w="1843" w:type="dxa"/>
            <w:vAlign w:val="center"/>
          </w:tcPr>
          <w:p w:rsidR="00C25C6B" w:rsidRPr="006E4BDC" w:rsidRDefault="00C25C6B" w:rsidP="006411CF">
            <w:pPr>
              <w:jc w:val="center"/>
            </w:pPr>
          </w:p>
        </w:tc>
        <w:tc>
          <w:tcPr>
            <w:tcW w:w="1095" w:type="dxa"/>
            <w:vAlign w:val="center"/>
          </w:tcPr>
          <w:p w:rsidR="00C25C6B" w:rsidRPr="006E4BDC" w:rsidRDefault="00C25C6B" w:rsidP="006411CF">
            <w:pPr>
              <w:jc w:val="center"/>
            </w:pPr>
          </w:p>
        </w:tc>
        <w:tc>
          <w:tcPr>
            <w:tcW w:w="236" w:type="dxa"/>
            <w:tcBorders>
              <w:top w:val="nil"/>
              <w:bottom w:val="nil"/>
              <w:right w:val="nil"/>
            </w:tcBorders>
            <w:vAlign w:val="center"/>
          </w:tcPr>
          <w:p w:rsidR="00C25C6B" w:rsidRPr="006E4BDC" w:rsidRDefault="00C25C6B" w:rsidP="006411CF">
            <w:pPr>
              <w:jc w:val="center"/>
            </w:pPr>
          </w:p>
        </w:tc>
      </w:tr>
      <w:tr w:rsidR="00C25C6B" w:rsidRPr="006E4BDC" w:rsidTr="00FD4EE5">
        <w:trPr>
          <w:trHeight w:val="92"/>
        </w:trPr>
        <w:tc>
          <w:tcPr>
            <w:tcW w:w="2552" w:type="dxa"/>
            <w:vAlign w:val="center"/>
          </w:tcPr>
          <w:p w:rsidR="00C25C6B" w:rsidRPr="00595F04" w:rsidRDefault="002E2A12" w:rsidP="00C25C6B">
            <w:pPr>
              <w:rPr>
                <w:rFonts w:cs="Times New Roman"/>
                <w:lang w:eastAsia="ru-RU"/>
              </w:rPr>
            </w:pPr>
            <w:hyperlink r:id="rId29" w:tooltip="Стринский" w:history="1">
              <w:r w:rsidR="00C25C6B" w:rsidRPr="00595F04">
                <w:rPr>
                  <w:rFonts w:cs="Times New Roman"/>
                  <w:lang w:eastAsia="ru-RU"/>
                </w:rPr>
                <w:t>Стринский</w:t>
              </w:r>
            </w:hyperlink>
          </w:p>
        </w:tc>
        <w:tc>
          <w:tcPr>
            <w:tcW w:w="2268" w:type="dxa"/>
            <w:vAlign w:val="center"/>
          </w:tcPr>
          <w:p w:rsidR="00C25C6B" w:rsidRPr="00595F04" w:rsidRDefault="00C25C6B" w:rsidP="004B3568">
            <w:pPr>
              <w:jc w:val="center"/>
              <w:rPr>
                <w:rFonts w:cs="Times New Roman"/>
                <w:lang w:eastAsia="ru-RU"/>
              </w:rPr>
            </w:pPr>
            <w:r w:rsidRPr="00595F04">
              <w:rPr>
                <w:rFonts w:cs="Times New Roman"/>
                <w:lang w:eastAsia="ru-RU"/>
              </w:rPr>
              <w:t>хутор</w:t>
            </w:r>
          </w:p>
        </w:tc>
        <w:tc>
          <w:tcPr>
            <w:tcW w:w="709" w:type="dxa"/>
            <w:vAlign w:val="center"/>
          </w:tcPr>
          <w:p w:rsidR="00C25C6B" w:rsidRPr="006E4BDC" w:rsidRDefault="00C25C6B" w:rsidP="00C94DD6">
            <w:pPr>
              <w:jc w:val="center"/>
              <w:rPr>
                <w:rFonts w:ascii="Arial" w:hAnsi="Arial" w:cs="Arial"/>
                <w:sz w:val="21"/>
                <w:szCs w:val="21"/>
              </w:rPr>
            </w:pPr>
          </w:p>
        </w:tc>
        <w:tc>
          <w:tcPr>
            <w:tcW w:w="1417" w:type="dxa"/>
            <w:vAlign w:val="center"/>
          </w:tcPr>
          <w:p w:rsidR="00C25C6B" w:rsidRPr="006E4BDC" w:rsidRDefault="00C25C6B" w:rsidP="00C94DD6">
            <w:pPr>
              <w:jc w:val="center"/>
              <w:rPr>
                <w:color w:val="FF0000"/>
                <w:highlight w:val="yellow"/>
              </w:rPr>
            </w:pPr>
          </w:p>
        </w:tc>
        <w:tc>
          <w:tcPr>
            <w:tcW w:w="1843" w:type="dxa"/>
            <w:vAlign w:val="center"/>
          </w:tcPr>
          <w:p w:rsidR="00C25C6B" w:rsidRPr="006E4BDC" w:rsidRDefault="00C25C6B" w:rsidP="00C94DD6">
            <w:pPr>
              <w:jc w:val="center"/>
              <w:rPr>
                <w:color w:val="FF0000"/>
                <w:highlight w:val="yellow"/>
              </w:rPr>
            </w:pPr>
          </w:p>
        </w:tc>
        <w:tc>
          <w:tcPr>
            <w:tcW w:w="1095" w:type="dxa"/>
            <w:vAlign w:val="center"/>
          </w:tcPr>
          <w:p w:rsidR="00C25C6B" w:rsidRPr="006E4BDC" w:rsidRDefault="00C25C6B" w:rsidP="006411CF">
            <w:pPr>
              <w:jc w:val="center"/>
              <w:rPr>
                <w:color w:val="FF0000"/>
                <w:highlight w:val="yellow"/>
              </w:rPr>
            </w:pPr>
          </w:p>
        </w:tc>
        <w:tc>
          <w:tcPr>
            <w:tcW w:w="236" w:type="dxa"/>
            <w:tcBorders>
              <w:top w:val="nil"/>
              <w:bottom w:val="nil"/>
              <w:right w:val="nil"/>
            </w:tcBorders>
            <w:vAlign w:val="center"/>
          </w:tcPr>
          <w:p w:rsidR="00C25C6B" w:rsidRPr="006E4BDC" w:rsidRDefault="00C25C6B" w:rsidP="006411CF">
            <w:pPr>
              <w:jc w:val="center"/>
            </w:pPr>
          </w:p>
        </w:tc>
      </w:tr>
      <w:tr w:rsidR="00C25C6B" w:rsidRPr="006E4BDC" w:rsidTr="00FD4EE5">
        <w:trPr>
          <w:trHeight w:val="92"/>
        </w:trPr>
        <w:tc>
          <w:tcPr>
            <w:tcW w:w="2552" w:type="dxa"/>
            <w:vAlign w:val="center"/>
          </w:tcPr>
          <w:p w:rsidR="00C25C6B" w:rsidRPr="00566262" w:rsidRDefault="00C25C6B" w:rsidP="00566262">
            <w:pPr>
              <w:jc w:val="right"/>
              <w:rPr>
                <w:rFonts w:cs="Times New Roman"/>
                <w:b/>
              </w:rPr>
            </w:pPr>
            <w:r w:rsidRPr="00566262">
              <w:rPr>
                <w:b/>
              </w:rPr>
              <w:t>Итого:</w:t>
            </w:r>
          </w:p>
        </w:tc>
        <w:tc>
          <w:tcPr>
            <w:tcW w:w="2268" w:type="dxa"/>
            <w:vAlign w:val="center"/>
          </w:tcPr>
          <w:p w:rsidR="00C25C6B" w:rsidRPr="00566262" w:rsidRDefault="00C25C6B" w:rsidP="00FD4EE5">
            <w:pPr>
              <w:jc w:val="center"/>
              <w:rPr>
                <w:rFonts w:cs="Times New Roman"/>
                <w:b/>
                <w:lang w:eastAsia="ru-RU"/>
              </w:rPr>
            </w:pPr>
          </w:p>
        </w:tc>
        <w:tc>
          <w:tcPr>
            <w:tcW w:w="709" w:type="dxa"/>
            <w:vAlign w:val="center"/>
          </w:tcPr>
          <w:p w:rsidR="00C25C6B" w:rsidRPr="00566262" w:rsidRDefault="00C25C6B" w:rsidP="00566262">
            <w:pPr>
              <w:jc w:val="center"/>
              <w:rPr>
                <w:rFonts w:cs="Times New Roman"/>
                <w:b/>
                <w:sz w:val="23"/>
                <w:szCs w:val="23"/>
                <w:lang w:eastAsia="ru-RU"/>
              </w:rPr>
            </w:pPr>
            <w:r w:rsidRPr="00C25C6B">
              <w:rPr>
                <w:rFonts w:cs="Times New Roman"/>
                <w:b/>
                <w:sz w:val="23"/>
                <w:szCs w:val="23"/>
                <w:lang w:eastAsia="ru-RU"/>
              </w:rPr>
              <w:t>2533</w:t>
            </w:r>
          </w:p>
        </w:tc>
        <w:tc>
          <w:tcPr>
            <w:tcW w:w="1417" w:type="dxa"/>
            <w:vAlign w:val="center"/>
          </w:tcPr>
          <w:p w:rsidR="00C25C6B" w:rsidRPr="00BD2FDA" w:rsidRDefault="00BD2FDA" w:rsidP="00FD4EE5">
            <w:pPr>
              <w:jc w:val="center"/>
              <w:rPr>
                <w:highlight w:val="yellow"/>
              </w:rPr>
            </w:pPr>
            <w:r w:rsidRPr="00BD2FDA">
              <w:t>168</w:t>
            </w:r>
          </w:p>
        </w:tc>
        <w:tc>
          <w:tcPr>
            <w:tcW w:w="1843" w:type="dxa"/>
            <w:vAlign w:val="center"/>
          </w:tcPr>
          <w:p w:rsidR="00C25C6B" w:rsidRPr="006E4BDC" w:rsidRDefault="00BE36B3" w:rsidP="00FD4EE5">
            <w:pPr>
              <w:jc w:val="center"/>
              <w:rPr>
                <w:color w:val="FF0000"/>
                <w:highlight w:val="yellow"/>
              </w:rPr>
            </w:pPr>
            <w:r w:rsidRPr="00A216B6">
              <w:t>66</w:t>
            </w:r>
          </w:p>
        </w:tc>
        <w:tc>
          <w:tcPr>
            <w:tcW w:w="1095" w:type="dxa"/>
            <w:vAlign w:val="center"/>
          </w:tcPr>
          <w:p w:rsidR="00C25C6B" w:rsidRPr="006E4BDC" w:rsidRDefault="00C25C6B" w:rsidP="006411CF">
            <w:pPr>
              <w:jc w:val="center"/>
              <w:rPr>
                <w:color w:val="FF0000"/>
                <w:highlight w:val="yellow"/>
              </w:rPr>
            </w:pPr>
          </w:p>
        </w:tc>
        <w:tc>
          <w:tcPr>
            <w:tcW w:w="236" w:type="dxa"/>
            <w:tcBorders>
              <w:top w:val="nil"/>
              <w:bottom w:val="nil"/>
              <w:right w:val="nil"/>
            </w:tcBorders>
            <w:vAlign w:val="center"/>
          </w:tcPr>
          <w:p w:rsidR="00C25C6B" w:rsidRPr="006E4BDC" w:rsidRDefault="00C25C6B" w:rsidP="006411CF">
            <w:pPr>
              <w:jc w:val="center"/>
            </w:pPr>
          </w:p>
        </w:tc>
      </w:tr>
    </w:tbl>
    <w:p w:rsidR="00B93FCE" w:rsidRPr="00C11453" w:rsidRDefault="00B93FCE" w:rsidP="0011346C">
      <w:pPr>
        <w:pStyle w:val="7"/>
      </w:pPr>
      <w:r w:rsidRPr="00C11453">
        <w:t xml:space="preserve">Таблица </w:t>
      </w:r>
      <w:r w:rsidRPr="00B93FCE">
        <w:rPr>
          <w:bCs/>
        </w:rPr>
        <w:t>2</w:t>
      </w:r>
      <w:r w:rsidRPr="00C11453">
        <w:rPr>
          <w:bCs/>
        </w:rPr>
        <w:t>.2.</w:t>
      </w:r>
      <w:r w:rsidRPr="00B93FCE">
        <w:rPr>
          <w:bCs/>
        </w:rPr>
        <w:t>1.</w:t>
      </w:r>
      <w:r w:rsidR="00363EEC">
        <w:rPr>
          <w:bCs/>
        </w:rPr>
        <w:t>4</w:t>
      </w:r>
    </w:p>
    <w:p w:rsidR="00B93FCE" w:rsidRPr="00C11453" w:rsidRDefault="00B93FCE" w:rsidP="00B93FCE">
      <w:pPr>
        <w:jc w:val="center"/>
      </w:pPr>
      <w:r w:rsidRPr="00C11453">
        <w:t>Определение потребности общеобразовательными учреждениями</w:t>
      </w:r>
    </w:p>
    <w:p w:rsidR="00B93FCE" w:rsidRPr="00C11453" w:rsidRDefault="00B93FCE" w:rsidP="00B93FCE">
      <w:pPr>
        <w:jc w:val="center"/>
      </w:pPr>
      <w:r w:rsidRPr="00C11453">
        <w:t>в соответствии с действующими нормативами</w:t>
      </w:r>
    </w:p>
    <w:tbl>
      <w:tblPr>
        <w:tblW w:w="10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7"/>
        <w:gridCol w:w="1134"/>
        <w:gridCol w:w="709"/>
        <w:gridCol w:w="884"/>
        <w:gridCol w:w="992"/>
        <w:gridCol w:w="993"/>
        <w:gridCol w:w="850"/>
        <w:gridCol w:w="992"/>
        <w:gridCol w:w="851"/>
        <w:gridCol w:w="916"/>
      </w:tblGrid>
      <w:tr w:rsidR="00B93FCE" w:rsidRPr="006E4BDC" w:rsidTr="00C25C6B">
        <w:trPr>
          <w:tblHeader/>
          <w:jc w:val="center"/>
        </w:trPr>
        <w:tc>
          <w:tcPr>
            <w:tcW w:w="1967" w:type="dxa"/>
            <w:vMerge w:val="restart"/>
            <w:textDirection w:val="btLr"/>
            <w:vAlign w:val="center"/>
          </w:tcPr>
          <w:p w:rsidR="00B93FCE" w:rsidRPr="006E4BDC" w:rsidRDefault="00B93FCE" w:rsidP="00582228">
            <w:pPr>
              <w:jc w:val="center"/>
              <w:rPr>
                <w:b/>
                <w:sz w:val="22"/>
                <w:szCs w:val="22"/>
              </w:rPr>
            </w:pPr>
            <w:r w:rsidRPr="006E4BDC">
              <w:rPr>
                <w:b/>
                <w:sz w:val="22"/>
                <w:szCs w:val="22"/>
              </w:rPr>
              <w:t>Наименование</w:t>
            </w:r>
          </w:p>
          <w:p w:rsidR="00B93FCE" w:rsidRPr="006E4BDC" w:rsidRDefault="00B93FCE" w:rsidP="00582228">
            <w:pPr>
              <w:jc w:val="center"/>
              <w:rPr>
                <w:b/>
                <w:sz w:val="22"/>
                <w:szCs w:val="22"/>
              </w:rPr>
            </w:pPr>
            <w:r w:rsidRPr="006E4BDC">
              <w:rPr>
                <w:b/>
                <w:sz w:val="22"/>
                <w:szCs w:val="22"/>
              </w:rPr>
              <w:t>населенного пункта</w:t>
            </w:r>
          </w:p>
        </w:tc>
        <w:tc>
          <w:tcPr>
            <w:tcW w:w="1134" w:type="dxa"/>
            <w:vMerge w:val="restart"/>
            <w:textDirection w:val="btLr"/>
            <w:vAlign w:val="center"/>
          </w:tcPr>
          <w:p w:rsidR="00B93FCE" w:rsidRPr="006E4BDC" w:rsidRDefault="00B93FCE" w:rsidP="00582228">
            <w:pPr>
              <w:jc w:val="center"/>
              <w:rPr>
                <w:b/>
                <w:sz w:val="22"/>
                <w:szCs w:val="22"/>
              </w:rPr>
            </w:pPr>
            <w:r w:rsidRPr="006E4BDC">
              <w:rPr>
                <w:b/>
                <w:sz w:val="22"/>
                <w:szCs w:val="22"/>
              </w:rPr>
              <w:t>Тип населённого пункта</w:t>
            </w:r>
          </w:p>
        </w:tc>
        <w:tc>
          <w:tcPr>
            <w:tcW w:w="709" w:type="dxa"/>
            <w:vMerge w:val="restart"/>
            <w:textDirection w:val="btLr"/>
            <w:vAlign w:val="center"/>
          </w:tcPr>
          <w:p w:rsidR="00B93FCE" w:rsidRPr="006E4BDC" w:rsidRDefault="00B93FCE" w:rsidP="00582228">
            <w:pPr>
              <w:jc w:val="center"/>
              <w:rPr>
                <w:b/>
                <w:sz w:val="22"/>
                <w:szCs w:val="22"/>
              </w:rPr>
            </w:pPr>
            <w:r w:rsidRPr="006E4BDC">
              <w:rPr>
                <w:b/>
                <w:sz w:val="22"/>
                <w:szCs w:val="22"/>
              </w:rPr>
              <w:t>Численность, чел</w:t>
            </w:r>
          </w:p>
        </w:tc>
        <w:tc>
          <w:tcPr>
            <w:tcW w:w="1876" w:type="dxa"/>
            <w:gridSpan w:val="2"/>
            <w:vMerge w:val="restart"/>
            <w:vAlign w:val="center"/>
          </w:tcPr>
          <w:p w:rsidR="00B93FCE" w:rsidRPr="006E4BDC" w:rsidRDefault="00B93FCE" w:rsidP="00582228">
            <w:pPr>
              <w:jc w:val="center"/>
              <w:rPr>
                <w:b/>
                <w:sz w:val="22"/>
                <w:szCs w:val="22"/>
              </w:rPr>
            </w:pPr>
            <w:r w:rsidRPr="006E4BDC">
              <w:rPr>
                <w:b/>
                <w:sz w:val="22"/>
                <w:szCs w:val="22"/>
              </w:rPr>
              <w:t>Необходимость размещения школ</w:t>
            </w:r>
          </w:p>
          <w:p w:rsidR="00B93FCE" w:rsidRPr="006E4BDC" w:rsidRDefault="00B93FCE" w:rsidP="00582228">
            <w:pPr>
              <w:jc w:val="center"/>
              <w:rPr>
                <w:b/>
                <w:sz w:val="22"/>
                <w:szCs w:val="22"/>
              </w:rPr>
            </w:pPr>
          </w:p>
        </w:tc>
        <w:tc>
          <w:tcPr>
            <w:tcW w:w="3686" w:type="dxa"/>
            <w:gridSpan w:val="4"/>
            <w:vAlign w:val="center"/>
          </w:tcPr>
          <w:p w:rsidR="00B93FCE" w:rsidRPr="006E4BDC" w:rsidRDefault="00B93FCE" w:rsidP="00582228">
            <w:pPr>
              <w:jc w:val="center"/>
              <w:rPr>
                <w:b/>
                <w:sz w:val="22"/>
                <w:szCs w:val="22"/>
              </w:rPr>
            </w:pPr>
            <w:r w:rsidRPr="006E4BDC">
              <w:rPr>
                <w:b/>
                <w:sz w:val="22"/>
                <w:szCs w:val="22"/>
              </w:rPr>
              <w:t>Количество мест в общеобразовательных школах</w:t>
            </w:r>
          </w:p>
        </w:tc>
        <w:tc>
          <w:tcPr>
            <w:tcW w:w="916" w:type="dxa"/>
            <w:vMerge w:val="restart"/>
            <w:vAlign w:val="center"/>
          </w:tcPr>
          <w:p w:rsidR="00B93FCE" w:rsidRPr="006E4BDC" w:rsidRDefault="00B93FCE" w:rsidP="00582228">
            <w:pPr>
              <w:jc w:val="center"/>
              <w:rPr>
                <w:b/>
                <w:sz w:val="22"/>
                <w:szCs w:val="22"/>
              </w:rPr>
            </w:pPr>
            <w:r w:rsidRPr="006E4BDC">
              <w:rPr>
                <w:b/>
                <w:sz w:val="22"/>
                <w:szCs w:val="22"/>
              </w:rPr>
              <w:t>Норма расчета, на 1000 человек</w:t>
            </w:r>
          </w:p>
        </w:tc>
      </w:tr>
      <w:tr w:rsidR="00B93FCE" w:rsidRPr="006E4BDC" w:rsidTr="00C25C6B">
        <w:trPr>
          <w:trHeight w:val="665"/>
          <w:tblHeader/>
          <w:jc w:val="center"/>
        </w:trPr>
        <w:tc>
          <w:tcPr>
            <w:tcW w:w="1967" w:type="dxa"/>
            <w:vMerge/>
            <w:vAlign w:val="center"/>
          </w:tcPr>
          <w:p w:rsidR="00B93FCE" w:rsidRPr="006E4BDC" w:rsidRDefault="00B93FCE" w:rsidP="00582228">
            <w:pPr>
              <w:jc w:val="center"/>
              <w:rPr>
                <w:b/>
                <w:sz w:val="22"/>
                <w:szCs w:val="22"/>
              </w:rPr>
            </w:pPr>
          </w:p>
        </w:tc>
        <w:tc>
          <w:tcPr>
            <w:tcW w:w="1134" w:type="dxa"/>
            <w:vMerge/>
          </w:tcPr>
          <w:p w:rsidR="00B93FCE" w:rsidRPr="006E4BDC" w:rsidRDefault="00B93FCE" w:rsidP="00582228">
            <w:pPr>
              <w:jc w:val="center"/>
              <w:rPr>
                <w:b/>
                <w:sz w:val="22"/>
                <w:szCs w:val="22"/>
              </w:rPr>
            </w:pPr>
          </w:p>
        </w:tc>
        <w:tc>
          <w:tcPr>
            <w:tcW w:w="709" w:type="dxa"/>
            <w:vMerge/>
            <w:vAlign w:val="center"/>
          </w:tcPr>
          <w:p w:rsidR="00B93FCE" w:rsidRPr="006E4BDC" w:rsidRDefault="00B93FCE" w:rsidP="00582228">
            <w:pPr>
              <w:jc w:val="center"/>
              <w:rPr>
                <w:b/>
                <w:sz w:val="22"/>
                <w:szCs w:val="22"/>
              </w:rPr>
            </w:pPr>
          </w:p>
        </w:tc>
        <w:tc>
          <w:tcPr>
            <w:tcW w:w="1876" w:type="dxa"/>
            <w:gridSpan w:val="2"/>
            <w:vMerge/>
            <w:vAlign w:val="center"/>
          </w:tcPr>
          <w:p w:rsidR="00B93FCE" w:rsidRPr="006E4BDC" w:rsidRDefault="00B93FCE" w:rsidP="00582228">
            <w:pPr>
              <w:jc w:val="center"/>
              <w:rPr>
                <w:b/>
                <w:sz w:val="22"/>
                <w:szCs w:val="22"/>
              </w:rPr>
            </w:pPr>
          </w:p>
        </w:tc>
        <w:tc>
          <w:tcPr>
            <w:tcW w:w="1843" w:type="dxa"/>
            <w:gridSpan w:val="2"/>
            <w:vAlign w:val="center"/>
          </w:tcPr>
          <w:p w:rsidR="00B93FCE" w:rsidRPr="006E4BDC" w:rsidRDefault="00B93FCE" w:rsidP="00582228">
            <w:pPr>
              <w:jc w:val="center"/>
              <w:rPr>
                <w:b/>
                <w:sz w:val="22"/>
                <w:szCs w:val="22"/>
              </w:rPr>
            </w:pPr>
            <w:r w:rsidRPr="006E4BDC">
              <w:rPr>
                <w:b/>
                <w:sz w:val="22"/>
                <w:szCs w:val="22"/>
              </w:rPr>
              <w:t>Существующее</w:t>
            </w:r>
          </w:p>
        </w:tc>
        <w:tc>
          <w:tcPr>
            <w:tcW w:w="1843" w:type="dxa"/>
            <w:gridSpan w:val="2"/>
            <w:vAlign w:val="center"/>
          </w:tcPr>
          <w:p w:rsidR="00B93FCE" w:rsidRPr="006E4BDC" w:rsidRDefault="00B93FCE" w:rsidP="00582228">
            <w:pPr>
              <w:jc w:val="center"/>
              <w:rPr>
                <w:b/>
                <w:sz w:val="22"/>
                <w:szCs w:val="22"/>
              </w:rPr>
            </w:pPr>
            <w:r w:rsidRPr="006E4BDC">
              <w:rPr>
                <w:b/>
                <w:sz w:val="22"/>
                <w:szCs w:val="22"/>
              </w:rPr>
              <w:t>Нормативное</w:t>
            </w:r>
          </w:p>
        </w:tc>
        <w:tc>
          <w:tcPr>
            <w:tcW w:w="916" w:type="dxa"/>
            <w:vMerge/>
            <w:vAlign w:val="center"/>
          </w:tcPr>
          <w:p w:rsidR="00B93FCE" w:rsidRPr="006E4BDC" w:rsidRDefault="00B93FCE" w:rsidP="00582228">
            <w:pPr>
              <w:jc w:val="center"/>
              <w:rPr>
                <w:b/>
                <w:sz w:val="22"/>
                <w:szCs w:val="22"/>
              </w:rPr>
            </w:pPr>
          </w:p>
        </w:tc>
      </w:tr>
      <w:tr w:rsidR="00B93FCE" w:rsidRPr="006E4BDC" w:rsidTr="00C25C6B">
        <w:trPr>
          <w:trHeight w:val="965"/>
          <w:tblHeader/>
          <w:jc w:val="center"/>
        </w:trPr>
        <w:tc>
          <w:tcPr>
            <w:tcW w:w="1967" w:type="dxa"/>
            <w:vMerge/>
            <w:vAlign w:val="center"/>
          </w:tcPr>
          <w:p w:rsidR="00B93FCE" w:rsidRPr="006E4BDC" w:rsidRDefault="00B93FCE" w:rsidP="00582228">
            <w:pPr>
              <w:jc w:val="center"/>
              <w:rPr>
                <w:b/>
                <w:sz w:val="22"/>
                <w:szCs w:val="22"/>
              </w:rPr>
            </w:pPr>
          </w:p>
        </w:tc>
        <w:tc>
          <w:tcPr>
            <w:tcW w:w="1134" w:type="dxa"/>
            <w:vMerge/>
          </w:tcPr>
          <w:p w:rsidR="00B93FCE" w:rsidRPr="006E4BDC" w:rsidRDefault="00B93FCE" w:rsidP="00582228">
            <w:pPr>
              <w:jc w:val="center"/>
              <w:rPr>
                <w:b/>
                <w:sz w:val="22"/>
                <w:szCs w:val="22"/>
              </w:rPr>
            </w:pPr>
          </w:p>
        </w:tc>
        <w:tc>
          <w:tcPr>
            <w:tcW w:w="709" w:type="dxa"/>
            <w:vMerge/>
            <w:vAlign w:val="center"/>
          </w:tcPr>
          <w:p w:rsidR="00B93FCE" w:rsidRPr="006E4BDC" w:rsidRDefault="00B93FCE" w:rsidP="00582228">
            <w:pPr>
              <w:jc w:val="center"/>
              <w:rPr>
                <w:b/>
                <w:sz w:val="22"/>
                <w:szCs w:val="22"/>
              </w:rPr>
            </w:pPr>
          </w:p>
        </w:tc>
        <w:tc>
          <w:tcPr>
            <w:tcW w:w="884" w:type="dxa"/>
            <w:vAlign w:val="center"/>
          </w:tcPr>
          <w:p w:rsidR="00B93FCE" w:rsidRPr="006E4BDC" w:rsidRDefault="00B93FCE" w:rsidP="00582228">
            <w:pPr>
              <w:jc w:val="center"/>
              <w:rPr>
                <w:b/>
                <w:sz w:val="22"/>
                <w:szCs w:val="22"/>
              </w:rPr>
            </w:pPr>
            <w:r w:rsidRPr="006E4BDC">
              <w:rPr>
                <w:b/>
                <w:sz w:val="22"/>
                <w:szCs w:val="22"/>
              </w:rPr>
              <w:t>Средние</w:t>
            </w:r>
          </w:p>
          <w:p w:rsidR="00B93FCE" w:rsidRPr="006E4BDC" w:rsidRDefault="00B93FCE" w:rsidP="00582228">
            <w:pPr>
              <w:jc w:val="center"/>
              <w:rPr>
                <w:b/>
                <w:sz w:val="22"/>
                <w:szCs w:val="22"/>
              </w:rPr>
            </w:pPr>
            <w:r w:rsidRPr="006E4BDC">
              <w:rPr>
                <w:b/>
                <w:sz w:val="22"/>
                <w:szCs w:val="22"/>
              </w:rPr>
              <w:t>и основные</w:t>
            </w:r>
          </w:p>
        </w:tc>
        <w:tc>
          <w:tcPr>
            <w:tcW w:w="992" w:type="dxa"/>
            <w:vAlign w:val="center"/>
          </w:tcPr>
          <w:p w:rsidR="00B93FCE" w:rsidRPr="006E4BDC" w:rsidRDefault="00B93FCE" w:rsidP="00582228">
            <w:pPr>
              <w:jc w:val="center"/>
              <w:rPr>
                <w:b/>
                <w:sz w:val="22"/>
                <w:szCs w:val="22"/>
              </w:rPr>
            </w:pPr>
            <w:r w:rsidRPr="006E4BDC">
              <w:rPr>
                <w:b/>
                <w:sz w:val="22"/>
                <w:szCs w:val="22"/>
              </w:rPr>
              <w:t>начальные</w:t>
            </w:r>
          </w:p>
        </w:tc>
        <w:tc>
          <w:tcPr>
            <w:tcW w:w="993" w:type="dxa"/>
            <w:vAlign w:val="center"/>
          </w:tcPr>
          <w:p w:rsidR="00B93FCE" w:rsidRPr="006E4BDC" w:rsidRDefault="00B93FCE" w:rsidP="00582228">
            <w:pPr>
              <w:jc w:val="center"/>
              <w:rPr>
                <w:b/>
                <w:sz w:val="22"/>
                <w:szCs w:val="22"/>
              </w:rPr>
            </w:pPr>
            <w:r w:rsidRPr="006E4BDC">
              <w:rPr>
                <w:b/>
                <w:sz w:val="22"/>
                <w:szCs w:val="22"/>
              </w:rPr>
              <w:t>Общее количество</w:t>
            </w:r>
          </w:p>
        </w:tc>
        <w:tc>
          <w:tcPr>
            <w:tcW w:w="850" w:type="dxa"/>
            <w:vAlign w:val="center"/>
          </w:tcPr>
          <w:p w:rsidR="00B93FCE" w:rsidRPr="006E4BDC" w:rsidRDefault="00B93FCE" w:rsidP="00582228">
            <w:pPr>
              <w:jc w:val="center"/>
              <w:rPr>
                <w:b/>
                <w:sz w:val="22"/>
                <w:szCs w:val="22"/>
              </w:rPr>
            </w:pPr>
            <w:r w:rsidRPr="006E4BDC">
              <w:rPr>
                <w:b/>
                <w:sz w:val="22"/>
                <w:szCs w:val="22"/>
              </w:rPr>
              <w:t>в том числе 10-11 классов</w:t>
            </w:r>
          </w:p>
        </w:tc>
        <w:tc>
          <w:tcPr>
            <w:tcW w:w="992" w:type="dxa"/>
            <w:vAlign w:val="center"/>
          </w:tcPr>
          <w:p w:rsidR="00B93FCE" w:rsidRPr="006E4BDC" w:rsidRDefault="00B93FCE" w:rsidP="00582228">
            <w:pPr>
              <w:jc w:val="center"/>
              <w:rPr>
                <w:b/>
                <w:sz w:val="22"/>
                <w:szCs w:val="22"/>
              </w:rPr>
            </w:pPr>
            <w:r w:rsidRPr="006E4BDC">
              <w:rPr>
                <w:b/>
                <w:sz w:val="22"/>
                <w:szCs w:val="22"/>
              </w:rPr>
              <w:t>Общее количество</w:t>
            </w:r>
          </w:p>
        </w:tc>
        <w:tc>
          <w:tcPr>
            <w:tcW w:w="851" w:type="dxa"/>
            <w:vAlign w:val="center"/>
          </w:tcPr>
          <w:p w:rsidR="00B93FCE" w:rsidRPr="006E4BDC" w:rsidRDefault="00B93FCE" w:rsidP="00582228">
            <w:pPr>
              <w:jc w:val="center"/>
              <w:rPr>
                <w:b/>
                <w:sz w:val="22"/>
                <w:szCs w:val="22"/>
              </w:rPr>
            </w:pPr>
            <w:r w:rsidRPr="006E4BDC">
              <w:rPr>
                <w:b/>
                <w:sz w:val="22"/>
                <w:szCs w:val="22"/>
              </w:rPr>
              <w:t>в том числе 10-11 классов</w:t>
            </w:r>
          </w:p>
        </w:tc>
        <w:tc>
          <w:tcPr>
            <w:tcW w:w="916" w:type="dxa"/>
            <w:vMerge/>
            <w:vAlign w:val="center"/>
          </w:tcPr>
          <w:p w:rsidR="00B93FCE" w:rsidRPr="006E4BDC" w:rsidRDefault="00B93FCE" w:rsidP="00582228">
            <w:pPr>
              <w:jc w:val="center"/>
              <w:rPr>
                <w:b/>
                <w:sz w:val="22"/>
                <w:szCs w:val="22"/>
              </w:rPr>
            </w:pPr>
          </w:p>
        </w:tc>
      </w:tr>
      <w:tr w:rsidR="00B93FCE" w:rsidRPr="006E4BDC" w:rsidTr="00C25C6B">
        <w:trPr>
          <w:tblHeader/>
          <w:jc w:val="center"/>
        </w:trPr>
        <w:tc>
          <w:tcPr>
            <w:tcW w:w="1967" w:type="dxa"/>
            <w:vAlign w:val="center"/>
          </w:tcPr>
          <w:p w:rsidR="00B93FCE" w:rsidRPr="006E4BDC" w:rsidRDefault="00B93FCE" w:rsidP="00582228">
            <w:pPr>
              <w:jc w:val="center"/>
              <w:rPr>
                <w:b/>
                <w:sz w:val="22"/>
                <w:szCs w:val="22"/>
              </w:rPr>
            </w:pPr>
            <w:r w:rsidRPr="006E4BDC">
              <w:rPr>
                <w:b/>
                <w:sz w:val="22"/>
                <w:szCs w:val="22"/>
              </w:rPr>
              <w:t>1</w:t>
            </w:r>
          </w:p>
        </w:tc>
        <w:tc>
          <w:tcPr>
            <w:tcW w:w="1134" w:type="dxa"/>
          </w:tcPr>
          <w:p w:rsidR="00B93FCE" w:rsidRPr="006E4BDC" w:rsidRDefault="00B93FCE" w:rsidP="00582228">
            <w:pPr>
              <w:jc w:val="center"/>
              <w:rPr>
                <w:b/>
                <w:sz w:val="22"/>
                <w:szCs w:val="22"/>
              </w:rPr>
            </w:pPr>
            <w:r w:rsidRPr="006E4BDC">
              <w:rPr>
                <w:b/>
                <w:sz w:val="22"/>
                <w:szCs w:val="22"/>
              </w:rPr>
              <w:t>2</w:t>
            </w:r>
          </w:p>
        </w:tc>
        <w:tc>
          <w:tcPr>
            <w:tcW w:w="709" w:type="dxa"/>
            <w:vAlign w:val="center"/>
          </w:tcPr>
          <w:p w:rsidR="00B93FCE" w:rsidRPr="006E4BDC" w:rsidRDefault="00B93FCE" w:rsidP="00582228">
            <w:pPr>
              <w:jc w:val="center"/>
              <w:rPr>
                <w:b/>
                <w:sz w:val="22"/>
                <w:szCs w:val="22"/>
              </w:rPr>
            </w:pPr>
            <w:r w:rsidRPr="006E4BDC">
              <w:rPr>
                <w:b/>
                <w:sz w:val="22"/>
                <w:szCs w:val="22"/>
              </w:rPr>
              <w:t>3</w:t>
            </w:r>
          </w:p>
        </w:tc>
        <w:tc>
          <w:tcPr>
            <w:tcW w:w="884" w:type="dxa"/>
            <w:vAlign w:val="center"/>
          </w:tcPr>
          <w:p w:rsidR="00B93FCE" w:rsidRPr="006E4BDC" w:rsidRDefault="00B93FCE" w:rsidP="00582228">
            <w:pPr>
              <w:jc w:val="center"/>
              <w:rPr>
                <w:b/>
                <w:sz w:val="22"/>
                <w:szCs w:val="22"/>
              </w:rPr>
            </w:pPr>
            <w:r w:rsidRPr="006E4BDC">
              <w:rPr>
                <w:b/>
                <w:sz w:val="22"/>
                <w:szCs w:val="22"/>
              </w:rPr>
              <w:t>4</w:t>
            </w:r>
          </w:p>
        </w:tc>
        <w:tc>
          <w:tcPr>
            <w:tcW w:w="992" w:type="dxa"/>
            <w:vAlign w:val="center"/>
          </w:tcPr>
          <w:p w:rsidR="00B93FCE" w:rsidRPr="006E4BDC" w:rsidRDefault="00B93FCE" w:rsidP="00582228">
            <w:pPr>
              <w:jc w:val="center"/>
              <w:rPr>
                <w:b/>
                <w:sz w:val="22"/>
                <w:szCs w:val="22"/>
              </w:rPr>
            </w:pPr>
            <w:r w:rsidRPr="006E4BDC">
              <w:rPr>
                <w:b/>
                <w:sz w:val="22"/>
                <w:szCs w:val="22"/>
              </w:rPr>
              <w:t>5</w:t>
            </w:r>
          </w:p>
        </w:tc>
        <w:tc>
          <w:tcPr>
            <w:tcW w:w="993" w:type="dxa"/>
            <w:vAlign w:val="center"/>
          </w:tcPr>
          <w:p w:rsidR="00B93FCE" w:rsidRPr="006E4BDC" w:rsidRDefault="00B93FCE" w:rsidP="00582228">
            <w:pPr>
              <w:jc w:val="center"/>
              <w:rPr>
                <w:b/>
                <w:sz w:val="22"/>
                <w:szCs w:val="22"/>
              </w:rPr>
            </w:pPr>
            <w:r w:rsidRPr="006E4BDC">
              <w:rPr>
                <w:b/>
                <w:sz w:val="22"/>
                <w:szCs w:val="22"/>
              </w:rPr>
              <w:t>6</w:t>
            </w:r>
          </w:p>
        </w:tc>
        <w:tc>
          <w:tcPr>
            <w:tcW w:w="850" w:type="dxa"/>
            <w:vAlign w:val="center"/>
          </w:tcPr>
          <w:p w:rsidR="00B93FCE" w:rsidRPr="006E4BDC" w:rsidRDefault="00B93FCE" w:rsidP="00582228">
            <w:pPr>
              <w:jc w:val="center"/>
              <w:rPr>
                <w:b/>
                <w:sz w:val="22"/>
                <w:szCs w:val="22"/>
              </w:rPr>
            </w:pPr>
            <w:r w:rsidRPr="006E4BDC">
              <w:rPr>
                <w:b/>
                <w:sz w:val="22"/>
                <w:szCs w:val="22"/>
              </w:rPr>
              <w:t>7</w:t>
            </w:r>
          </w:p>
        </w:tc>
        <w:tc>
          <w:tcPr>
            <w:tcW w:w="992" w:type="dxa"/>
            <w:vAlign w:val="center"/>
          </w:tcPr>
          <w:p w:rsidR="00B93FCE" w:rsidRPr="006E4BDC" w:rsidRDefault="00B93FCE" w:rsidP="00582228">
            <w:pPr>
              <w:jc w:val="center"/>
              <w:rPr>
                <w:b/>
                <w:sz w:val="22"/>
                <w:szCs w:val="22"/>
              </w:rPr>
            </w:pPr>
            <w:r w:rsidRPr="006E4BDC">
              <w:rPr>
                <w:b/>
                <w:sz w:val="22"/>
                <w:szCs w:val="22"/>
              </w:rPr>
              <w:t>8</w:t>
            </w:r>
          </w:p>
        </w:tc>
        <w:tc>
          <w:tcPr>
            <w:tcW w:w="851" w:type="dxa"/>
            <w:vAlign w:val="center"/>
          </w:tcPr>
          <w:p w:rsidR="00B93FCE" w:rsidRPr="006E4BDC" w:rsidRDefault="00B93FCE" w:rsidP="00582228">
            <w:pPr>
              <w:jc w:val="center"/>
              <w:rPr>
                <w:b/>
                <w:sz w:val="22"/>
                <w:szCs w:val="22"/>
              </w:rPr>
            </w:pPr>
            <w:r w:rsidRPr="006E4BDC">
              <w:rPr>
                <w:b/>
                <w:sz w:val="22"/>
                <w:szCs w:val="22"/>
              </w:rPr>
              <w:t>9</w:t>
            </w:r>
          </w:p>
        </w:tc>
        <w:tc>
          <w:tcPr>
            <w:tcW w:w="916" w:type="dxa"/>
            <w:vAlign w:val="center"/>
          </w:tcPr>
          <w:p w:rsidR="00B93FCE" w:rsidRPr="006E4BDC" w:rsidRDefault="00B93FCE" w:rsidP="00582228">
            <w:pPr>
              <w:jc w:val="center"/>
              <w:rPr>
                <w:b/>
                <w:sz w:val="22"/>
                <w:szCs w:val="22"/>
              </w:rPr>
            </w:pPr>
            <w:r w:rsidRPr="006E4BDC">
              <w:rPr>
                <w:b/>
                <w:sz w:val="22"/>
                <w:szCs w:val="22"/>
              </w:rPr>
              <w:t>10</w:t>
            </w:r>
          </w:p>
        </w:tc>
      </w:tr>
      <w:tr w:rsidR="00C25C6B" w:rsidRPr="006E4BDC" w:rsidTr="00C25C6B">
        <w:trPr>
          <w:trHeight w:val="397"/>
          <w:jc w:val="center"/>
        </w:trPr>
        <w:tc>
          <w:tcPr>
            <w:tcW w:w="1967" w:type="dxa"/>
            <w:vAlign w:val="center"/>
          </w:tcPr>
          <w:p w:rsidR="00C25C6B" w:rsidRPr="00595F04" w:rsidRDefault="002E2A12" w:rsidP="00C25C6B">
            <w:pPr>
              <w:rPr>
                <w:rFonts w:cs="Times New Roman"/>
                <w:lang w:eastAsia="ru-RU"/>
              </w:rPr>
            </w:pPr>
            <w:hyperlink r:id="rId30" w:tooltip="Незаймановский" w:history="1">
              <w:r w:rsidR="00C25C6B" w:rsidRPr="00595F04">
                <w:rPr>
                  <w:rFonts w:cs="Times New Roman"/>
                  <w:lang w:eastAsia="ru-RU"/>
                </w:rPr>
                <w:t>Незаймановский</w:t>
              </w:r>
            </w:hyperlink>
          </w:p>
        </w:tc>
        <w:tc>
          <w:tcPr>
            <w:tcW w:w="1134" w:type="dxa"/>
            <w:vAlign w:val="center"/>
          </w:tcPr>
          <w:p w:rsidR="00C25C6B" w:rsidRPr="00595F04" w:rsidRDefault="00C25C6B" w:rsidP="004B3568">
            <w:pPr>
              <w:jc w:val="center"/>
              <w:rPr>
                <w:rFonts w:cs="Times New Roman"/>
                <w:lang w:eastAsia="ru-RU"/>
              </w:rPr>
            </w:pPr>
            <w:r w:rsidRPr="00595F04">
              <w:rPr>
                <w:rFonts w:cs="Times New Roman"/>
                <w:lang w:eastAsia="ru-RU"/>
              </w:rPr>
              <w:t>хутор</w:t>
            </w:r>
          </w:p>
        </w:tc>
        <w:tc>
          <w:tcPr>
            <w:tcW w:w="709" w:type="dxa"/>
            <w:vAlign w:val="center"/>
          </w:tcPr>
          <w:p w:rsidR="00C25C6B" w:rsidRPr="006E4BDC" w:rsidRDefault="00C25C6B" w:rsidP="00C94DD6">
            <w:pPr>
              <w:jc w:val="center"/>
              <w:rPr>
                <w:rFonts w:ascii="Arial" w:hAnsi="Arial" w:cs="Arial"/>
                <w:sz w:val="21"/>
                <w:szCs w:val="21"/>
              </w:rPr>
            </w:pPr>
          </w:p>
        </w:tc>
        <w:tc>
          <w:tcPr>
            <w:tcW w:w="884" w:type="dxa"/>
            <w:vAlign w:val="center"/>
          </w:tcPr>
          <w:p w:rsidR="00C25C6B" w:rsidRPr="006E4BDC" w:rsidRDefault="00C25C6B" w:rsidP="00582228">
            <w:pPr>
              <w:jc w:val="center"/>
            </w:pPr>
          </w:p>
        </w:tc>
        <w:tc>
          <w:tcPr>
            <w:tcW w:w="992" w:type="dxa"/>
            <w:vAlign w:val="center"/>
          </w:tcPr>
          <w:p w:rsidR="00C25C6B" w:rsidRPr="006E4BDC" w:rsidRDefault="00C25C6B" w:rsidP="00582228">
            <w:pPr>
              <w:jc w:val="center"/>
            </w:pPr>
          </w:p>
        </w:tc>
        <w:tc>
          <w:tcPr>
            <w:tcW w:w="993" w:type="dxa"/>
            <w:vAlign w:val="center"/>
          </w:tcPr>
          <w:p w:rsidR="00C25C6B" w:rsidRPr="006E4BDC" w:rsidRDefault="00C25C6B" w:rsidP="00582228">
            <w:pPr>
              <w:jc w:val="center"/>
            </w:pPr>
          </w:p>
        </w:tc>
        <w:tc>
          <w:tcPr>
            <w:tcW w:w="850" w:type="dxa"/>
            <w:vAlign w:val="center"/>
          </w:tcPr>
          <w:p w:rsidR="00C25C6B" w:rsidRPr="006E4BDC" w:rsidRDefault="00C25C6B" w:rsidP="00582228">
            <w:pPr>
              <w:jc w:val="center"/>
            </w:pPr>
          </w:p>
        </w:tc>
        <w:tc>
          <w:tcPr>
            <w:tcW w:w="992" w:type="dxa"/>
            <w:vAlign w:val="center"/>
          </w:tcPr>
          <w:p w:rsidR="00C25C6B" w:rsidRPr="006E4BDC" w:rsidRDefault="00C25C6B" w:rsidP="00C94DD6">
            <w:pPr>
              <w:jc w:val="center"/>
              <w:rPr>
                <w:color w:val="FF0000"/>
                <w:highlight w:val="yellow"/>
              </w:rPr>
            </w:pPr>
          </w:p>
        </w:tc>
        <w:tc>
          <w:tcPr>
            <w:tcW w:w="851" w:type="dxa"/>
            <w:vAlign w:val="center"/>
          </w:tcPr>
          <w:p w:rsidR="00C25C6B" w:rsidRPr="006E4BDC" w:rsidRDefault="00C25C6B" w:rsidP="00C94DD6">
            <w:pPr>
              <w:jc w:val="center"/>
              <w:rPr>
                <w:color w:val="FF0000"/>
                <w:highlight w:val="yellow"/>
              </w:rPr>
            </w:pPr>
          </w:p>
        </w:tc>
        <w:tc>
          <w:tcPr>
            <w:tcW w:w="916" w:type="dxa"/>
            <w:vAlign w:val="center"/>
          </w:tcPr>
          <w:p w:rsidR="00C25C6B" w:rsidRPr="006E4BDC" w:rsidRDefault="00C25C6B" w:rsidP="00C94DD6">
            <w:pPr>
              <w:jc w:val="center"/>
              <w:rPr>
                <w:color w:val="FF0000"/>
                <w:highlight w:val="yellow"/>
              </w:rPr>
            </w:pPr>
          </w:p>
        </w:tc>
      </w:tr>
      <w:tr w:rsidR="00C25C6B" w:rsidRPr="006E4BDC" w:rsidTr="00C25C6B">
        <w:trPr>
          <w:trHeight w:val="397"/>
          <w:jc w:val="center"/>
        </w:trPr>
        <w:tc>
          <w:tcPr>
            <w:tcW w:w="1967" w:type="dxa"/>
            <w:vAlign w:val="center"/>
          </w:tcPr>
          <w:p w:rsidR="00C25C6B" w:rsidRPr="00595F04" w:rsidRDefault="002E2A12" w:rsidP="00C25C6B">
            <w:pPr>
              <w:rPr>
                <w:rFonts w:cs="Times New Roman"/>
                <w:lang w:eastAsia="ru-RU"/>
              </w:rPr>
            </w:pPr>
            <w:hyperlink r:id="rId31" w:tooltip="Можарийский" w:history="1">
              <w:r w:rsidR="00C25C6B" w:rsidRPr="00595F04">
                <w:rPr>
                  <w:rFonts w:cs="Times New Roman"/>
                  <w:lang w:eastAsia="ru-RU"/>
                </w:rPr>
                <w:t>Можарийский</w:t>
              </w:r>
            </w:hyperlink>
          </w:p>
        </w:tc>
        <w:tc>
          <w:tcPr>
            <w:tcW w:w="1134" w:type="dxa"/>
            <w:vAlign w:val="center"/>
          </w:tcPr>
          <w:p w:rsidR="00C25C6B" w:rsidRPr="00595F04" w:rsidRDefault="00C25C6B" w:rsidP="004B3568">
            <w:pPr>
              <w:jc w:val="center"/>
              <w:rPr>
                <w:rFonts w:cs="Times New Roman"/>
                <w:lang w:eastAsia="ru-RU"/>
              </w:rPr>
            </w:pPr>
            <w:r w:rsidRPr="00595F04">
              <w:rPr>
                <w:rFonts w:cs="Times New Roman"/>
                <w:lang w:eastAsia="ru-RU"/>
              </w:rPr>
              <w:t>хутор</w:t>
            </w:r>
          </w:p>
        </w:tc>
        <w:tc>
          <w:tcPr>
            <w:tcW w:w="709" w:type="dxa"/>
            <w:vAlign w:val="center"/>
          </w:tcPr>
          <w:p w:rsidR="00C25C6B" w:rsidRPr="006E4BDC" w:rsidRDefault="00C25C6B" w:rsidP="00C94DD6">
            <w:pPr>
              <w:jc w:val="center"/>
              <w:rPr>
                <w:rFonts w:ascii="Arial" w:hAnsi="Arial" w:cs="Arial"/>
                <w:sz w:val="21"/>
                <w:szCs w:val="21"/>
              </w:rPr>
            </w:pPr>
          </w:p>
        </w:tc>
        <w:tc>
          <w:tcPr>
            <w:tcW w:w="884" w:type="dxa"/>
            <w:vAlign w:val="center"/>
          </w:tcPr>
          <w:p w:rsidR="00C25C6B" w:rsidRPr="006E4BDC" w:rsidRDefault="00C25C6B" w:rsidP="00582228">
            <w:pPr>
              <w:jc w:val="center"/>
            </w:pPr>
          </w:p>
        </w:tc>
        <w:tc>
          <w:tcPr>
            <w:tcW w:w="992" w:type="dxa"/>
            <w:vAlign w:val="center"/>
          </w:tcPr>
          <w:p w:rsidR="00C25C6B" w:rsidRPr="006E4BDC" w:rsidRDefault="00C25C6B" w:rsidP="00582228">
            <w:pPr>
              <w:jc w:val="center"/>
            </w:pPr>
          </w:p>
        </w:tc>
        <w:tc>
          <w:tcPr>
            <w:tcW w:w="993" w:type="dxa"/>
            <w:vAlign w:val="center"/>
          </w:tcPr>
          <w:p w:rsidR="00C25C6B" w:rsidRPr="006E4BDC" w:rsidRDefault="00C25C6B" w:rsidP="00582228">
            <w:pPr>
              <w:jc w:val="center"/>
            </w:pPr>
          </w:p>
        </w:tc>
        <w:tc>
          <w:tcPr>
            <w:tcW w:w="850" w:type="dxa"/>
            <w:vAlign w:val="center"/>
          </w:tcPr>
          <w:p w:rsidR="00C25C6B" w:rsidRPr="006E4BDC" w:rsidRDefault="00C25C6B" w:rsidP="00582228">
            <w:pPr>
              <w:jc w:val="center"/>
            </w:pPr>
          </w:p>
        </w:tc>
        <w:tc>
          <w:tcPr>
            <w:tcW w:w="992" w:type="dxa"/>
            <w:vAlign w:val="center"/>
          </w:tcPr>
          <w:p w:rsidR="00C25C6B" w:rsidRPr="006E4BDC" w:rsidRDefault="00C25C6B" w:rsidP="00C94DD6">
            <w:pPr>
              <w:jc w:val="center"/>
              <w:rPr>
                <w:color w:val="FF0000"/>
                <w:highlight w:val="yellow"/>
              </w:rPr>
            </w:pPr>
          </w:p>
        </w:tc>
        <w:tc>
          <w:tcPr>
            <w:tcW w:w="851" w:type="dxa"/>
            <w:vAlign w:val="center"/>
          </w:tcPr>
          <w:p w:rsidR="00C25C6B" w:rsidRPr="006E4BDC" w:rsidRDefault="00C25C6B" w:rsidP="00C94DD6">
            <w:pPr>
              <w:jc w:val="center"/>
              <w:rPr>
                <w:color w:val="FF0000"/>
                <w:highlight w:val="yellow"/>
              </w:rPr>
            </w:pPr>
          </w:p>
        </w:tc>
        <w:tc>
          <w:tcPr>
            <w:tcW w:w="916" w:type="dxa"/>
            <w:vAlign w:val="center"/>
          </w:tcPr>
          <w:p w:rsidR="00C25C6B" w:rsidRPr="006E4BDC" w:rsidRDefault="00C25C6B" w:rsidP="00C94DD6">
            <w:pPr>
              <w:jc w:val="center"/>
              <w:rPr>
                <w:color w:val="FF0000"/>
                <w:highlight w:val="yellow"/>
              </w:rPr>
            </w:pPr>
          </w:p>
        </w:tc>
      </w:tr>
      <w:tr w:rsidR="00C25C6B" w:rsidRPr="006E4BDC" w:rsidTr="00C25C6B">
        <w:trPr>
          <w:trHeight w:val="397"/>
          <w:jc w:val="center"/>
        </w:trPr>
        <w:tc>
          <w:tcPr>
            <w:tcW w:w="1967" w:type="dxa"/>
            <w:vAlign w:val="center"/>
          </w:tcPr>
          <w:p w:rsidR="00C25C6B" w:rsidRPr="00595F04" w:rsidRDefault="002E2A12" w:rsidP="00C25C6B">
            <w:pPr>
              <w:rPr>
                <w:rFonts w:cs="Times New Roman"/>
                <w:lang w:eastAsia="ru-RU"/>
              </w:rPr>
            </w:pPr>
            <w:hyperlink r:id="rId32" w:tooltip="Стринский" w:history="1">
              <w:r w:rsidR="00C25C6B" w:rsidRPr="00595F04">
                <w:rPr>
                  <w:rFonts w:cs="Times New Roman"/>
                  <w:lang w:eastAsia="ru-RU"/>
                </w:rPr>
                <w:t>Стринский</w:t>
              </w:r>
            </w:hyperlink>
          </w:p>
        </w:tc>
        <w:tc>
          <w:tcPr>
            <w:tcW w:w="1134" w:type="dxa"/>
            <w:vAlign w:val="center"/>
          </w:tcPr>
          <w:p w:rsidR="00C25C6B" w:rsidRPr="00595F04" w:rsidRDefault="00C25C6B" w:rsidP="004B3568">
            <w:pPr>
              <w:jc w:val="center"/>
              <w:rPr>
                <w:rFonts w:cs="Times New Roman"/>
                <w:lang w:eastAsia="ru-RU"/>
              </w:rPr>
            </w:pPr>
            <w:r w:rsidRPr="00595F04">
              <w:rPr>
                <w:rFonts w:cs="Times New Roman"/>
                <w:lang w:eastAsia="ru-RU"/>
              </w:rPr>
              <w:t>хутор</w:t>
            </w:r>
          </w:p>
        </w:tc>
        <w:tc>
          <w:tcPr>
            <w:tcW w:w="709" w:type="dxa"/>
            <w:vAlign w:val="center"/>
          </w:tcPr>
          <w:p w:rsidR="00C25C6B" w:rsidRPr="006E4BDC" w:rsidRDefault="00C25C6B" w:rsidP="00C94DD6">
            <w:pPr>
              <w:jc w:val="center"/>
              <w:rPr>
                <w:rFonts w:ascii="Arial" w:hAnsi="Arial" w:cs="Arial"/>
                <w:sz w:val="21"/>
                <w:szCs w:val="21"/>
              </w:rPr>
            </w:pPr>
          </w:p>
        </w:tc>
        <w:tc>
          <w:tcPr>
            <w:tcW w:w="884" w:type="dxa"/>
            <w:vAlign w:val="center"/>
          </w:tcPr>
          <w:p w:rsidR="00C25C6B" w:rsidRPr="006E4BDC" w:rsidRDefault="00C25C6B" w:rsidP="00582228">
            <w:pPr>
              <w:jc w:val="center"/>
            </w:pPr>
          </w:p>
        </w:tc>
        <w:tc>
          <w:tcPr>
            <w:tcW w:w="992" w:type="dxa"/>
            <w:vAlign w:val="center"/>
          </w:tcPr>
          <w:p w:rsidR="00C25C6B" w:rsidRPr="006E4BDC" w:rsidRDefault="00C25C6B" w:rsidP="00582228">
            <w:pPr>
              <w:jc w:val="center"/>
            </w:pPr>
          </w:p>
        </w:tc>
        <w:tc>
          <w:tcPr>
            <w:tcW w:w="993" w:type="dxa"/>
            <w:vAlign w:val="center"/>
          </w:tcPr>
          <w:p w:rsidR="00C25C6B" w:rsidRPr="006E4BDC" w:rsidRDefault="00C25C6B" w:rsidP="00582228">
            <w:pPr>
              <w:jc w:val="center"/>
            </w:pPr>
          </w:p>
        </w:tc>
        <w:tc>
          <w:tcPr>
            <w:tcW w:w="850" w:type="dxa"/>
            <w:vAlign w:val="center"/>
          </w:tcPr>
          <w:p w:rsidR="00C25C6B" w:rsidRPr="006E4BDC" w:rsidRDefault="00C25C6B" w:rsidP="00582228">
            <w:pPr>
              <w:jc w:val="center"/>
            </w:pPr>
          </w:p>
        </w:tc>
        <w:tc>
          <w:tcPr>
            <w:tcW w:w="992" w:type="dxa"/>
            <w:vAlign w:val="center"/>
          </w:tcPr>
          <w:p w:rsidR="00C25C6B" w:rsidRPr="006E4BDC" w:rsidRDefault="00C25C6B" w:rsidP="00C94DD6">
            <w:pPr>
              <w:jc w:val="center"/>
              <w:rPr>
                <w:color w:val="FF0000"/>
                <w:highlight w:val="yellow"/>
              </w:rPr>
            </w:pPr>
          </w:p>
        </w:tc>
        <w:tc>
          <w:tcPr>
            <w:tcW w:w="851" w:type="dxa"/>
            <w:vAlign w:val="center"/>
          </w:tcPr>
          <w:p w:rsidR="00C25C6B" w:rsidRPr="006E4BDC" w:rsidRDefault="00C25C6B" w:rsidP="00C94DD6">
            <w:pPr>
              <w:jc w:val="center"/>
              <w:rPr>
                <w:color w:val="FF0000"/>
                <w:highlight w:val="yellow"/>
              </w:rPr>
            </w:pPr>
          </w:p>
        </w:tc>
        <w:tc>
          <w:tcPr>
            <w:tcW w:w="916" w:type="dxa"/>
            <w:vAlign w:val="center"/>
          </w:tcPr>
          <w:p w:rsidR="00C25C6B" w:rsidRPr="006E4BDC" w:rsidRDefault="00C25C6B" w:rsidP="00C94DD6">
            <w:pPr>
              <w:jc w:val="center"/>
              <w:rPr>
                <w:color w:val="FF0000"/>
                <w:highlight w:val="yellow"/>
              </w:rPr>
            </w:pPr>
          </w:p>
        </w:tc>
      </w:tr>
      <w:tr w:rsidR="00C25C6B" w:rsidRPr="006E4BDC" w:rsidTr="00C25C6B">
        <w:trPr>
          <w:trHeight w:val="397"/>
          <w:jc w:val="center"/>
        </w:trPr>
        <w:tc>
          <w:tcPr>
            <w:tcW w:w="1967" w:type="dxa"/>
            <w:vAlign w:val="center"/>
          </w:tcPr>
          <w:p w:rsidR="00C25C6B" w:rsidRPr="00566262" w:rsidRDefault="00C25C6B" w:rsidP="00566262">
            <w:pPr>
              <w:jc w:val="right"/>
              <w:rPr>
                <w:rFonts w:cs="Times New Roman"/>
                <w:b/>
              </w:rPr>
            </w:pPr>
            <w:r w:rsidRPr="00566262">
              <w:rPr>
                <w:b/>
              </w:rPr>
              <w:t>Итого:</w:t>
            </w:r>
          </w:p>
        </w:tc>
        <w:tc>
          <w:tcPr>
            <w:tcW w:w="1134" w:type="dxa"/>
            <w:vAlign w:val="center"/>
          </w:tcPr>
          <w:p w:rsidR="00C25C6B" w:rsidRPr="00566262" w:rsidRDefault="00C25C6B" w:rsidP="00FD4EE5">
            <w:pPr>
              <w:jc w:val="center"/>
              <w:rPr>
                <w:rFonts w:cs="Times New Roman"/>
                <w:b/>
                <w:lang w:eastAsia="ru-RU"/>
              </w:rPr>
            </w:pPr>
          </w:p>
        </w:tc>
        <w:tc>
          <w:tcPr>
            <w:tcW w:w="709" w:type="dxa"/>
            <w:vAlign w:val="center"/>
          </w:tcPr>
          <w:p w:rsidR="00C25C6B" w:rsidRPr="00C25C6B" w:rsidRDefault="00C25C6B" w:rsidP="00566262">
            <w:pPr>
              <w:jc w:val="center"/>
              <w:rPr>
                <w:rFonts w:cs="Times New Roman"/>
                <w:b/>
                <w:sz w:val="23"/>
                <w:szCs w:val="23"/>
                <w:lang w:eastAsia="ru-RU"/>
              </w:rPr>
            </w:pPr>
            <w:r w:rsidRPr="00C25C6B">
              <w:rPr>
                <w:rFonts w:cs="Times New Roman"/>
                <w:b/>
                <w:sz w:val="23"/>
                <w:szCs w:val="23"/>
                <w:lang w:eastAsia="ru-RU"/>
              </w:rPr>
              <w:t>2533</w:t>
            </w:r>
          </w:p>
        </w:tc>
        <w:tc>
          <w:tcPr>
            <w:tcW w:w="884" w:type="dxa"/>
            <w:vAlign w:val="center"/>
          </w:tcPr>
          <w:p w:rsidR="00C25C6B" w:rsidRPr="006E4BDC" w:rsidRDefault="00C25C6B" w:rsidP="00582228">
            <w:pPr>
              <w:jc w:val="center"/>
            </w:pPr>
          </w:p>
        </w:tc>
        <w:tc>
          <w:tcPr>
            <w:tcW w:w="992" w:type="dxa"/>
            <w:vAlign w:val="center"/>
          </w:tcPr>
          <w:p w:rsidR="00C25C6B" w:rsidRPr="006E4BDC" w:rsidRDefault="00C25C6B" w:rsidP="00582228">
            <w:pPr>
              <w:jc w:val="center"/>
            </w:pPr>
          </w:p>
        </w:tc>
        <w:tc>
          <w:tcPr>
            <w:tcW w:w="993" w:type="dxa"/>
            <w:vAlign w:val="center"/>
          </w:tcPr>
          <w:p w:rsidR="00C25C6B" w:rsidRPr="006E4BDC" w:rsidRDefault="00C25C6B" w:rsidP="00582228">
            <w:pPr>
              <w:jc w:val="center"/>
            </w:pPr>
          </w:p>
        </w:tc>
        <w:tc>
          <w:tcPr>
            <w:tcW w:w="850" w:type="dxa"/>
            <w:vAlign w:val="center"/>
          </w:tcPr>
          <w:p w:rsidR="00C25C6B" w:rsidRPr="006E4BDC" w:rsidRDefault="00C25C6B" w:rsidP="00582228">
            <w:pPr>
              <w:jc w:val="center"/>
            </w:pPr>
          </w:p>
        </w:tc>
        <w:tc>
          <w:tcPr>
            <w:tcW w:w="992" w:type="dxa"/>
            <w:vAlign w:val="center"/>
          </w:tcPr>
          <w:p w:rsidR="00C25C6B" w:rsidRPr="00BD2FDA" w:rsidRDefault="00BD2FDA" w:rsidP="00FD4EE5">
            <w:pPr>
              <w:jc w:val="center"/>
              <w:rPr>
                <w:highlight w:val="yellow"/>
              </w:rPr>
            </w:pPr>
            <w:r w:rsidRPr="00BD2FDA">
              <w:t>431</w:t>
            </w:r>
          </w:p>
        </w:tc>
        <w:tc>
          <w:tcPr>
            <w:tcW w:w="851" w:type="dxa"/>
            <w:vAlign w:val="center"/>
          </w:tcPr>
          <w:p w:rsidR="00C25C6B" w:rsidRPr="006E4BDC" w:rsidRDefault="00C25C6B" w:rsidP="00FD4EE5">
            <w:pPr>
              <w:jc w:val="center"/>
              <w:rPr>
                <w:color w:val="FF0000"/>
                <w:highlight w:val="yellow"/>
              </w:rPr>
            </w:pPr>
          </w:p>
        </w:tc>
        <w:tc>
          <w:tcPr>
            <w:tcW w:w="916" w:type="dxa"/>
            <w:vAlign w:val="center"/>
          </w:tcPr>
          <w:p w:rsidR="00C25C6B" w:rsidRPr="006E4BDC" w:rsidRDefault="00BE36B3" w:rsidP="00FD4EE5">
            <w:pPr>
              <w:jc w:val="center"/>
              <w:rPr>
                <w:color w:val="FF0000"/>
                <w:highlight w:val="yellow"/>
              </w:rPr>
            </w:pPr>
            <w:r w:rsidRPr="00A216B6">
              <w:t>170</w:t>
            </w:r>
          </w:p>
        </w:tc>
      </w:tr>
    </w:tbl>
    <w:p w:rsidR="00816626" w:rsidRDefault="00F14C3E" w:rsidP="00362E69">
      <w:pPr>
        <w:pStyle w:val="3"/>
      </w:pPr>
      <w:bookmarkStart w:id="13" w:name="_Toc323826982"/>
      <w:bookmarkStart w:id="14" w:name="_Toc352159595"/>
      <w:bookmarkStart w:id="15" w:name="_Toc352160084"/>
      <w:bookmarkStart w:id="16" w:name="_Toc9845012"/>
      <w:bookmarkStart w:id="17" w:name="_Toc93779741"/>
      <w:r w:rsidRPr="00362E69">
        <w:t>2.2</w:t>
      </w:r>
      <w:r w:rsidR="00816626" w:rsidRPr="00362E69">
        <w:t>.</w:t>
      </w:r>
      <w:r w:rsidRPr="00362E69">
        <w:t>2</w:t>
      </w:r>
      <w:r w:rsidR="00816626" w:rsidRPr="00362E69">
        <w:t>. Организация социальной инфраструктуры</w:t>
      </w:r>
      <w:bookmarkEnd w:id="13"/>
      <w:bookmarkEnd w:id="14"/>
      <w:bookmarkEnd w:id="15"/>
      <w:bookmarkEnd w:id="16"/>
      <w:bookmarkEnd w:id="17"/>
    </w:p>
    <w:p w:rsidR="00A20293" w:rsidRPr="00A20293" w:rsidRDefault="00A20293" w:rsidP="00A20293">
      <w:pPr>
        <w:suppressAutoHyphens w:val="0"/>
        <w:ind w:firstLine="709"/>
        <w:jc w:val="both"/>
      </w:pPr>
      <w:r w:rsidRPr="00A20293">
        <w:t xml:space="preserve">Основные учреждения обслуживания сконцентрированы в административном центре поселения – х.Незаймановском. </w:t>
      </w:r>
    </w:p>
    <w:p w:rsidR="00A20293" w:rsidRDefault="00A20293" w:rsidP="00E00931">
      <w:pPr>
        <w:tabs>
          <w:tab w:val="num" w:pos="432"/>
        </w:tabs>
        <w:ind w:firstLine="567"/>
        <w:jc w:val="both"/>
        <w:rPr>
          <w:b/>
        </w:rPr>
      </w:pPr>
    </w:p>
    <w:p w:rsidR="00E00931" w:rsidRPr="00A20293" w:rsidRDefault="00684292" w:rsidP="00E00931">
      <w:pPr>
        <w:tabs>
          <w:tab w:val="num" w:pos="432"/>
        </w:tabs>
        <w:ind w:firstLine="567"/>
        <w:jc w:val="both"/>
        <w:rPr>
          <w:b/>
        </w:rPr>
      </w:pPr>
      <w:r>
        <w:rPr>
          <w:b/>
        </w:rPr>
        <w:t>О</w:t>
      </w:r>
      <w:r w:rsidR="00E00931" w:rsidRPr="00C94DD6">
        <w:rPr>
          <w:b/>
        </w:rPr>
        <w:t>бразование</w:t>
      </w:r>
    </w:p>
    <w:p w:rsidR="00A20293" w:rsidRPr="00A20293" w:rsidRDefault="00A20293" w:rsidP="00A20293">
      <w:pPr>
        <w:tabs>
          <w:tab w:val="left" w:pos="2715"/>
        </w:tabs>
        <w:ind w:firstLine="567"/>
        <w:jc w:val="both"/>
      </w:pPr>
      <w:r>
        <w:t>В</w:t>
      </w:r>
      <w:r w:rsidR="00884311">
        <w:t xml:space="preserve"> </w:t>
      </w:r>
      <w:r w:rsidRPr="00A20293">
        <w:t>х.Незаймановском функционируют детский сад и</w:t>
      </w:r>
      <w:r w:rsidR="00884311">
        <w:t xml:space="preserve"> </w:t>
      </w:r>
      <w:r w:rsidRPr="00A20293">
        <w:t>школа. Количество мест в учреждении дошкольного образования по проекту – 110; численность учащихся дневного общеобразовательного учреждения – по проекту 560 мест.</w:t>
      </w:r>
    </w:p>
    <w:p w:rsidR="004B737B" w:rsidRPr="00684292" w:rsidRDefault="004B737B" w:rsidP="00E00931">
      <w:pPr>
        <w:tabs>
          <w:tab w:val="num" w:pos="432"/>
        </w:tabs>
        <w:ind w:firstLine="567"/>
        <w:jc w:val="both"/>
        <w:rPr>
          <w:b/>
        </w:rPr>
      </w:pPr>
    </w:p>
    <w:p w:rsidR="00E00931" w:rsidRPr="00684292" w:rsidRDefault="00E00931" w:rsidP="00E00931">
      <w:pPr>
        <w:tabs>
          <w:tab w:val="num" w:pos="432"/>
        </w:tabs>
        <w:ind w:firstLine="567"/>
        <w:jc w:val="both"/>
        <w:rPr>
          <w:b/>
        </w:rPr>
      </w:pPr>
      <w:r w:rsidRPr="00C94DD6">
        <w:rPr>
          <w:b/>
        </w:rPr>
        <w:t>Здравоохранение</w:t>
      </w:r>
    </w:p>
    <w:p w:rsidR="00A20293" w:rsidRPr="00A20293" w:rsidRDefault="00A20293" w:rsidP="00A20293">
      <w:pPr>
        <w:tabs>
          <w:tab w:val="left" w:pos="2715"/>
        </w:tabs>
        <w:ind w:firstLine="567"/>
        <w:jc w:val="both"/>
      </w:pPr>
      <w:r w:rsidRPr="00A20293">
        <w:t>Среди учреждений системы здравоохранения в административном центре поселения размещаются амбул</w:t>
      </w:r>
      <w:r w:rsidR="00655C96">
        <w:t xml:space="preserve">атория на 50 посещений в смену, аптека, в х. Стринский расположен </w:t>
      </w:r>
      <w:r w:rsidR="00655C96" w:rsidRPr="00655C96">
        <w:rPr>
          <w:rFonts w:cs="Times New Roman"/>
          <w:color w:val="1A1A1A"/>
          <w:shd w:val="clear" w:color="auto" w:fill="FFFFFF"/>
        </w:rPr>
        <w:t>фельдшерско-акушерский пункт.</w:t>
      </w:r>
    </w:p>
    <w:p w:rsidR="00A20293" w:rsidRPr="00C659C8" w:rsidRDefault="00A20293" w:rsidP="00E00931">
      <w:pPr>
        <w:tabs>
          <w:tab w:val="num" w:pos="432"/>
        </w:tabs>
        <w:ind w:firstLine="567"/>
        <w:jc w:val="both"/>
        <w:rPr>
          <w:b/>
        </w:rPr>
      </w:pPr>
    </w:p>
    <w:p w:rsidR="00D5560D" w:rsidRPr="00D5560D" w:rsidRDefault="00D5560D" w:rsidP="00E00931">
      <w:pPr>
        <w:tabs>
          <w:tab w:val="num" w:pos="432"/>
        </w:tabs>
        <w:ind w:firstLine="567"/>
        <w:jc w:val="both"/>
        <w:rPr>
          <w:b/>
        </w:rPr>
      </w:pPr>
      <w:r w:rsidRPr="00D5560D">
        <w:rPr>
          <w:b/>
        </w:rPr>
        <w:t>Физическая культура и массовый спорт</w:t>
      </w:r>
    </w:p>
    <w:p w:rsidR="00835458" w:rsidRPr="00835458" w:rsidRDefault="00835458" w:rsidP="00835458">
      <w:pPr>
        <w:tabs>
          <w:tab w:val="left" w:pos="2715"/>
        </w:tabs>
        <w:ind w:firstLine="567"/>
        <w:jc w:val="both"/>
      </w:pPr>
      <w:r w:rsidRPr="00835458">
        <w:t>Из числа объектов физкультуры и спорта в х.Н</w:t>
      </w:r>
      <w:r w:rsidR="008F273D">
        <w:t>езаймановском имеется 1 стадион</w:t>
      </w:r>
      <w:r w:rsidRPr="00835458">
        <w:t>.</w:t>
      </w:r>
    </w:p>
    <w:p w:rsidR="00D5560D" w:rsidRPr="00D5560D" w:rsidRDefault="00D5560D" w:rsidP="00E00931">
      <w:pPr>
        <w:tabs>
          <w:tab w:val="num" w:pos="432"/>
        </w:tabs>
        <w:ind w:firstLine="567"/>
        <w:jc w:val="both"/>
        <w:rPr>
          <w:b/>
        </w:rPr>
      </w:pPr>
    </w:p>
    <w:p w:rsidR="00E00931" w:rsidRPr="00684292" w:rsidRDefault="00E00931" w:rsidP="00E00931">
      <w:pPr>
        <w:tabs>
          <w:tab w:val="num" w:pos="432"/>
        </w:tabs>
        <w:ind w:firstLine="567"/>
        <w:jc w:val="both"/>
        <w:rPr>
          <w:b/>
        </w:rPr>
      </w:pPr>
      <w:r w:rsidRPr="00C94DD6">
        <w:rPr>
          <w:b/>
        </w:rPr>
        <w:t>Культура</w:t>
      </w:r>
    </w:p>
    <w:p w:rsidR="00A20293" w:rsidRDefault="00A20293" w:rsidP="002E0AEE">
      <w:pPr>
        <w:tabs>
          <w:tab w:val="left" w:pos="2715"/>
        </w:tabs>
        <w:ind w:firstLine="567"/>
        <w:jc w:val="both"/>
      </w:pPr>
      <w:r w:rsidRPr="00A20293">
        <w:t>В поселение функционируют два клубных учреждения, две библиотеки.</w:t>
      </w:r>
    </w:p>
    <w:p w:rsidR="00A20293" w:rsidRDefault="00A20293" w:rsidP="002E0AEE">
      <w:pPr>
        <w:tabs>
          <w:tab w:val="left" w:pos="2715"/>
        </w:tabs>
        <w:ind w:firstLine="567"/>
        <w:jc w:val="both"/>
      </w:pPr>
    </w:p>
    <w:p w:rsidR="00A20293" w:rsidRPr="00835458" w:rsidRDefault="00835458" w:rsidP="00835458">
      <w:pPr>
        <w:tabs>
          <w:tab w:val="num" w:pos="432"/>
        </w:tabs>
        <w:ind w:firstLine="567"/>
        <w:jc w:val="both"/>
        <w:rPr>
          <w:b/>
        </w:rPr>
      </w:pPr>
      <w:r w:rsidRPr="00835458">
        <w:rPr>
          <w:b/>
        </w:rPr>
        <w:t>Предприятия торговли, общественного питания, бытового и коммунального обслужив</w:t>
      </w:r>
      <w:r>
        <w:rPr>
          <w:b/>
        </w:rPr>
        <w:t>а</w:t>
      </w:r>
      <w:r w:rsidRPr="00835458">
        <w:rPr>
          <w:b/>
        </w:rPr>
        <w:t>ния</w:t>
      </w:r>
    </w:p>
    <w:p w:rsidR="00835458" w:rsidRPr="00835458" w:rsidRDefault="00835458" w:rsidP="00835458">
      <w:pPr>
        <w:tabs>
          <w:tab w:val="left" w:pos="2715"/>
        </w:tabs>
        <w:ind w:firstLine="567"/>
        <w:jc w:val="both"/>
      </w:pPr>
      <w:r w:rsidRPr="00835458">
        <w:t>Всего на терри</w:t>
      </w:r>
      <w:r w:rsidR="00655C96">
        <w:t xml:space="preserve">тории поселения насчитывается 11 </w:t>
      </w:r>
      <w:r w:rsidRPr="00835458">
        <w:t>объектов розничной торговли.</w:t>
      </w:r>
    </w:p>
    <w:p w:rsidR="00835458" w:rsidRPr="00835458" w:rsidRDefault="00835458" w:rsidP="00835458">
      <w:pPr>
        <w:tabs>
          <w:tab w:val="left" w:pos="2715"/>
        </w:tabs>
        <w:ind w:firstLine="567"/>
        <w:jc w:val="both"/>
      </w:pPr>
      <w:r w:rsidRPr="00835458">
        <w:lastRenderedPageBreak/>
        <w:t>В х.Незаймановском расположено 2 предприятия общественного питания общим количеством посадочных мест – 120.</w:t>
      </w:r>
    </w:p>
    <w:p w:rsidR="00835458" w:rsidRPr="00835458" w:rsidRDefault="00835458" w:rsidP="00835458">
      <w:pPr>
        <w:tabs>
          <w:tab w:val="left" w:pos="2715"/>
        </w:tabs>
        <w:ind w:firstLine="567"/>
        <w:jc w:val="both"/>
      </w:pPr>
      <w:r w:rsidRPr="00835458">
        <w:t>На территории муниципального образования находятся 2 отделения почтовой связи.</w:t>
      </w:r>
    </w:p>
    <w:p w:rsidR="00D5560D" w:rsidRPr="00D5560D" w:rsidRDefault="00D5560D" w:rsidP="00E00931">
      <w:pPr>
        <w:tabs>
          <w:tab w:val="num" w:pos="432"/>
        </w:tabs>
        <w:ind w:firstLine="567"/>
        <w:jc w:val="both"/>
        <w:rPr>
          <w:b/>
        </w:rPr>
      </w:pPr>
    </w:p>
    <w:p w:rsidR="00C201BA" w:rsidRDefault="00C201BA" w:rsidP="00C201BA">
      <w:pPr>
        <w:pStyle w:val="3"/>
      </w:pPr>
      <w:bookmarkStart w:id="18" w:name="_Toc93779742"/>
      <w:r w:rsidRPr="004679DD">
        <w:t>2.2.3. Жилищный фонд</w:t>
      </w:r>
      <w:bookmarkEnd w:id="18"/>
    </w:p>
    <w:p w:rsidR="00B3447A" w:rsidRPr="00B3447A" w:rsidRDefault="00B3447A" w:rsidP="00B3447A">
      <w:pPr>
        <w:ind w:right="170" w:firstLine="709"/>
        <w:jc w:val="both"/>
      </w:pPr>
      <w:r w:rsidRPr="00B3447A">
        <w:t>Существующая  жилая застройка представлена главным образом домами с приусадебными участками индивидуальными и 2-4-х квартирными. На территории х.Незаймановский имеются малоэтажные дома секционного типа.</w:t>
      </w:r>
    </w:p>
    <w:p w:rsidR="00B3447A" w:rsidRPr="00B3447A" w:rsidRDefault="00B3447A" w:rsidP="00B3447A">
      <w:pPr>
        <w:ind w:firstLine="709"/>
        <w:jc w:val="both"/>
      </w:pPr>
      <w:r w:rsidRPr="00B3447A">
        <w:t>В поселении имеется развитая сеть учреждений обслуживания.  Основные учреждения обслуживания сконцентрированы в административном центре поселения – х. Незаймановском. Из учреждений обслуживания сферы народного образования в х.Незаймановском функционируют детский сад и  школа. В культурной сфере поселения функционируют два клубных учреждения, две библиотеки. Среди учреждений системы здравоохранения в административном центре поселения размещаются амбулатория на 50 посещений в смену, фельдш</w:t>
      </w:r>
      <w:r>
        <w:t xml:space="preserve">ерско-акушерский пункт, аптека. </w:t>
      </w:r>
      <w:r w:rsidRPr="00B3447A">
        <w:t>Из числа объектов физкультуры и с</w:t>
      </w:r>
      <w:r>
        <w:t>порта в х.Незаймановском имеется стадион.</w:t>
      </w:r>
    </w:p>
    <w:p w:rsidR="00B3447A" w:rsidRPr="00B3447A" w:rsidRDefault="00B3447A" w:rsidP="00B3447A">
      <w:pPr>
        <w:pStyle w:val="aff8"/>
        <w:jc w:val="center"/>
        <w:rPr>
          <w:rFonts w:ascii="Times New Roman" w:hAnsi="Times New Roman"/>
          <w:b/>
          <w:sz w:val="24"/>
        </w:rPr>
      </w:pPr>
      <w:r w:rsidRPr="00B3447A">
        <w:rPr>
          <w:rFonts w:ascii="Times New Roman" w:hAnsi="Times New Roman"/>
          <w:b/>
          <w:sz w:val="24"/>
        </w:rPr>
        <w:t>Распределение жилого фонда и населения</w:t>
      </w:r>
    </w:p>
    <w:p w:rsidR="00B3447A" w:rsidRPr="00B3447A" w:rsidRDefault="00B3447A" w:rsidP="00B3447A">
      <w:pPr>
        <w:pStyle w:val="aff8"/>
        <w:jc w:val="center"/>
        <w:rPr>
          <w:rFonts w:ascii="Times New Roman" w:hAnsi="Times New Roman"/>
          <w:b/>
          <w:sz w:val="24"/>
        </w:rPr>
      </w:pPr>
      <w:r w:rsidRPr="00B3447A">
        <w:rPr>
          <w:rFonts w:ascii="Times New Roman" w:hAnsi="Times New Roman"/>
          <w:b/>
          <w:sz w:val="24"/>
        </w:rPr>
        <w:t>по населенным пунктам</w:t>
      </w:r>
    </w:p>
    <w:p w:rsidR="00B3447A" w:rsidRPr="00B3447A" w:rsidRDefault="00B3447A" w:rsidP="00B3447A">
      <w:pPr>
        <w:pStyle w:val="7"/>
      </w:pPr>
      <w:r w:rsidRPr="00B3447A">
        <w:t xml:space="preserve">Таблица </w:t>
      </w:r>
      <w:r w:rsidRPr="00B3447A">
        <w:rPr>
          <w:bCs/>
        </w:rPr>
        <w:t>2.2.3.1</w:t>
      </w:r>
    </w:p>
    <w:tbl>
      <w:tblPr>
        <w:tblW w:w="9670" w:type="dxa"/>
        <w:tblInd w:w="93" w:type="dxa"/>
        <w:tblLook w:val="04A0" w:firstRow="1" w:lastRow="0" w:firstColumn="1" w:lastColumn="0" w:noHBand="0" w:noVBand="1"/>
      </w:tblPr>
      <w:tblGrid>
        <w:gridCol w:w="2850"/>
        <w:gridCol w:w="2180"/>
        <w:gridCol w:w="2200"/>
        <w:gridCol w:w="2440"/>
      </w:tblGrid>
      <w:tr w:rsidR="00B3447A" w:rsidRPr="00B3447A" w:rsidTr="00884311">
        <w:trPr>
          <w:trHeight w:val="1215"/>
          <w:tblHeader/>
        </w:trPr>
        <w:tc>
          <w:tcPr>
            <w:tcW w:w="28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3447A" w:rsidRPr="00B3447A" w:rsidRDefault="00B3447A" w:rsidP="00884311">
            <w:pPr>
              <w:jc w:val="center"/>
            </w:pPr>
            <w:r w:rsidRPr="00B3447A">
              <w:t>Наименование территории</w:t>
            </w:r>
          </w:p>
        </w:tc>
        <w:tc>
          <w:tcPr>
            <w:tcW w:w="2180" w:type="dxa"/>
            <w:tcBorders>
              <w:top w:val="single" w:sz="8" w:space="0" w:color="auto"/>
              <w:left w:val="nil"/>
              <w:bottom w:val="single" w:sz="8" w:space="0" w:color="auto"/>
              <w:right w:val="single" w:sz="8" w:space="0" w:color="auto"/>
            </w:tcBorders>
            <w:shd w:val="clear" w:color="auto" w:fill="auto"/>
            <w:vAlign w:val="center"/>
            <w:hideMark/>
          </w:tcPr>
          <w:p w:rsidR="00B3447A" w:rsidRPr="00B3447A" w:rsidRDefault="00B3447A" w:rsidP="00884311">
            <w:pPr>
              <w:jc w:val="center"/>
            </w:pPr>
            <w:r w:rsidRPr="00B3447A">
              <w:t>Количество жилых домов, единиц</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B3447A" w:rsidRPr="00B3447A" w:rsidRDefault="00B3447A" w:rsidP="00884311">
            <w:pPr>
              <w:jc w:val="center"/>
            </w:pPr>
            <w:r w:rsidRPr="00B3447A">
              <w:t>Общая площадь жилищного фонда, тыс.кв.м</w:t>
            </w:r>
          </w:p>
        </w:tc>
        <w:tc>
          <w:tcPr>
            <w:tcW w:w="2440" w:type="dxa"/>
            <w:tcBorders>
              <w:top w:val="single" w:sz="8" w:space="0" w:color="auto"/>
              <w:left w:val="nil"/>
              <w:bottom w:val="single" w:sz="8" w:space="0" w:color="auto"/>
              <w:right w:val="single" w:sz="8" w:space="0" w:color="auto"/>
            </w:tcBorders>
            <w:shd w:val="clear" w:color="auto" w:fill="auto"/>
            <w:vAlign w:val="center"/>
            <w:hideMark/>
          </w:tcPr>
          <w:p w:rsidR="00B3447A" w:rsidRPr="00B3447A" w:rsidRDefault="00B3447A" w:rsidP="00884311">
            <w:pPr>
              <w:jc w:val="center"/>
            </w:pPr>
            <w:r w:rsidRPr="00B3447A">
              <w:t>Жилищная обеспеченность, кв.м/чел.</w:t>
            </w:r>
          </w:p>
        </w:tc>
      </w:tr>
      <w:tr w:rsidR="00B3447A" w:rsidRPr="00B3447A" w:rsidTr="00884311">
        <w:trPr>
          <w:trHeight w:val="451"/>
        </w:trPr>
        <w:tc>
          <w:tcPr>
            <w:tcW w:w="2850" w:type="dxa"/>
            <w:tcBorders>
              <w:top w:val="nil"/>
              <w:left w:val="single" w:sz="8" w:space="0" w:color="auto"/>
              <w:bottom w:val="single" w:sz="8" w:space="0" w:color="auto"/>
              <w:right w:val="single" w:sz="8" w:space="0" w:color="auto"/>
            </w:tcBorders>
            <w:shd w:val="clear" w:color="auto" w:fill="auto"/>
            <w:vAlign w:val="bottom"/>
            <w:hideMark/>
          </w:tcPr>
          <w:p w:rsidR="00B3447A" w:rsidRPr="00B3447A" w:rsidRDefault="00B3447A" w:rsidP="00884311">
            <w:r w:rsidRPr="00B3447A">
              <w:t xml:space="preserve">1 хутор Незаймановский </w:t>
            </w:r>
          </w:p>
        </w:tc>
        <w:tc>
          <w:tcPr>
            <w:tcW w:w="218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674</w:t>
            </w:r>
          </w:p>
        </w:tc>
        <w:tc>
          <w:tcPr>
            <w:tcW w:w="220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42,3</w:t>
            </w:r>
          </w:p>
        </w:tc>
        <w:tc>
          <w:tcPr>
            <w:tcW w:w="244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21</w:t>
            </w:r>
          </w:p>
        </w:tc>
      </w:tr>
      <w:tr w:rsidR="00B3447A" w:rsidRPr="00B3447A" w:rsidTr="00884311">
        <w:trPr>
          <w:trHeight w:val="451"/>
        </w:trPr>
        <w:tc>
          <w:tcPr>
            <w:tcW w:w="2850" w:type="dxa"/>
            <w:tcBorders>
              <w:top w:val="nil"/>
              <w:left w:val="single" w:sz="8" w:space="0" w:color="auto"/>
              <w:bottom w:val="single" w:sz="8" w:space="0" w:color="auto"/>
              <w:right w:val="single" w:sz="8" w:space="0" w:color="auto"/>
            </w:tcBorders>
            <w:shd w:val="clear" w:color="auto" w:fill="auto"/>
            <w:vAlign w:val="bottom"/>
            <w:hideMark/>
          </w:tcPr>
          <w:p w:rsidR="00B3447A" w:rsidRPr="00B3447A" w:rsidRDefault="00B3447A" w:rsidP="00884311">
            <w:r w:rsidRPr="00B3447A">
              <w:t xml:space="preserve">2 хутор Можарийский </w:t>
            </w:r>
          </w:p>
        </w:tc>
        <w:tc>
          <w:tcPr>
            <w:tcW w:w="218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9</w:t>
            </w:r>
          </w:p>
        </w:tc>
        <w:tc>
          <w:tcPr>
            <w:tcW w:w="220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0,8</w:t>
            </w:r>
          </w:p>
        </w:tc>
        <w:tc>
          <w:tcPr>
            <w:tcW w:w="244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17,8</w:t>
            </w:r>
          </w:p>
        </w:tc>
      </w:tr>
      <w:tr w:rsidR="00B3447A" w:rsidRPr="00B3447A" w:rsidTr="00884311">
        <w:trPr>
          <w:trHeight w:val="451"/>
        </w:trPr>
        <w:tc>
          <w:tcPr>
            <w:tcW w:w="2850" w:type="dxa"/>
            <w:tcBorders>
              <w:top w:val="nil"/>
              <w:left w:val="single" w:sz="8" w:space="0" w:color="auto"/>
              <w:bottom w:val="single" w:sz="8" w:space="0" w:color="auto"/>
              <w:right w:val="single" w:sz="8" w:space="0" w:color="auto"/>
            </w:tcBorders>
            <w:shd w:val="clear" w:color="auto" w:fill="auto"/>
            <w:vAlign w:val="bottom"/>
            <w:hideMark/>
          </w:tcPr>
          <w:p w:rsidR="00B3447A" w:rsidRPr="00B3447A" w:rsidRDefault="00B3447A" w:rsidP="00884311">
            <w:r w:rsidRPr="00B3447A">
              <w:t xml:space="preserve">3 хутор Стринский </w:t>
            </w:r>
          </w:p>
        </w:tc>
        <w:tc>
          <w:tcPr>
            <w:tcW w:w="218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232</w:t>
            </w:r>
          </w:p>
        </w:tc>
        <w:tc>
          <w:tcPr>
            <w:tcW w:w="220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11,9</w:t>
            </w:r>
          </w:p>
        </w:tc>
        <w:tc>
          <w:tcPr>
            <w:tcW w:w="2440" w:type="dxa"/>
            <w:tcBorders>
              <w:top w:val="nil"/>
              <w:left w:val="nil"/>
              <w:bottom w:val="single" w:sz="8" w:space="0" w:color="auto"/>
              <w:right w:val="single" w:sz="8" w:space="0" w:color="auto"/>
            </w:tcBorders>
            <w:shd w:val="clear" w:color="auto" w:fill="auto"/>
            <w:noWrap/>
            <w:vAlign w:val="bottom"/>
            <w:hideMark/>
          </w:tcPr>
          <w:p w:rsidR="00B3447A" w:rsidRPr="00B3447A" w:rsidRDefault="00B3447A" w:rsidP="00884311">
            <w:pPr>
              <w:jc w:val="center"/>
            </w:pPr>
            <w:r w:rsidRPr="00B3447A">
              <w:t>16,9</w:t>
            </w:r>
          </w:p>
        </w:tc>
      </w:tr>
      <w:tr w:rsidR="00B3447A" w:rsidRPr="00B3447A" w:rsidTr="00884311">
        <w:trPr>
          <w:trHeight w:val="451"/>
        </w:trPr>
        <w:tc>
          <w:tcPr>
            <w:tcW w:w="2850" w:type="dxa"/>
            <w:tcBorders>
              <w:top w:val="nil"/>
              <w:left w:val="single" w:sz="8" w:space="0" w:color="auto"/>
              <w:bottom w:val="single" w:sz="8" w:space="0" w:color="auto"/>
              <w:right w:val="single" w:sz="8" w:space="0" w:color="auto"/>
            </w:tcBorders>
            <w:shd w:val="clear" w:color="auto" w:fill="auto"/>
            <w:vAlign w:val="center"/>
            <w:hideMark/>
          </w:tcPr>
          <w:p w:rsidR="00B3447A" w:rsidRPr="00B3447A" w:rsidRDefault="00B3447A" w:rsidP="00884311">
            <w:pPr>
              <w:jc w:val="center"/>
              <w:rPr>
                <w:b/>
              </w:rPr>
            </w:pPr>
            <w:r w:rsidRPr="00B3447A">
              <w:rPr>
                <w:b/>
              </w:rPr>
              <w:t>Итого по поселению</w:t>
            </w:r>
          </w:p>
        </w:tc>
        <w:tc>
          <w:tcPr>
            <w:tcW w:w="2180" w:type="dxa"/>
            <w:tcBorders>
              <w:top w:val="nil"/>
              <w:left w:val="nil"/>
              <w:bottom w:val="single" w:sz="8" w:space="0" w:color="auto"/>
              <w:right w:val="single" w:sz="8" w:space="0" w:color="auto"/>
            </w:tcBorders>
            <w:shd w:val="clear" w:color="auto" w:fill="auto"/>
            <w:noWrap/>
            <w:vAlign w:val="center"/>
            <w:hideMark/>
          </w:tcPr>
          <w:p w:rsidR="00B3447A" w:rsidRPr="00B3447A" w:rsidRDefault="00B3447A" w:rsidP="00884311">
            <w:pPr>
              <w:jc w:val="center"/>
              <w:rPr>
                <w:b/>
                <w:bCs/>
              </w:rPr>
            </w:pPr>
            <w:r w:rsidRPr="00B3447A">
              <w:rPr>
                <w:b/>
                <w:bCs/>
              </w:rPr>
              <w:t>915</w:t>
            </w:r>
          </w:p>
        </w:tc>
        <w:tc>
          <w:tcPr>
            <w:tcW w:w="2200" w:type="dxa"/>
            <w:tcBorders>
              <w:top w:val="nil"/>
              <w:left w:val="nil"/>
              <w:bottom w:val="single" w:sz="8" w:space="0" w:color="auto"/>
              <w:right w:val="single" w:sz="8" w:space="0" w:color="auto"/>
            </w:tcBorders>
            <w:shd w:val="clear" w:color="auto" w:fill="auto"/>
            <w:noWrap/>
            <w:vAlign w:val="center"/>
            <w:hideMark/>
          </w:tcPr>
          <w:p w:rsidR="00B3447A" w:rsidRPr="00B3447A" w:rsidRDefault="00B3447A" w:rsidP="00884311">
            <w:pPr>
              <w:jc w:val="center"/>
              <w:rPr>
                <w:b/>
                <w:bCs/>
              </w:rPr>
            </w:pPr>
            <w:r w:rsidRPr="00B3447A">
              <w:rPr>
                <w:b/>
                <w:bCs/>
              </w:rPr>
              <w:t>55,0</w:t>
            </w:r>
          </w:p>
        </w:tc>
        <w:tc>
          <w:tcPr>
            <w:tcW w:w="2440" w:type="dxa"/>
            <w:tcBorders>
              <w:top w:val="nil"/>
              <w:left w:val="nil"/>
              <w:bottom w:val="single" w:sz="8" w:space="0" w:color="auto"/>
              <w:right w:val="single" w:sz="8" w:space="0" w:color="auto"/>
            </w:tcBorders>
            <w:shd w:val="clear" w:color="auto" w:fill="auto"/>
            <w:noWrap/>
            <w:vAlign w:val="center"/>
            <w:hideMark/>
          </w:tcPr>
          <w:p w:rsidR="00B3447A" w:rsidRPr="00B3447A" w:rsidRDefault="00B3447A" w:rsidP="00884311">
            <w:pPr>
              <w:jc w:val="center"/>
              <w:rPr>
                <w:b/>
                <w:bCs/>
              </w:rPr>
            </w:pPr>
            <w:r w:rsidRPr="00B3447A">
              <w:rPr>
                <w:b/>
                <w:bCs/>
              </w:rPr>
              <w:t>19,9</w:t>
            </w:r>
          </w:p>
        </w:tc>
      </w:tr>
    </w:tbl>
    <w:p w:rsidR="00B3447A" w:rsidRPr="00B3447A" w:rsidRDefault="00B3447A" w:rsidP="00B3447A">
      <w:pPr>
        <w:shd w:val="clear" w:color="auto" w:fill="FFFFFF"/>
        <w:ind w:right="170" w:firstLine="709"/>
        <w:jc w:val="both"/>
        <w:rPr>
          <w:sz w:val="28"/>
          <w:szCs w:val="28"/>
        </w:rPr>
      </w:pPr>
    </w:p>
    <w:p w:rsidR="00C201BA" w:rsidRPr="00B3447A" w:rsidRDefault="00B3447A" w:rsidP="00B3447A">
      <w:pPr>
        <w:ind w:right="170" w:firstLine="709"/>
        <w:jc w:val="both"/>
      </w:pPr>
      <w:r w:rsidRPr="00B3447A">
        <w:t xml:space="preserve">Техническое состояние жилищного фонда в основном удовлетворительное. Доля ветхого и аварийного жилья в структуре жилищного фонда - около 5 %, что составляет 2,7 тыс. м2 общей жилой площади (56 единиц жилищного фонда, в которых проживают 145 человек). </w:t>
      </w:r>
    </w:p>
    <w:p w:rsidR="00816626" w:rsidRDefault="00F14C3E" w:rsidP="00362E69">
      <w:pPr>
        <w:pStyle w:val="3"/>
      </w:pPr>
      <w:bookmarkStart w:id="19" w:name="_Toc285406343"/>
      <w:bookmarkStart w:id="20" w:name="_Toc323826989"/>
      <w:bookmarkStart w:id="21" w:name="_Toc352159597"/>
      <w:bookmarkStart w:id="22" w:name="_Toc352160086"/>
      <w:bookmarkStart w:id="23" w:name="_Toc9845014"/>
      <w:bookmarkStart w:id="24" w:name="_Toc93779743"/>
      <w:r w:rsidRPr="006411CF">
        <w:t>2.2</w:t>
      </w:r>
      <w:r w:rsidR="00816626" w:rsidRPr="006411CF">
        <w:t xml:space="preserve">.4. Экономический потенциал </w:t>
      </w:r>
      <w:bookmarkEnd w:id="19"/>
      <w:r w:rsidR="00816626" w:rsidRPr="006411CF">
        <w:t>поселения</w:t>
      </w:r>
      <w:bookmarkEnd w:id="20"/>
      <w:bookmarkEnd w:id="21"/>
      <w:bookmarkEnd w:id="22"/>
      <w:bookmarkEnd w:id="23"/>
      <w:bookmarkEnd w:id="24"/>
    </w:p>
    <w:p w:rsidR="00A20293" w:rsidRPr="00A20293" w:rsidRDefault="00A20293" w:rsidP="00A20293">
      <w:pPr>
        <w:tabs>
          <w:tab w:val="left" w:pos="742"/>
        </w:tabs>
        <w:ind w:right="57" w:firstLine="709"/>
        <w:jc w:val="both"/>
      </w:pPr>
      <w:bookmarkStart w:id="25" w:name="_Toc9845015"/>
      <w:bookmarkStart w:id="26" w:name="_Toc285406348"/>
      <w:bookmarkStart w:id="27" w:name="_Toc323826992"/>
      <w:bookmarkStart w:id="28" w:name="_Toc352159599"/>
      <w:bookmarkStart w:id="29" w:name="_Toc352160088"/>
      <w:r w:rsidRPr="00A20293">
        <w:t xml:space="preserve">Территория планирования традиционно выделяется сельским профилем специализации – структура и стоимостные объемы ее экономического продукта преимущественно формируются в сельском хозяйстве. </w:t>
      </w:r>
    </w:p>
    <w:p w:rsidR="00A20293" w:rsidRPr="00A20293" w:rsidRDefault="00A20293" w:rsidP="00A20293">
      <w:pPr>
        <w:tabs>
          <w:tab w:val="left" w:pos="742"/>
        </w:tabs>
        <w:ind w:right="57" w:firstLine="709"/>
        <w:jc w:val="both"/>
      </w:pPr>
      <w:r w:rsidRPr="00A20293">
        <w:t>До недавнего времени в поселении функционировало крупное сельскохозяйственное предприятие АФ «Красная звезда», которое обеспечивало рабочими местами значительную часть трудоспособного населения.</w:t>
      </w:r>
    </w:p>
    <w:p w:rsidR="00A20293" w:rsidRPr="00A20293" w:rsidRDefault="00A20293" w:rsidP="00A20293">
      <w:pPr>
        <w:tabs>
          <w:tab w:val="left" w:pos="742"/>
        </w:tabs>
        <w:ind w:right="57" w:firstLine="709"/>
        <w:jc w:val="both"/>
      </w:pPr>
      <w:r w:rsidRPr="00A20293">
        <w:t>После банкротства единственного градообразующего предприятия основная доля занятости приходится на бюджетный сектор, возросла роль маятниковой миграции и источников самозанятости, таких как подсобное и фермерское хозяйство. Вопрос обеспечения занятости остается актуальным и по настоящее время.</w:t>
      </w:r>
    </w:p>
    <w:p w:rsidR="00A20293" w:rsidRPr="00A20293" w:rsidRDefault="00A20293" w:rsidP="00A20293">
      <w:pPr>
        <w:tabs>
          <w:tab w:val="left" w:pos="742"/>
        </w:tabs>
        <w:ind w:right="57" w:firstLine="709"/>
        <w:jc w:val="both"/>
      </w:pPr>
      <w:r w:rsidRPr="00A20293">
        <w:lastRenderedPageBreak/>
        <w:t>На современном этапе вся продукция сельского хозяйства поселения обеспечивается деятельностью крестьянско-фермерских хозяйств и личных подсобных хозяйств населения.</w:t>
      </w:r>
    </w:p>
    <w:p w:rsidR="00A20293" w:rsidRPr="00A20293" w:rsidRDefault="00A20293" w:rsidP="00A20293">
      <w:pPr>
        <w:tabs>
          <w:tab w:val="left" w:pos="742"/>
        </w:tabs>
        <w:ind w:right="57" w:firstLine="709"/>
        <w:jc w:val="both"/>
      </w:pPr>
      <w:r w:rsidRPr="00A20293">
        <w:t xml:space="preserve">Главным образом, использование сельскохозяйственных угодий связано с возделыванием зерновых и масличных культур. </w:t>
      </w:r>
    </w:p>
    <w:p w:rsidR="00A20293" w:rsidRPr="00A20293" w:rsidRDefault="00A20293" w:rsidP="00A20293">
      <w:pPr>
        <w:tabs>
          <w:tab w:val="left" w:pos="742"/>
        </w:tabs>
        <w:ind w:right="57" w:firstLine="709"/>
        <w:jc w:val="both"/>
      </w:pPr>
      <w:r w:rsidRPr="00A20293">
        <w:t>Кроме того, на территории поселения выращиваются картофель и овощи, преимущественно на уровне подсобных хозяйств населения, отличающихся невысоким уровнем специализации и товарности производства.</w:t>
      </w:r>
    </w:p>
    <w:p w:rsidR="00A20293" w:rsidRPr="00A20293" w:rsidRDefault="00A20293" w:rsidP="00A20293">
      <w:pPr>
        <w:tabs>
          <w:tab w:val="left" w:pos="742"/>
        </w:tabs>
        <w:ind w:right="57" w:firstLine="709"/>
        <w:jc w:val="both"/>
      </w:pPr>
      <w:r w:rsidRPr="00A20293">
        <w:t xml:space="preserve">Неотъемлемой составляющей аграрного сектора экономики Незаймановского </w:t>
      </w:r>
      <w:r w:rsidR="00655C96">
        <w:t xml:space="preserve">сельского </w:t>
      </w:r>
      <w:r w:rsidRPr="00A20293">
        <w:t xml:space="preserve">поселения является отрасль животноводства. В настоящее время доминирующие позиции в отрасли занимают личные подсобные хозяйства населения. </w:t>
      </w:r>
      <w:r w:rsidRPr="00A20293">
        <w:tab/>
        <w:t>Основными направлениями специализации хозяйств населения являются молочно-мясное скотоводство, свиноводство и птицеводство.</w:t>
      </w:r>
    </w:p>
    <w:p w:rsidR="002B5FBA" w:rsidRPr="002B5FBA" w:rsidRDefault="002B5FBA" w:rsidP="002B5FBA">
      <w:pPr>
        <w:tabs>
          <w:tab w:val="left" w:pos="742"/>
        </w:tabs>
        <w:ind w:right="57" w:firstLine="709"/>
        <w:jc w:val="both"/>
        <w:rPr>
          <w:b/>
        </w:rPr>
      </w:pPr>
    </w:p>
    <w:p w:rsidR="00D118E2" w:rsidRDefault="00D118E2" w:rsidP="00362E69">
      <w:pPr>
        <w:pStyle w:val="3"/>
      </w:pPr>
      <w:bookmarkStart w:id="30" w:name="_Toc93779744"/>
      <w:r>
        <w:t>2</w:t>
      </w:r>
      <w:r w:rsidRPr="0090697D">
        <w:t>.</w:t>
      </w:r>
      <w:r>
        <w:t>2</w:t>
      </w:r>
      <w:r w:rsidRPr="0090697D">
        <w:t>.</w:t>
      </w:r>
      <w:r>
        <w:t>5</w:t>
      </w:r>
      <w:r w:rsidR="000A7D77" w:rsidRPr="0090697D">
        <w:t xml:space="preserve">Существующее состояние и перспективы развития </w:t>
      </w:r>
      <w:r w:rsidR="000A7D77">
        <w:t>транспортной</w:t>
      </w:r>
      <w:r w:rsidR="000A7D77" w:rsidRPr="0090697D">
        <w:t xml:space="preserve"> инфраструктуры поселения</w:t>
      </w:r>
      <w:bookmarkEnd w:id="25"/>
      <w:bookmarkEnd w:id="30"/>
    </w:p>
    <w:p w:rsidR="008914B7" w:rsidRPr="008914B7" w:rsidRDefault="008914B7" w:rsidP="008914B7">
      <w:pPr>
        <w:tabs>
          <w:tab w:val="left" w:pos="742"/>
        </w:tabs>
        <w:ind w:right="57" w:firstLine="709"/>
        <w:jc w:val="both"/>
      </w:pPr>
      <w:r w:rsidRPr="008914B7">
        <w:t>В настоящее время на территори</w:t>
      </w:r>
      <w:r w:rsidR="00655C96">
        <w:t xml:space="preserve">и Незаймановского сельского </w:t>
      </w:r>
      <w:r w:rsidRPr="008914B7">
        <w:t>поселения действует автомобильный транспорт.</w:t>
      </w:r>
    </w:p>
    <w:p w:rsidR="008914B7" w:rsidRPr="008914B7" w:rsidRDefault="008914B7" w:rsidP="008914B7">
      <w:pPr>
        <w:tabs>
          <w:tab w:val="left" w:pos="742"/>
        </w:tabs>
        <w:ind w:right="57" w:firstLine="709"/>
        <w:jc w:val="both"/>
      </w:pPr>
      <w:r w:rsidRPr="008914B7">
        <w:t>На территории поселения имеется автодорога межмуниципального значения «ст-ца Новокорсунская – х. Незаймановский» IV категории.</w:t>
      </w:r>
    </w:p>
    <w:p w:rsidR="00F83187" w:rsidRDefault="00F83187" w:rsidP="00F57E72">
      <w:pPr>
        <w:tabs>
          <w:tab w:val="left" w:pos="742"/>
        </w:tabs>
        <w:ind w:right="57" w:firstLine="709"/>
        <w:jc w:val="both"/>
      </w:pPr>
    </w:p>
    <w:p w:rsidR="00680A15" w:rsidRDefault="00680A15" w:rsidP="00680A15">
      <w:pPr>
        <w:pStyle w:val="7"/>
      </w:pPr>
      <w:r w:rsidRPr="006411CF">
        <w:t>Таблица 2.2.</w:t>
      </w:r>
      <w:r w:rsidRPr="00873110">
        <w:t>5</w:t>
      </w:r>
      <w:r w:rsidRPr="006411CF">
        <w:t>.1</w:t>
      </w:r>
    </w:p>
    <w:p w:rsidR="008914B7" w:rsidRPr="000A6E1C" w:rsidRDefault="008914B7" w:rsidP="008914B7">
      <w:pPr>
        <w:tabs>
          <w:tab w:val="left" w:pos="742"/>
        </w:tabs>
        <w:ind w:right="57" w:firstLine="709"/>
        <w:jc w:val="center"/>
      </w:pPr>
      <w:r w:rsidRPr="000A6E1C">
        <w:t>Технические характеристики дорог</w:t>
      </w:r>
    </w:p>
    <w:tbl>
      <w:tblPr>
        <w:tblStyle w:val="afc"/>
        <w:tblW w:w="9947" w:type="dxa"/>
        <w:jc w:val="center"/>
        <w:tblLayout w:type="fixed"/>
        <w:tblLook w:val="04A0" w:firstRow="1" w:lastRow="0" w:firstColumn="1" w:lastColumn="0" w:noHBand="0" w:noVBand="1"/>
      </w:tblPr>
      <w:tblGrid>
        <w:gridCol w:w="2127"/>
        <w:gridCol w:w="1277"/>
        <w:gridCol w:w="1440"/>
        <w:gridCol w:w="1252"/>
        <w:gridCol w:w="1005"/>
        <w:gridCol w:w="1287"/>
        <w:gridCol w:w="708"/>
        <w:gridCol w:w="851"/>
      </w:tblGrid>
      <w:tr w:rsidR="008914B7" w:rsidRPr="008914B7" w:rsidTr="00655C96">
        <w:trPr>
          <w:trHeight w:val="315"/>
          <w:tblHeader/>
          <w:jc w:val="center"/>
        </w:trPr>
        <w:tc>
          <w:tcPr>
            <w:tcW w:w="2127" w:type="dxa"/>
            <w:vMerge w:val="restart"/>
            <w:vAlign w:val="center"/>
            <w:hideMark/>
          </w:tcPr>
          <w:p w:rsidR="008914B7" w:rsidRPr="008914B7" w:rsidRDefault="008914B7" w:rsidP="008914B7">
            <w:pPr>
              <w:jc w:val="center"/>
              <w:rPr>
                <w:b/>
              </w:rPr>
            </w:pPr>
            <w:r w:rsidRPr="008914B7">
              <w:rPr>
                <w:b/>
              </w:rPr>
              <w:t>Наименование дороги</w:t>
            </w:r>
          </w:p>
        </w:tc>
        <w:tc>
          <w:tcPr>
            <w:tcW w:w="1277" w:type="dxa"/>
            <w:vMerge w:val="restart"/>
            <w:vAlign w:val="center"/>
            <w:hideMark/>
          </w:tcPr>
          <w:p w:rsidR="008914B7" w:rsidRPr="008914B7" w:rsidRDefault="00F43D20" w:rsidP="008914B7">
            <w:pPr>
              <w:jc w:val="center"/>
              <w:rPr>
                <w:b/>
              </w:rPr>
            </w:pPr>
            <w:r>
              <w:rPr>
                <w:b/>
              </w:rPr>
              <w:t>Протяжен</w:t>
            </w:r>
            <w:r w:rsidR="008914B7" w:rsidRPr="008914B7">
              <w:rPr>
                <w:b/>
              </w:rPr>
              <w:t>ность, км</w:t>
            </w:r>
          </w:p>
        </w:tc>
        <w:tc>
          <w:tcPr>
            <w:tcW w:w="1440" w:type="dxa"/>
            <w:vMerge w:val="restart"/>
            <w:vAlign w:val="center"/>
            <w:hideMark/>
          </w:tcPr>
          <w:p w:rsidR="008914B7" w:rsidRPr="008914B7" w:rsidRDefault="008914B7" w:rsidP="008914B7">
            <w:pPr>
              <w:jc w:val="center"/>
              <w:rPr>
                <w:b/>
              </w:rPr>
            </w:pPr>
            <w:r w:rsidRPr="008914B7">
              <w:rPr>
                <w:b/>
              </w:rPr>
              <w:t>Техническая категория</w:t>
            </w:r>
          </w:p>
        </w:tc>
        <w:tc>
          <w:tcPr>
            <w:tcW w:w="2257" w:type="dxa"/>
            <w:gridSpan w:val="2"/>
            <w:vAlign w:val="center"/>
            <w:hideMark/>
          </w:tcPr>
          <w:p w:rsidR="008914B7" w:rsidRPr="008914B7" w:rsidRDefault="008914B7" w:rsidP="008914B7">
            <w:pPr>
              <w:jc w:val="center"/>
              <w:rPr>
                <w:b/>
              </w:rPr>
            </w:pPr>
            <w:r w:rsidRPr="008914B7">
              <w:rPr>
                <w:b/>
              </w:rPr>
              <w:t>Привязка</w:t>
            </w:r>
          </w:p>
        </w:tc>
        <w:tc>
          <w:tcPr>
            <w:tcW w:w="1287" w:type="dxa"/>
            <w:vMerge w:val="restart"/>
            <w:vAlign w:val="center"/>
            <w:hideMark/>
          </w:tcPr>
          <w:p w:rsidR="008914B7" w:rsidRPr="008914B7" w:rsidRDefault="008914B7" w:rsidP="008914B7">
            <w:pPr>
              <w:jc w:val="center"/>
              <w:rPr>
                <w:b/>
              </w:rPr>
            </w:pPr>
            <w:r w:rsidRPr="008914B7">
              <w:rPr>
                <w:b/>
              </w:rPr>
              <w:t>Протяженность, км</w:t>
            </w:r>
          </w:p>
        </w:tc>
        <w:tc>
          <w:tcPr>
            <w:tcW w:w="1559" w:type="dxa"/>
            <w:gridSpan w:val="2"/>
            <w:vAlign w:val="center"/>
            <w:hideMark/>
          </w:tcPr>
          <w:p w:rsidR="008914B7" w:rsidRPr="008914B7" w:rsidRDefault="008914B7" w:rsidP="008914B7">
            <w:pPr>
              <w:jc w:val="center"/>
              <w:rPr>
                <w:b/>
              </w:rPr>
            </w:pPr>
            <w:r w:rsidRPr="008914B7">
              <w:rPr>
                <w:b/>
              </w:rPr>
              <w:t>Мосты</w:t>
            </w:r>
          </w:p>
        </w:tc>
      </w:tr>
      <w:tr w:rsidR="008914B7" w:rsidRPr="008914B7" w:rsidTr="00655C96">
        <w:trPr>
          <w:trHeight w:val="315"/>
          <w:tblHeader/>
          <w:jc w:val="center"/>
        </w:trPr>
        <w:tc>
          <w:tcPr>
            <w:tcW w:w="2127" w:type="dxa"/>
            <w:vMerge/>
            <w:vAlign w:val="center"/>
            <w:hideMark/>
          </w:tcPr>
          <w:p w:rsidR="008914B7" w:rsidRPr="008914B7" w:rsidRDefault="008914B7" w:rsidP="008914B7">
            <w:pPr>
              <w:jc w:val="center"/>
              <w:rPr>
                <w:b/>
              </w:rPr>
            </w:pPr>
          </w:p>
        </w:tc>
        <w:tc>
          <w:tcPr>
            <w:tcW w:w="1277" w:type="dxa"/>
            <w:vMerge/>
            <w:vAlign w:val="center"/>
            <w:hideMark/>
          </w:tcPr>
          <w:p w:rsidR="008914B7" w:rsidRPr="008914B7" w:rsidRDefault="008914B7" w:rsidP="008914B7">
            <w:pPr>
              <w:jc w:val="center"/>
              <w:rPr>
                <w:b/>
              </w:rPr>
            </w:pPr>
          </w:p>
        </w:tc>
        <w:tc>
          <w:tcPr>
            <w:tcW w:w="1440" w:type="dxa"/>
            <w:vMerge/>
            <w:vAlign w:val="center"/>
            <w:hideMark/>
          </w:tcPr>
          <w:p w:rsidR="008914B7" w:rsidRPr="008914B7" w:rsidRDefault="008914B7" w:rsidP="008914B7">
            <w:pPr>
              <w:jc w:val="center"/>
              <w:rPr>
                <w:b/>
              </w:rPr>
            </w:pPr>
          </w:p>
        </w:tc>
        <w:tc>
          <w:tcPr>
            <w:tcW w:w="1252" w:type="dxa"/>
            <w:vMerge w:val="restart"/>
            <w:vAlign w:val="center"/>
            <w:hideMark/>
          </w:tcPr>
          <w:p w:rsidR="008914B7" w:rsidRPr="008914B7" w:rsidRDefault="008914B7" w:rsidP="008914B7">
            <w:pPr>
              <w:jc w:val="center"/>
              <w:rPr>
                <w:b/>
              </w:rPr>
            </w:pPr>
            <w:r w:rsidRPr="008914B7">
              <w:rPr>
                <w:b/>
              </w:rPr>
              <w:t>начало, км+</w:t>
            </w:r>
          </w:p>
        </w:tc>
        <w:tc>
          <w:tcPr>
            <w:tcW w:w="1005" w:type="dxa"/>
            <w:vMerge w:val="restart"/>
            <w:vAlign w:val="center"/>
            <w:hideMark/>
          </w:tcPr>
          <w:p w:rsidR="008914B7" w:rsidRPr="008914B7" w:rsidRDefault="008914B7" w:rsidP="008914B7">
            <w:pPr>
              <w:jc w:val="center"/>
              <w:rPr>
                <w:b/>
              </w:rPr>
            </w:pPr>
            <w:r w:rsidRPr="008914B7">
              <w:rPr>
                <w:b/>
              </w:rPr>
              <w:t>конец, км+</w:t>
            </w:r>
          </w:p>
        </w:tc>
        <w:tc>
          <w:tcPr>
            <w:tcW w:w="1287" w:type="dxa"/>
            <w:vMerge/>
            <w:vAlign w:val="center"/>
            <w:hideMark/>
          </w:tcPr>
          <w:p w:rsidR="008914B7" w:rsidRPr="008914B7" w:rsidRDefault="008914B7" w:rsidP="008914B7">
            <w:pPr>
              <w:jc w:val="center"/>
              <w:rPr>
                <w:b/>
              </w:rPr>
            </w:pPr>
          </w:p>
        </w:tc>
        <w:tc>
          <w:tcPr>
            <w:tcW w:w="708" w:type="dxa"/>
            <w:vMerge w:val="restart"/>
            <w:vAlign w:val="center"/>
            <w:hideMark/>
          </w:tcPr>
          <w:p w:rsidR="008914B7" w:rsidRPr="008914B7" w:rsidRDefault="008914B7" w:rsidP="008914B7">
            <w:pPr>
              <w:jc w:val="center"/>
              <w:rPr>
                <w:b/>
              </w:rPr>
            </w:pPr>
            <w:r w:rsidRPr="008914B7">
              <w:rPr>
                <w:b/>
              </w:rPr>
              <w:t>кол-во</w:t>
            </w:r>
          </w:p>
        </w:tc>
        <w:tc>
          <w:tcPr>
            <w:tcW w:w="851" w:type="dxa"/>
            <w:vMerge w:val="restart"/>
            <w:vAlign w:val="center"/>
            <w:hideMark/>
          </w:tcPr>
          <w:p w:rsidR="008914B7" w:rsidRPr="008914B7" w:rsidRDefault="008914B7" w:rsidP="008914B7">
            <w:pPr>
              <w:jc w:val="center"/>
              <w:rPr>
                <w:b/>
              </w:rPr>
            </w:pPr>
            <w:r w:rsidRPr="008914B7">
              <w:rPr>
                <w:b/>
              </w:rPr>
              <w:t>п.м</w:t>
            </w:r>
          </w:p>
        </w:tc>
      </w:tr>
      <w:tr w:rsidR="008914B7" w:rsidRPr="008914B7" w:rsidTr="00655C96">
        <w:trPr>
          <w:trHeight w:val="330"/>
          <w:tblHeader/>
          <w:jc w:val="center"/>
        </w:trPr>
        <w:tc>
          <w:tcPr>
            <w:tcW w:w="2127" w:type="dxa"/>
            <w:vMerge/>
            <w:vAlign w:val="center"/>
            <w:hideMark/>
          </w:tcPr>
          <w:p w:rsidR="008914B7" w:rsidRPr="008914B7" w:rsidRDefault="008914B7" w:rsidP="008914B7">
            <w:pPr>
              <w:jc w:val="center"/>
            </w:pPr>
          </w:p>
        </w:tc>
        <w:tc>
          <w:tcPr>
            <w:tcW w:w="1277" w:type="dxa"/>
            <w:vMerge/>
            <w:vAlign w:val="center"/>
            <w:hideMark/>
          </w:tcPr>
          <w:p w:rsidR="008914B7" w:rsidRPr="008914B7" w:rsidRDefault="008914B7" w:rsidP="008914B7">
            <w:pPr>
              <w:jc w:val="center"/>
            </w:pPr>
          </w:p>
        </w:tc>
        <w:tc>
          <w:tcPr>
            <w:tcW w:w="1440" w:type="dxa"/>
            <w:vMerge/>
            <w:vAlign w:val="center"/>
            <w:hideMark/>
          </w:tcPr>
          <w:p w:rsidR="008914B7" w:rsidRPr="008914B7" w:rsidRDefault="008914B7" w:rsidP="008914B7">
            <w:pPr>
              <w:jc w:val="center"/>
            </w:pPr>
          </w:p>
        </w:tc>
        <w:tc>
          <w:tcPr>
            <w:tcW w:w="1252" w:type="dxa"/>
            <w:vMerge/>
            <w:vAlign w:val="center"/>
            <w:hideMark/>
          </w:tcPr>
          <w:p w:rsidR="008914B7" w:rsidRPr="008914B7" w:rsidRDefault="008914B7" w:rsidP="008914B7">
            <w:pPr>
              <w:jc w:val="center"/>
            </w:pPr>
          </w:p>
        </w:tc>
        <w:tc>
          <w:tcPr>
            <w:tcW w:w="1005" w:type="dxa"/>
            <w:vMerge/>
            <w:vAlign w:val="center"/>
            <w:hideMark/>
          </w:tcPr>
          <w:p w:rsidR="008914B7" w:rsidRPr="008914B7" w:rsidRDefault="008914B7" w:rsidP="008914B7">
            <w:pPr>
              <w:jc w:val="center"/>
            </w:pPr>
          </w:p>
        </w:tc>
        <w:tc>
          <w:tcPr>
            <w:tcW w:w="1287" w:type="dxa"/>
            <w:vMerge/>
            <w:vAlign w:val="center"/>
            <w:hideMark/>
          </w:tcPr>
          <w:p w:rsidR="008914B7" w:rsidRPr="008914B7" w:rsidRDefault="008914B7" w:rsidP="008914B7">
            <w:pPr>
              <w:jc w:val="center"/>
            </w:pPr>
          </w:p>
        </w:tc>
        <w:tc>
          <w:tcPr>
            <w:tcW w:w="708" w:type="dxa"/>
            <w:vMerge/>
            <w:vAlign w:val="center"/>
            <w:hideMark/>
          </w:tcPr>
          <w:p w:rsidR="008914B7" w:rsidRPr="008914B7" w:rsidRDefault="008914B7" w:rsidP="008914B7">
            <w:pPr>
              <w:jc w:val="center"/>
            </w:pPr>
          </w:p>
        </w:tc>
        <w:tc>
          <w:tcPr>
            <w:tcW w:w="851" w:type="dxa"/>
            <w:vMerge/>
            <w:vAlign w:val="center"/>
            <w:hideMark/>
          </w:tcPr>
          <w:p w:rsidR="008914B7" w:rsidRPr="008914B7" w:rsidRDefault="008914B7" w:rsidP="008914B7">
            <w:pPr>
              <w:jc w:val="center"/>
            </w:pPr>
          </w:p>
        </w:tc>
      </w:tr>
      <w:tr w:rsidR="008914B7" w:rsidRPr="008914B7" w:rsidTr="00655C96">
        <w:trPr>
          <w:trHeight w:val="330"/>
          <w:jc w:val="center"/>
        </w:trPr>
        <w:tc>
          <w:tcPr>
            <w:tcW w:w="2127" w:type="dxa"/>
            <w:vAlign w:val="center"/>
            <w:hideMark/>
          </w:tcPr>
          <w:p w:rsidR="008914B7" w:rsidRPr="008914B7" w:rsidRDefault="008914B7" w:rsidP="008914B7">
            <w:pPr>
              <w:jc w:val="center"/>
            </w:pPr>
            <w:r w:rsidRPr="008914B7">
              <w:t>ст-ца Новокорсунская - х.Незаймановский</w:t>
            </w:r>
          </w:p>
        </w:tc>
        <w:tc>
          <w:tcPr>
            <w:tcW w:w="1277" w:type="dxa"/>
            <w:vAlign w:val="center"/>
            <w:hideMark/>
          </w:tcPr>
          <w:p w:rsidR="008914B7" w:rsidRPr="008914B7" w:rsidRDefault="00655C96" w:rsidP="008914B7">
            <w:pPr>
              <w:jc w:val="center"/>
            </w:pPr>
            <w:r>
              <w:t>20,657</w:t>
            </w:r>
          </w:p>
        </w:tc>
        <w:tc>
          <w:tcPr>
            <w:tcW w:w="1440" w:type="dxa"/>
            <w:vAlign w:val="center"/>
            <w:hideMark/>
          </w:tcPr>
          <w:p w:rsidR="008914B7" w:rsidRPr="008914B7" w:rsidRDefault="008914B7" w:rsidP="008914B7">
            <w:pPr>
              <w:jc w:val="center"/>
            </w:pPr>
            <w:r w:rsidRPr="008914B7">
              <w:t>IV</w:t>
            </w:r>
          </w:p>
        </w:tc>
        <w:tc>
          <w:tcPr>
            <w:tcW w:w="1252" w:type="dxa"/>
            <w:vAlign w:val="center"/>
            <w:hideMark/>
          </w:tcPr>
          <w:p w:rsidR="008914B7" w:rsidRPr="008914B7" w:rsidRDefault="00655C96" w:rsidP="008914B7">
            <w:pPr>
              <w:jc w:val="center"/>
            </w:pPr>
            <w:r>
              <w:t>0+03</w:t>
            </w:r>
            <w:r w:rsidR="008914B7" w:rsidRPr="008914B7">
              <w:t>3</w:t>
            </w:r>
          </w:p>
        </w:tc>
        <w:tc>
          <w:tcPr>
            <w:tcW w:w="1005" w:type="dxa"/>
            <w:vAlign w:val="center"/>
            <w:hideMark/>
          </w:tcPr>
          <w:p w:rsidR="008914B7" w:rsidRPr="008914B7" w:rsidRDefault="00655C96" w:rsidP="008914B7">
            <w:pPr>
              <w:jc w:val="center"/>
            </w:pPr>
            <w:r>
              <w:t>20+690</w:t>
            </w:r>
          </w:p>
        </w:tc>
        <w:tc>
          <w:tcPr>
            <w:tcW w:w="1287" w:type="dxa"/>
            <w:vAlign w:val="center"/>
            <w:hideMark/>
          </w:tcPr>
          <w:p w:rsidR="008914B7" w:rsidRPr="008914B7" w:rsidRDefault="00655C96" w:rsidP="008914B7">
            <w:pPr>
              <w:jc w:val="center"/>
            </w:pPr>
            <w:r>
              <w:t>20,657</w:t>
            </w:r>
          </w:p>
        </w:tc>
        <w:tc>
          <w:tcPr>
            <w:tcW w:w="708" w:type="dxa"/>
            <w:vAlign w:val="center"/>
            <w:hideMark/>
          </w:tcPr>
          <w:p w:rsidR="008914B7" w:rsidRPr="008914B7" w:rsidRDefault="008914B7" w:rsidP="008914B7">
            <w:pPr>
              <w:jc w:val="center"/>
            </w:pPr>
            <w:r w:rsidRPr="008914B7">
              <w:t>1</w:t>
            </w:r>
          </w:p>
        </w:tc>
        <w:tc>
          <w:tcPr>
            <w:tcW w:w="851" w:type="dxa"/>
            <w:vAlign w:val="center"/>
            <w:hideMark/>
          </w:tcPr>
          <w:p w:rsidR="008914B7" w:rsidRPr="008914B7" w:rsidRDefault="008914B7" w:rsidP="008914B7">
            <w:pPr>
              <w:jc w:val="center"/>
            </w:pPr>
            <w:r w:rsidRPr="008914B7">
              <w:t>24,52</w:t>
            </w:r>
          </w:p>
        </w:tc>
      </w:tr>
    </w:tbl>
    <w:p w:rsidR="003B4647" w:rsidRPr="000A6E1C" w:rsidRDefault="003B4647" w:rsidP="003B4647">
      <w:pPr>
        <w:tabs>
          <w:tab w:val="left" w:pos="742"/>
        </w:tabs>
        <w:ind w:right="57" w:firstLine="709"/>
        <w:jc w:val="both"/>
      </w:pPr>
      <w:r w:rsidRPr="000A6E1C">
        <w:t>Кроме автомобильной дороги межмуниципального значения по территории поселения проходят действующие дороги местного значения. Они связывают населенные пункты Незаймановского сельского поселения с сельскохозяйственными и промышленными предприятиями, объектами инженерной и транспортной инфраструктур, а также обеспечивают выход на соседние поселения Тимашевского района.</w:t>
      </w:r>
    </w:p>
    <w:p w:rsidR="003B4647" w:rsidRPr="000A6E1C" w:rsidRDefault="003B4647" w:rsidP="003B4647">
      <w:pPr>
        <w:tabs>
          <w:tab w:val="left" w:pos="742"/>
        </w:tabs>
        <w:ind w:right="57" w:firstLine="709"/>
        <w:jc w:val="both"/>
      </w:pPr>
      <w:r w:rsidRPr="000A6E1C">
        <w:t>На сегодняшний день большая часть улиц и дорог населенных пунктов, входящих в состав Незаймановского сельского поселения не имеют асфальтового покрытия. Улицы частично благоустроены и озеленены Пешеходное движение осуществляется, в основном, по пешеходным дорожкам (тротуарам), хотя в некоторых кварталах жилой застройки они отсутствуют, там люди движутся по проезжим частям, что приводит к возникновению опасных ситуаций на дорогах и является причиной дорожно-транспортных происшествий.</w:t>
      </w:r>
    </w:p>
    <w:p w:rsidR="003B4647" w:rsidRDefault="003B4647" w:rsidP="008B45D5">
      <w:pPr>
        <w:tabs>
          <w:tab w:val="left" w:pos="742"/>
        </w:tabs>
        <w:ind w:right="57" w:firstLine="709"/>
        <w:jc w:val="both"/>
      </w:pPr>
    </w:p>
    <w:p w:rsidR="00B973D1" w:rsidRPr="00B973D1" w:rsidRDefault="00B973D1" w:rsidP="00B973D1">
      <w:pPr>
        <w:tabs>
          <w:tab w:val="left" w:pos="742"/>
        </w:tabs>
        <w:ind w:right="57" w:firstLine="709"/>
        <w:jc w:val="both"/>
      </w:pPr>
      <w:r w:rsidRPr="00B973D1">
        <w:t xml:space="preserve">Ширина магистральных улиц продиктована сложившейся застройкой, что и определило ширину в красных линиях 20,0 – 30,0 м., ширину проезжей части – 7,0 – 12,0 м. Особое место при проведении реконструкции улично-дорожной сети необходимо уделить обеспечению удобства и безопасности пешеходного движения. </w:t>
      </w:r>
    </w:p>
    <w:p w:rsidR="00B973D1" w:rsidRPr="00680A15" w:rsidRDefault="00B973D1" w:rsidP="008B45D5">
      <w:pPr>
        <w:tabs>
          <w:tab w:val="left" w:pos="742"/>
        </w:tabs>
        <w:ind w:right="57" w:firstLine="709"/>
        <w:jc w:val="both"/>
      </w:pPr>
    </w:p>
    <w:p w:rsidR="00816626" w:rsidRDefault="00226CE1" w:rsidP="00362E69">
      <w:pPr>
        <w:pStyle w:val="3"/>
      </w:pPr>
      <w:bookmarkStart w:id="31" w:name="_Toc226267324"/>
      <w:bookmarkStart w:id="32" w:name="_Toc248575732"/>
      <w:bookmarkStart w:id="33" w:name="_Toc248747372"/>
      <w:bookmarkStart w:id="34" w:name="_Toc257135704"/>
      <w:bookmarkStart w:id="35" w:name="_Toc274206411"/>
      <w:bookmarkStart w:id="36" w:name="_Toc285406353"/>
      <w:bookmarkStart w:id="37" w:name="_Toc323818752"/>
      <w:bookmarkStart w:id="38" w:name="_Toc323819237"/>
      <w:bookmarkStart w:id="39" w:name="_Toc323819996"/>
      <w:bookmarkStart w:id="40" w:name="_Toc323821169"/>
      <w:bookmarkStart w:id="41" w:name="_Toc352160090"/>
      <w:bookmarkStart w:id="42" w:name="_Toc9845016"/>
      <w:bookmarkStart w:id="43" w:name="_Toc93779745"/>
      <w:bookmarkEnd w:id="26"/>
      <w:bookmarkEnd w:id="27"/>
      <w:bookmarkEnd w:id="28"/>
      <w:bookmarkEnd w:id="29"/>
      <w:r w:rsidRPr="00755B94">
        <w:lastRenderedPageBreak/>
        <w:t>2</w:t>
      </w:r>
      <w:r w:rsidR="00816626" w:rsidRPr="00755B94">
        <w:t>.</w:t>
      </w:r>
      <w:r w:rsidRPr="00755B94">
        <w:t>2</w:t>
      </w:r>
      <w:r w:rsidR="00816626" w:rsidRPr="00755B94">
        <w:t>.</w:t>
      </w:r>
      <w:r w:rsidR="00D118E2" w:rsidRPr="00755B94">
        <w:t>6</w:t>
      </w:r>
      <w:r w:rsidR="00816626" w:rsidRPr="00755B94">
        <w:t xml:space="preserve"> Существующее состояние и перспективы развития инженерной инфраструктур</w:t>
      </w:r>
      <w:bookmarkEnd w:id="31"/>
      <w:r w:rsidR="00816626" w:rsidRPr="00755B94">
        <w:t>ы поселения</w:t>
      </w:r>
      <w:bookmarkEnd w:id="32"/>
      <w:bookmarkEnd w:id="33"/>
      <w:bookmarkEnd w:id="34"/>
      <w:bookmarkEnd w:id="35"/>
      <w:bookmarkEnd w:id="36"/>
      <w:bookmarkEnd w:id="37"/>
      <w:bookmarkEnd w:id="38"/>
      <w:bookmarkEnd w:id="39"/>
      <w:bookmarkEnd w:id="40"/>
      <w:bookmarkEnd w:id="41"/>
      <w:bookmarkEnd w:id="42"/>
      <w:bookmarkEnd w:id="43"/>
    </w:p>
    <w:p w:rsidR="002073C2" w:rsidRDefault="008A0751" w:rsidP="008A0751">
      <w:pPr>
        <w:tabs>
          <w:tab w:val="left" w:pos="742"/>
        </w:tabs>
        <w:ind w:right="57" w:firstLine="709"/>
        <w:jc w:val="both"/>
        <w:rPr>
          <w:b/>
        </w:rPr>
      </w:pPr>
      <w:r w:rsidRPr="008A0751">
        <w:rPr>
          <w:b/>
        </w:rPr>
        <w:t>Водоснабжение</w:t>
      </w:r>
    </w:p>
    <w:p w:rsidR="004B3568" w:rsidRPr="00893FCE" w:rsidRDefault="004B3568" w:rsidP="005E49C1">
      <w:pPr>
        <w:tabs>
          <w:tab w:val="left" w:pos="742"/>
        </w:tabs>
        <w:ind w:right="57" w:firstLine="709"/>
        <w:jc w:val="both"/>
      </w:pPr>
      <w:r w:rsidRPr="005E49C1">
        <w:t>На территории Незаймановского</w:t>
      </w:r>
      <w:r w:rsidR="00655C96">
        <w:t xml:space="preserve"> сельского поселения отопление, </w:t>
      </w:r>
      <w:r w:rsidRPr="005E49C1">
        <w:t xml:space="preserve">холодное водоснабжение осуществляют специализированные организации, которым системы переданы в аренду. На территории поселения расположены пять артезианских скважин, относящихся к Западно-Кубанскому гидрогеологическому району Азово-Кубанского артезианского бассейна. </w:t>
      </w:r>
    </w:p>
    <w:p w:rsidR="005E49C1" w:rsidRPr="00893FCE" w:rsidRDefault="005E49C1" w:rsidP="005E49C1">
      <w:pPr>
        <w:tabs>
          <w:tab w:val="left" w:pos="742"/>
        </w:tabs>
        <w:ind w:right="57" w:firstLine="709"/>
        <w:jc w:val="both"/>
      </w:pPr>
    </w:p>
    <w:p w:rsidR="004B3568" w:rsidRPr="00893FCE" w:rsidRDefault="004B3568" w:rsidP="005E49C1">
      <w:pPr>
        <w:tabs>
          <w:tab w:val="left" w:pos="742"/>
        </w:tabs>
        <w:ind w:right="57" w:firstLine="709"/>
        <w:jc w:val="both"/>
        <w:rPr>
          <w:i/>
        </w:rPr>
      </w:pPr>
      <w:r w:rsidRPr="005E49C1">
        <w:rPr>
          <w:i/>
        </w:rPr>
        <w:t xml:space="preserve">Хутор Стринский. </w:t>
      </w:r>
    </w:p>
    <w:p w:rsidR="005E49C1" w:rsidRPr="00893FCE" w:rsidRDefault="005E49C1" w:rsidP="005E49C1">
      <w:pPr>
        <w:tabs>
          <w:tab w:val="left" w:pos="742"/>
        </w:tabs>
        <w:ind w:right="57" w:firstLine="709"/>
        <w:jc w:val="both"/>
        <w:rPr>
          <w:i/>
        </w:rPr>
      </w:pPr>
    </w:p>
    <w:p w:rsidR="004B3568" w:rsidRPr="005E49C1" w:rsidRDefault="004B3568" w:rsidP="005E49C1">
      <w:pPr>
        <w:tabs>
          <w:tab w:val="left" w:pos="742"/>
        </w:tabs>
        <w:ind w:right="57" w:firstLine="709"/>
        <w:jc w:val="both"/>
      </w:pPr>
      <w:r w:rsidRPr="005E49C1">
        <w:t xml:space="preserve">Водоснабжение хутора Стринский осуществляется из 2 артезианских скважин. </w:t>
      </w:r>
    </w:p>
    <w:p w:rsidR="004B3568" w:rsidRPr="005E49C1" w:rsidRDefault="004B3568" w:rsidP="005E49C1">
      <w:pPr>
        <w:tabs>
          <w:tab w:val="left" w:pos="742"/>
        </w:tabs>
        <w:ind w:right="57" w:firstLine="709"/>
        <w:jc w:val="both"/>
      </w:pPr>
      <w:r w:rsidRPr="005E49C1">
        <w:rPr>
          <w:i/>
        </w:rPr>
        <w:t>Артезианская скважина № 30067</w:t>
      </w:r>
      <w:r w:rsidRPr="005E49C1">
        <w:t xml:space="preserve"> дебитом 30 м3/ч, глубиной 180м, оборудована погружным глубинным скважинным центробежным насосом типа ЭЦВ 6-10-110 мощностью 5,5 кВт, расположена на южной окраине хутора Стринский.</w:t>
      </w:r>
    </w:p>
    <w:p w:rsidR="004B3568" w:rsidRPr="005E49C1" w:rsidRDefault="00655C96" w:rsidP="005E49C1">
      <w:pPr>
        <w:tabs>
          <w:tab w:val="left" w:pos="742"/>
        </w:tabs>
        <w:ind w:right="57" w:firstLine="709"/>
        <w:jc w:val="both"/>
      </w:pPr>
      <w:r>
        <w:t>Арте</w:t>
      </w:r>
      <w:r w:rsidR="00E72D3A">
        <w:t xml:space="preserve">зианская скважина построена, в 1972 году. </w:t>
      </w:r>
      <w:r w:rsidR="004B3568" w:rsidRPr="005E49C1">
        <w:t>Установлена водонапорная башня Рожновского объ</w:t>
      </w:r>
      <w:r w:rsidR="00E72D3A">
        <w:t>емом 15м3, стальная, износ 96%.</w:t>
      </w:r>
    </w:p>
    <w:p w:rsidR="004B3568" w:rsidRPr="005E49C1" w:rsidRDefault="004B3568" w:rsidP="005E49C1">
      <w:pPr>
        <w:tabs>
          <w:tab w:val="left" w:pos="742"/>
        </w:tabs>
        <w:ind w:right="57" w:firstLine="709"/>
        <w:jc w:val="both"/>
      </w:pPr>
      <w:r w:rsidRPr="005E49C1">
        <w:t>Скважина передана в хозяйственное ведение в МУП ЖКХ «Незаймановский».</w:t>
      </w:r>
    </w:p>
    <w:p w:rsidR="004B3568" w:rsidRPr="005E49C1" w:rsidRDefault="004B3568" w:rsidP="005E49C1">
      <w:pPr>
        <w:tabs>
          <w:tab w:val="left" w:pos="742"/>
        </w:tabs>
        <w:ind w:right="57" w:firstLine="709"/>
        <w:jc w:val="both"/>
      </w:pPr>
      <w:r w:rsidRPr="005E49C1">
        <w:t>Оголовок скважины имеет бетонную отмостку, закрыта защитной крышкой.</w:t>
      </w:r>
    </w:p>
    <w:p w:rsidR="004B3568" w:rsidRPr="005E49C1" w:rsidRDefault="004B3568" w:rsidP="005E49C1">
      <w:pPr>
        <w:tabs>
          <w:tab w:val="left" w:pos="742"/>
        </w:tabs>
        <w:ind w:right="57" w:firstLine="709"/>
        <w:jc w:val="both"/>
      </w:pPr>
      <w:r w:rsidRPr="005E49C1">
        <w:t>I пояс зоны санитарной охраны водозабора не огорожен.</w:t>
      </w:r>
    </w:p>
    <w:p w:rsidR="004B3568" w:rsidRPr="005E49C1" w:rsidRDefault="004B3568" w:rsidP="005E49C1">
      <w:pPr>
        <w:tabs>
          <w:tab w:val="left" w:pos="742"/>
        </w:tabs>
        <w:ind w:right="57" w:firstLine="709"/>
        <w:jc w:val="both"/>
      </w:pPr>
      <w:r w:rsidRPr="005E49C1">
        <w:rPr>
          <w:i/>
        </w:rPr>
        <w:t>Артезианская скважина № 30385/1</w:t>
      </w:r>
      <w:r w:rsidRPr="005E49C1">
        <w:t xml:space="preserve"> дебитом 36 м3/ч, глубиной 196м, оборудована погружным глубинным скважинным центробежным насосом типа ЭЦВ 8-25-125 мощностью 13 кВт, расположена на северной окраине хутора Стринский.</w:t>
      </w:r>
    </w:p>
    <w:p w:rsidR="004B3568" w:rsidRPr="005E49C1" w:rsidRDefault="00E72D3A" w:rsidP="005E49C1">
      <w:pPr>
        <w:tabs>
          <w:tab w:val="left" w:pos="742"/>
        </w:tabs>
        <w:ind w:right="57" w:firstLine="709"/>
        <w:jc w:val="both"/>
      </w:pPr>
      <w:r>
        <w:t>Артезианская скважина построена, в 1973 году.</w:t>
      </w:r>
      <w:r w:rsidR="00F43D20">
        <w:t xml:space="preserve"> </w:t>
      </w:r>
      <w:r w:rsidR="004B3568" w:rsidRPr="005E49C1">
        <w:t>Установлена водонапорная башня Рожновского объ</w:t>
      </w:r>
      <w:r>
        <w:t>емом 15м3, стальная, износ 40%.</w:t>
      </w:r>
    </w:p>
    <w:p w:rsidR="004B3568" w:rsidRPr="005E49C1" w:rsidRDefault="004B3568" w:rsidP="005E49C1">
      <w:pPr>
        <w:tabs>
          <w:tab w:val="left" w:pos="742"/>
        </w:tabs>
        <w:ind w:right="57" w:firstLine="709"/>
        <w:jc w:val="both"/>
      </w:pPr>
      <w:r w:rsidRPr="005E49C1">
        <w:t>Скважина передана в хозяйственное ведение в МУП ЖКХ «Незаймановский».</w:t>
      </w:r>
    </w:p>
    <w:p w:rsidR="004B3568" w:rsidRPr="005E49C1" w:rsidRDefault="004B3568" w:rsidP="005E49C1">
      <w:pPr>
        <w:tabs>
          <w:tab w:val="left" w:pos="742"/>
        </w:tabs>
        <w:ind w:right="57" w:firstLine="709"/>
        <w:jc w:val="both"/>
      </w:pPr>
      <w:r w:rsidRPr="005E49C1">
        <w:t>Оголовок скважины имеет бетонную отмостку, закрыта защитной крышкой.</w:t>
      </w:r>
    </w:p>
    <w:p w:rsidR="004B3568" w:rsidRPr="00893FCE" w:rsidRDefault="004B3568" w:rsidP="005E49C1">
      <w:pPr>
        <w:tabs>
          <w:tab w:val="left" w:pos="742"/>
        </w:tabs>
        <w:ind w:right="57" w:firstLine="709"/>
        <w:jc w:val="both"/>
      </w:pPr>
      <w:r w:rsidRPr="005E49C1">
        <w:t>I пояс зоны</w:t>
      </w:r>
      <w:r w:rsidR="00E72D3A">
        <w:t xml:space="preserve"> санитарной охраны водозабора</w:t>
      </w:r>
      <w:r w:rsidRPr="005E49C1">
        <w:t xml:space="preserve"> огорожен.</w:t>
      </w:r>
    </w:p>
    <w:p w:rsidR="005E49C1" w:rsidRPr="00893FCE" w:rsidRDefault="005E49C1" w:rsidP="005E49C1">
      <w:pPr>
        <w:tabs>
          <w:tab w:val="left" w:pos="742"/>
        </w:tabs>
        <w:ind w:right="57" w:firstLine="709"/>
        <w:jc w:val="both"/>
      </w:pPr>
    </w:p>
    <w:p w:rsidR="004B3568" w:rsidRPr="00893FCE" w:rsidRDefault="004B3568" w:rsidP="005E49C1">
      <w:pPr>
        <w:tabs>
          <w:tab w:val="left" w:pos="742"/>
        </w:tabs>
        <w:ind w:right="57" w:firstLine="709"/>
        <w:jc w:val="both"/>
        <w:rPr>
          <w:i/>
        </w:rPr>
      </w:pPr>
      <w:r w:rsidRPr="005E49C1">
        <w:rPr>
          <w:i/>
        </w:rPr>
        <w:t xml:space="preserve">Хутор Незаймановский. </w:t>
      </w:r>
    </w:p>
    <w:p w:rsidR="005E49C1" w:rsidRPr="00893FCE" w:rsidRDefault="005E49C1" w:rsidP="005E49C1">
      <w:pPr>
        <w:tabs>
          <w:tab w:val="left" w:pos="742"/>
        </w:tabs>
        <w:ind w:right="57" w:firstLine="709"/>
        <w:jc w:val="both"/>
        <w:rPr>
          <w:i/>
        </w:rPr>
      </w:pPr>
    </w:p>
    <w:p w:rsidR="004B3568" w:rsidRPr="005E49C1" w:rsidRDefault="004B3568" w:rsidP="005E49C1">
      <w:pPr>
        <w:tabs>
          <w:tab w:val="left" w:pos="742"/>
        </w:tabs>
        <w:ind w:right="57" w:firstLine="709"/>
        <w:jc w:val="both"/>
      </w:pPr>
      <w:r w:rsidRPr="005E49C1">
        <w:t xml:space="preserve">Водоснабжение хутора Незаймановский осуществляется из 3 артезианских скважин. </w:t>
      </w:r>
    </w:p>
    <w:p w:rsidR="004B3568" w:rsidRPr="005E49C1" w:rsidRDefault="004B3568" w:rsidP="005E49C1">
      <w:pPr>
        <w:tabs>
          <w:tab w:val="left" w:pos="742"/>
        </w:tabs>
        <w:ind w:right="57" w:firstLine="709"/>
        <w:jc w:val="both"/>
      </w:pPr>
      <w:r w:rsidRPr="005E49C1">
        <w:rPr>
          <w:i/>
        </w:rPr>
        <w:t>Артезианская скважина № 32323/2</w:t>
      </w:r>
      <w:r w:rsidR="00E72D3A">
        <w:t xml:space="preserve"> дебитом 31,3</w:t>
      </w:r>
      <w:r w:rsidRPr="005E49C1">
        <w:t xml:space="preserve"> м3/ч, глубиной 260м, оборудована погружным глубинным скважинным центробежным насосом типа ЭЦВ 8-25-140 мощностью 16 кВт, расположена на южной окраине хутора Незаймановский.</w:t>
      </w:r>
    </w:p>
    <w:p w:rsidR="004B3568" w:rsidRPr="005E49C1" w:rsidRDefault="00E72D3A" w:rsidP="005E49C1">
      <w:pPr>
        <w:tabs>
          <w:tab w:val="left" w:pos="742"/>
        </w:tabs>
        <w:ind w:right="57" w:firstLine="709"/>
        <w:jc w:val="both"/>
      </w:pPr>
      <w:r>
        <w:t xml:space="preserve">Артезианская скважина построена, в 1973 году. </w:t>
      </w:r>
      <w:r w:rsidR="004B3568" w:rsidRPr="005E49C1">
        <w:t>Установлена водонапорная башня Рожновского объемом 10</w:t>
      </w:r>
      <w:r>
        <w:t xml:space="preserve"> м3, стальная, износ 40%</w:t>
      </w:r>
      <w:r w:rsidR="004B3568" w:rsidRPr="005E49C1">
        <w:t>.</w:t>
      </w:r>
    </w:p>
    <w:p w:rsidR="004B3568" w:rsidRPr="005E49C1" w:rsidRDefault="004B3568" w:rsidP="005E49C1">
      <w:pPr>
        <w:tabs>
          <w:tab w:val="left" w:pos="742"/>
        </w:tabs>
        <w:ind w:right="57" w:firstLine="709"/>
        <w:jc w:val="both"/>
      </w:pPr>
      <w:r w:rsidRPr="005E49C1">
        <w:t>Скважина передана в хозяйственное ведение в МУП ЖКХ «Незаймановский».</w:t>
      </w:r>
    </w:p>
    <w:p w:rsidR="004B3568" w:rsidRPr="005E49C1" w:rsidRDefault="004B3568" w:rsidP="005E49C1">
      <w:pPr>
        <w:tabs>
          <w:tab w:val="left" w:pos="742"/>
        </w:tabs>
        <w:ind w:right="57" w:firstLine="709"/>
        <w:jc w:val="both"/>
      </w:pPr>
      <w:r w:rsidRPr="005E49C1">
        <w:t>Оголовок скважины имеет бетонную отмостку, закрыта защитной крышкой.</w:t>
      </w:r>
    </w:p>
    <w:p w:rsidR="004B3568" w:rsidRPr="005E49C1" w:rsidRDefault="004B3568" w:rsidP="005E49C1">
      <w:pPr>
        <w:tabs>
          <w:tab w:val="left" w:pos="742"/>
        </w:tabs>
        <w:ind w:right="57" w:firstLine="709"/>
        <w:jc w:val="both"/>
      </w:pPr>
      <w:r w:rsidRPr="005E49C1">
        <w:t>I пояс зоны санитарной охраны водозабора не огорожен.</w:t>
      </w:r>
    </w:p>
    <w:p w:rsidR="004B3568" w:rsidRPr="005E49C1" w:rsidRDefault="004B3568" w:rsidP="005E49C1">
      <w:pPr>
        <w:tabs>
          <w:tab w:val="left" w:pos="742"/>
        </w:tabs>
        <w:ind w:right="57" w:firstLine="709"/>
        <w:jc w:val="both"/>
      </w:pPr>
      <w:r w:rsidRPr="005E49C1">
        <w:rPr>
          <w:i/>
        </w:rPr>
        <w:t>Артезианская скважина № 40811</w:t>
      </w:r>
      <w:r w:rsidRPr="005E49C1">
        <w:t xml:space="preserve"> дебитом 30 м3/ч, глубиной 200м, оборудована погружным глубинным скважинным центробежным насосом типа ЭЦВ 8-25-125 мощностью 13 кВт, расположена в центре хутора Незаймановский.</w:t>
      </w:r>
    </w:p>
    <w:p w:rsidR="00A33900" w:rsidRDefault="00E72D3A" w:rsidP="005E49C1">
      <w:pPr>
        <w:tabs>
          <w:tab w:val="left" w:pos="742"/>
        </w:tabs>
        <w:ind w:right="57" w:firstLine="709"/>
        <w:jc w:val="both"/>
      </w:pPr>
      <w:r>
        <w:t xml:space="preserve">Артезианская скважина построена, в 1977 году. </w:t>
      </w:r>
      <w:r w:rsidR="004B3568" w:rsidRPr="005E49C1">
        <w:t>Установлена водонапорная башня Рожновского объемом 15</w:t>
      </w:r>
      <w:r w:rsidR="00A33900">
        <w:t xml:space="preserve"> м3, стальная, износ 70%.</w:t>
      </w:r>
    </w:p>
    <w:p w:rsidR="004B3568" w:rsidRPr="005E49C1" w:rsidRDefault="004B3568" w:rsidP="005E49C1">
      <w:pPr>
        <w:tabs>
          <w:tab w:val="left" w:pos="742"/>
        </w:tabs>
        <w:ind w:right="57" w:firstLine="709"/>
        <w:jc w:val="both"/>
      </w:pPr>
      <w:r w:rsidRPr="005E49C1">
        <w:t>Скважина передана в хозяйственное ведение в МУП ЖКХ «Незаймановский».</w:t>
      </w:r>
    </w:p>
    <w:p w:rsidR="004B3568" w:rsidRPr="005E49C1" w:rsidRDefault="004B3568" w:rsidP="005E49C1">
      <w:pPr>
        <w:tabs>
          <w:tab w:val="left" w:pos="742"/>
        </w:tabs>
        <w:ind w:right="57" w:firstLine="709"/>
        <w:jc w:val="both"/>
      </w:pPr>
      <w:r w:rsidRPr="005E49C1">
        <w:t>Оголовок скважины имеет бетонную отмостку, закрыта защитной крышкой.</w:t>
      </w:r>
    </w:p>
    <w:p w:rsidR="004B3568" w:rsidRPr="005E49C1" w:rsidRDefault="004B3568" w:rsidP="005E49C1">
      <w:pPr>
        <w:tabs>
          <w:tab w:val="left" w:pos="742"/>
        </w:tabs>
        <w:ind w:right="57" w:firstLine="709"/>
        <w:jc w:val="both"/>
      </w:pPr>
      <w:r w:rsidRPr="005E49C1">
        <w:t>I пояс зоны санитарной охраны водозабора не огорожен.</w:t>
      </w:r>
    </w:p>
    <w:p w:rsidR="004B3568" w:rsidRPr="005E49C1" w:rsidRDefault="004B3568" w:rsidP="005E49C1">
      <w:pPr>
        <w:tabs>
          <w:tab w:val="left" w:pos="742"/>
        </w:tabs>
        <w:ind w:right="57" w:firstLine="709"/>
        <w:jc w:val="both"/>
      </w:pPr>
      <w:r w:rsidRPr="005E49C1">
        <w:rPr>
          <w:i/>
        </w:rPr>
        <w:t xml:space="preserve">Артезианская скважина № 6247 </w:t>
      </w:r>
      <w:r w:rsidRPr="005E49C1">
        <w:t>дебитом 22 м3/ч, глубиной 183м, оборудована погружным глубинным скважинным центробежным насосом типа ЭЦВ 8-25-100 мощностью 11 кВт, расположена на северной окраине хутора Незаймановский.</w:t>
      </w:r>
    </w:p>
    <w:p w:rsidR="004B3568" w:rsidRPr="005E49C1" w:rsidRDefault="00A33900" w:rsidP="005E49C1">
      <w:pPr>
        <w:tabs>
          <w:tab w:val="left" w:pos="742"/>
        </w:tabs>
        <w:ind w:right="57" w:firstLine="709"/>
        <w:jc w:val="both"/>
      </w:pPr>
      <w:r>
        <w:lastRenderedPageBreak/>
        <w:t xml:space="preserve">Артезианская скважина построена, в 1981 году. </w:t>
      </w:r>
      <w:r w:rsidR="004B3568" w:rsidRPr="005E49C1">
        <w:t>Установлена водонапорная башня Рожновского объемом 25</w:t>
      </w:r>
      <w:r>
        <w:t xml:space="preserve"> м3, стальная, износ 70%. </w:t>
      </w:r>
    </w:p>
    <w:p w:rsidR="004B3568" w:rsidRPr="005E49C1" w:rsidRDefault="004B3568" w:rsidP="005E49C1">
      <w:pPr>
        <w:tabs>
          <w:tab w:val="left" w:pos="742"/>
        </w:tabs>
        <w:ind w:right="57" w:firstLine="709"/>
        <w:jc w:val="both"/>
      </w:pPr>
      <w:r w:rsidRPr="005E49C1">
        <w:t>Скважина передана в хозяйственное ведение в МУП ЖКХ «Незаймановский».</w:t>
      </w:r>
    </w:p>
    <w:p w:rsidR="004B3568" w:rsidRPr="005E49C1" w:rsidRDefault="004B3568" w:rsidP="005E49C1">
      <w:pPr>
        <w:tabs>
          <w:tab w:val="left" w:pos="742"/>
        </w:tabs>
        <w:ind w:right="57" w:firstLine="709"/>
        <w:jc w:val="both"/>
      </w:pPr>
      <w:r w:rsidRPr="005E49C1">
        <w:t>Оголовок скважины имеет бетонную отмостку, закрыта защитной крышкой.</w:t>
      </w:r>
    </w:p>
    <w:p w:rsidR="004B3568" w:rsidRPr="00893FCE" w:rsidRDefault="004B3568" w:rsidP="005E49C1">
      <w:pPr>
        <w:tabs>
          <w:tab w:val="left" w:pos="742"/>
        </w:tabs>
        <w:ind w:right="57" w:firstLine="709"/>
        <w:jc w:val="both"/>
      </w:pPr>
      <w:r w:rsidRPr="005E49C1">
        <w:t>I пояс зоны санитарной охраны водозабора не огорожен.</w:t>
      </w:r>
    </w:p>
    <w:p w:rsidR="005E49C1" w:rsidRPr="00893FCE" w:rsidRDefault="005E49C1" w:rsidP="005E49C1">
      <w:pPr>
        <w:tabs>
          <w:tab w:val="left" w:pos="742"/>
        </w:tabs>
        <w:ind w:right="57" w:firstLine="709"/>
        <w:jc w:val="both"/>
      </w:pPr>
    </w:p>
    <w:p w:rsidR="004B3568" w:rsidRPr="00893FCE" w:rsidRDefault="004B3568" w:rsidP="005E49C1">
      <w:pPr>
        <w:tabs>
          <w:tab w:val="left" w:pos="742"/>
        </w:tabs>
        <w:ind w:right="57" w:firstLine="709"/>
        <w:jc w:val="both"/>
        <w:rPr>
          <w:i/>
        </w:rPr>
      </w:pPr>
      <w:r w:rsidRPr="005E49C1">
        <w:rPr>
          <w:i/>
        </w:rPr>
        <w:t xml:space="preserve">Хутор Можарийский. </w:t>
      </w:r>
    </w:p>
    <w:p w:rsidR="005E49C1" w:rsidRPr="00893FCE" w:rsidRDefault="005E49C1" w:rsidP="005E49C1">
      <w:pPr>
        <w:tabs>
          <w:tab w:val="left" w:pos="742"/>
        </w:tabs>
        <w:ind w:right="57" w:firstLine="709"/>
        <w:jc w:val="both"/>
        <w:rPr>
          <w:i/>
        </w:rPr>
      </w:pPr>
    </w:p>
    <w:p w:rsidR="004B3568" w:rsidRPr="005E49C1" w:rsidRDefault="004B3568" w:rsidP="005E49C1">
      <w:pPr>
        <w:tabs>
          <w:tab w:val="left" w:pos="742"/>
        </w:tabs>
        <w:ind w:right="57" w:firstLine="709"/>
        <w:jc w:val="both"/>
      </w:pPr>
      <w:r w:rsidRPr="005E49C1">
        <w:t xml:space="preserve">В х. Можарийский питьевая вода подаётся по межпоселковому водопроводу по ул. Красная от водозабора х. Стринский. </w:t>
      </w:r>
    </w:p>
    <w:p w:rsidR="004B3568" w:rsidRPr="005E49C1" w:rsidRDefault="004B3568" w:rsidP="005E49C1">
      <w:pPr>
        <w:tabs>
          <w:tab w:val="left" w:pos="742"/>
        </w:tabs>
        <w:ind w:right="57" w:firstLine="709"/>
        <w:jc w:val="both"/>
      </w:pPr>
    </w:p>
    <w:p w:rsidR="004B3568" w:rsidRPr="005E49C1" w:rsidRDefault="004B3568" w:rsidP="005E49C1">
      <w:pPr>
        <w:tabs>
          <w:tab w:val="left" w:pos="742"/>
        </w:tabs>
        <w:ind w:right="57" w:firstLine="709"/>
        <w:jc w:val="both"/>
      </w:pPr>
      <w:r w:rsidRPr="005E49C1">
        <w:t>Общая протяженность водопроводной сети насел</w:t>
      </w:r>
      <w:r w:rsidR="00A33900">
        <w:t>енных пунктов Незаймановского сельского поселения</w:t>
      </w:r>
      <w:r w:rsidRPr="005E49C1">
        <w:t xml:space="preserve"> составляет 32,2 км, в том числе:</w:t>
      </w:r>
    </w:p>
    <w:p w:rsidR="004B3568" w:rsidRPr="005E49C1" w:rsidRDefault="004B3568" w:rsidP="005E49C1">
      <w:pPr>
        <w:tabs>
          <w:tab w:val="left" w:pos="742"/>
        </w:tabs>
        <w:ind w:right="57" w:firstLine="709"/>
        <w:jc w:val="both"/>
      </w:pPr>
      <w:r w:rsidRPr="005E49C1">
        <w:t xml:space="preserve">в х.Незаймановский – 21,86 км, </w:t>
      </w:r>
    </w:p>
    <w:p w:rsidR="004B3568" w:rsidRPr="005E49C1" w:rsidRDefault="004B3568" w:rsidP="005E49C1">
      <w:pPr>
        <w:tabs>
          <w:tab w:val="left" w:pos="742"/>
        </w:tabs>
        <w:ind w:right="57" w:firstLine="709"/>
        <w:jc w:val="both"/>
      </w:pPr>
      <w:r w:rsidRPr="005E49C1">
        <w:t xml:space="preserve">в х. Стринский – 8,13 км, </w:t>
      </w:r>
    </w:p>
    <w:p w:rsidR="004B3568" w:rsidRPr="005E49C1" w:rsidRDefault="004B3568" w:rsidP="005E49C1">
      <w:pPr>
        <w:tabs>
          <w:tab w:val="left" w:pos="742"/>
        </w:tabs>
        <w:ind w:right="57" w:firstLine="709"/>
        <w:jc w:val="both"/>
      </w:pPr>
      <w:r w:rsidRPr="005E49C1">
        <w:t>в х. Можарийский– 2,3 км.</w:t>
      </w:r>
    </w:p>
    <w:p w:rsidR="004B3568" w:rsidRDefault="004B3568" w:rsidP="00FB27C0">
      <w:pPr>
        <w:tabs>
          <w:tab w:val="left" w:pos="742"/>
        </w:tabs>
        <w:ind w:right="57" w:firstLine="709"/>
        <w:jc w:val="both"/>
      </w:pPr>
    </w:p>
    <w:p w:rsidR="005E49C1" w:rsidRPr="005E49C1" w:rsidRDefault="005E49C1" w:rsidP="005E49C1">
      <w:pPr>
        <w:tabs>
          <w:tab w:val="left" w:pos="742"/>
        </w:tabs>
        <w:ind w:right="57" w:firstLine="709"/>
        <w:jc w:val="both"/>
      </w:pPr>
      <w:r w:rsidRPr="005E49C1">
        <w:t xml:space="preserve">Существующие водопроводные сети в поселении тупиковые и частично кольцевые, выполнены из разных материалов: чугун, сталь, асбестоцемент, полиэтилен, диаметр труб от 50 до 200 мм. </w:t>
      </w:r>
    </w:p>
    <w:p w:rsidR="00A33900" w:rsidRDefault="00A33900" w:rsidP="005E49C1">
      <w:pPr>
        <w:tabs>
          <w:tab w:val="left" w:pos="742"/>
        </w:tabs>
        <w:ind w:right="57" w:firstLine="709"/>
        <w:jc w:val="both"/>
      </w:pPr>
      <w:r>
        <w:t>Водопроводные сети проложены в 1966 году. Были произведены частичные замены водопроводных сетей протяженностью 14 км.</w:t>
      </w:r>
    </w:p>
    <w:p w:rsidR="005E49C1" w:rsidRPr="005E49C1" w:rsidRDefault="00A33900" w:rsidP="005E49C1">
      <w:pPr>
        <w:tabs>
          <w:tab w:val="left" w:pos="742"/>
        </w:tabs>
        <w:ind w:right="57" w:firstLine="709"/>
        <w:jc w:val="both"/>
      </w:pPr>
      <w:r>
        <w:t>Ко</w:t>
      </w:r>
      <w:r w:rsidR="005E49C1" w:rsidRPr="005E49C1">
        <w:t xml:space="preserve"> всем жилым домам подведён водопровод. Эксплуатацию водопровода и водоснабжение населения осуществляет МУП ЖКХ «Незаймановский».</w:t>
      </w:r>
    </w:p>
    <w:p w:rsidR="005E49C1" w:rsidRDefault="005E49C1" w:rsidP="005E49C1">
      <w:pPr>
        <w:tabs>
          <w:tab w:val="left" w:pos="742"/>
        </w:tabs>
        <w:ind w:right="57" w:firstLine="709"/>
        <w:jc w:val="both"/>
      </w:pPr>
      <w:r w:rsidRPr="005E49C1">
        <w:t xml:space="preserve"> Слабым звеном водопроводной сети являются стальные и асбестоцементные трубы, проложенные еще в прошлом веке. На сегодняшний день износ сетей превысил критический уровень. Согласно амортизационным нормам расчетный срок эксплуатации стальных и асбестоцементных трубопроводов в коммунальном хо</w:t>
      </w:r>
      <w:r w:rsidR="00A33900">
        <w:t xml:space="preserve">зяйстве не превышает 20-25 лет. </w:t>
      </w:r>
      <w:r w:rsidRPr="005E49C1">
        <w:t>Из этого следует, что нормативный, установленный срок службы исчерпали более половины трубопроводов и для поддержания безаварийной работы сетей водопровода необходимо ежегодно в плановом порядке перекладывать 4-5% от протяженности эксплуатируемых трубопроводов.</w:t>
      </w:r>
    </w:p>
    <w:p w:rsidR="001638F3" w:rsidRPr="001638F3" w:rsidRDefault="001638F3" w:rsidP="001638F3">
      <w:pPr>
        <w:ind w:firstLine="709"/>
      </w:pPr>
      <w:r w:rsidRPr="001638F3">
        <w:t>Основная часть водопроводных сетей  проложена в 70- 90-х годах, в связи этим износ водопроводных сетей составляет более 80%.</w:t>
      </w:r>
    </w:p>
    <w:p w:rsidR="001638F3" w:rsidRPr="001638F3" w:rsidRDefault="001638F3" w:rsidP="001638F3"/>
    <w:p w:rsidR="001638F3" w:rsidRDefault="001638F3" w:rsidP="001638F3">
      <w:pPr>
        <w:jc w:val="center"/>
      </w:pPr>
      <w:r w:rsidRPr="001638F3">
        <w:t xml:space="preserve">Перспективный план замены изношенного водопровода </w:t>
      </w:r>
    </w:p>
    <w:p w:rsidR="001638F3" w:rsidRPr="001638F3" w:rsidRDefault="00B3447A" w:rsidP="00B3447A">
      <w:pPr>
        <w:pStyle w:val="7"/>
      </w:pPr>
      <w:r w:rsidRPr="006411CF">
        <w:t>Таблица 2.2.</w:t>
      </w:r>
      <w:r>
        <w:t>6</w:t>
      </w:r>
      <w:r w:rsidRPr="006411CF">
        <w:t>.1</w:t>
      </w:r>
    </w:p>
    <w:tbl>
      <w:tblPr>
        <w:tblW w:w="9366" w:type="dxa"/>
        <w:tblInd w:w="108" w:type="dxa"/>
        <w:tblLayout w:type="fixed"/>
        <w:tblLook w:val="00A0" w:firstRow="1" w:lastRow="0" w:firstColumn="1" w:lastColumn="0" w:noHBand="0" w:noVBand="0"/>
      </w:tblPr>
      <w:tblGrid>
        <w:gridCol w:w="439"/>
        <w:gridCol w:w="3301"/>
        <w:gridCol w:w="3520"/>
        <w:gridCol w:w="1870"/>
        <w:gridCol w:w="54"/>
        <w:gridCol w:w="182"/>
      </w:tblGrid>
      <w:tr w:rsidR="001638F3" w:rsidRPr="00857689" w:rsidTr="001638F3">
        <w:trPr>
          <w:trHeight w:val="510"/>
          <w:tblHeader/>
        </w:trPr>
        <w:tc>
          <w:tcPr>
            <w:tcW w:w="439"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ind w:left="-95" w:right="-108"/>
              <w:jc w:val="center"/>
              <w:rPr>
                <w:b/>
                <w:color w:val="000000"/>
              </w:rPr>
            </w:pPr>
            <w:r w:rsidRPr="006B31FC">
              <w:rPr>
                <w:b/>
                <w:color w:val="000000"/>
              </w:rPr>
              <w:t>№ п/п</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b/>
                <w:color w:val="000000"/>
              </w:rPr>
            </w:pPr>
            <w:r w:rsidRPr="006B31FC">
              <w:rPr>
                <w:b/>
                <w:color w:val="000000"/>
              </w:rPr>
              <w:t>Протяженность, м</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b/>
                <w:color w:val="000000"/>
              </w:rPr>
            </w:pPr>
            <w:r w:rsidRPr="006B31FC">
              <w:rPr>
                <w:b/>
                <w:color w:val="000000"/>
              </w:rPr>
              <w:t>Диаметр, мм</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b/>
                <w:color w:val="000000"/>
              </w:rPr>
            </w:pPr>
            <w:r w:rsidRPr="006B31FC">
              <w:rPr>
                <w:b/>
                <w:color w:val="000000"/>
              </w:rPr>
              <w:t>Материал труб</w:t>
            </w:r>
          </w:p>
        </w:tc>
        <w:tc>
          <w:tcPr>
            <w:tcW w:w="236" w:type="dxa"/>
            <w:gridSpan w:val="2"/>
            <w:tcBorders>
              <w:left w:val="single" w:sz="4" w:space="0" w:color="auto"/>
            </w:tcBorders>
            <w:vAlign w:val="center"/>
          </w:tcPr>
          <w:p w:rsidR="001638F3" w:rsidRPr="006B31FC" w:rsidRDefault="001638F3" w:rsidP="001638F3">
            <w:pPr>
              <w:jc w:val="center"/>
              <w:rPr>
                <w:b/>
                <w:color w:val="000000"/>
              </w:rPr>
            </w:pPr>
          </w:p>
        </w:tc>
      </w:tr>
      <w:tr w:rsidR="001638F3" w:rsidRPr="006B31FC" w:rsidTr="001638F3">
        <w:trPr>
          <w:gridAfter w:val="1"/>
          <w:wAfter w:w="182" w:type="dxa"/>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8745" w:type="dxa"/>
            <w:gridSpan w:val="4"/>
            <w:tcBorders>
              <w:top w:val="single" w:sz="4" w:space="0" w:color="auto"/>
              <w:left w:val="single" w:sz="4" w:space="0" w:color="auto"/>
              <w:bottom w:val="single" w:sz="4" w:space="0" w:color="auto"/>
              <w:right w:val="single" w:sz="4" w:space="0" w:color="auto"/>
            </w:tcBorders>
            <w:vAlign w:val="center"/>
          </w:tcPr>
          <w:p w:rsidR="001638F3" w:rsidRPr="00AB1E69" w:rsidRDefault="001638F3" w:rsidP="001638F3">
            <w:pPr>
              <w:jc w:val="center"/>
              <w:rPr>
                <w:b/>
                <w:color w:val="000000"/>
              </w:rPr>
            </w:pPr>
            <w:r>
              <w:rPr>
                <w:b/>
                <w:color w:val="000000"/>
              </w:rPr>
              <w:t>х.Незаймановский</w:t>
            </w: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r w:rsidRPr="006B31FC">
              <w:rPr>
                <w:color w:val="000000"/>
              </w:rPr>
              <w:t>1</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Pr="00AB1E69" w:rsidRDefault="001638F3" w:rsidP="001638F3">
            <w:pPr>
              <w:jc w:val="center"/>
              <w:rPr>
                <w:color w:val="000000"/>
              </w:rPr>
            </w:pPr>
            <w:r>
              <w:rPr>
                <w:color w:val="000000"/>
              </w:rPr>
              <w:t>490</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50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r w:rsidRPr="006B31FC">
              <w:rPr>
                <w:color w:val="000000"/>
              </w:rPr>
              <w:t>пнд</w:t>
            </w:r>
          </w:p>
        </w:tc>
        <w:tc>
          <w:tcPr>
            <w:tcW w:w="236" w:type="dxa"/>
            <w:gridSpan w:val="2"/>
            <w:tcBorders>
              <w:left w:val="single" w:sz="4" w:space="0" w:color="auto"/>
            </w:tcBorders>
            <w:vAlign w:val="center"/>
          </w:tcPr>
          <w:p w:rsidR="001638F3" w:rsidRPr="00607905"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2</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1695</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80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r w:rsidRPr="006B31FC">
              <w:rPr>
                <w:color w:val="000000"/>
              </w:rPr>
              <w:t>пнд</w:t>
            </w:r>
          </w:p>
        </w:tc>
        <w:tc>
          <w:tcPr>
            <w:tcW w:w="236" w:type="dxa"/>
            <w:gridSpan w:val="2"/>
            <w:tcBorders>
              <w:left w:val="single" w:sz="4" w:space="0" w:color="auto"/>
            </w:tcBorders>
            <w:vAlign w:val="center"/>
          </w:tcPr>
          <w:p w:rsidR="001638F3" w:rsidRPr="005A7BE6"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3</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6195</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100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r w:rsidRPr="006B31FC">
              <w:rPr>
                <w:color w:val="000000"/>
              </w:rPr>
              <w:t>пнд</w:t>
            </w:r>
          </w:p>
        </w:tc>
        <w:tc>
          <w:tcPr>
            <w:tcW w:w="236" w:type="dxa"/>
            <w:gridSpan w:val="2"/>
            <w:tcBorders>
              <w:left w:val="single" w:sz="4" w:space="0" w:color="auto"/>
            </w:tcBorders>
            <w:vAlign w:val="center"/>
          </w:tcPr>
          <w:p w:rsidR="001638F3" w:rsidRPr="005A7BE6"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4</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4220</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125</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r w:rsidRPr="006B31FC">
              <w:rPr>
                <w:color w:val="000000"/>
              </w:rPr>
              <w:t>пнд</w:t>
            </w:r>
          </w:p>
        </w:tc>
        <w:tc>
          <w:tcPr>
            <w:tcW w:w="236" w:type="dxa"/>
            <w:gridSpan w:val="2"/>
            <w:tcBorders>
              <w:left w:val="single" w:sz="4" w:space="0" w:color="auto"/>
            </w:tcBorders>
            <w:vAlign w:val="center"/>
          </w:tcPr>
          <w:p w:rsidR="001638F3" w:rsidRPr="005A7BE6"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5</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1325</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150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r w:rsidRPr="006B31FC">
              <w:rPr>
                <w:color w:val="000000"/>
              </w:rPr>
              <w:t>пнд</w:t>
            </w:r>
          </w:p>
        </w:tc>
        <w:tc>
          <w:tcPr>
            <w:tcW w:w="236" w:type="dxa"/>
            <w:gridSpan w:val="2"/>
            <w:tcBorders>
              <w:left w:val="single" w:sz="4" w:space="0" w:color="auto"/>
            </w:tcBorders>
            <w:vAlign w:val="center"/>
          </w:tcPr>
          <w:p w:rsidR="001638F3" w:rsidRPr="005A7BE6"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6</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3575</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200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r>
              <w:rPr>
                <w:color w:val="000000"/>
              </w:rPr>
              <w:t>пнд</w:t>
            </w:r>
          </w:p>
        </w:tc>
        <w:tc>
          <w:tcPr>
            <w:tcW w:w="236" w:type="dxa"/>
            <w:gridSpan w:val="2"/>
            <w:tcBorders>
              <w:left w:val="single" w:sz="4" w:space="0" w:color="auto"/>
            </w:tcBorders>
            <w:vAlign w:val="center"/>
          </w:tcPr>
          <w:p w:rsidR="001638F3" w:rsidRPr="005A7BE6"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263D30" w:rsidRDefault="001638F3" w:rsidP="001638F3">
            <w:pPr>
              <w:jc w:val="center"/>
              <w:rPr>
                <w:color w:val="000000"/>
              </w:rPr>
            </w:pPr>
          </w:p>
        </w:tc>
        <w:tc>
          <w:tcPr>
            <w:tcW w:w="3301" w:type="dxa"/>
            <w:tcBorders>
              <w:top w:val="single" w:sz="4" w:space="0" w:color="auto"/>
              <w:left w:val="single" w:sz="4" w:space="0" w:color="auto"/>
              <w:bottom w:val="single" w:sz="4" w:space="0" w:color="auto"/>
              <w:right w:val="single" w:sz="4" w:space="0" w:color="auto"/>
            </w:tcBorders>
            <w:vAlign w:val="center"/>
          </w:tcPr>
          <w:p w:rsidR="001638F3" w:rsidRPr="009855BD" w:rsidRDefault="001638F3" w:rsidP="001638F3">
            <w:pPr>
              <w:jc w:val="center"/>
              <w:rPr>
                <w:b/>
                <w:color w:val="000000"/>
              </w:rPr>
            </w:pPr>
            <w:r w:rsidRPr="006B31FC">
              <w:rPr>
                <w:b/>
                <w:color w:val="000000"/>
              </w:rPr>
              <w:t xml:space="preserve">Итого: </w:t>
            </w:r>
            <w:r>
              <w:rPr>
                <w:b/>
                <w:color w:val="000000"/>
              </w:rPr>
              <w:t>17500</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236" w:type="dxa"/>
            <w:gridSpan w:val="2"/>
            <w:tcBorders>
              <w:left w:val="single" w:sz="4" w:space="0" w:color="auto"/>
            </w:tcBorders>
            <w:vAlign w:val="center"/>
          </w:tcPr>
          <w:p w:rsidR="001638F3" w:rsidRPr="00607905" w:rsidRDefault="001638F3" w:rsidP="001638F3">
            <w:pPr>
              <w:jc w:val="center"/>
              <w:rPr>
                <w:b/>
                <w:color w:val="000000"/>
              </w:rPr>
            </w:pPr>
          </w:p>
        </w:tc>
      </w:tr>
      <w:tr w:rsidR="001638F3" w:rsidRPr="006B31FC" w:rsidTr="001638F3">
        <w:trPr>
          <w:gridAfter w:val="1"/>
          <w:wAfter w:w="182" w:type="dxa"/>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8745" w:type="dxa"/>
            <w:gridSpan w:val="4"/>
            <w:tcBorders>
              <w:top w:val="single" w:sz="4" w:space="0" w:color="auto"/>
              <w:left w:val="single" w:sz="4" w:space="0" w:color="auto"/>
              <w:bottom w:val="single" w:sz="4" w:space="0" w:color="auto"/>
              <w:right w:val="single" w:sz="4" w:space="0" w:color="auto"/>
            </w:tcBorders>
            <w:vAlign w:val="center"/>
          </w:tcPr>
          <w:p w:rsidR="001638F3" w:rsidRPr="00AB1E69" w:rsidRDefault="001638F3" w:rsidP="001638F3">
            <w:pPr>
              <w:jc w:val="center"/>
              <w:rPr>
                <w:b/>
                <w:color w:val="000000"/>
              </w:rPr>
            </w:pPr>
            <w:r>
              <w:rPr>
                <w:b/>
                <w:color w:val="000000"/>
              </w:rPr>
              <w:t>х.Стринский</w:t>
            </w: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C400CE" w:rsidRDefault="001638F3" w:rsidP="001638F3">
            <w:pPr>
              <w:jc w:val="center"/>
              <w:rPr>
                <w:color w:val="000000"/>
              </w:rPr>
            </w:pPr>
            <w:r>
              <w:rPr>
                <w:color w:val="000000"/>
              </w:rPr>
              <w:t>1</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Pr="009855BD" w:rsidRDefault="001638F3" w:rsidP="001638F3">
            <w:pPr>
              <w:jc w:val="center"/>
              <w:rPr>
                <w:color w:val="000000"/>
              </w:rPr>
            </w:pPr>
            <w:r>
              <w:rPr>
                <w:color w:val="000000"/>
              </w:rPr>
              <w:t>85</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9855BD" w:rsidRDefault="001638F3" w:rsidP="001638F3">
            <w:pPr>
              <w:jc w:val="center"/>
              <w:rPr>
                <w:color w:val="000000"/>
              </w:rPr>
            </w:pPr>
            <w:r>
              <w:rPr>
                <w:color w:val="000000"/>
              </w:rPr>
              <w:t>50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r w:rsidRPr="006B31FC">
              <w:rPr>
                <w:color w:val="000000"/>
              </w:rPr>
              <w:t>пнд</w:t>
            </w:r>
          </w:p>
        </w:tc>
        <w:tc>
          <w:tcPr>
            <w:tcW w:w="236" w:type="dxa"/>
            <w:gridSpan w:val="2"/>
            <w:tcBorders>
              <w:left w:val="single" w:sz="4" w:space="0" w:color="auto"/>
            </w:tcBorders>
            <w:vAlign w:val="center"/>
          </w:tcPr>
          <w:p w:rsidR="001638F3" w:rsidRPr="00607905"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C400CE" w:rsidRDefault="001638F3" w:rsidP="001638F3">
            <w:pPr>
              <w:jc w:val="center"/>
              <w:rPr>
                <w:color w:val="000000"/>
              </w:rPr>
            </w:pPr>
            <w:r>
              <w:rPr>
                <w:color w:val="000000"/>
              </w:rPr>
              <w:t>2</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Pr="009855BD" w:rsidRDefault="001638F3" w:rsidP="001638F3">
            <w:pPr>
              <w:jc w:val="center"/>
              <w:rPr>
                <w:color w:val="000000"/>
              </w:rPr>
            </w:pPr>
            <w:r>
              <w:rPr>
                <w:color w:val="000000"/>
              </w:rPr>
              <w:t>585</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9855BD" w:rsidRDefault="001638F3" w:rsidP="001638F3">
            <w:pPr>
              <w:jc w:val="center"/>
              <w:rPr>
                <w:color w:val="000000"/>
              </w:rPr>
            </w:pPr>
            <w:r>
              <w:rPr>
                <w:color w:val="000000"/>
              </w:rPr>
              <w:t>80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r w:rsidRPr="006B31FC">
              <w:rPr>
                <w:color w:val="000000"/>
              </w:rPr>
              <w:t>пнд</w:t>
            </w:r>
          </w:p>
        </w:tc>
        <w:tc>
          <w:tcPr>
            <w:tcW w:w="236" w:type="dxa"/>
            <w:gridSpan w:val="2"/>
            <w:tcBorders>
              <w:left w:val="single" w:sz="4" w:space="0" w:color="auto"/>
            </w:tcBorders>
            <w:vAlign w:val="center"/>
          </w:tcPr>
          <w:p w:rsidR="001638F3" w:rsidRPr="00607905"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3</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2840</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100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E85212" w:rsidRDefault="001638F3" w:rsidP="001638F3">
            <w:pPr>
              <w:jc w:val="center"/>
              <w:rPr>
                <w:color w:val="000000"/>
              </w:rPr>
            </w:pPr>
            <w:r>
              <w:rPr>
                <w:color w:val="000000"/>
              </w:rPr>
              <w:t>пнд</w:t>
            </w:r>
          </w:p>
        </w:tc>
        <w:tc>
          <w:tcPr>
            <w:tcW w:w="236" w:type="dxa"/>
            <w:gridSpan w:val="2"/>
            <w:tcBorders>
              <w:left w:val="single" w:sz="4" w:space="0" w:color="auto"/>
            </w:tcBorders>
            <w:vAlign w:val="center"/>
          </w:tcPr>
          <w:p w:rsidR="001638F3" w:rsidRPr="00050D01"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lastRenderedPageBreak/>
              <w:t>4</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280</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150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E85212" w:rsidRDefault="001638F3" w:rsidP="001638F3">
            <w:pPr>
              <w:jc w:val="center"/>
              <w:rPr>
                <w:color w:val="000000"/>
              </w:rPr>
            </w:pPr>
            <w:r>
              <w:rPr>
                <w:color w:val="000000"/>
              </w:rPr>
              <w:t>пнд</w:t>
            </w:r>
          </w:p>
        </w:tc>
        <w:tc>
          <w:tcPr>
            <w:tcW w:w="236" w:type="dxa"/>
            <w:gridSpan w:val="2"/>
            <w:tcBorders>
              <w:left w:val="single" w:sz="4" w:space="0" w:color="auto"/>
            </w:tcBorders>
            <w:vAlign w:val="center"/>
          </w:tcPr>
          <w:p w:rsidR="001638F3" w:rsidRPr="00050D01"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5</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45</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Default="001638F3" w:rsidP="001638F3">
            <w:pPr>
              <w:jc w:val="center"/>
              <w:rPr>
                <w:color w:val="000000"/>
              </w:rPr>
            </w:pPr>
            <w:r>
              <w:rPr>
                <w:color w:val="000000"/>
              </w:rPr>
              <w:t>2х150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E85212" w:rsidRDefault="001638F3" w:rsidP="001638F3">
            <w:pPr>
              <w:jc w:val="center"/>
              <w:rPr>
                <w:color w:val="000000"/>
              </w:rPr>
            </w:pPr>
            <w:r>
              <w:rPr>
                <w:color w:val="000000"/>
              </w:rPr>
              <w:t>пнд</w:t>
            </w:r>
          </w:p>
        </w:tc>
        <w:tc>
          <w:tcPr>
            <w:tcW w:w="236" w:type="dxa"/>
            <w:gridSpan w:val="2"/>
            <w:tcBorders>
              <w:left w:val="single" w:sz="4" w:space="0" w:color="auto"/>
            </w:tcBorders>
            <w:vAlign w:val="center"/>
          </w:tcPr>
          <w:p w:rsidR="001638F3" w:rsidRPr="00050D01"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3301" w:type="dxa"/>
            <w:tcBorders>
              <w:top w:val="single" w:sz="4" w:space="0" w:color="auto"/>
              <w:left w:val="single" w:sz="4" w:space="0" w:color="auto"/>
              <w:bottom w:val="single" w:sz="4" w:space="0" w:color="auto"/>
              <w:right w:val="single" w:sz="4" w:space="0" w:color="auto"/>
            </w:tcBorders>
            <w:vAlign w:val="center"/>
          </w:tcPr>
          <w:p w:rsidR="001638F3" w:rsidRPr="009855BD" w:rsidRDefault="001638F3" w:rsidP="001638F3">
            <w:pPr>
              <w:jc w:val="center"/>
              <w:rPr>
                <w:b/>
                <w:color w:val="000000"/>
              </w:rPr>
            </w:pPr>
            <w:r w:rsidRPr="006B31FC">
              <w:rPr>
                <w:b/>
                <w:color w:val="000000"/>
              </w:rPr>
              <w:t xml:space="preserve">Итого: </w:t>
            </w:r>
            <w:r>
              <w:rPr>
                <w:b/>
                <w:color w:val="000000"/>
              </w:rPr>
              <w:t>3835</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236" w:type="dxa"/>
            <w:gridSpan w:val="2"/>
            <w:tcBorders>
              <w:left w:val="single" w:sz="4" w:space="0" w:color="auto"/>
            </w:tcBorders>
            <w:vAlign w:val="center"/>
          </w:tcPr>
          <w:p w:rsidR="001638F3" w:rsidRPr="00607905" w:rsidRDefault="001638F3" w:rsidP="001638F3">
            <w:pPr>
              <w:jc w:val="center"/>
              <w:rPr>
                <w:b/>
                <w:color w:val="000000"/>
              </w:rPr>
            </w:pPr>
          </w:p>
        </w:tc>
      </w:tr>
      <w:tr w:rsidR="001638F3" w:rsidRPr="006B31FC" w:rsidTr="001638F3">
        <w:trPr>
          <w:gridAfter w:val="1"/>
          <w:wAfter w:w="182" w:type="dxa"/>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8745" w:type="dxa"/>
            <w:gridSpan w:val="4"/>
            <w:tcBorders>
              <w:top w:val="single" w:sz="4" w:space="0" w:color="auto"/>
              <w:left w:val="single" w:sz="4" w:space="0" w:color="auto"/>
              <w:bottom w:val="single" w:sz="4" w:space="0" w:color="auto"/>
              <w:right w:val="single" w:sz="4" w:space="0" w:color="auto"/>
            </w:tcBorders>
            <w:vAlign w:val="center"/>
          </w:tcPr>
          <w:p w:rsidR="001638F3" w:rsidRPr="00AB1E69" w:rsidRDefault="001638F3" w:rsidP="001638F3">
            <w:pPr>
              <w:jc w:val="center"/>
              <w:rPr>
                <w:b/>
                <w:color w:val="000000"/>
              </w:rPr>
            </w:pPr>
            <w:r>
              <w:rPr>
                <w:b/>
                <w:color w:val="000000"/>
              </w:rPr>
              <w:t>х. Можарийский</w:t>
            </w: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C400CE" w:rsidRDefault="001638F3" w:rsidP="001638F3">
            <w:pPr>
              <w:jc w:val="center"/>
              <w:rPr>
                <w:color w:val="000000"/>
              </w:rPr>
            </w:pPr>
            <w:r>
              <w:rPr>
                <w:color w:val="000000"/>
              </w:rPr>
              <w:t>1</w:t>
            </w:r>
          </w:p>
        </w:tc>
        <w:tc>
          <w:tcPr>
            <w:tcW w:w="3301" w:type="dxa"/>
            <w:tcBorders>
              <w:top w:val="single" w:sz="4" w:space="0" w:color="auto"/>
              <w:left w:val="single" w:sz="4" w:space="0" w:color="auto"/>
              <w:bottom w:val="single" w:sz="4" w:space="0" w:color="auto"/>
              <w:right w:val="single" w:sz="4" w:space="0" w:color="auto"/>
            </w:tcBorders>
            <w:vAlign w:val="center"/>
          </w:tcPr>
          <w:p w:rsidR="001638F3" w:rsidRPr="00C400CE" w:rsidRDefault="001638F3" w:rsidP="001638F3">
            <w:pPr>
              <w:jc w:val="center"/>
              <w:rPr>
                <w:color w:val="000000"/>
              </w:rPr>
            </w:pPr>
            <w:r>
              <w:rPr>
                <w:color w:val="000000"/>
              </w:rPr>
              <w:t>770</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C400CE" w:rsidRDefault="001638F3" w:rsidP="001638F3">
            <w:pPr>
              <w:jc w:val="center"/>
              <w:rPr>
                <w:color w:val="000000"/>
              </w:rPr>
            </w:pPr>
            <w:r>
              <w:rPr>
                <w:color w:val="000000"/>
              </w:rPr>
              <w:t>80</w:t>
            </w: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AD6C77" w:rsidRDefault="001638F3" w:rsidP="001638F3">
            <w:pPr>
              <w:jc w:val="center"/>
              <w:rPr>
                <w:color w:val="000000"/>
              </w:rPr>
            </w:pPr>
            <w:r>
              <w:rPr>
                <w:color w:val="000000"/>
              </w:rPr>
              <w:t>пнд</w:t>
            </w:r>
          </w:p>
        </w:tc>
        <w:tc>
          <w:tcPr>
            <w:tcW w:w="236" w:type="dxa"/>
            <w:gridSpan w:val="2"/>
            <w:tcBorders>
              <w:left w:val="single" w:sz="4" w:space="0" w:color="auto"/>
            </w:tcBorders>
            <w:vAlign w:val="center"/>
          </w:tcPr>
          <w:p w:rsidR="001638F3" w:rsidRPr="00607905" w:rsidRDefault="001638F3" w:rsidP="001638F3">
            <w:pPr>
              <w:jc w:val="center"/>
              <w:rPr>
                <w:color w:val="000000"/>
              </w:rPr>
            </w:pPr>
          </w:p>
        </w:tc>
      </w:tr>
      <w:tr w:rsidR="001638F3" w:rsidRPr="006B31FC" w:rsidTr="001638F3">
        <w:trPr>
          <w:trHeight w:val="295"/>
        </w:trPr>
        <w:tc>
          <w:tcPr>
            <w:tcW w:w="439"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3301" w:type="dxa"/>
            <w:tcBorders>
              <w:top w:val="single" w:sz="4" w:space="0" w:color="auto"/>
              <w:left w:val="single" w:sz="4" w:space="0" w:color="auto"/>
              <w:bottom w:val="single" w:sz="4" w:space="0" w:color="auto"/>
              <w:right w:val="single" w:sz="4" w:space="0" w:color="auto"/>
            </w:tcBorders>
            <w:vAlign w:val="center"/>
          </w:tcPr>
          <w:p w:rsidR="001638F3" w:rsidRPr="0024604E" w:rsidRDefault="001638F3" w:rsidP="001638F3">
            <w:pPr>
              <w:jc w:val="center"/>
              <w:rPr>
                <w:color w:val="000000"/>
              </w:rPr>
            </w:pPr>
            <w:r w:rsidRPr="006B31FC">
              <w:rPr>
                <w:b/>
                <w:color w:val="000000"/>
              </w:rPr>
              <w:t xml:space="preserve">Итого: </w:t>
            </w:r>
            <w:r>
              <w:rPr>
                <w:b/>
                <w:color w:val="000000"/>
              </w:rPr>
              <w:t>770</w:t>
            </w:r>
          </w:p>
        </w:tc>
        <w:tc>
          <w:tcPr>
            <w:tcW w:w="352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1870" w:type="dxa"/>
            <w:tcBorders>
              <w:top w:val="single" w:sz="4" w:space="0" w:color="auto"/>
              <w:left w:val="single" w:sz="4" w:space="0" w:color="auto"/>
              <w:bottom w:val="single" w:sz="4" w:space="0" w:color="auto"/>
              <w:right w:val="single" w:sz="4" w:space="0" w:color="auto"/>
            </w:tcBorders>
            <w:vAlign w:val="center"/>
          </w:tcPr>
          <w:p w:rsidR="001638F3" w:rsidRPr="006B31FC" w:rsidRDefault="001638F3" w:rsidP="001638F3">
            <w:pPr>
              <w:jc w:val="center"/>
              <w:rPr>
                <w:color w:val="000000"/>
              </w:rPr>
            </w:pPr>
          </w:p>
        </w:tc>
        <w:tc>
          <w:tcPr>
            <w:tcW w:w="236" w:type="dxa"/>
            <w:gridSpan w:val="2"/>
            <w:tcBorders>
              <w:left w:val="single" w:sz="4" w:space="0" w:color="auto"/>
            </w:tcBorders>
            <w:vAlign w:val="center"/>
          </w:tcPr>
          <w:p w:rsidR="001638F3" w:rsidRPr="00607905" w:rsidRDefault="001638F3" w:rsidP="001638F3">
            <w:pPr>
              <w:jc w:val="center"/>
              <w:rPr>
                <w:b/>
                <w:color w:val="000000"/>
              </w:rPr>
            </w:pPr>
          </w:p>
        </w:tc>
      </w:tr>
    </w:tbl>
    <w:p w:rsidR="001638F3" w:rsidRPr="005E49C1" w:rsidRDefault="001638F3" w:rsidP="005E49C1">
      <w:pPr>
        <w:tabs>
          <w:tab w:val="left" w:pos="742"/>
        </w:tabs>
        <w:ind w:right="57" w:firstLine="709"/>
        <w:jc w:val="both"/>
      </w:pPr>
    </w:p>
    <w:p w:rsidR="00405D01" w:rsidRDefault="00405D01" w:rsidP="00BB3B5B">
      <w:pPr>
        <w:tabs>
          <w:tab w:val="left" w:pos="742"/>
        </w:tabs>
        <w:ind w:right="57" w:firstLine="709"/>
        <w:jc w:val="both"/>
        <w:rPr>
          <w:rStyle w:val="FontStyle44"/>
          <w:sz w:val="24"/>
          <w:szCs w:val="24"/>
        </w:rPr>
      </w:pPr>
    </w:p>
    <w:p w:rsidR="008A0751" w:rsidRPr="008A0751" w:rsidRDefault="002073C2" w:rsidP="008A0751">
      <w:pPr>
        <w:tabs>
          <w:tab w:val="left" w:pos="742"/>
        </w:tabs>
        <w:ind w:right="57" w:firstLine="709"/>
        <w:jc w:val="both"/>
        <w:rPr>
          <w:b/>
        </w:rPr>
      </w:pPr>
      <w:r>
        <w:rPr>
          <w:b/>
        </w:rPr>
        <w:t>В</w:t>
      </w:r>
      <w:r w:rsidR="008A0751" w:rsidRPr="008A0751">
        <w:rPr>
          <w:b/>
        </w:rPr>
        <w:t>одоотведение</w:t>
      </w:r>
    </w:p>
    <w:p w:rsidR="005E49C1" w:rsidRPr="005E49C1" w:rsidRDefault="005E49C1" w:rsidP="005E49C1">
      <w:pPr>
        <w:tabs>
          <w:tab w:val="left" w:pos="742"/>
        </w:tabs>
        <w:ind w:right="57" w:firstLine="709"/>
        <w:jc w:val="both"/>
      </w:pPr>
      <w:r w:rsidRPr="005E49C1">
        <w:t>На территории Незаймановского сельского поселения централизованной сетью хозяйственно-бытовой канализации охвачен центр хутора Незаймановский. Процент обеспеченности жилищного фонда канализацией 21%. В остальных частях населенного пункта бытовая канализация представлена в виде септиков и выгребных ям.</w:t>
      </w:r>
    </w:p>
    <w:p w:rsidR="005E49C1" w:rsidRPr="005E49C1" w:rsidRDefault="005E49C1" w:rsidP="005E49C1">
      <w:pPr>
        <w:tabs>
          <w:tab w:val="left" w:pos="742"/>
        </w:tabs>
        <w:ind w:right="57" w:firstLine="709"/>
        <w:jc w:val="both"/>
      </w:pPr>
      <w:r w:rsidRPr="005E49C1">
        <w:t>Отсутствует централизованная канализация на территории хуторов: Стринский и Можарийский. Сброс сточных вод осуществляется в выгребные ямы.</w:t>
      </w:r>
    </w:p>
    <w:p w:rsidR="005E49C1" w:rsidRPr="005E49C1" w:rsidRDefault="005E49C1" w:rsidP="005E49C1">
      <w:pPr>
        <w:tabs>
          <w:tab w:val="left" w:pos="742"/>
        </w:tabs>
        <w:ind w:right="57" w:firstLine="709"/>
        <w:jc w:val="both"/>
      </w:pPr>
      <w:r w:rsidRPr="005E49C1">
        <w:t>В хуторе Незаймановский эксплуатируется 6,06 км подземных коммунальных канализационных трубопроводов,</w:t>
      </w:r>
      <w:r w:rsidR="00F43D20">
        <w:t xml:space="preserve"> </w:t>
      </w:r>
      <w:r w:rsidRPr="005E49C1">
        <w:t xml:space="preserve">в том числе: напорных – 0,80 км, самотечных – 5,26 км. Сети выполнены из разных материалов: чугун, асбестоцемент, диаметр труб от 100 до 200 мм. </w:t>
      </w:r>
    </w:p>
    <w:p w:rsidR="005E49C1" w:rsidRPr="005E49C1" w:rsidRDefault="005E49C1" w:rsidP="005E49C1">
      <w:pPr>
        <w:tabs>
          <w:tab w:val="left" w:pos="742"/>
        </w:tabs>
        <w:ind w:right="57" w:firstLine="709"/>
        <w:jc w:val="both"/>
      </w:pPr>
      <w:r w:rsidRPr="005E49C1">
        <w:t>Канализационные сети в хуторе проложены в разные года. В связи с этим значительная часть канализаци</w:t>
      </w:r>
      <w:r w:rsidR="00A33900">
        <w:t>онных сетей имеет износ более 80</w:t>
      </w:r>
      <w:r w:rsidRPr="005E49C1">
        <w:t>%.</w:t>
      </w:r>
    </w:p>
    <w:p w:rsidR="005E49C1" w:rsidRPr="005E49C1" w:rsidRDefault="005E49C1" w:rsidP="005E49C1">
      <w:pPr>
        <w:tabs>
          <w:tab w:val="left" w:pos="742"/>
        </w:tabs>
        <w:ind w:right="57" w:firstLine="709"/>
        <w:jc w:val="both"/>
      </w:pPr>
      <w:r w:rsidRPr="005E49C1">
        <w:t>От КНС стоки по напорному коллектору подаются на очистные сооружения.</w:t>
      </w:r>
    </w:p>
    <w:p w:rsidR="005E49C1" w:rsidRDefault="005E49C1" w:rsidP="005E49C1">
      <w:pPr>
        <w:tabs>
          <w:tab w:val="left" w:pos="742"/>
        </w:tabs>
        <w:ind w:right="57" w:firstLine="709"/>
        <w:jc w:val="both"/>
      </w:pPr>
      <w:r w:rsidRPr="005E49C1">
        <w:t xml:space="preserve">Очистные сооружения с биологической очисткой сточных вод размещаются в южной части хутора. </w:t>
      </w:r>
    </w:p>
    <w:p w:rsidR="001638F3" w:rsidRDefault="001638F3" w:rsidP="001638F3">
      <w:pPr>
        <w:tabs>
          <w:tab w:val="left" w:pos="742"/>
        </w:tabs>
        <w:ind w:right="57" w:firstLine="709"/>
        <w:jc w:val="both"/>
      </w:pPr>
      <w:r w:rsidRPr="001638F3">
        <w:t>Состояние существующих канализационных сетей х.Незаймановский:</w:t>
      </w:r>
    </w:p>
    <w:p w:rsidR="00B3447A" w:rsidRDefault="00B3447A" w:rsidP="00B3447A">
      <w:pPr>
        <w:pStyle w:val="7"/>
      </w:pPr>
      <w:r w:rsidRPr="006411CF">
        <w:t>Таблица 2.2.</w:t>
      </w:r>
      <w:r>
        <w:t>6.2</w:t>
      </w:r>
    </w:p>
    <w:p w:rsidR="00B3447A" w:rsidRPr="001638F3" w:rsidRDefault="00B3447A" w:rsidP="001638F3">
      <w:pPr>
        <w:tabs>
          <w:tab w:val="left" w:pos="742"/>
        </w:tabs>
        <w:ind w:right="57" w:firstLine="709"/>
        <w:jc w:val="both"/>
      </w:pP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3578"/>
        <w:gridCol w:w="992"/>
        <w:gridCol w:w="992"/>
        <w:gridCol w:w="992"/>
        <w:gridCol w:w="1134"/>
        <w:gridCol w:w="1276"/>
      </w:tblGrid>
      <w:tr w:rsidR="001638F3" w:rsidRPr="00E56F4D" w:rsidTr="001638F3">
        <w:trPr>
          <w:trHeight w:val="810"/>
          <w:tblHeader/>
        </w:trPr>
        <w:tc>
          <w:tcPr>
            <w:tcW w:w="675" w:type="dxa"/>
            <w:tcBorders>
              <w:top w:val="single" w:sz="6" w:space="0" w:color="000000"/>
              <w:left w:val="single" w:sz="6" w:space="0" w:color="000000"/>
              <w:bottom w:val="single" w:sz="4" w:space="0" w:color="auto"/>
              <w:right w:val="single" w:sz="4" w:space="0" w:color="auto"/>
            </w:tcBorders>
            <w:vAlign w:val="center"/>
          </w:tcPr>
          <w:p w:rsidR="001638F3" w:rsidRPr="00E56F4D" w:rsidRDefault="001638F3" w:rsidP="001638F3">
            <w:pPr>
              <w:snapToGrid w:val="0"/>
              <w:jc w:val="center"/>
            </w:pPr>
            <w:r w:rsidRPr="00E56F4D">
              <w:t>№</w:t>
            </w:r>
          </w:p>
          <w:p w:rsidR="001638F3" w:rsidRPr="00E56F4D" w:rsidRDefault="001638F3" w:rsidP="001638F3">
            <w:pPr>
              <w:snapToGrid w:val="0"/>
              <w:jc w:val="center"/>
            </w:pPr>
            <w:r w:rsidRPr="00E56F4D">
              <w:t>пп</w:t>
            </w:r>
          </w:p>
        </w:tc>
        <w:tc>
          <w:tcPr>
            <w:tcW w:w="3578" w:type="dxa"/>
            <w:tcBorders>
              <w:top w:val="single" w:sz="6" w:space="0" w:color="000000"/>
              <w:left w:val="single" w:sz="4" w:space="0" w:color="auto"/>
              <w:bottom w:val="single" w:sz="4" w:space="0" w:color="auto"/>
              <w:right w:val="single" w:sz="6" w:space="0" w:color="000000"/>
            </w:tcBorders>
            <w:vAlign w:val="center"/>
          </w:tcPr>
          <w:p w:rsidR="001638F3" w:rsidRPr="00E56F4D" w:rsidRDefault="001638F3" w:rsidP="001638F3">
            <w:pPr>
              <w:snapToGrid w:val="0"/>
              <w:jc w:val="center"/>
            </w:pPr>
            <w:r w:rsidRPr="00E56F4D">
              <w:t>Наименование</w:t>
            </w:r>
          </w:p>
        </w:tc>
        <w:tc>
          <w:tcPr>
            <w:tcW w:w="992" w:type="dxa"/>
            <w:tcBorders>
              <w:top w:val="single" w:sz="6" w:space="0" w:color="000000"/>
              <w:left w:val="single" w:sz="6" w:space="0" w:color="000000"/>
              <w:bottom w:val="single" w:sz="4" w:space="0" w:color="auto"/>
              <w:right w:val="single" w:sz="6" w:space="0" w:color="000000"/>
            </w:tcBorders>
            <w:vAlign w:val="center"/>
          </w:tcPr>
          <w:p w:rsidR="001638F3" w:rsidRPr="00E56F4D" w:rsidRDefault="001638F3" w:rsidP="001638F3">
            <w:pPr>
              <w:jc w:val="center"/>
            </w:pPr>
            <w:r w:rsidRPr="00E56F4D">
              <w:t>Мате-риал труб</w:t>
            </w:r>
          </w:p>
        </w:tc>
        <w:tc>
          <w:tcPr>
            <w:tcW w:w="992" w:type="dxa"/>
            <w:tcBorders>
              <w:top w:val="single" w:sz="6" w:space="0" w:color="000000"/>
              <w:left w:val="single" w:sz="6" w:space="0" w:color="000000"/>
              <w:bottom w:val="single" w:sz="4" w:space="0" w:color="auto"/>
              <w:right w:val="single" w:sz="6" w:space="0" w:color="000000"/>
            </w:tcBorders>
            <w:vAlign w:val="center"/>
          </w:tcPr>
          <w:p w:rsidR="001638F3" w:rsidRPr="00E56F4D" w:rsidRDefault="001638F3" w:rsidP="001638F3">
            <w:pPr>
              <w:jc w:val="center"/>
            </w:pPr>
            <w:r w:rsidRPr="00E56F4D">
              <w:t>Диам.,</w:t>
            </w:r>
          </w:p>
          <w:p w:rsidR="001638F3" w:rsidRPr="00E56F4D" w:rsidRDefault="001638F3" w:rsidP="001638F3">
            <w:pPr>
              <w:jc w:val="center"/>
            </w:pPr>
            <w:r w:rsidRPr="00E56F4D">
              <w:t>мм</w:t>
            </w:r>
          </w:p>
        </w:tc>
        <w:tc>
          <w:tcPr>
            <w:tcW w:w="992" w:type="dxa"/>
            <w:tcBorders>
              <w:top w:val="single" w:sz="6" w:space="0" w:color="000000"/>
              <w:left w:val="single" w:sz="6" w:space="0" w:color="000000"/>
              <w:bottom w:val="single" w:sz="4" w:space="0" w:color="auto"/>
              <w:right w:val="single" w:sz="6" w:space="0" w:color="000000"/>
            </w:tcBorders>
            <w:vAlign w:val="center"/>
          </w:tcPr>
          <w:p w:rsidR="001638F3" w:rsidRPr="00E56F4D" w:rsidRDefault="001638F3" w:rsidP="001638F3">
            <w:pPr>
              <w:jc w:val="center"/>
            </w:pPr>
            <w:r w:rsidRPr="00E56F4D">
              <w:t>Протя-жен-ность,</w:t>
            </w:r>
          </w:p>
          <w:p w:rsidR="001638F3" w:rsidRPr="00E56F4D" w:rsidRDefault="001638F3" w:rsidP="001638F3">
            <w:pPr>
              <w:jc w:val="center"/>
            </w:pPr>
            <w:r w:rsidRPr="00E56F4D">
              <w:t>м</w:t>
            </w:r>
          </w:p>
        </w:tc>
        <w:tc>
          <w:tcPr>
            <w:tcW w:w="1134" w:type="dxa"/>
            <w:tcBorders>
              <w:top w:val="single" w:sz="6" w:space="0" w:color="000000"/>
              <w:left w:val="single" w:sz="6" w:space="0" w:color="000000"/>
              <w:bottom w:val="single" w:sz="4" w:space="0" w:color="auto"/>
              <w:right w:val="single" w:sz="6" w:space="0" w:color="000000"/>
            </w:tcBorders>
            <w:vAlign w:val="center"/>
          </w:tcPr>
          <w:p w:rsidR="001638F3" w:rsidRPr="00E56F4D" w:rsidRDefault="001638F3" w:rsidP="001638F3">
            <w:pPr>
              <w:jc w:val="center"/>
            </w:pPr>
            <w:r w:rsidRPr="00E56F4D">
              <w:t>Техн. состоя-ние,</w:t>
            </w:r>
          </w:p>
          <w:p w:rsidR="001638F3" w:rsidRPr="00E56F4D" w:rsidRDefault="001638F3" w:rsidP="001638F3">
            <w:pPr>
              <w:jc w:val="center"/>
            </w:pPr>
            <w:r w:rsidRPr="00E56F4D">
              <w:t>% износа</w:t>
            </w:r>
          </w:p>
        </w:tc>
        <w:tc>
          <w:tcPr>
            <w:tcW w:w="1276" w:type="dxa"/>
            <w:tcBorders>
              <w:top w:val="single" w:sz="6" w:space="0" w:color="000000"/>
              <w:left w:val="single" w:sz="6" w:space="0" w:color="000000"/>
              <w:bottom w:val="single" w:sz="4" w:space="0" w:color="auto"/>
              <w:right w:val="single" w:sz="6" w:space="0" w:color="000000"/>
            </w:tcBorders>
            <w:vAlign w:val="center"/>
          </w:tcPr>
          <w:p w:rsidR="001638F3" w:rsidRPr="00E56F4D" w:rsidRDefault="001638F3" w:rsidP="001638F3">
            <w:pPr>
              <w:jc w:val="center"/>
            </w:pPr>
            <w:r w:rsidRPr="00E56F4D">
              <w:t>Год</w:t>
            </w:r>
          </w:p>
          <w:p w:rsidR="001638F3" w:rsidRPr="00E56F4D" w:rsidRDefault="001638F3" w:rsidP="001638F3">
            <w:pPr>
              <w:jc w:val="center"/>
            </w:pPr>
            <w:r w:rsidRPr="00E56F4D">
              <w:t>постройки</w:t>
            </w:r>
          </w:p>
        </w:tc>
      </w:tr>
      <w:tr w:rsidR="001638F3" w:rsidRPr="00E56F4D" w:rsidTr="001638F3">
        <w:trPr>
          <w:trHeight w:val="240"/>
          <w:tblHeader/>
        </w:trPr>
        <w:tc>
          <w:tcPr>
            <w:tcW w:w="675" w:type="dxa"/>
            <w:tcBorders>
              <w:top w:val="single" w:sz="4" w:space="0" w:color="auto"/>
              <w:left w:val="single" w:sz="6" w:space="0" w:color="000000"/>
              <w:bottom w:val="single" w:sz="4" w:space="0" w:color="auto"/>
              <w:right w:val="single" w:sz="4" w:space="0" w:color="auto"/>
            </w:tcBorders>
            <w:vAlign w:val="center"/>
          </w:tcPr>
          <w:p w:rsidR="001638F3" w:rsidRPr="00E56F4D" w:rsidRDefault="001638F3" w:rsidP="001638F3">
            <w:pPr>
              <w:snapToGrid w:val="0"/>
              <w:jc w:val="center"/>
            </w:pPr>
            <w:r w:rsidRPr="00E56F4D">
              <w:t>1</w:t>
            </w:r>
          </w:p>
        </w:tc>
        <w:tc>
          <w:tcPr>
            <w:tcW w:w="3578" w:type="dxa"/>
            <w:tcBorders>
              <w:top w:val="single" w:sz="4" w:space="0" w:color="auto"/>
              <w:left w:val="single" w:sz="4" w:space="0" w:color="auto"/>
              <w:bottom w:val="single" w:sz="4" w:space="0" w:color="auto"/>
              <w:right w:val="single" w:sz="6" w:space="0" w:color="000000"/>
            </w:tcBorders>
            <w:vAlign w:val="center"/>
          </w:tcPr>
          <w:p w:rsidR="001638F3" w:rsidRPr="00E56F4D" w:rsidRDefault="001638F3" w:rsidP="001638F3">
            <w:pPr>
              <w:snapToGrid w:val="0"/>
              <w:jc w:val="center"/>
            </w:pPr>
            <w:r w:rsidRPr="00E56F4D">
              <w:t>2</w:t>
            </w:r>
          </w:p>
        </w:tc>
        <w:tc>
          <w:tcPr>
            <w:tcW w:w="992" w:type="dxa"/>
            <w:tcBorders>
              <w:top w:val="single" w:sz="4" w:space="0" w:color="auto"/>
              <w:left w:val="single" w:sz="6" w:space="0" w:color="000000"/>
              <w:bottom w:val="single" w:sz="6" w:space="0" w:color="000000"/>
              <w:right w:val="single" w:sz="6" w:space="0" w:color="000000"/>
            </w:tcBorders>
            <w:vAlign w:val="center"/>
          </w:tcPr>
          <w:p w:rsidR="001638F3" w:rsidRPr="00E56F4D" w:rsidRDefault="001638F3" w:rsidP="001638F3">
            <w:pPr>
              <w:jc w:val="center"/>
            </w:pPr>
            <w:r w:rsidRPr="00E56F4D">
              <w:t>3</w:t>
            </w:r>
          </w:p>
        </w:tc>
        <w:tc>
          <w:tcPr>
            <w:tcW w:w="992" w:type="dxa"/>
            <w:tcBorders>
              <w:top w:val="single" w:sz="4" w:space="0" w:color="auto"/>
              <w:left w:val="single" w:sz="6" w:space="0" w:color="000000"/>
              <w:bottom w:val="single" w:sz="6" w:space="0" w:color="000000"/>
              <w:right w:val="single" w:sz="6" w:space="0" w:color="000000"/>
            </w:tcBorders>
            <w:vAlign w:val="center"/>
          </w:tcPr>
          <w:p w:rsidR="001638F3" w:rsidRPr="00E56F4D" w:rsidRDefault="001638F3" w:rsidP="001638F3">
            <w:pPr>
              <w:jc w:val="center"/>
            </w:pPr>
            <w:r w:rsidRPr="00E56F4D">
              <w:t>4</w:t>
            </w:r>
          </w:p>
        </w:tc>
        <w:tc>
          <w:tcPr>
            <w:tcW w:w="992" w:type="dxa"/>
            <w:tcBorders>
              <w:top w:val="single" w:sz="4" w:space="0" w:color="auto"/>
              <w:left w:val="single" w:sz="6" w:space="0" w:color="000000"/>
              <w:bottom w:val="single" w:sz="6" w:space="0" w:color="000000"/>
              <w:right w:val="single" w:sz="6" w:space="0" w:color="000000"/>
            </w:tcBorders>
            <w:vAlign w:val="center"/>
          </w:tcPr>
          <w:p w:rsidR="001638F3" w:rsidRPr="00E56F4D" w:rsidRDefault="001638F3" w:rsidP="001638F3">
            <w:pPr>
              <w:jc w:val="center"/>
            </w:pPr>
            <w:r w:rsidRPr="00E56F4D">
              <w:t>5</w:t>
            </w:r>
          </w:p>
        </w:tc>
        <w:tc>
          <w:tcPr>
            <w:tcW w:w="1134" w:type="dxa"/>
            <w:tcBorders>
              <w:top w:val="single" w:sz="4" w:space="0" w:color="auto"/>
              <w:left w:val="single" w:sz="6" w:space="0" w:color="000000"/>
              <w:bottom w:val="single" w:sz="6" w:space="0" w:color="000000"/>
              <w:right w:val="single" w:sz="6" w:space="0" w:color="000000"/>
            </w:tcBorders>
            <w:vAlign w:val="center"/>
          </w:tcPr>
          <w:p w:rsidR="001638F3" w:rsidRPr="00E56F4D" w:rsidRDefault="001638F3" w:rsidP="001638F3">
            <w:pPr>
              <w:jc w:val="center"/>
            </w:pPr>
            <w:r w:rsidRPr="00E56F4D">
              <w:t>6</w:t>
            </w:r>
          </w:p>
        </w:tc>
        <w:tc>
          <w:tcPr>
            <w:tcW w:w="1276" w:type="dxa"/>
            <w:tcBorders>
              <w:top w:val="single" w:sz="4" w:space="0" w:color="auto"/>
              <w:left w:val="single" w:sz="6" w:space="0" w:color="000000"/>
              <w:bottom w:val="single" w:sz="6" w:space="0" w:color="000000"/>
              <w:right w:val="single" w:sz="6" w:space="0" w:color="000000"/>
            </w:tcBorders>
            <w:vAlign w:val="center"/>
          </w:tcPr>
          <w:p w:rsidR="001638F3" w:rsidRPr="00E56F4D" w:rsidRDefault="001638F3" w:rsidP="001638F3">
            <w:pPr>
              <w:jc w:val="center"/>
            </w:pPr>
            <w:r w:rsidRPr="00E56F4D">
              <w:t>7</w:t>
            </w:r>
          </w:p>
        </w:tc>
      </w:tr>
      <w:tr w:rsidR="001638F3" w:rsidRPr="00E56F4D" w:rsidTr="001638F3">
        <w:trPr>
          <w:trHeight w:val="200"/>
        </w:trPr>
        <w:tc>
          <w:tcPr>
            <w:tcW w:w="9639" w:type="dxa"/>
            <w:gridSpan w:val="7"/>
            <w:tcBorders>
              <w:top w:val="single" w:sz="6" w:space="0" w:color="000000"/>
              <w:left w:val="single" w:sz="6" w:space="0" w:color="000000"/>
              <w:bottom w:val="single" w:sz="4" w:space="0" w:color="auto"/>
              <w:right w:val="single" w:sz="6" w:space="0" w:color="000000"/>
            </w:tcBorders>
            <w:noWrap/>
            <w:vAlign w:val="center"/>
          </w:tcPr>
          <w:p w:rsidR="001638F3" w:rsidRPr="00E56F4D" w:rsidRDefault="001638F3" w:rsidP="001638F3">
            <w:pPr>
              <w:jc w:val="center"/>
              <w:rPr>
                <w:b/>
              </w:rPr>
            </w:pPr>
            <w:r w:rsidRPr="00E56F4D">
              <w:rPr>
                <w:b/>
              </w:rPr>
              <w:t>Канализация самотечная</w:t>
            </w:r>
          </w:p>
        </w:tc>
      </w:tr>
      <w:tr w:rsidR="001638F3" w:rsidRPr="00E56F4D" w:rsidTr="001638F3">
        <w:trPr>
          <w:trHeight w:val="340"/>
        </w:trPr>
        <w:tc>
          <w:tcPr>
            <w:tcW w:w="675" w:type="dxa"/>
            <w:tcBorders>
              <w:top w:val="single" w:sz="4" w:space="0" w:color="auto"/>
              <w:left w:val="single" w:sz="6" w:space="0" w:color="000000"/>
              <w:bottom w:val="single" w:sz="6" w:space="0" w:color="000000"/>
              <w:right w:val="single" w:sz="4" w:space="0" w:color="auto"/>
            </w:tcBorders>
            <w:noWrap/>
          </w:tcPr>
          <w:p w:rsidR="001638F3" w:rsidRPr="00E56F4D" w:rsidRDefault="001638F3" w:rsidP="001638F3">
            <w:pPr>
              <w:snapToGrid w:val="0"/>
              <w:jc w:val="center"/>
            </w:pPr>
            <w:r w:rsidRPr="00E56F4D">
              <w:t>1</w:t>
            </w:r>
          </w:p>
        </w:tc>
        <w:tc>
          <w:tcPr>
            <w:tcW w:w="3578" w:type="dxa"/>
            <w:tcBorders>
              <w:top w:val="single" w:sz="4" w:space="0" w:color="auto"/>
              <w:left w:val="single" w:sz="4" w:space="0" w:color="auto"/>
              <w:bottom w:val="single" w:sz="6" w:space="0" w:color="000000"/>
              <w:right w:val="single" w:sz="6" w:space="0" w:color="000000"/>
            </w:tcBorders>
          </w:tcPr>
          <w:p w:rsidR="001638F3" w:rsidRPr="00E56F4D" w:rsidRDefault="001638F3" w:rsidP="001638F3">
            <w:pPr>
              <w:snapToGrid w:val="0"/>
            </w:pPr>
            <w:r w:rsidRPr="00E56F4D">
              <w:t>от детского сада</w:t>
            </w:r>
          </w:p>
        </w:tc>
        <w:tc>
          <w:tcPr>
            <w:tcW w:w="992" w:type="dxa"/>
            <w:tcBorders>
              <w:top w:val="single" w:sz="4" w:space="0" w:color="auto"/>
              <w:left w:val="single" w:sz="6" w:space="0" w:color="000000"/>
              <w:bottom w:val="single" w:sz="6" w:space="0" w:color="000000"/>
              <w:right w:val="single" w:sz="6" w:space="0" w:color="000000"/>
            </w:tcBorders>
            <w:noWrap/>
          </w:tcPr>
          <w:p w:rsidR="001638F3" w:rsidRPr="00E56F4D" w:rsidRDefault="001638F3" w:rsidP="001638F3">
            <w:pPr>
              <w:jc w:val="center"/>
            </w:pPr>
            <w:r w:rsidRPr="00E56F4D">
              <w:t>асбест</w:t>
            </w:r>
          </w:p>
        </w:tc>
        <w:tc>
          <w:tcPr>
            <w:tcW w:w="992" w:type="dxa"/>
            <w:tcBorders>
              <w:top w:val="single" w:sz="4" w:space="0" w:color="auto"/>
              <w:left w:val="single" w:sz="6" w:space="0" w:color="000000"/>
              <w:bottom w:val="single" w:sz="6" w:space="0" w:color="000000"/>
              <w:right w:val="single" w:sz="6" w:space="0" w:color="000000"/>
            </w:tcBorders>
            <w:noWrap/>
          </w:tcPr>
          <w:p w:rsidR="001638F3" w:rsidRPr="00E56F4D" w:rsidRDefault="001638F3" w:rsidP="001638F3">
            <w:pPr>
              <w:jc w:val="center"/>
            </w:pPr>
            <w:r w:rsidRPr="00E56F4D">
              <w:t>159</w:t>
            </w:r>
          </w:p>
        </w:tc>
        <w:tc>
          <w:tcPr>
            <w:tcW w:w="992" w:type="dxa"/>
            <w:tcBorders>
              <w:top w:val="single" w:sz="4" w:space="0" w:color="auto"/>
              <w:left w:val="single" w:sz="6" w:space="0" w:color="000000"/>
              <w:bottom w:val="single" w:sz="6" w:space="0" w:color="000000"/>
              <w:right w:val="single" w:sz="6" w:space="0" w:color="000000"/>
            </w:tcBorders>
            <w:noWrap/>
          </w:tcPr>
          <w:p w:rsidR="001638F3" w:rsidRPr="00E56F4D" w:rsidRDefault="001638F3" w:rsidP="001638F3">
            <w:pPr>
              <w:jc w:val="center"/>
            </w:pPr>
            <w:r w:rsidRPr="00E56F4D">
              <w:t>125</w:t>
            </w:r>
          </w:p>
        </w:tc>
        <w:tc>
          <w:tcPr>
            <w:tcW w:w="1134" w:type="dxa"/>
            <w:tcBorders>
              <w:top w:val="single" w:sz="4" w:space="0" w:color="auto"/>
              <w:left w:val="single" w:sz="6" w:space="0" w:color="000000"/>
              <w:bottom w:val="single" w:sz="6" w:space="0" w:color="000000"/>
              <w:right w:val="single" w:sz="6" w:space="0" w:color="000000"/>
            </w:tcBorders>
            <w:noWrap/>
          </w:tcPr>
          <w:p w:rsidR="001638F3" w:rsidRPr="00E56F4D" w:rsidRDefault="001638F3" w:rsidP="001638F3">
            <w:pPr>
              <w:jc w:val="center"/>
            </w:pPr>
            <w:r w:rsidRPr="00E56F4D">
              <w:t>90</w:t>
            </w:r>
          </w:p>
        </w:tc>
        <w:tc>
          <w:tcPr>
            <w:tcW w:w="1276" w:type="dxa"/>
            <w:tcBorders>
              <w:top w:val="single" w:sz="4" w:space="0" w:color="auto"/>
              <w:left w:val="single" w:sz="6" w:space="0" w:color="000000"/>
              <w:bottom w:val="single" w:sz="6" w:space="0" w:color="000000"/>
              <w:right w:val="single" w:sz="6" w:space="0" w:color="000000"/>
            </w:tcBorders>
            <w:noWrap/>
          </w:tcPr>
          <w:p w:rsidR="001638F3" w:rsidRPr="00E56F4D" w:rsidRDefault="001638F3" w:rsidP="001638F3">
            <w:pPr>
              <w:jc w:val="center"/>
            </w:pPr>
            <w:r w:rsidRPr="00E56F4D">
              <w:t>1978</w:t>
            </w:r>
          </w:p>
        </w:tc>
      </w:tr>
      <w:tr w:rsidR="001638F3" w:rsidRPr="00E56F4D" w:rsidTr="001638F3">
        <w:trPr>
          <w:trHeight w:val="255"/>
        </w:trPr>
        <w:tc>
          <w:tcPr>
            <w:tcW w:w="675" w:type="dxa"/>
            <w:tcBorders>
              <w:top w:val="single" w:sz="6" w:space="0" w:color="000000"/>
              <w:left w:val="single" w:sz="6" w:space="0" w:color="000000"/>
              <w:bottom w:val="single" w:sz="6" w:space="0" w:color="000000"/>
              <w:right w:val="single" w:sz="4" w:space="0" w:color="auto"/>
            </w:tcBorders>
            <w:noWrap/>
          </w:tcPr>
          <w:p w:rsidR="001638F3" w:rsidRPr="00E56F4D" w:rsidRDefault="001638F3" w:rsidP="001638F3">
            <w:pPr>
              <w:snapToGrid w:val="0"/>
              <w:jc w:val="center"/>
            </w:pPr>
            <w:r w:rsidRPr="00E56F4D">
              <w:t>2</w:t>
            </w:r>
          </w:p>
        </w:tc>
        <w:tc>
          <w:tcPr>
            <w:tcW w:w="3578" w:type="dxa"/>
            <w:tcBorders>
              <w:top w:val="single" w:sz="6" w:space="0" w:color="000000"/>
              <w:left w:val="single" w:sz="4" w:space="0" w:color="auto"/>
              <w:bottom w:val="single" w:sz="6" w:space="0" w:color="000000"/>
              <w:right w:val="single" w:sz="6" w:space="0" w:color="000000"/>
            </w:tcBorders>
          </w:tcPr>
          <w:p w:rsidR="001638F3" w:rsidRPr="00E56F4D" w:rsidRDefault="001638F3" w:rsidP="001638F3">
            <w:r w:rsidRPr="00E56F4D">
              <w:t>по микрорайону</w:t>
            </w:r>
          </w:p>
        </w:tc>
        <w:tc>
          <w:tcPr>
            <w:tcW w:w="992"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асбест</w:t>
            </w:r>
          </w:p>
        </w:tc>
        <w:tc>
          <w:tcPr>
            <w:tcW w:w="992"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159</w:t>
            </w:r>
          </w:p>
        </w:tc>
        <w:tc>
          <w:tcPr>
            <w:tcW w:w="992"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270</w:t>
            </w:r>
          </w:p>
        </w:tc>
        <w:tc>
          <w:tcPr>
            <w:tcW w:w="1134"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90</w:t>
            </w:r>
          </w:p>
        </w:tc>
        <w:tc>
          <w:tcPr>
            <w:tcW w:w="1276"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1978</w:t>
            </w:r>
          </w:p>
        </w:tc>
      </w:tr>
      <w:tr w:rsidR="001638F3" w:rsidRPr="00E56F4D" w:rsidTr="001638F3">
        <w:trPr>
          <w:trHeight w:val="255"/>
        </w:trPr>
        <w:tc>
          <w:tcPr>
            <w:tcW w:w="675" w:type="dxa"/>
            <w:tcBorders>
              <w:top w:val="single" w:sz="6" w:space="0" w:color="000000"/>
              <w:left w:val="single" w:sz="6" w:space="0" w:color="000000"/>
              <w:bottom w:val="single" w:sz="6" w:space="0" w:color="000000"/>
              <w:right w:val="single" w:sz="4" w:space="0" w:color="auto"/>
            </w:tcBorders>
            <w:noWrap/>
          </w:tcPr>
          <w:p w:rsidR="001638F3" w:rsidRPr="00E56F4D" w:rsidRDefault="001638F3" w:rsidP="001638F3">
            <w:pPr>
              <w:snapToGrid w:val="0"/>
              <w:jc w:val="center"/>
            </w:pPr>
            <w:r w:rsidRPr="00E56F4D">
              <w:t>3</w:t>
            </w:r>
          </w:p>
        </w:tc>
        <w:tc>
          <w:tcPr>
            <w:tcW w:w="3578" w:type="dxa"/>
            <w:tcBorders>
              <w:top w:val="single" w:sz="6" w:space="0" w:color="000000"/>
              <w:left w:val="single" w:sz="4" w:space="0" w:color="auto"/>
              <w:bottom w:val="single" w:sz="6" w:space="0" w:color="000000"/>
              <w:right w:val="single" w:sz="6" w:space="0" w:color="000000"/>
            </w:tcBorders>
          </w:tcPr>
          <w:p w:rsidR="001638F3" w:rsidRPr="00E56F4D" w:rsidRDefault="001638F3" w:rsidP="001638F3">
            <w:r w:rsidRPr="00E56F4D">
              <w:t>по микрорайону к КНС</w:t>
            </w:r>
          </w:p>
        </w:tc>
        <w:tc>
          <w:tcPr>
            <w:tcW w:w="992"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асбест</w:t>
            </w:r>
          </w:p>
        </w:tc>
        <w:tc>
          <w:tcPr>
            <w:tcW w:w="992"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159</w:t>
            </w:r>
          </w:p>
        </w:tc>
        <w:tc>
          <w:tcPr>
            <w:tcW w:w="992"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430</w:t>
            </w:r>
          </w:p>
        </w:tc>
        <w:tc>
          <w:tcPr>
            <w:tcW w:w="1134"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90</w:t>
            </w:r>
          </w:p>
        </w:tc>
        <w:tc>
          <w:tcPr>
            <w:tcW w:w="1276" w:type="dxa"/>
            <w:tcBorders>
              <w:top w:val="single" w:sz="6" w:space="0" w:color="000000"/>
              <w:left w:val="single" w:sz="6" w:space="0" w:color="000000"/>
              <w:bottom w:val="single" w:sz="6" w:space="0" w:color="000000"/>
              <w:right w:val="single" w:sz="6" w:space="0" w:color="000000"/>
            </w:tcBorders>
            <w:noWrap/>
          </w:tcPr>
          <w:p w:rsidR="001638F3" w:rsidRPr="00E56F4D" w:rsidRDefault="001638F3" w:rsidP="001638F3">
            <w:pPr>
              <w:jc w:val="center"/>
            </w:pPr>
            <w:r w:rsidRPr="00E56F4D">
              <w:t>1978</w:t>
            </w:r>
          </w:p>
        </w:tc>
      </w:tr>
      <w:tr w:rsidR="001638F3" w:rsidRPr="00E56F4D" w:rsidTr="001638F3">
        <w:trPr>
          <w:trHeight w:val="240"/>
        </w:trPr>
        <w:tc>
          <w:tcPr>
            <w:tcW w:w="9639" w:type="dxa"/>
            <w:gridSpan w:val="7"/>
            <w:tcBorders>
              <w:top w:val="single" w:sz="4" w:space="0" w:color="auto"/>
              <w:left w:val="single" w:sz="6" w:space="0" w:color="000000"/>
              <w:bottom w:val="single" w:sz="4" w:space="0" w:color="auto"/>
              <w:right w:val="single" w:sz="6" w:space="0" w:color="000000"/>
            </w:tcBorders>
            <w:noWrap/>
            <w:vAlign w:val="center"/>
          </w:tcPr>
          <w:p w:rsidR="001638F3" w:rsidRPr="00E56F4D" w:rsidRDefault="001638F3" w:rsidP="001638F3">
            <w:pPr>
              <w:jc w:val="center"/>
              <w:rPr>
                <w:b/>
              </w:rPr>
            </w:pPr>
            <w:r w:rsidRPr="00E56F4D">
              <w:rPr>
                <w:b/>
              </w:rPr>
              <w:t>Канализация напорная</w:t>
            </w:r>
          </w:p>
        </w:tc>
      </w:tr>
      <w:tr w:rsidR="001638F3" w:rsidRPr="00E56F4D" w:rsidTr="001638F3">
        <w:trPr>
          <w:trHeight w:val="240"/>
        </w:trPr>
        <w:tc>
          <w:tcPr>
            <w:tcW w:w="675" w:type="dxa"/>
            <w:tcBorders>
              <w:top w:val="single" w:sz="4" w:space="0" w:color="auto"/>
              <w:left w:val="single" w:sz="6" w:space="0" w:color="000000"/>
              <w:bottom w:val="single" w:sz="4" w:space="0" w:color="auto"/>
              <w:right w:val="single" w:sz="4" w:space="0" w:color="auto"/>
            </w:tcBorders>
            <w:noWrap/>
          </w:tcPr>
          <w:p w:rsidR="001638F3" w:rsidRPr="00E56F4D" w:rsidRDefault="001638F3" w:rsidP="001638F3">
            <w:pPr>
              <w:snapToGrid w:val="0"/>
              <w:jc w:val="center"/>
            </w:pPr>
            <w:r w:rsidRPr="00E56F4D">
              <w:t>4</w:t>
            </w:r>
          </w:p>
        </w:tc>
        <w:tc>
          <w:tcPr>
            <w:tcW w:w="3578" w:type="dxa"/>
            <w:tcBorders>
              <w:top w:val="single" w:sz="4" w:space="0" w:color="auto"/>
              <w:left w:val="single" w:sz="4" w:space="0" w:color="auto"/>
              <w:bottom w:val="single" w:sz="4" w:space="0" w:color="auto"/>
              <w:right w:val="single" w:sz="6" w:space="0" w:color="000000"/>
            </w:tcBorders>
          </w:tcPr>
          <w:p w:rsidR="001638F3" w:rsidRPr="00E56F4D" w:rsidRDefault="001638F3" w:rsidP="001638F3">
            <w:r w:rsidRPr="00E56F4D">
              <w:t>от КНС к отстойнику</w:t>
            </w:r>
          </w:p>
        </w:tc>
        <w:tc>
          <w:tcPr>
            <w:tcW w:w="992" w:type="dxa"/>
            <w:tcBorders>
              <w:top w:val="single" w:sz="4" w:space="0" w:color="auto"/>
              <w:left w:val="single" w:sz="6" w:space="0" w:color="000000"/>
              <w:bottom w:val="single" w:sz="4" w:space="0" w:color="auto"/>
              <w:right w:val="single" w:sz="6" w:space="0" w:color="000000"/>
            </w:tcBorders>
            <w:noWrap/>
          </w:tcPr>
          <w:p w:rsidR="001638F3" w:rsidRPr="00E56F4D" w:rsidRDefault="001638F3" w:rsidP="001638F3">
            <w:pPr>
              <w:jc w:val="center"/>
            </w:pPr>
            <w:r w:rsidRPr="00E56F4D">
              <w:t>асбест</w:t>
            </w:r>
          </w:p>
        </w:tc>
        <w:tc>
          <w:tcPr>
            <w:tcW w:w="992" w:type="dxa"/>
            <w:tcBorders>
              <w:top w:val="single" w:sz="4" w:space="0" w:color="auto"/>
              <w:left w:val="single" w:sz="6" w:space="0" w:color="000000"/>
              <w:bottom w:val="single" w:sz="4" w:space="0" w:color="auto"/>
              <w:right w:val="single" w:sz="6" w:space="0" w:color="000000"/>
            </w:tcBorders>
            <w:noWrap/>
          </w:tcPr>
          <w:p w:rsidR="001638F3" w:rsidRPr="00E56F4D" w:rsidRDefault="001638F3" w:rsidP="001638F3">
            <w:pPr>
              <w:jc w:val="center"/>
            </w:pPr>
            <w:r w:rsidRPr="00E56F4D">
              <w:t>159</w:t>
            </w:r>
          </w:p>
        </w:tc>
        <w:tc>
          <w:tcPr>
            <w:tcW w:w="992" w:type="dxa"/>
            <w:tcBorders>
              <w:top w:val="single" w:sz="4" w:space="0" w:color="auto"/>
              <w:left w:val="single" w:sz="6" w:space="0" w:color="000000"/>
              <w:bottom w:val="single" w:sz="4" w:space="0" w:color="auto"/>
              <w:right w:val="single" w:sz="6" w:space="0" w:color="000000"/>
            </w:tcBorders>
            <w:noWrap/>
          </w:tcPr>
          <w:p w:rsidR="001638F3" w:rsidRPr="00E56F4D" w:rsidRDefault="001638F3" w:rsidP="001638F3">
            <w:pPr>
              <w:jc w:val="center"/>
            </w:pPr>
            <w:r w:rsidRPr="00E56F4D">
              <w:t>1080</w:t>
            </w:r>
          </w:p>
        </w:tc>
        <w:tc>
          <w:tcPr>
            <w:tcW w:w="1134" w:type="dxa"/>
            <w:tcBorders>
              <w:top w:val="single" w:sz="4" w:space="0" w:color="auto"/>
              <w:left w:val="single" w:sz="6" w:space="0" w:color="000000"/>
              <w:bottom w:val="single" w:sz="4" w:space="0" w:color="auto"/>
              <w:right w:val="single" w:sz="6" w:space="0" w:color="000000"/>
            </w:tcBorders>
            <w:noWrap/>
          </w:tcPr>
          <w:p w:rsidR="001638F3" w:rsidRPr="00E56F4D" w:rsidRDefault="001638F3" w:rsidP="001638F3">
            <w:pPr>
              <w:jc w:val="center"/>
            </w:pPr>
            <w:r w:rsidRPr="00E56F4D">
              <w:t>90</w:t>
            </w:r>
          </w:p>
        </w:tc>
        <w:tc>
          <w:tcPr>
            <w:tcW w:w="1276" w:type="dxa"/>
            <w:tcBorders>
              <w:top w:val="single" w:sz="4" w:space="0" w:color="auto"/>
              <w:left w:val="single" w:sz="6" w:space="0" w:color="000000"/>
              <w:bottom w:val="single" w:sz="4" w:space="0" w:color="auto"/>
              <w:right w:val="single" w:sz="6" w:space="0" w:color="000000"/>
            </w:tcBorders>
            <w:noWrap/>
          </w:tcPr>
          <w:p w:rsidR="001638F3" w:rsidRPr="00E56F4D" w:rsidRDefault="001638F3" w:rsidP="001638F3">
            <w:pPr>
              <w:jc w:val="center"/>
            </w:pPr>
            <w:r w:rsidRPr="00E56F4D">
              <w:t>1978</w:t>
            </w:r>
          </w:p>
        </w:tc>
      </w:tr>
    </w:tbl>
    <w:p w:rsidR="001638F3" w:rsidRPr="005E49C1" w:rsidRDefault="001638F3" w:rsidP="005E49C1">
      <w:pPr>
        <w:tabs>
          <w:tab w:val="left" w:pos="742"/>
        </w:tabs>
        <w:ind w:right="57" w:firstLine="709"/>
        <w:jc w:val="both"/>
      </w:pPr>
    </w:p>
    <w:p w:rsidR="005E49C1" w:rsidRPr="005E49C1" w:rsidRDefault="005E49C1" w:rsidP="005E49C1">
      <w:pPr>
        <w:tabs>
          <w:tab w:val="left" w:pos="742"/>
        </w:tabs>
        <w:ind w:right="57" w:firstLine="709"/>
        <w:jc w:val="both"/>
      </w:pPr>
      <w:r w:rsidRPr="005E49C1">
        <w:t xml:space="preserve">В связи с высоким процентом износа происходят разрушения канализационных труб в виде трещин, переломов, что приводит к </w:t>
      </w:r>
      <w:r w:rsidR="00A33900">
        <w:t>нестабильной работе системы канализации</w:t>
      </w:r>
      <w:r w:rsidRPr="005E49C1">
        <w:t xml:space="preserve">. В связи с большим износом сетей и оборудования объектов водоотведения </w:t>
      </w:r>
      <w:r w:rsidR="00A33900">
        <w:t>Незаймановского сельского поселения,</w:t>
      </w:r>
      <w:r w:rsidRPr="005E49C1">
        <w:t xml:space="preserve"> необходима реконструкция и модернизация КНС. </w:t>
      </w:r>
    </w:p>
    <w:p w:rsidR="005E49C1" w:rsidRDefault="005E49C1" w:rsidP="005E49C1">
      <w:pPr>
        <w:tabs>
          <w:tab w:val="left" w:pos="742"/>
        </w:tabs>
        <w:ind w:right="57" w:firstLine="709"/>
        <w:jc w:val="both"/>
      </w:pPr>
      <w:r w:rsidRPr="005E49C1">
        <w:t xml:space="preserve"> Все сети хозяйственно-бытовой канализации и КНС находятся на праве хозяйственного ведения в МУП ЖКХ «Незаймановский».</w:t>
      </w:r>
    </w:p>
    <w:p w:rsidR="00B3447A" w:rsidRPr="00B3447A" w:rsidRDefault="00B3447A" w:rsidP="00B3447A">
      <w:pPr>
        <w:pStyle w:val="aff7"/>
        <w:ind w:firstLine="567"/>
        <w:jc w:val="center"/>
        <w:rPr>
          <w:rFonts w:cs="Calibri"/>
          <w:lang w:eastAsia="ar-SA"/>
        </w:rPr>
      </w:pPr>
      <w:r w:rsidRPr="00B3447A">
        <w:rPr>
          <w:rFonts w:cs="Calibri"/>
          <w:lang w:eastAsia="ar-SA"/>
        </w:rPr>
        <w:t>Объем работ по канализации Незаймановского сельского поселения</w:t>
      </w:r>
    </w:p>
    <w:p w:rsidR="00B3447A" w:rsidRDefault="00B3447A" w:rsidP="00B3447A">
      <w:pPr>
        <w:pStyle w:val="7"/>
      </w:pPr>
      <w:r w:rsidRPr="006411CF">
        <w:t>Таблица 2.2.</w:t>
      </w:r>
      <w:r>
        <w:t>6.3</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969"/>
        <w:gridCol w:w="1559"/>
        <w:gridCol w:w="1418"/>
        <w:gridCol w:w="2136"/>
      </w:tblGrid>
      <w:tr w:rsidR="00B3447A" w:rsidRPr="006475F5" w:rsidTr="00884311">
        <w:trPr>
          <w:trHeight w:val="667"/>
        </w:trPr>
        <w:tc>
          <w:tcPr>
            <w:tcW w:w="709" w:type="dxa"/>
            <w:shd w:val="clear" w:color="auto" w:fill="auto"/>
          </w:tcPr>
          <w:p w:rsidR="00B3447A" w:rsidRPr="00B3447A" w:rsidRDefault="00B3447A" w:rsidP="00884311">
            <w:pPr>
              <w:snapToGrid w:val="0"/>
              <w:ind w:left="-108" w:right="-108"/>
              <w:jc w:val="center"/>
              <w:rPr>
                <w:b/>
              </w:rPr>
            </w:pPr>
            <w:r w:rsidRPr="00B3447A">
              <w:rPr>
                <w:b/>
              </w:rPr>
              <w:lastRenderedPageBreak/>
              <w:t>№№</w:t>
            </w:r>
          </w:p>
          <w:p w:rsidR="00B3447A" w:rsidRPr="00B3447A" w:rsidRDefault="00B3447A" w:rsidP="00884311">
            <w:pPr>
              <w:ind w:left="-108" w:right="-108"/>
              <w:jc w:val="center"/>
              <w:rPr>
                <w:b/>
              </w:rPr>
            </w:pPr>
            <w:r w:rsidRPr="00B3447A">
              <w:rPr>
                <w:b/>
              </w:rPr>
              <w:t>п/п</w:t>
            </w:r>
          </w:p>
        </w:tc>
        <w:tc>
          <w:tcPr>
            <w:tcW w:w="3969" w:type="dxa"/>
            <w:shd w:val="clear" w:color="auto" w:fill="auto"/>
          </w:tcPr>
          <w:p w:rsidR="00B3447A" w:rsidRPr="00B3447A" w:rsidRDefault="00B3447A" w:rsidP="00884311">
            <w:pPr>
              <w:snapToGrid w:val="0"/>
              <w:ind w:left="-108" w:right="-108"/>
              <w:jc w:val="center"/>
              <w:rPr>
                <w:b/>
              </w:rPr>
            </w:pPr>
            <w:r w:rsidRPr="00B3447A">
              <w:rPr>
                <w:b/>
              </w:rPr>
              <w:t>Наименование</w:t>
            </w:r>
          </w:p>
        </w:tc>
        <w:tc>
          <w:tcPr>
            <w:tcW w:w="1559" w:type="dxa"/>
            <w:shd w:val="clear" w:color="auto" w:fill="auto"/>
          </w:tcPr>
          <w:p w:rsidR="00B3447A" w:rsidRPr="00B3447A" w:rsidRDefault="00B3447A" w:rsidP="00884311">
            <w:pPr>
              <w:snapToGrid w:val="0"/>
              <w:ind w:left="-108" w:right="-108"/>
              <w:jc w:val="center"/>
              <w:rPr>
                <w:b/>
              </w:rPr>
            </w:pPr>
            <w:r w:rsidRPr="00B3447A">
              <w:rPr>
                <w:b/>
              </w:rPr>
              <w:t>Диаметр, мм</w:t>
            </w:r>
          </w:p>
        </w:tc>
        <w:tc>
          <w:tcPr>
            <w:tcW w:w="1418" w:type="dxa"/>
            <w:shd w:val="clear" w:color="auto" w:fill="auto"/>
          </w:tcPr>
          <w:p w:rsidR="00B3447A" w:rsidRPr="00B3447A" w:rsidRDefault="00B3447A" w:rsidP="00884311">
            <w:pPr>
              <w:snapToGrid w:val="0"/>
              <w:ind w:left="-108" w:right="-108"/>
              <w:jc w:val="center"/>
              <w:rPr>
                <w:b/>
              </w:rPr>
            </w:pPr>
            <w:r w:rsidRPr="00B3447A">
              <w:rPr>
                <w:b/>
              </w:rPr>
              <w:t>Материал</w:t>
            </w:r>
          </w:p>
        </w:tc>
        <w:tc>
          <w:tcPr>
            <w:tcW w:w="2136" w:type="dxa"/>
            <w:shd w:val="clear" w:color="auto" w:fill="auto"/>
          </w:tcPr>
          <w:p w:rsidR="00B3447A" w:rsidRPr="00B3447A" w:rsidRDefault="00B3447A" w:rsidP="00884311">
            <w:pPr>
              <w:snapToGrid w:val="0"/>
              <w:ind w:left="-108" w:right="-108"/>
              <w:jc w:val="center"/>
              <w:rPr>
                <w:b/>
              </w:rPr>
            </w:pPr>
            <w:r w:rsidRPr="00B3447A">
              <w:rPr>
                <w:b/>
              </w:rPr>
              <w:t>Расчетный срок</w:t>
            </w:r>
          </w:p>
          <w:p w:rsidR="00B3447A" w:rsidRPr="00B3447A" w:rsidRDefault="00B3447A" w:rsidP="00884311">
            <w:pPr>
              <w:ind w:left="-108" w:right="-108"/>
              <w:jc w:val="center"/>
              <w:rPr>
                <w:b/>
              </w:rPr>
            </w:pPr>
            <w:r w:rsidRPr="00B3447A">
              <w:rPr>
                <w:b/>
              </w:rPr>
              <w:t>шт., м</w:t>
            </w:r>
          </w:p>
        </w:tc>
      </w:tr>
      <w:tr w:rsidR="00B3447A" w:rsidRPr="006475F5" w:rsidTr="00884311">
        <w:trPr>
          <w:trHeight w:val="280"/>
        </w:trPr>
        <w:tc>
          <w:tcPr>
            <w:tcW w:w="709" w:type="dxa"/>
            <w:shd w:val="clear" w:color="auto" w:fill="auto"/>
          </w:tcPr>
          <w:p w:rsidR="00B3447A" w:rsidRPr="00B3447A" w:rsidRDefault="00B3447A" w:rsidP="00884311">
            <w:pPr>
              <w:snapToGrid w:val="0"/>
              <w:ind w:right="-108"/>
            </w:pPr>
            <w:r w:rsidRPr="00B3447A">
              <w:t>1</w:t>
            </w:r>
          </w:p>
        </w:tc>
        <w:tc>
          <w:tcPr>
            <w:tcW w:w="3969" w:type="dxa"/>
            <w:shd w:val="clear" w:color="auto" w:fill="auto"/>
          </w:tcPr>
          <w:p w:rsidR="00B3447A" w:rsidRPr="00B3447A" w:rsidRDefault="00B3447A" w:rsidP="00884311">
            <w:pPr>
              <w:snapToGrid w:val="0"/>
              <w:ind w:left="25" w:right="-99"/>
            </w:pPr>
            <w:r w:rsidRPr="00B3447A">
              <w:t>Трубы канализационные самотечные</w:t>
            </w:r>
          </w:p>
        </w:tc>
        <w:tc>
          <w:tcPr>
            <w:tcW w:w="1559" w:type="dxa"/>
            <w:shd w:val="clear" w:color="auto" w:fill="auto"/>
          </w:tcPr>
          <w:p w:rsidR="00B3447A" w:rsidRPr="00B3447A" w:rsidRDefault="00B3447A" w:rsidP="00884311">
            <w:pPr>
              <w:snapToGrid w:val="0"/>
              <w:ind w:left="-119" w:right="-99"/>
              <w:jc w:val="center"/>
            </w:pPr>
            <w:r w:rsidRPr="00B3447A">
              <w:t>150-200</w:t>
            </w:r>
          </w:p>
        </w:tc>
        <w:tc>
          <w:tcPr>
            <w:tcW w:w="1418" w:type="dxa"/>
            <w:shd w:val="clear" w:color="auto" w:fill="auto"/>
          </w:tcPr>
          <w:p w:rsidR="00B3447A" w:rsidRPr="00B3447A" w:rsidRDefault="00B3447A" w:rsidP="00884311">
            <w:pPr>
              <w:snapToGrid w:val="0"/>
              <w:ind w:right="-108"/>
              <w:jc w:val="center"/>
            </w:pPr>
            <w:r w:rsidRPr="00B3447A">
              <w:t>полиэтил.</w:t>
            </w:r>
          </w:p>
        </w:tc>
        <w:tc>
          <w:tcPr>
            <w:tcW w:w="2136" w:type="dxa"/>
            <w:shd w:val="clear" w:color="auto" w:fill="auto"/>
          </w:tcPr>
          <w:p w:rsidR="00B3447A" w:rsidRPr="00B3447A" w:rsidRDefault="00B3447A" w:rsidP="00884311">
            <w:pPr>
              <w:snapToGrid w:val="0"/>
              <w:ind w:left="-119" w:right="-99"/>
              <w:jc w:val="center"/>
            </w:pPr>
            <w:r w:rsidRPr="00B3447A">
              <w:t>23100,00</w:t>
            </w:r>
          </w:p>
        </w:tc>
      </w:tr>
      <w:tr w:rsidR="00B3447A" w:rsidRPr="006475F5" w:rsidTr="00884311">
        <w:trPr>
          <w:trHeight w:val="313"/>
        </w:trPr>
        <w:tc>
          <w:tcPr>
            <w:tcW w:w="709" w:type="dxa"/>
            <w:shd w:val="clear" w:color="auto" w:fill="auto"/>
          </w:tcPr>
          <w:p w:rsidR="00B3447A" w:rsidRPr="00B3447A" w:rsidRDefault="00B3447A" w:rsidP="00884311">
            <w:pPr>
              <w:snapToGrid w:val="0"/>
              <w:ind w:right="-108"/>
            </w:pPr>
            <w:r w:rsidRPr="00B3447A">
              <w:t>2</w:t>
            </w:r>
          </w:p>
        </w:tc>
        <w:tc>
          <w:tcPr>
            <w:tcW w:w="3969" w:type="dxa"/>
            <w:shd w:val="clear" w:color="auto" w:fill="auto"/>
          </w:tcPr>
          <w:p w:rsidR="00B3447A" w:rsidRPr="00B3447A" w:rsidRDefault="00B3447A" w:rsidP="00884311">
            <w:pPr>
              <w:snapToGrid w:val="0"/>
              <w:ind w:left="25" w:right="-99"/>
            </w:pPr>
            <w:r w:rsidRPr="00B3447A">
              <w:t>Трубы напорные</w:t>
            </w:r>
          </w:p>
        </w:tc>
        <w:tc>
          <w:tcPr>
            <w:tcW w:w="1559" w:type="dxa"/>
            <w:shd w:val="clear" w:color="auto" w:fill="auto"/>
          </w:tcPr>
          <w:p w:rsidR="00B3447A" w:rsidRPr="00B3447A" w:rsidRDefault="00B3447A" w:rsidP="00884311">
            <w:pPr>
              <w:snapToGrid w:val="0"/>
              <w:ind w:left="-119" w:right="-99"/>
              <w:jc w:val="center"/>
            </w:pPr>
            <w:r w:rsidRPr="00B3447A">
              <w:t>80−100</w:t>
            </w:r>
          </w:p>
        </w:tc>
        <w:tc>
          <w:tcPr>
            <w:tcW w:w="1418" w:type="dxa"/>
            <w:shd w:val="clear" w:color="auto" w:fill="auto"/>
          </w:tcPr>
          <w:p w:rsidR="00B3447A" w:rsidRPr="00B3447A" w:rsidRDefault="00B3447A" w:rsidP="00884311">
            <w:pPr>
              <w:snapToGrid w:val="0"/>
              <w:ind w:right="-108"/>
              <w:jc w:val="center"/>
            </w:pPr>
            <w:r w:rsidRPr="00B3447A">
              <w:t>полиэтил.</w:t>
            </w:r>
          </w:p>
        </w:tc>
        <w:tc>
          <w:tcPr>
            <w:tcW w:w="2136" w:type="dxa"/>
            <w:shd w:val="clear" w:color="auto" w:fill="auto"/>
          </w:tcPr>
          <w:p w:rsidR="00B3447A" w:rsidRPr="00B3447A" w:rsidRDefault="00B3447A" w:rsidP="00884311">
            <w:pPr>
              <w:snapToGrid w:val="0"/>
              <w:ind w:left="-119" w:right="-99"/>
              <w:jc w:val="center"/>
            </w:pPr>
            <w:r w:rsidRPr="00B3447A">
              <w:t>16000,00</w:t>
            </w:r>
          </w:p>
        </w:tc>
      </w:tr>
      <w:tr w:rsidR="00B3447A" w:rsidRPr="006475F5" w:rsidTr="00884311">
        <w:trPr>
          <w:trHeight w:val="248"/>
        </w:trPr>
        <w:tc>
          <w:tcPr>
            <w:tcW w:w="709" w:type="dxa"/>
            <w:shd w:val="clear" w:color="auto" w:fill="auto"/>
          </w:tcPr>
          <w:p w:rsidR="00B3447A" w:rsidRPr="00B3447A" w:rsidRDefault="00B3447A" w:rsidP="00884311">
            <w:pPr>
              <w:snapToGrid w:val="0"/>
              <w:ind w:right="-108"/>
            </w:pPr>
            <w:r w:rsidRPr="00B3447A">
              <w:t>3</w:t>
            </w:r>
          </w:p>
        </w:tc>
        <w:tc>
          <w:tcPr>
            <w:tcW w:w="3969" w:type="dxa"/>
            <w:shd w:val="clear" w:color="auto" w:fill="auto"/>
            <w:vAlign w:val="center"/>
          </w:tcPr>
          <w:p w:rsidR="00B3447A" w:rsidRPr="00B3447A" w:rsidRDefault="00B3447A" w:rsidP="00884311">
            <w:pPr>
              <w:snapToGrid w:val="0"/>
              <w:ind w:left="25" w:right="-99"/>
            </w:pPr>
            <w:r w:rsidRPr="00B3447A">
              <w:t>Канализационная насосная станция</w:t>
            </w:r>
          </w:p>
        </w:tc>
        <w:tc>
          <w:tcPr>
            <w:tcW w:w="1559" w:type="dxa"/>
            <w:shd w:val="clear" w:color="auto" w:fill="auto"/>
            <w:vAlign w:val="center"/>
          </w:tcPr>
          <w:p w:rsidR="00B3447A" w:rsidRPr="00B3447A" w:rsidRDefault="00B3447A" w:rsidP="00884311">
            <w:pPr>
              <w:snapToGrid w:val="0"/>
              <w:ind w:left="-119" w:right="-99"/>
              <w:jc w:val="center"/>
            </w:pPr>
            <w:r w:rsidRPr="00B3447A">
              <w:t>2,0м</w:t>
            </w:r>
          </w:p>
        </w:tc>
        <w:tc>
          <w:tcPr>
            <w:tcW w:w="1418" w:type="dxa"/>
            <w:shd w:val="clear" w:color="auto" w:fill="auto"/>
            <w:vAlign w:val="center"/>
          </w:tcPr>
          <w:p w:rsidR="00B3447A" w:rsidRPr="00B3447A" w:rsidRDefault="00B3447A" w:rsidP="00884311">
            <w:pPr>
              <w:snapToGrid w:val="0"/>
              <w:ind w:right="-108"/>
              <w:jc w:val="center"/>
            </w:pPr>
            <w:r w:rsidRPr="00B3447A">
              <w:t>ж/бет.</w:t>
            </w:r>
          </w:p>
        </w:tc>
        <w:tc>
          <w:tcPr>
            <w:tcW w:w="2136" w:type="dxa"/>
            <w:shd w:val="clear" w:color="auto" w:fill="auto"/>
            <w:vAlign w:val="center"/>
          </w:tcPr>
          <w:p w:rsidR="00B3447A" w:rsidRPr="00B3447A" w:rsidRDefault="00B3447A" w:rsidP="00884311">
            <w:pPr>
              <w:snapToGrid w:val="0"/>
              <w:ind w:left="-119" w:right="-99"/>
              <w:jc w:val="center"/>
            </w:pPr>
            <w:r w:rsidRPr="00B3447A">
              <w:t>10</w:t>
            </w:r>
          </w:p>
        </w:tc>
      </w:tr>
      <w:tr w:rsidR="00B3447A" w:rsidRPr="006475F5" w:rsidTr="00884311">
        <w:trPr>
          <w:trHeight w:val="210"/>
        </w:trPr>
        <w:tc>
          <w:tcPr>
            <w:tcW w:w="709" w:type="dxa"/>
            <w:shd w:val="clear" w:color="auto" w:fill="auto"/>
          </w:tcPr>
          <w:p w:rsidR="00B3447A" w:rsidRPr="00B3447A" w:rsidRDefault="00B3447A" w:rsidP="00884311">
            <w:pPr>
              <w:snapToGrid w:val="0"/>
              <w:ind w:right="-108"/>
            </w:pPr>
            <w:r w:rsidRPr="00B3447A">
              <w:t>4</w:t>
            </w:r>
          </w:p>
        </w:tc>
        <w:tc>
          <w:tcPr>
            <w:tcW w:w="3969" w:type="dxa"/>
            <w:shd w:val="clear" w:color="auto" w:fill="auto"/>
          </w:tcPr>
          <w:p w:rsidR="00B3447A" w:rsidRPr="00B3447A" w:rsidRDefault="00B3447A" w:rsidP="00884311">
            <w:pPr>
              <w:snapToGrid w:val="0"/>
              <w:ind w:left="25" w:right="-99"/>
            </w:pPr>
            <w:r w:rsidRPr="00B3447A">
              <w:t>Канализационные очистные сооружения (локальные)</w:t>
            </w:r>
          </w:p>
        </w:tc>
        <w:tc>
          <w:tcPr>
            <w:tcW w:w="1559" w:type="dxa"/>
            <w:shd w:val="clear" w:color="auto" w:fill="auto"/>
          </w:tcPr>
          <w:p w:rsidR="00B3447A" w:rsidRPr="00B3447A" w:rsidRDefault="00B3447A" w:rsidP="00884311">
            <w:pPr>
              <w:snapToGrid w:val="0"/>
              <w:ind w:left="-119" w:right="-99"/>
              <w:jc w:val="center"/>
            </w:pPr>
          </w:p>
        </w:tc>
        <w:tc>
          <w:tcPr>
            <w:tcW w:w="1418" w:type="dxa"/>
            <w:shd w:val="clear" w:color="auto" w:fill="auto"/>
          </w:tcPr>
          <w:p w:rsidR="00B3447A" w:rsidRPr="00B3447A" w:rsidRDefault="00B3447A" w:rsidP="00884311">
            <w:pPr>
              <w:snapToGrid w:val="0"/>
              <w:ind w:right="-108"/>
              <w:jc w:val="center"/>
            </w:pPr>
          </w:p>
        </w:tc>
        <w:tc>
          <w:tcPr>
            <w:tcW w:w="2136" w:type="dxa"/>
            <w:shd w:val="clear" w:color="auto" w:fill="auto"/>
          </w:tcPr>
          <w:p w:rsidR="00B3447A" w:rsidRPr="00B3447A" w:rsidRDefault="00B3447A" w:rsidP="00884311">
            <w:pPr>
              <w:snapToGrid w:val="0"/>
              <w:ind w:left="-119" w:right="-99"/>
              <w:jc w:val="center"/>
            </w:pPr>
            <w:r w:rsidRPr="00B3447A">
              <w:t>4</w:t>
            </w:r>
          </w:p>
        </w:tc>
      </w:tr>
      <w:tr w:rsidR="00B3447A" w:rsidRPr="006475F5" w:rsidTr="00884311">
        <w:trPr>
          <w:trHeight w:val="635"/>
        </w:trPr>
        <w:tc>
          <w:tcPr>
            <w:tcW w:w="709" w:type="dxa"/>
            <w:shd w:val="clear" w:color="auto" w:fill="auto"/>
          </w:tcPr>
          <w:p w:rsidR="00B3447A" w:rsidRPr="00B3447A" w:rsidRDefault="00B3447A" w:rsidP="00884311">
            <w:pPr>
              <w:snapToGrid w:val="0"/>
              <w:ind w:right="-108"/>
            </w:pPr>
            <w:r w:rsidRPr="00B3447A">
              <w:t>5</w:t>
            </w:r>
          </w:p>
        </w:tc>
        <w:tc>
          <w:tcPr>
            <w:tcW w:w="3969" w:type="dxa"/>
            <w:shd w:val="clear" w:color="auto" w:fill="auto"/>
          </w:tcPr>
          <w:p w:rsidR="00B3447A" w:rsidRPr="00B3447A" w:rsidRDefault="00B3447A" w:rsidP="00884311">
            <w:pPr>
              <w:snapToGrid w:val="0"/>
              <w:ind w:left="25" w:right="-99"/>
            </w:pPr>
            <w:r w:rsidRPr="00B3447A">
              <w:t xml:space="preserve">Канализационные очистные сооружения, </w:t>
            </w:r>
            <w:r w:rsidRPr="00B3447A">
              <w:rPr>
                <w:lang w:val="en-US"/>
              </w:rPr>
              <w:t>Q</w:t>
            </w:r>
            <w:r w:rsidRPr="00B3447A">
              <w:t>=600,00м</w:t>
            </w:r>
            <w:r w:rsidRPr="00B3447A">
              <w:rPr>
                <w:vertAlign w:val="superscript"/>
              </w:rPr>
              <w:t>3</w:t>
            </w:r>
            <w:r w:rsidRPr="00B3447A">
              <w:t>/сут.</w:t>
            </w:r>
          </w:p>
        </w:tc>
        <w:tc>
          <w:tcPr>
            <w:tcW w:w="1559" w:type="dxa"/>
            <w:shd w:val="clear" w:color="auto" w:fill="auto"/>
          </w:tcPr>
          <w:p w:rsidR="00B3447A" w:rsidRPr="00B3447A" w:rsidRDefault="00B3447A" w:rsidP="00884311">
            <w:pPr>
              <w:snapToGrid w:val="0"/>
              <w:ind w:left="-119" w:right="-99"/>
              <w:jc w:val="center"/>
            </w:pPr>
          </w:p>
        </w:tc>
        <w:tc>
          <w:tcPr>
            <w:tcW w:w="1418" w:type="dxa"/>
            <w:shd w:val="clear" w:color="auto" w:fill="auto"/>
          </w:tcPr>
          <w:p w:rsidR="00B3447A" w:rsidRPr="00B3447A" w:rsidRDefault="00B3447A" w:rsidP="00884311">
            <w:pPr>
              <w:snapToGrid w:val="0"/>
              <w:ind w:right="-108"/>
              <w:jc w:val="center"/>
            </w:pPr>
          </w:p>
        </w:tc>
        <w:tc>
          <w:tcPr>
            <w:tcW w:w="2136" w:type="dxa"/>
            <w:shd w:val="clear" w:color="auto" w:fill="auto"/>
          </w:tcPr>
          <w:p w:rsidR="00B3447A" w:rsidRPr="00B3447A" w:rsidRDefault="00B3447A" w:rsidP="00884311">
            <w:pPr>
              <w:snapToGrid w:val="0"/>
              <w:ind w:left="-119" w:right="-99"/>
              <w:jc w:val="center"/>
            </w:pPr>
            <w:r w:rsidRPr="00B3447A">
              <w:t>1</w:t>
            </w:r>
          </w:p>
        </w:tc>
      </w:tr>
      <w:tr w:rsidR="00B3447A" w:rsidRPr="006475F5" w:rsidTr="00884311">
        <w:trPr>
          <w:trHeight w:val="635"/>
        </w:trPr>
        <w:tc>
          <w:tcPr>
            <w:tcW w:w="709" w:type="dxa"/>
            <w:shd w:val="clear" w:color="auto" w:fill="auto"/>
          </w:tcPr>
          <w:p w:rsidR="00B3447A" w:rsidRPr="00B3447A" w:rsidRDefault="00B3447A" w:rsidP="00884311">
            <w:pPr>
              <w:snapToGrid w:val="0"/>
              <w:ind w:right="-108"/>
            </w:pPr>
            <w:r w:rsidRPr="00B3447A">
              <w:t>6</w:t>
            </w:r>
          </w:p>
        </w:tc>
        <w:tc>
          <w:tcPr>
            <w:tcW w:w="3969" w:type="dxa"/>
            <w:shd w:val="clear" w:color="auto" w:fill="auto"/>
          </w:tcPr>
          <w:p w:rsidR="00B3447A" w:rsidRPr="00B3447A" w:rsidRDefault="00B3447A" w:rsidP="00884311">
            <w:pPr>
              <w:snapToGrid w:val="0"/>
              <w:ind w:left="25" w:right="-99"/>
            </w:pPr>
            <w:r w:rsidRPr="00B3447A">
              <w:t xml:space="preserve">Канализационные очистные сооружения, </w:t>
            </w:r>
            <w:r w:rsidRPr="00B3447A">
              <w:rPr>
                <w:lang w:val="en-US"/>
              </w:rPr>
              <w:t>Q</w:t>
            </w:r>
            <w:r w:rsidRPr="00B3447A">
              <w:t>=180,00м</w:t>
            </w:r>
            <w:r w:rsidRPr="00B3447A">
              <w:rPr>
                <w:vertAlign w:val="superscript"/>
              </w:rPr>
              <w:t>3</w:t>
            </w:r>
            <w:r w:rsidRPr="00B3447A">
              <w:t>/сут.</w:t>
            </w:r>
          </w:p>
        </w:tc>
        <w:tc>
          <w:tcPr>
            <w:tcW w:w="1559" w:type="dxa"/>
            <w:shd w:val="clear" w:color="auto" w:fill="auto"/>
          </w:tcPr>
          <w:p w:rsidR="00B3447A" w:rsidRPr="00B3447A" w:rsidRDefault="00B3447A" w:rsidP="00884311">
            <w:pPr>
              <w:snapToGrid w:val="0"/>
              <w:ind w:left="-119" w:right="-99"/>
              <w:jc w:val="center"/>
            </w:pPr>
          </w:p>
        </w:tc>
        <w:tc>
          <w:tcPr>
            <w:tcW w:w="1418" w:type="dxa"/>
            <w:shd w:val="clear" w:color="auto" w:fill="auto"/>
          </w:tcPr>
          <w:p w:rsidR="00B3447A" w:rsidRPr="00B3447A" w:rsidRDefault="00B3447A" w:rsidP="00884311">
            <w:pPr>
              <w:snapToGrid w:val="0"/>
              <w:ind w:right="-108"/>
              <w:jc w:val="center"/>
            </w:pPr>
          </w:p>
        </w:tc>
        <w:tc>
          <w:tcPr>
            <w:tcW w:w="2136" w:type="dxa"/>
            <w:shd w:val="clear" w:color="auto" w:fill="auto"/>
          </w:tcPr>
          <w:p w:rsidR="00B3447A" w:rsidRPr="00B3447A" w:rsidRDefault="00B3447A" w:rsidP="00884311">
            <w:pPr>
              <w:snapToGrid w:val="0"/>
              <w:ind w:left="-119" w:right="-99"/>
              <w:jc w:val="center"/>
            </w:pPr>
            <w:r w:rsidRPr="00B3447A">
              <w:t>1</w:t>
            </w:r>
          </w:p>
        </w:tc>
      </w:tr>
    </w:tbl>
    <w:p w:rsidR="00405D01" w:rsidRDefault="00405D01" w:rsidP="00B3447A">
      <w:pPr>
        <w:tabs>
          <w:tab w:val="left" w:pos="742"/>
        </w:tabs>
        <w:ind w:right="57"/>
        <w:jc w:val="both"/>
      </w:pPr>
    </w:p>
    <w:p w:rsidR="008A0751" w:rsidRPr="008A0751" w:rsidRDefault="008A0751" w:rsidP="008A0751">
      <w:pPr>
        <w:tabs>
          <w:tab w:val="left" w:pos="742"/>
        </w:tabs>
        <w:ind w:right="57" w:firstLine="709"/>
        <w:jc w:val="both"/>
        <w:rPr>
          <w:b/>
        </w:rPr>
      </w:pPr>
      <w:r w:rsidRPr="008A0751">
        <w:rPr>
          <w:b/>
        </w:rPr>
        <w:t>Электроснабжение</w:t>
      </w:r>
    </w:p>
    <w:p w:rsidR="00AF5D10" w:rsidRPr="00AF5D10" w:rsidRDefault="00AF5D10" w:rsidP="00AF5D10">
      <w:pPr>
        <w:tabs>
          <w:tab w:val="left" w:pos="742"/>
        </w:tabs>
        <w:ind w:right="57" w:firstLine="709"/>
        <w:jc w:val="both"/>
      </w:pPr>
      <w:r w:rsidRPr="00AF5D10">
        <w:t>В настоящее время сельское поселение электрифицировано по ЛЭП 10 кВ с проводами марки АС-35, А-50 и АС-50 от подстанции ПС-35/10 кВ "Незаймановская" мощностью 1,8 МВА.</w:t>
      </w:r>
    </w:p>
    <w:p w:rsidR="00405D01" w:rsidRPr="006E6C2B" w:rsidRDefault="00405D01" w:rsidP="008A0751">
      <w:pPr>
        <w:tabs>
          <w:tab w:val="left" w:pos="742"/>
        </w:tabs>
        <w:ind w:right="57" w:firstLine="709"/>
        <w:jc w:val="both"/>
      </w:pPr>
    </w:p>
    <w:p w:rsidR="002073C2" w:rsidRDefault="008A0751" w:rsidP="008A0751">
      <w:pPr>
        <w:tabs>
          <w:tab w:val="left" w:pos="742"/>
        </w:tabs>
        <w:ind w:right="57" w:firstLine="709"/>
        <w:jc w:val="both"/>
        <w:rPr>
          <w:b/>
        </w:rPr>
      </w:pPr>
      <w:r w:rsidRPr="008A0751">
        <w:rPr>
          <w:b/>
        </w:rPr>
        <w:t>Газоснабжени</w:t>
      </w:r>
      <w:r w:rsidR="002073C2">
        <w:rPr>
          <w:b/>
        </w:rPr>
        <w:t>е</w:t>
      </w:r>
    </w:p>
    <w:p w:rsidR="00AF5D10" w:rsidRPr="00AF5D10" w:rsidRDefault="00AF5D10" w:rsidP="00AF5D10">
      <w:pPr>
        <w:tabs>
          <w:tab w:val="left" w:pos="742"/>
        </w:tabs>
        <w:ind w:right="57" w:firstLine="709"/>
        <w:jc w:val="both"/>
      </w:pPr>
      <w:r w:rsidRPr="00AF5D10">
        <w:t>Магистральный транспорт природного газа в Краснодарском крае обеспечивают ООО «Кубаньгазпром».</w:t>
      </w:r>
    </w:p>
    <w:p w:rsidR="00AF5D10" w:rsidRPr="00AF5D10" w:rsidRDefault="00AF5D10" w:rsidP="00AF5D10">
      <w:pPr>
        <w:tabs>
          <w:tab w:val="left" w:pos="742"/>
        </w:tabs>
        <w:ind w:right="57" w:firstLine="709"/>
        <w:jc w:val="both"/>
      </w:pPr>
      <w:r w:rsidRPr="00AF5D10">
        <w:t xml:space="preserve">В Незаймановском сельском поселении Тимашевского района три населенных пункта и один из них не газифицирован: хутор Можарийский. </w:t>
      </w:r>
    </w:p>
    <w:p w:rsidR="00AF5D10" w:rsidRPr="00AF5D10" w:rsidRDefault="00AF5D10" w:rsidP="00AF5D10">
      <w:pPr>
        <w:tabs>
          <w:tab w:val="left" w:pos="742"/>
        </w:tabs>
        <w:ind w:right="57" w:firstLine="709"/>
        <w:jc w:val="both"/>
      </w:pPr>
      <w:r w:rsidRPr="00AF5D10">
        <w:t>Головные сооружения - газораспределительные станции (ГРС):</w:t>
      </w:r>
    </w:p>
    <w:p w:rsidR="00AF5D10" w:rsidRPr="00AF5D10" w:rsidRDefault="00AF5D10" w:rsidP="00AF5D10">
      <w:pPr>
        <w:tabs>
          <w:tab w:val="left" w:pos="742"/>
        </w:tabs>
        <w:ind w:right="57" w:firstLine="709"/>
        <w:jc w:val="both"/>
      </w:pPr>
      <w:r w:rsidRPr="00AF5D10">
        <w:t>из ГРС Ново-Березанская.</w:t>
      </w:r>
    </w:p>
    <w:p w:rsidR="00AF5D10" w:rsidRDefault="00AF5D10" w:rsidP="00AF5D10">
      <w:pPr>
        <w:tabs>
          <w:tab w:val="left" w:pos="742"/>
        </w:tabs>
        <w:ind w:right="57" w:firstLine="709"/>
        <w:jc w:val="both"/>
      </w:pPr>
      <w:r w:rsidRPr="00AF5D10">
        <w:t xml:space="preserve">Эксплуатацию газопроводов и газового оборудования на территории </w:t>
      </w:r>
      <w:r w:rsidR="00A33900" w:rsidRPr="00AF5D10">
        <w:t xml:space="preserve">Незамайновского </w:t>
      </w:r>
      <w:r w:rsidRPr="00AF5D10">
        <w:t>се</w:t>
      </w:r>
      <w:r w:rsidR="00A33900">
        <w:t xml:space="preserve">льского поселения осуществляет </w:t>
      </w:r>
      <w:r w:rsidRPr="00AF5D10">
        <w:t>АО «</w:t>
      </w:r>
      <w:r w:rsidR="009C75A1">
        <w:t>Газпром газораспределение Краснодар</w:t>
      </w:r>
      <w:r w:rsidRPr="00AF5D10">
        <w:t>».</w:t>
      </w:r>
    </w:p>
    <w:p w:rsidR="00E9393F" w:rsidRPr="00AF5D10" w:rsidRDefault="00E9393F" w:rsidP="00AF5D10">
      <w:pPr>
        <w:tabs>
          <w:tab w:val="left" w:pos="742"/>
        </w:tabs>
        <w:ind w:right="57" w:firstLine="709"/>
        <w:jc w:val="both"/>
      </w:pPr>
      <w:r>
        <w:t>Газопровод «Южный поток» федерального значения</w:t>
      </w:r>
    </w:p>
    <w:p w:rsidR="004B3568" w:rsidRDefault="004B3568" w:rsidP="009C5760">
      <w:pPr>
        <w:tabs>
          <w:tab w:val="left" w:pos="742"/>
        </w:tabs>
        <w:ind w:right="57" w:firstLine="709"/>
        <w:jc w:val="both"/>
      </w:pPr>
    </w:p>
    <w:p w:rsidR="008A0751" w:rsidRDefault="002073C2" w:rsidP="008A0751">
      <w:pPr>
        <w:tabs>
          <w:tab w:val="left" w:pos="742"/>
        </w:tabs>
        <w:ind w:right="57" w:firstLine="709"/>
        <w:jc w:val="both"/>
        <w:rPr>
          <w:b/>
        </w:rPr>
      </w:pPr>
      <w:r>
        <w:rPr>
          <w:b/>
        </w:rPr>
        <w:t>Т</w:t>
      </w:r>
      <w:r w:rsidR="008A0751" w:rsidRPr="008A0751">
        <w:rPr>
          <w:b/>
        </w:rPr>
        <w:t>еплоснабжение</w:t>
      </w:r>
    </w:p>
    <w:p w:rsidR="00AF5D10" w:rsidRPr="00AF5D10" w:rsidRDefault="00AF5D10" w:rsidP="00AF5D10">
      <w:pPr>
        <w:tabs>
          <w:tab w:val="left" w:pos="742"/>
        </w:tabs>
        <w:ind w:right="57" w:firstLine="709"/>
        <w:jc w:val="both"/>
      </w:pPr>
      <w:r w:rsidRPr="00AF5D10">
        <w:t>В состав Незамайновского сельского поселения входят: хутор Незаймановский, хутор Можарийский и хутор Стринский.</w:t>
      </w:r>
    </w:p>
    <w:p w:rsidR="009C75A1" w:rsidRPr="009C75A1" w:rsidRDefault="009C75A1" w:rsidP="009C75A1">
      <w:pPr>
        <w:tabs>
          <w:tab w:val="left" w:pos="742"/>
        </w:tabs>
        <w:ind w:right="57" w:firstLine="709"/>
        <w:jc w:val="both"/>
      </w:pPr>
      <w:r w:rsidRPr="009C75A1">
        <w:t>В центральной части х.Незаймановском имеется котельная и централизованное</w:t>
      </w:r>
    </w:p>
    <w:p w:rsidR="009C75A1" w:rsidRPr="009C75A1" w:rsidRDefault="009C75A1" w:rsidP="009C75A1">
      <w:pPr>
        <w:tabs>
          <w:tab w:val="left" w:pos="742"/>
        </w:tabs>
        <w:ind w:right="57"/>
        <w:jc w:val="both"/>
      </w:pPr>
      <w:r w:rsidRPr="009C75A1">
        <w:t>теплоснабжение по ул. Школьной, обеспечивает теплом школу и 3 квартиры в</w:t>
      </w:r>
    </w:p>
    <w:p w:rsidR="009C75A1" w:rsidRPr="009C75A1" w:rsidRDefault="009C75A1" w:rsidP="009C75A1">
      <w:pPr>
        <w:tabs>
          <w:tab w:val="left" w:pos="742"/>
        </w:tabs>
        <w:ind w:right="57"/>
        <w:jc w:val="both"/>
      </w:pPr>
      <w:r w:rsidRPr="009C75A1">
        <w:t>многоквартирном жилом доме.</w:t>
      </w:r>
    </w:p>
    <w:p w:rsidR="009C75A1" w:rsidRDefault="009C75A1" w:rsidP="009C75A1">
      <w:pPr>
        <w:tabs>
          <w:tab w:val="left" w:pos="742"/>
        </w:tabs>
        <w:ind w:right="57" w:firstLine="709"/>
        <w:jc w:val="both"/>
      </w:pPr>
      <w:r w:rsidRPr="009C75A1">
        <w:t>Общая протяженность теплотрассы 1900 м.</w:t>
      </w:r>
    </w:p>
    <w:p w:rsidR="009C75A1" w:rsidRPr="009C75A1" w:rsidRDefault="009C75A1" w:rsidP="009C75A1">
      <w:pPr>
        <w:tabs>
          <w:tab w:val="left" w:pos="742"/>
        </w:tabs>
        <w:ind w:right="57" w:firstLine="709"/>
        <w:jc w:val="both"/>
      </w:pPr>
      <w:r w:rsidRPr="009C75A1">
        <w:t>Эксплуатацию объектов теплоснабжения на территории сельского поселения</w:t>
      </w:r>
    </w:p>
    <w:p w:rsidR="009C75A1" w:rsidRPr="009C75A1" w:rsidRDefault="009C75A1" w:rsidP="009C75A1">
      <w:pPr>
        <w:tabs>
          <w:tab w:val="left" w:pos="742"/>
        </w:tabs>
        <w:ind w:right="57"/>
        <w:jc w:val="both"/>
      </w:pPr>
      <w:r w:rsidRPr="009C75A1">
        <w:t>осуществляет АО «АТЭК» «Тимашевские тепловые сети».</w:t>
      </w:r>
    </w:p>
    <w:p w:rsidR="009C75A1" w:rsidRPr="009C75A1" w:rsidRDefault="009C75A1" w:rsidP="009C75A1">
      <w:pPr>
        <w:tabs>
          <w:tab w:val="left" w:pos="742"/>
        </w:tabs>
        <w:ind w:right="57" w:firstLine="709"/>
        <w:jc w:val="both"/>
      </w:pPr>
      <w:r w:rsidRPr="009C75A1">
        <w:t>Существующая индивидуальная одно- и двухэтажная застройка обеспечивается</w:t>
      </w:r>
    </w:p>
    <w:p w:rsidR="009C75A1" w:rsidRPr="009C75A1" w:rsidRDefault="009C75A1" w:rsidP="009C75A1">
      <w:pPr>
        <w:tabs>
          <w:tab w:val="left" w:pos="742"/>
        </w:tabs>
        <w:ind w:right="57"/>
        <w:jc w:val="both"/>
      </w:pPr>
      <w:r w:rsidRPr="009C75A1">
        <w:t>теплом от индивидуальных газовых котлов (АОГВ).</w:t>
      </w:r>
    </w:p>
    <w:p w:rsidR="009C75A1" w:rsidRPr="009C75A1" w:rsidRDefault="009C75A1" w:rsidP="009C75A1">
      <w:pPr>
        <w:tabs>
          <w:tab w:val="left" w:pos="742"/>
        </w:tabs>
        <w:ind w:right="57" w:firstLine="709"/>
        <w:jc w:val="both"/>
      </w:pPr>
    </w:p>
    <w:p w:rsidR="00AF5D10" w:rsidRPr="00893FCE" w:rsidRDefault="00AF5D10" w:rsidP="009C75A1">
      <w:pPr>
        <w:tabs>
          <w:tab w:val="left" w:pos="742"/>
        </w:tabs>
        <w:ind w:right="57"/>
        <w:jc w:val="both"/>
      </w:pPr>
    </w:p>
    <w:p w:rsidR="004B3568" w:rsidRPr="00AF5D10" w:rsidRDefault="00AF5D10" w:rsidP="008A0751">
      <w:pPr>
        <w:tabs>
          <w:tab w:val="left" w:pos="742"/>
        </w:tabs>
        <w:ind w:right="57" w:firstLine="709"/>
        <w:jc w:val="both"/>
        <w:rPr>
          <w:b/>
        </w:rPr>
      </w:pPr>
      <w:r w:rsidRPr="00AF5D10">
        <w:rPr>
          <w:b/>
        </w:rPr>
        <w:t>Связь и информация</w:t>
      </w:r>
    </w:p>
    <w:p w:rsidR="00AF5D10" w:rsidRPr="00AF5D10" w:rsidRDefault="00AF5D10" w:rsidP="00AF5D10">
      <w:pPr>
        <w:tabs>
          <w:tab w:val="left" w:pos="742"/>
        </w:tabs>
        <w:ind w:right="57" w:firstLine="709"/>
        <w:jc w:val="both"/>
      </w:pPr>
      <w:r w:rsidRPr="00AF5D10">
        <w:t>Телефонизация сельского поселения в настоящее время осуществляется от следующих АТС:</w:t>
      </w:r>
    </w:p>
    <w:p w:rsidR="00AF5D10" w:rsidRPr="00AF5D10" w:rsidRDefault="00AF5D10" w:rsidP="00AF5D10">
      <w:pPr>
        <w:tabs>
          <w:tab w:val="left" w:pos="742"/>
        </w:tabs>
        <w:ind w:right="57" w:firstLine="709"/>
        <w:jc w:val="both"/>
      </w:pPr>
      <w:r w:rsidRPr="00AF5D10">
        <w:t>-«Квант-Е», расположенной в х. Незаймановский по ул. Красная, 126а. Монтированная емкость АТС - 640 номеров, все номера задействованы.</w:t>
      </w:r>
    </w:p>
    <w:p w:rsidR="00AF5D10" w:rsidRPr="00AF5D10" w:rsidRDefault="00AF5D10" w:rsidP="00AF5D10">
      <w:pPr>
        <w:tabs>
          <w:tab w:val="left" w:pos="742"/>
        </w:tabs>
        <w:ind w:right="57" w:firstLine="709"/>
        <w:jc w:val="both"/>
      </w:pPr>
      <w:r w:rsidRPr="00AF5D10">
        <w:t>-«Квант-Е», расположенной в х. Стринский по ул. Красная, 92а. Монтированная емкость АТС - 159 номеров, все номера задействованы.</w:t>
      </w:r>
    </w:p>
    <w:p w:rsidR="00AF5D10" w:rsidRDefault="00AF5D10" w:rsidP="00AF5D10">
      <w:pPr>
        <w:tabs>
          <w:tab w:val="left" w:pos="742"/>
        </w:tabs>
        <w:ind w:right="57" w:firstLine="709"/>
        <w:jc w:val="both"/>
      </w:pPr>
      <w:r w:rsidRPr="00AF5D10">
        <w:t>Из х. Незаймановский в направлении г. Тимашевск имеется одна соединительная линия.</w:t>
      </w:r>
    </w:p>
    <w:p w:rsidR="009C75A1" w:rsidRPr="009C75A1" w:rsidRDefault="009C75A1" w:rsidP="009C75A1">
      <w:pPr>
        <w:tabs>
          <w:tab w:val="left" w:pos="742"/>
        </w:tabs>
        <w:ind w:right="57" w:firstLine="709"/>
        <w:jc w:val="both"/>
      </w:pPr>
      <w:r w:rsidRPr="009C75A1">
        <w:t>Кабельная канализация состоит из асбестовых труб и колодцев. Находится под</w:t>
      </w:r>
    </w:p>
    <w:p w:rsidR="009C75A1" w:rsidRPr="009C75A1" w:rsidRDefault="009C75A1" w:rsidP="009C75A1">
      <w:pPr>
        <w:tabs>
          <w:tab w:val="left" w:pos="742"/>
        </w:tabs>
        <w:ind w:right="57"/>
        <w:jc w:val="both"/>
      </w:pPr>
      <w:r w:rsidRPr="009C75A1">
        <w:lastRenderedPageBreak/>
        <w:t>землёй на глубине 50-70 см. В кабельной канализации проложен медный и оптический</w:t>
      </w:r>
      <w:r w:rsidR="00F43D20">
        <w:t xml:space="preserve"> </w:t>
      </w:r>
      <w:r w:rsidRPr="009C75A1">
        <w:t>кабель.</w:t>
      </w:r>
    </w:p>
    <w:p w:rsidR="009C75A1" w:rsidRPr="009C75A1" w:rsidRDefault="009C75A1" w:rsidP="009C75A1">
      <w:pPr>
        <w:tabs>
          <w:tab w:val="left" w:pos="742"/>
        </w:tabs>
        <w:ind w:right="57" w:firstLine="709"/>
        <w:jc w:val="both"/>
      </w:pPr>
      <w:r w:rsidRPr="009C75A1">
        <w:t>Линейно-кабельные сооружения принадлежат ПАО «Ростелеком». Охранная зона</w:t>
      </w:r>
    </w:p>
    <w:p w:rsidR="009C75A1" w:rsidRPr="00AF5D10" w:rsidRDefault="009C75A1" w:rsidP="009C75A1">
      <w:pPr>
        <w:tabs>
          <w:tab w:val="left" w:pos="742"/>
        </w:tabs>
        <w:ind w:right="57"/>
        <w:jc w:val="both"/>
      </w:pPr>
      <w:r w:rsidRPr="009C75A1">
        <w:t>линий связи 2 м.</w:t>
      </w:r>
    </w:p>
    <w:p w:rsidR="00AF5D10" w:rsidRPr="00AF5D10" w:rsidRDefault="00AF5D10" w:rsidP="00AF5D10">
      <w:pPr>
        <w:tabs>
          <w:tab w:val="left" w:pos="742"/>
        </w:tabs>
        <w:ind w:right="57" w:firstLine="709"/>
        <w:jc w:val="both"/>
      </w:pPr>
      <w:r w:rsidRPr="00AF5D10">
        <w:t>В настоящее время в Незаймановском сельском поселении проводное радиовещание отсутствует. Используется эфирное радиовещание.</w:t>
      </w:r>
    </w:p>
    <w:p w:rsidR="00AF5D10" w:rsidRPr="00AF5D10" w:rsidRDefault="00AF5D10" w:rsidP="00AF5D10">
      <w:pPr>
        <w:tabs>
          <w:tab w:val="left" w:pos="742"/>
        </w:tabs>
        <w:ind w:right="57" w:firstLine="709"/>
        <w:jc w:val="both"/>
      </w:pPr>
    </w:p>
    <w:p w:rsidR="00AF5D10" w:rsidRPr="00AF5D10" w:rsidRDefault="00AF5D10" w:rsidP="00AF5D10">
      <w:pPr>
        <w:tabs>
          <w:tab w:val="left" w:pos="742"/>
        </w:tabs>
        <w:ind w:right="57" w:firstLine="709"/>
        <w:jc w:val="both"/>
      </w:pPr>
      <w:r w:rsidRPr="00AF5D10">
        <w:t>В Незаймановском сельском поселении в настоящее время имеется два отделения почтовой связи Управления федеральной почтовой связи (УФПС) Краснодарского края - филиала ФГУП «Почта России», которые обеспечивают для населения почтовые услуги, финансовые услуги, универсальные услуги связи.</w:t>
      </w:r>
    </w:p>
    <w:p w:rsidR="00AF5D10" w:rsidRPr="00AF5D10" w:rsidRDefault="00AF5D10" w:rsidP="00AF5D10">
      <w:pPr>
        <w:tabs>
          <w:tab w:val="left" w:pos="742"/>
        </w:tabs>
        <w:ind w:right="57" w:firstLine="709"/>
        <w:jc w:val="both"/>
      </w:pPr>
      <w:r w:rsidRPr="00AF5D10">
        <w:t>Сотовая связь на территории Незаймановского сельского поселения предоставляется следующими операторами:</w:t>
      </w:r>
    </w:p>
    <w:p w:rsidR="00AF5D10" w:rsidRPr="00AF5D10" w:rsidRDefault="00AF5D10" w:rsidP="00AF5D10">
      <w:pPr>
        <w:tabs>
          <w:tab w:val="left" w:pos="742"/>
        </w:tabs>
        <w:ind w:right="57" w:firstLine="709"/>
        <w:jc w:val="both"/>
      </w:pPr>
      <w:r w:rsidRPr="00AF5D10">
        <w:t>- филиалом ОАО «Мобильные ТелеСистемы» (МТС) в Краснодарском крае;</w:t>
      </w:r>
    </w:p>
    <w:p w:rsidR="00AF5D10" w:rsidRDefault="00AF5D10" w:rsidP="00AF5D10">
      <w:pPr>
        <w:tabs>
          <w:tab w:val="left" w:pos="742"/>
        </w:tabs>
        <w:ind w:right="57" w:firstLine="709"/>
        <w:jc w:val="both"/>
      </w:pPr>
      <w:r w:rsidRPr="00AF5D10">
        <w:t>- Краснодарским филиалом ОАО «ВымпелКом» (торговая марка БиЛайн).</w:t>
      </w:r>
    </w:p>
    <w:p w:rsidR="009C75A1" w:rsidRPr="009C75A1" w:rsidRDefault="009C75A1" w:rsidP="009C75A1">
      <w:pPr>
        <w:tabs>
          <w:tab w:val="left" w:pos="742"/>
        </w:tabs>
        <w:ind w:right="57" w:firstLine="709"/>
        <w:jc w:val="both"/>
      </w:pPr>
      <w:r w:rsidRPr="009C75A1">
        <w:t>- Теле2;</w:t>
      </w:r>
    </w:p>
    <w:p w:rsidR="009C75A1" w:rsidRPr="009C75A1" w:rsidRDefault="009C75A1" w:rsidP="009C75A1">
      <w:pPr>
        <w:tabs>
          <w:tab w:val="left" w:pos="742"/>
        </w:tabs>
        <w:ind w:right="57" w:firstLine="709"/>
        <w:jc w:val="both"/>
      </w:pPr>
      <w:r w:rsidRPr="009C75A1">
        <w:t>- ПАО «Ростелеком».</w:t>
      </w:r>
    </w:p>
    <w:p w:rsidR="009C75A1" w:rsidRPr="009C75A1" w:rsidRDefault="009C75A1" w:rsidP="009C75A1">
      <w:pPr>
        <w:tabs>
          <w:tab w:val="left" w:pos="742"/>
        </w:tabs>
        <w:ind w:right="57" w:firstLine="709"/>
        <w:jc w:val="both"/>
      </w:pPr>
      <w:r w:rsidRPr="009C75A1">
        <w:t>Скоростной интернет ФАКТ - телеком».</w:t>
      </w:r>
    </w:p>
    <w:p w:rsidR="00AF5D10" w:rsidRPr="00AF5D10" w:rsidRDefault="00AF5D10" w:rsidP="009C75A1">
      <w:pPr>
        <w:tabs>
          <w:tab w:val="left" w:pos="742"/>
        </w:tabs>
        <w:ind w:right="57"/>
        <w:jc w:val="both"/>
      </w:pPr>
    </w:p>
    <w:p w:rsidR="002D3D62" w:rsidRPr="00983614" w:rsidRDefault="002D3D62" w:rsidP="00362E69">
      <w:pPr>
        <w:pStyle w:val="3"/>
      </w:pPr>
      <w:bookmarkStart w:id="44" w:name="_Toc9845017"/>
      <w:bookmarkStart w:id="45" w:name="_Toc93779746"/>
      <w:r w:rsidRPr="00983614">
        <w:t>2.2.</w:t>
      </w:r>
      <w:r w:rsidR="0074535E">
        <w:t>7</w:t>
      </w:r>
      <w:r w:rsidR="00CF30DA" w:rsidRPr="00983614">
        <w:t>.</w:t>
      </w:r>
      <w:r w:rsidRPr="00983614">
        <w:t xml:space="preserve"> Муниципальная правовая база в сфере градостроительной деятельности и земельно-имущественных отношений</w:t>
      </w:r>
      <w:bookmarkEnd w:id="44"/>
      <w:bookmarkEnd w:id="45"/>
    </w:p>
    <w:p w:rsidR="001E1B12" w:rsidRPr="003F5A6B" w:rsidRDefault="001E1B12" w:rsidP="003F5A6B">
      <w:pPr>
        <w:tabs>
          <w:tab w:val="left" w:pos="742"/>
        </w:tabs>
        <w:ind w:right="57" w:firstLine="709"/>
        <w:jc w:val="both"/>
      </w:pPr>
      <w:r w:rsidRPr="003F5A6B">
        <w:t>При подготовке проекта Генерального плана автор</w:t>
      </w:r>
      <w:r w:rsidR="00521223" w:rsidRPr="003F5A6B">
        <w:t>ский коллектив руководствовался</w:t>
      </w:r>
      <w:r w:rsidR="00F43D20">
        <w:t xml:space="preserve"> </w:t>
      </w:r>
      <w:r w:rsidRPr="003F5A6B">
        <w:t>действующими федеральными, региональными, местными законодательными и нормативными актами, сводами правил, методическими рекомендациями Министерства регионального развития РФ и др., в том числе:</w:t>
      </w:r>
    </w:p>
    <w:p w:rsidR="00732145" w:rsidRPr="003F5A6B" w:rsidRDefault="00732145" w:rsidP="003F5A6B">
      <w:pPr>
        <w:tabs>
          <w:tab w:val="left" w:pos="742"/>
        </w:tabs>
        <w:ind w:right="57" w:firstLine="709"/>
        <w:jc w:val="both"/>
      </w:pPr>
      <w:r w:rsidRPr="003F5A6B">
        <w:t xml:space="preserve">- Градостроительный кодекс Российской Федерации; </w:t>
      </w:r>
    </w:p>
    <w:p w:rsidR="00732145" w:rsidRPr="003F5A6B" w:rsidRDefault="00732145" w:rsidP="003F5A6B">
      <w:pPr>
        <w:tabs>
          <w:tab w:val="left" w:pos="742"/>
        </w:tabs>
        <w:ind w:right="57" w:firstLine="709"/>
        <w:jc w:val="both"/>
      </w:pPr>
      <w:r w:rsidRPr="003F5A6B">
        <w:t>- Земельный кодекс Российской Федерации;</w:t>
      </w:r>
    </w:p>
    <w:p w:rsidR="00732145" w:rsidRPr="008B6116" w:rsidRDefault="00732145" w:rsidP="003F5A6B">
      <w:pPr>
        <w:tabs>
          <w:tab w:val="left" w:pos="742"/>
        </w:tabs>
        <w:ind w:right="57" w:firstLine="709"/>
        <w:jc w:val="both"/>
      </w:pPr>
      <w:r w:rsidRPr="008B6116">
        <w:t>- Водный кодекс Российской Федерации;</w:t>
      </w:r>
    </w:p>
    <w:p w:rsidR="00732145" w:rsidRPr="008B6116" w:rsidRDefault="00732145" w:rsidP="003F5A6B">
      <w:pPr>
        <w:tabs>
          <w:tab w:val="left" w:pos="742"/>
        </w:tabs>
        <w:ind w:right="57" w:firstLine="709"/>
        <w:jc w:val="both"/>
      </w:pPr>
      <w:r w:rsidRPr="008B6116">
        <w:t>- Лесной кодекс Российской Федерации;</w:t>
      </w:r>
    </w:p>
    <w:p w:rsidR="00732145" w:rsidRPr="008B6116" w:rsidRDefault="00732145" w:rsidP="003F5A6B">
      <w:pPr>
        <w:tabs>
          <w:tab w:val="left" w:pos="742"/>
        </w:tabs>
        <w:ind w:right="57" w:firstLine="709"/>
        <w:jc w:val="both"/>
      </w:pPr>
      <w:r w:rsidRPr="008B6116">
        <w:t>- Федеральный закон от 29.12.2004 № 191-ФЗ «О введении в действие Градостроительного кодекса Российской Федерации;</w:t>
      </w:r>
    </w:p>
    <w:p w:rsidR="00732145" w:rsidRPr="008B6116" w:rsidRDefault="00732145" w:rsidP="003F5A6B">
      <w:pPr>
        <w:tabs>
          <w:tab w:val="left" w:pos="742"/>
        </w:tabs>
        <w:ind w:right="57" w:firstLine="709"/>
        <w:jc w:val="both"/>
      </w:pPr>
      <w:r w:rsidRPr="008B6116">
        <w:t>- Федеральный закон Российской Федерации от 30.12.2015 №431-ФЗ «О геодезии, картографии и пространственных данных и о внесении изменений в отдельные законодательные акты Российской Федерации»;</w:t>
      </w:r>
    </w:p>
    <w:p w:rsidR="00732145" w:rsidRPr="003F5A6B" w:rsidRDefault="00732145" w:rsidP="003F5A6B">
      <w:pPr>
        <w:tabs>
          <w:tab w:val="left" w:pos="742"/>
        </w:tabs>
        <w:ind w:right="57" w:firstLine="709"/>
        <w:jc w:val="both"/>
      </w:pPr>
      <w:r w:rsidRPr="003F5A6B">
        <w:t>- Федеральный закон от 18.06.2001 №78-ФЗ «О землеустройстве»;</w:t>
      </w:r>
    </w:p>
    <w:p w:rsidR="00732145" w:rsidRPr="003F5A6B" w:rsidRDefault="00732145" w:rsidP="003F5A6B">
      <w:pPr>
        <w:tabs>
          <w:tab w:val="left" w:pos="742"/>
        </w:tabs>
        <w:ind w:right="57" w:firstLine="709"/>
        <w:jc w:val="both"/>
      </w:pPr>
      <w:r w:rsidRPr="003F5A6B">
        <w:t>- Федеральный закон от 06.10.2003 №131-ФЗ «Об общих принципах организации местного самоуправления в Российской Федерации»;</w:t>
      </w:r>
    </w:p>
    <w:p w:rsidR="00ED451E" w:rsidRPr="00114633" w:rsidRDefault="00732145" w:rsidP="00ED451E">
      <w:pPr>
        <w:tabs>
          <w:tab w:val="left" w:pos="742"/>
        </w:tabs>
        <w:ind w:right="57" w:firstLine="709"/>
        <w:jc w:val="both"/>
      </w:pPr>
      <w:r w:rsidRPr="00114633">
        <w:t xml:space="preserve">- </w:t>
      </w:r>
      <w:r w:rsidR="00114633">
        <w:t>З</w:t>
      </w:r>
      <w:r w:rsidR="00114633" w:rsidRPr="00114633">
        <w:t xml:space="preserve">акон краснодарского края </w:t>
      </w:r>
      <w:r w:rsidR="00AF5D10" w:rsidRPr="00114633">
        <w:t>от 21 июля 2008 года N 1540-КЗ «</w:t>
      </w:r>
      <w:hyperlink r:id="rId33" w:anchor="64U0IK" w:history="1">
        <w:r w:rsidR="00AF5D10" w:rsidRPr="00114633">
          <w:t>Градостроительный кодекс</w:t>
        </w:r>
      </w:hyperlink>
      <w:r w:rsidR="00AF5D10" w:rsidRPr="00114633">
        <w:t xml:space="preserve"> Краснодарского края»</w:t>
      </w:r>
      <w:r w:rsidR="00ED451E" w:rsidRPr="00114633">
        <w:t>;</w:t>
      </w:r>
    </w:p>
    <w:p w:rsidR="00732145" w:rsidRPr="003F5A6B" w:rsidRDefault="00732145" w:rsidP="003F5A6B">
      <w:pPr>
        <w:tabs>
          <w:tab w:val="left" w:pos="742"/>
        </w:tabs>
        <w:ind w:right="57" w:firstLine="709"/>
        <w:jc w:val="both"/>
      </w:pPr>
      <w:r w:rsidRPr="003F5A6B">
        <w:t>- Постановление Правительства РФ от 24.11.2016 №1240 «Об установлении государственных систем координат, государственной системы высот и государственной гравиметрической системы»;</w:t>
      </w:r>
    </w:p>
    <w:p w:rsidR="00732145" w:rsidRPr="003F5A6B" w:rsidRDefault="00732145" w:rsidP="003F5A6B">
      <w:pPr>
        <w:tabs>
          <w:tab w:val="left" w:pos="742"/>
        </w:tabs>
        <w:ind w:right="57" w:firstLine="709"/>
        <w:jc w:val="both"/>
      </w:pPr>
      <w:r w:rsidRPr="003F5A6B">
        <w:t>- Постановление Правительства РФ от 31.12.2015 № 1532 «Об утверждении Правил предоставления документов, направляемых или предоставляемых в соответствии с частями1, 3 – 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732145" w:rsidRPr="003F5A6B" w:rsidRDefault="00732145" w:rsidP="003F5A6B">
      <w:pPr>
        <w:tabs>
          <w:tab w:val="left" w:pos="742"/>
        </w:tabs>
        <w:ind w:right="57" w:firstLine="709"/>
        <w:jc w:val="both"/>
      </w:pPr>
      <w:r w:rsidRPr="003F5A6B">
        <w:lastRenderedPageBreak/>
        <w:t>- Распоряжение Правительства РФ от 30.11.2015 № 2444-р «Об утверждении комплексного плана мероприятий по внесению в государственный кадастр недвижимости сведений о границах между субъектами Российской Федерации, границах муниципальных образований и границах населенных пунктов в виде координатного описания»;</w:t>
      </w:r>
    </w:p>
    <w:p w:rsidR="00732145" w:rsidRPr="003F5A6B" w:rsidRDefault="00732145" w:rsidP="003F5A6B">
      <w:pPr>
        <w:tabs>
          <w:tab w:val="left" w:pos="742"/>
        </w:tabs>
        <w:ind w:right="57" w:firstLine="709"/>
        <w:jc w:val="both"/>
      </w:pPr>
      <w:r w:rsidRPr="003F5A6B">
        <w:t>- Приказ Федеральной службы государственной регистрации, кадастра и картографии от 15.09.2016 № П/465 «О внесении изменений в 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rsidR="00ED451E" w:rsidRPr="00114633" w:rsidRDefault="00ED451E" w:rsidP="00ED451E">
      <w:pPr>
        <w:tabs>
          <w:tab w:val="left" w:pos="742"/>
        </w:tabs>
        <w:ind w:right="57" w:firstLine="709"/>
        <w:jc w:val="both"/>
      </w:pPr>
      <w:r w:rsidRPr="00114633">
        <w:t>- Ф</w:t>
      </w:r>
      <w:r w:rsidR="00114633" w:rsidRPr="00114633">
        <w:t>едеральная служба государственной регистрации, кадастра и картографии приказ</w:t>
      </w:r>
      <w:r w:rsidRPr="00114633">
        <w:t xml:space="preserve"> от 10 ноября 2020 года N П/0412 Об утверждении </w:t>
      </w:r>
      <w:hyperlink r:id="rId34" w:anchor="6520IM" w:history="1">
        <w:r w:rsidRPr="00114633">
          <w:t>классификатора видов разрешенного использования земельных участков</w:t>
        </w:r>
      </w:hyperlink>
      <w:r w:rsidRPr="00114633">
        <w:t>;</w:t>
      </w:r>
    </w:p>
    <w:p w:rsidR="00732145" w:rsidRPr="003F5A6B" w:rsidRDefault="00732145" w:rsidP="003F5A6B">
      <w:pPr>
        <w:tabs>
          <w:tab w:val="left" w:pos="742"/>
        </w:tabs>
        <w:ind w:right="57" w:firstLine="709"/>
        <w:jc w:val="both"/>
      </w:pPr>
      <w:r w:rsidRPr="003F5A6B">
        <w:t>- 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732145" w:rsidRPr="003F5A6B" w:rsidRDefault="00732145" w:rsidP="003F5A6B">
      <w:pPr>
        <w:tabs>
          <w:tab w:val="left" w:pos="742"/>
        </w:tabs>
        <w:ind w:right="57" w:firstLine="709"/>
        <w:jc w:val="both"/>
      </w:pPr>
      <w:r w:rsidRPr="003F5A6B">
        <w:t>- Приказ Минэкономразвития России от 28.07.2017 № 383 «Об утверждении Порядка установления местных систем координат»;</w:t>
      </w:r>
    </w:p>
    <w:p w:rsidR="00732145" w:rsidRPr="003F5A6B" w:rsidRDefault="00732145" w:rsidP="003F5A6B">
      <w:pPr>
        <w:tabs>
          <w:tab w:val="left" w:pos="742"/>
        </w:tabs>
        <w:ind w:right="57" w:firstLine="709"/>
        <w:jc w:val="both"/>
      </w:pPr>
      <w:r w:rsidRPr="003F5A6B">
        <w:t>- 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732145" w:rsidRPr="008B6116" w:rsidRDefault="00732145" w:rsidP="003F5A6B">
      <w:pPr>
        <w:tabs>
          <w:tab w:val="left" w:pos="742"/>
        </w:tabs>
        <w:ind w:right="57" w:firstLine="709"/>
        <w:jc w:val="both"/>
      </w:pPr>
      <w:r w:rsidRPr="008B6116">
        <w:t>- ГОСТ 32453-2017 «Глобальные навигационные спутниковые системы. Системы координат. Методы преобразований координат определяемых точек» (введен в действие приказом Федерального агентства по техническому регулированию и метрологии от 12.09.2017№ 1055-ст);</w:t>
      </w:r>
    </w:p>
    <w:p w:rsidR="00732145" w:rsidRPr="003F5A6B" w:rsidRDefault="00732145" w:rsidP="003F5A6B">
      <w:pPr>
        <w:tabs>
          <w:tab w:val="left" w:pos="742"/>
        </w:tabs>
        <w:ind w:right="57" w:firstLine="709"/>
        <w:jc w:val="both"/>
      </w:pPr>
      <w:r w:rsidRPr="003F5A6B">
        <w:t>- СП 42.13330.2016 «Градостроительство. Планировка и застройка городских и сельских поселений». Актуализированная редакция СНиП 2.07.01-89*;</w:t>
      </w:r>
    </w:p>
    <w:p w:rsidR="00732145" w:rsidRPr="003F5A6B" w:rsidRDefault="00732145" w:rsidP="003F5A6B">
      <w:pPr>
        <w:tabs>
          <w:tab w:val="left" w:pos="742"/>
        </w:tabs>
        <w:ind w:right="57" w:firstLine="709"/>
        <w:jc w:val="both"/>
      </w:pPr>
      <w:r w:rsidRPr="003F5A6B">
        <w:t>- СП 30-102-99 «Планировка и застройка территории малоэтажного жилищного строительства» (приняты Постановлением Госстроя России от 30.12.1999 № 94);</w:t>
      </w:r>
    </w:p>
    <w:p w:rsidR="00732145" w:rsidRPr="003F5A6B" w:rsidRDefault="00732145" w:rsidP="003F5A6B">
      <w:pPr>
        <w:tabs>
          <w:tab w:val="left" w:pos="742"/>
        </w:tabs>
        <w:ind w:right="57" w:firstLine="709"/>
        <w:jc w:val="both"/>
      </w:pPr>
      <w:r w:rsidRPr="003F5A6B">
        <w:t>- Методические рекомендации по разработке проектов генеральных планов поселений и городских округов» (утв. приказом Минрегиона РФ от 26.05.2011 № 244);</w:t>
      </w:r>
    </w:p>
    <w:p w:rsidR="00732145" w:rsidRPr="003F5A6B" w:rsidRDefault="00732145" w:rsidP="003F5A6B">
      <w:pPr>
        <w:tabs>
          <w:tab w:val="left" w:pos="742"/>
        </w:tabs>
        <w:ind w:right="57" w:firstLine="709"/>
        <w:jc w:val="both"/>
      </w:pPr>
      <w:r w:rsidRPr="003F5A6B">
        <w:t>- Технико-технологические требования к обеспечению взаимодействия федеральной государственной информационной системы территориального планирования с другими информационными системами (утв. приказом Минрегиона РФот 02.04.2013 № 123);</w:t>
      </w:r>
    </w:p>
    <w:p w:rsidR="00732145" w:rsidRPr="003F5A6B" w:rsidRDefault="00732145" w:rsidP="003F5A6B">
      <w:pPr>
        <w:tabs>
          <w:tab w:val="left" w:pos="742"/>
        </w:tabs>
        <w:ind w:right="57" w:firstLine="709"/>
        <w:jc w:val="both"/>
      </w:pPr>
      <w:r w:rsidRPr="003F5A6B">
        <w:t>- Инструкция о порядке проектирования и установления красных линий в городах и других поселениях Российской Федерации (</w:t>
      </w:r>
      <w:hyperlink r:id="rId35" w:history="1">
        <w:r w:rsidRPr="003F5A6B">
          <w:t>РДС 30-201-98</w:t>
        </w:r>
      </w:hyperlink>
      <w:r w:rsidRPr="003F5A6B">
        <w:t>) (принята Постановлением Госстроя РФ от 06.04.1998 № 18-30);</w:t>
      </w:r>
    </w:p>
    <w:p w:rsidR="00732145" w:rsidRPr="003F5A6B" w:rsidRDefault="00732145" w:rsidP="003F5A6B">
      <w:pPr>
        <w:tabs>
          <w:tab w:val="left" w:pos="742"/>
        </w:tabs>
        <w:ind w:right="57" w:firstLine="709"/>
        <w:jc w:val="both"/>
      </w:pPr>
      <w:r w:rsidRPr="003F5A6B">
        <w:t>-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№10).</w:t>
      </w:r>
    </w:p>
    <w:p w:rsidR="00732145" w:rsidRPr="008B6116" w:rsidRDefault="00732145" w:rsidP="003F5A6B">
      <w:pPr>
        <w:tabs>
          <w:tab w:val="left" w:pos="742"/>
        </w:tabs>
        <w:ind w:right="57" w:firstLine="709"/>
        <w:jc w:val="both"/>
      </w:pPr>
      <w:r w:rsidRPr="008B6116">
        <w:t xml:space="preserve">Иные законодательные акты, санитарные правила и нормы и другие документы, регулирующие градостроительную деятельность и земельные отношения. </w:t>
      </w:r>
    </w:p>
    <w:p w:rsidR="00732145" w:rsidRDefault="00732145" w:rsidP="0074535E">
      <w:pPr>
        <w:tabs>
          <w:tab w:val="left" w:pos="742"/>
        </w:tabs>
        <w:ind w:right="57" w:firstLine="709"/>
        <w:jc w:val="both"/>
        <w:rPr>
          <w:kern w:val="1"/>
        </w:rPr>
      </w:pPr>
    </w:p>
    <w:p w:rsidR="00732145" w:rsidRDefault="00732145" w:rsidP="0074535E">
      <w:pPr>
        <w:tabs>
          <w:tab w:val="left" w:pos="742"/>
        </w:tabs>
        <w:ind w:right="57" w:firstLine="709"/>
        <w:jc w:val="both"/>
        <w:rPr>
          <w:kern w:val="1"/>
        </w:rPr>
      </w:pPr>
    </w:p>
    <w:p w:rsidR="002D3D62" w:rsidRPr="005E3A3F" w:rsidRDefault="002D3D62" w:rsidP="0074535E">
      <w:pPr>
        <w:tabs>
          <w:tab w:val="left" w:pos="742"/>
        </w:tabs>
        <w:ind w:right="57" w:firstLine="709"/>
        <w:jc w:val="both"/>
      </w:pPr>
      <w:r w:rsidRPr="005E3A3F">
        <w:t xml:space="preserve">Работа над Проектом велась при тесном взаимодействии и на основе исходных материалов, предоставленных </w:t>
      </w:r>
      <w:r w:rsidR="000F29F9" w:rsidRPr="000F29F9">
        <w:t>Администраци</w:t>
      </w:r>
      <w:r w:rsidR="00652304">
        <w:t>ей</w:t>
      </w:r>
      <w:r w:rsidR="00F43D20">
        <w:t xml:space="preserve"> </w:t>
      </w:r>
      <w:r w:rsidR="009C75A1">
        <w:t xml:space="preserve">муниципального образования Тимашевский </w:t>
      </w:r>
      <w:r w:rsidR="009C75A1">
        <w:lastRenderedPageBreak/>
        <w:t>район</w:t>
      </w:r>
      <w:r w:rsidR="00F43D20">
        <w:t xml:space="preserve"> </w:t>
      </w:r>
      <w:r w:rsidR="004A3AC8">
        <w:t>Краснодарского края</w:t>
      </w:r>
      <w:r w:rsidRPr="005E3A3F">
        <w:t>, органами и учреждениями государственной власти района и поселения, прочими организациями, федеральными и областными научными, проектными, инспектирующими и эксплуатирующими организациями.</w:t>
      </w:r>
    </w:p>
    <w:p w:rsidR="00732145" w:rsidRDefault="00732145" w:rsidP="00732145">
      <w:pPr>
        <w:tabs>
          <w:tab w:val="left" w:pos="742"/>
        </w:tabs>
        <w:ind w:right="57" w:firstLine="709"/>
        <w:jc w:val="both"/>
      </w:pPr>
    </w:p>
    <w:p w:rsidR="002D3D62" w:rsidRPr="00292242" w:rsidRDefault="002D3D62" w:rsidP="00732145">
      <w:pPr>
        <w:tabs>
          <w:tab w:val="left" w:pos="742"/>
        </w:tabs>
        <w:ind w:right="57" w:firstLine="709"/>
        <w:jc w:val="both"/>
      </w:pPr>
      <w:r w:rsidRPr="00114633">
        <w:t>Для разработки, в качестве картог</w:t>
      </w:r>
      <w:r w:rsidR="00520B7D" w:rsidRPr="00114633">
        <w:t>рафической основы использованы</w:t>
      </w:r>
      <w:r w:rsidR="00732145" w:rsidRPr="00114633">
        <w:t xml:space="preserve"> д</w:t>
      </w:r>
      <w:r w:rsidR="00457FA7" w:rsidRPr="00114633">
        <w:t>анные по землепользованию в растровом виде</w:t>
      </w:r>
      <w:r w:rsidR="00732145" w:rsidRPr="00114633">
        <w:t>, д</w:t>
      </w:r>
      <w:r w:rsidRPr="00114633">
        <w:t xml:space="preserve">ругие дополнительные материалы, переданные </w:t>
      </w:r>
      <w:r w:rsidR="00732145" w:rsidRPr="00114633">
        <w:t>З</w:t>
      </w:r>
      <w:r w:rsidRPr="00114633">
        <w:t>аказчиком.</w:t>
      </w:r>
    </w:p>
    <w:p w:rsidR="00732145" w:rsidRDefault="00732145" w:rsidP="00652304">
      <w:pPr>
        <w:tabs>
          <w:tab w:val="left" w:pos="0"/>
        </w:tabs>
        <w:ind w:right="57" w:firstLine="709"/>
        <w:jc w:val="both"/>
      </w:pPr>
    </w:p>
    <w:p w:rsidR="000F29F9" w:rsidRDefault="002D3D62" w:rsidP="00652304">
      <w:pPr>
        <w:tabs>
          <w:tab w:val="left" w:pos="0"/>
        </w:tabs>
        <w:ind w:right="57" w:firstLine="709"/>
        <w:jc w:val="both"/>
      </w:pPr>
      <w:r w:rsidRPr="00292242">
        <w:t xml:space="preserve">Ранее разработанная </w:t>
      </w:r>
      <w:r w:rsidR="000F29F9">
        <w:t>градостроительная документация:</w:t>
      </w:r>
    </w:p>
    <w:p w:rsidR="00ED451E" w:rsidRPr="00114633" w:rsidRDefault="009C5760" w:rsidP="00A26430">
      <w:pPr>
        <w:tabs>
          <w:tab w:val="left" w:pos="742"/>
        </w:tabs>
        <w:ind w:right="57" w:firstLine="709"/>
        <w:jc w:val="both"/>
      </w:pPr>
      <w:r w:rsidRPr="00114633">
        <w:t>1.</w:t>
      </w:r>
      <w:r w:rsidR="00AF5D10" w:rsidRPr="00114633">
        <w:t xml:space="preserve"> Генеральный план Незаймановского сельского поселения Тимашевского района (в редакции от 03.09.2012 №108) </w:t>
      </w:r>
      <w:r w:rsidR="00840258" w:rsidRPr="00114633">
        <w:t>–201</w:t>
      </w:r>
      <w:r w:rsidR="00AF5D10" w:rsidRPr="00114633">
        <w:t>2</w:t>
      </w:r>
      <w:r w:rsidR="00840258" w:rsidRPr="00114633">
        <w:t>г.</w:t>
      </w:r>
      <w:r w:rsidR="00AF5D10" w:rsidRPr="00114633">
        <w:t>(Администрация Незаймановского сельского поселения Тимашевского района)</w:t>
      </w:r>
    </w:p>
    <w:p w:rsidR="006B76E9" w:rsidRPr="00114633" w:rsidRDefault="00A26430" w:rsidP="00A26430">
      <w:pPr>
        <w:tabs>
          <w:tab w:val="left" w:pos="742"/>
        </w:tabs>
        <w:ind w:right="57" w:firstLine="709"/>
        <w:jc w:val="both"/>
      </w:pPr>
      <w:r w:rsidRPr="00114633">
        <w:t>2</w:t>
      </w:r>
      <w:r w:rsidR="002D3D62" w:rsidRPr="00114633">
        <w:t>.</w:t>
      </w:r>
      <w:r w:rsidRPr="00114633">
        <w:t>Схема т</w:t>
      </w:r>
      <w:r w:rsidR="009C75A1">
        <w:t>ерриториальлного планирования муниципального образования</w:t>
      </w:r>
      <w:r w:rsidRPr="00114633">
        <w:t xml:space="preserve"> Тимашевский район</w:t>
      </w:r>
      <w:r w:rsidR="00652304" w:rsidRPr="00114633">
        <w:t>-</w:t>
      </w:r>
      <w:r w:rsidR="002D3D62" w:rsidRPr="00114633">
        <w:t xml:space="preserve"> 20</w:t>
      </w:r>
      <w:r w:rsidR="00436CF5" w:rsidRPr="00114633">
        <w:t>1</w:t>
      </w:r>
      <w:r w:rsidRPr="00114633">
        <w:t>2</w:t>
      </w:r>
      <w:r w:rsidR="002D3D62" w:rsidRPr="00114633">
        <w:t xml:space="preserve"> г. </w:t>
      </w:r>
    </w:p>
    <w:p w:rsidR="001F7745" w:rsidRPr="00114633" w:rsidRDefault="00A26430" w:rsidP="00A26430">
      <w:pPr>
        <w:tabs>
          <w:tab w:val="left" w:pos="742"/>
        </w:tabs>
        <w:ind w:right="57" w:firstLine="709"/>
        <w:jc w:val="both"/>
      </w:pPr>
      <w:r w:rsidRPr="00114633">
        <w:t>3</w:t>
      </w:r>
      <w:r w:rsidR="001F7745" w:rsidRPr="00114633">
        <w:t>.</w:t>
      </w:r>
      <w:r w:rsidRPr="00114633">
        <w:t>Схема территориального планирования Краснодарского края</w:t>
      </w:r>
      <w:r w:rsidR="00652304" w:rsidRPr="00114633">
        <w:t xml:space="preserve">- </w:t>
      </w:r>
      <w:r w:rsidR="001F7745" w:rsidRPr="00114633">
        <w:t>20</w:t>
      </w:r>
      <w:r w:rsidR="00436CF5" w:rsidRPr="00114633">
        <w:t>2</w:t>
      </w:r>
      <w:r w:rsidRPr="00114633">
        <w:t>0</w:t>
      </w:r>
      <w:r w:rsidR="001F7745" w:rsidRPr="00114633">
        <w:t>г.</w:t>
      </w:r>
      <w:r w:rsidR="00436CF5" w:rsidRPr="00114633">
        <w:t>(</w:t>
      </w:r>
      <w:r w:rsidRPr="00114633">
        <w:t>Департамент по архитектуре и градостроительству Краснодарского края</w:t>
      </w:r>
      <w:r w:rsidR="001F7745" w:rsidRPr="00114633">
        <w:t>).</w:t>
      </w:r>
    </w:p>
    <w:p w:rsidR="001D201D" w:rsidRDefault="001D201D" w:rsidP="00652304">
      <w:pPr>
        <w:tabs>
          <w:tab w:val="left" w:pos="0"/>
        </w:tabs>
        <w:ind w:right="57" w:firstLine="709"/>
        <w:jc w:val="both"/>
      </w:pPr>
    </w:p>
    <w:p w:rsidR="00ED5FD2" w:rsidRDefault="002D3D62" w:rsidP="00444202">
      <w:pPr>
        <w:pStyle w:val="2"/>
      </w:pPr>
      <w:bookmarkStart w:id="46" w:name="_Toc9845018"/>
      <w:bookmarkStart w:id="47" w:name="_Toc93779747"/>
      <w:r w:rsidRPr="001A0F36">
        <w:t xml:space="preserve">2.3. </w:t>
      </w:r>
      <w:r w:rsidRPr="001A0F36">
        <w:tab/>
        <w:t>Природные условия и ресурсы территории муниципального образования</w:t>
      </w:r>
      <w:bookmarkStart w:id="48" w:name="_Toc256105148"/>
      <w:bookmarkStart w:id="49" w:name="_Toc299983287"/>
      <w:bookmarkEnd w:id="46"/>
      <w:bookmarkEnd w:id="47"/>
    </w:p>
    <w:p w:rsidR="00635118" w:rsidRPr="00635118" w:rsidRDefault="00635118" w:rsidP="00635118">
      <w:pPr>
        <w:tabs>
          <w:tab w:val="num" w:pos="432"/>
        </w:tabs>
        <w:ind w:firstLine="567"/>
        <w:jc w:val="both"/>
        <w:rPr>
          <w:b/>
        </w:rPr>
      </w:pPr>
      <w:bookmarkStart w:id="50" w:name="_Toc9845019"/>
      <w:bookmarkEnd w:id="48"/>
      <w:bookmarkEnd w:id="49"/>
      <w:r w:rsidRPr="00AD73BE">
        <w:rPr>
          <w:b/>
        </w:rPr>
        <w:t>Климат</w:t>
      </w:r>
    </w:p>
    <w:p w:rsidR="00A26430" w:rsidRPr="00A26430" w:rsidRDefault="00A26430" w:rsidP="00A26430">
      <w:pPr>
        <w:pStyle w:val="26"/>
        <w:widowControl w:val="0"/>
        <w:spacing w:after="0" w:line="240" w:lineRule="auto"/>
        <w:ind w:firstLine="709"/>
        <w:jc w:val="both"/>
      </w:pPr>
      <w:r w:rsidRPr="00A26430">
        <w:t>В климатическом отношении территория Тимашевского района относится к климатической провинции Азово-Кубанской равнины, которая входит в состав климатической области Северного склона большого Кавказа и равнин Предкавказья и подвержена воздействию полярных и атлантических воздушных масс.</w:t>
      </w:r>
    </w:p>
    <w:p w:rsidR="00A26430" w:rsidRPr="00A26430" w:rsidRDefault="00A26430" w:rsidP="00A26430">
      <w:pPr>
        <w:pStyle w:val="26"/>
        <w:widowControl w:val="0"/>
        <w:spacing w:after="0" w:line="240" w:lineRule="auto"/>
        <w:ind w:firstLine="709"/>
        <w:jc w:val="both"/>
      </w:pPr>
      <w:r w:rsidRPr="00A26430">
        <w:t>Годовой ход температур связан с циркуляцией атмосферы. Температура воздуха в летние месяцы характеризуется наиболее постоянным ходом. В зимний период имеют место значительные колебания суточных и месячных температур. Среднемесячная температура воздуха составляет в январе от –50</w:t>
      </w:r>
      <w:r w:rsidR="00514094">
        <w:rPr>
          <w:vertAlign w:val="superscript"/>
        </w:rPr>
        <w:t>о</w:t>
      </w:r>
      <w:r w:rsidRPr="00A26430">
        <w:t>С до +20</w:t>
      </w:r>
      <w:r w:rsidR="00514094" w:rsidRPr="00514094">
        <w:rPr>
          <w:vertAlign w:val="superscript"/>
        </w:rPr>
        <w:t>о</w:t>
      </w:r>
      <w:r w:rsidRPr="00A26430">
        <w:t>С, среднего</w:t>
      </w:r>
      <w:r w:rsidR="00514094">
        <w:t>довая температура +10,8</w:t>
      </w:r>
      <w:r w:rsidR="00514094" w:rsidRPr="00514094">
        <w:rPr>
          <w:vertAlign w:val="superscript"/>
        </w:rPr>
        <w:t>о</w:t>
      </w:r>
      <w:r w:rsidRPr="00A26430">
        <w:t xml:space="preserve">С.Абсолютный минимум </w:t>
      </w:r>
      <w:r w:rsidR="00514094">
        <w:t>температур зимой составляет –36</w:t>
      </w:r>
      <w:r w:rsidR="00514094" w:rsidRPr="00514094">
        <w:rPr>
          <w:vertAlign w:val="superscript"/>
        </w:rPr>
        <w:t>о</w:t>
      </w:r>
      <w:r w:rsidRPr="00A26430">
        <w:t>С, абсолютный максимум</w:t>
      </w:r>
      <w:r w:rsidR="00514094">
        <w:t xml:space="preserve"> температур летом достигает +41</w:t>
      </w:r>
      <w:r w:rsidR="00514094" w:rsidRPr="00514094">
        <w:rPr>
          <w:vertAlign w:val="superscript"/>
        </w:rPr>
        <w:t>о</w:t>
      </w:r>
      <w:r w:rsidRPr="00A26430">
        <w:t>С.</w:t>
      </w:r>
    </w:p>
    <w:p w:rsidR="00A26430" w:rsidRPr="00A26430" w:rsidRDefault="00A26430" w:rsidP="00A26430">
      <w:pPr>
        <w:pStyle w:val="26"/>
        <w:widowControl w:val="0"/>
        <w:spacing w:after="0" w:line="240" w:lineRule="auto"/>
        <w:ind w:firstLine="709"/>
        <w:jc w:val="both"/>
      </w:pPr>
      <w:r w:rsidRPr="00A26430">
        <w:t>Территория Тимашевского района относится к зоне достаточного увлажнения. Среднегодовая сумма осадков составляет 558мм. Распределение осадков в году неравномерное. Суммы осадков год от года могут значительно отклоняться от среднего значения.</w:t>
      </w:r>
    </w:p>
    <w:p w:rsidR="001E366D" w:rsidRPr="006411CF" w:rsidRDefault="001E366D" w:rsidP="001E366D">
      <w:pPr>
        <w:pStyle w:val="7"/>
      </w:pPr>
      <w:r w:rsidRPr="006411CF">
        <w:t>Таблица 2.</w:t>
      </w:r>
      <w:r>
        <w:t>3</w:t>
      </w:r>
      <w:r w:rsidRPr="006411CF">
        <w:t>.1</w:t>
      </w:r>
    </w:p>
    <w:tbl>
      <w:tblPr>
        <w:tblStyle w:val="afc"/>
        <w:tblW w:w="0" w:type="auto"/>
        <w:jc w:val="center"/>
        <w:tblLook w:val="01E0" w:firstRow="1" w:lastRow="1" w:firstColumn="1" w:lastColumn="1" w:noHBand="0" w:noVBand="0"/>
      </w:tblPr>
      <w:tblGrid>
        <w:gridCol w:w="1039"/>
        <w:gridCol w:w="661"/>
        <w:gridCol w:w="660"/>
        <w:gridCol w:w="682"/>
        <w:gridCol w:w="665"/>
        <w:gridCol w:w="682"/>
        <w:gridCol w:w="682"/>
        <w:gridCol w:w="683"/>
        <w:gridCol w:w="701"/>
        <w:gridCol w:w="666"/>
        <w:gridCol w:w="683"/>
        <w:gridCol w:w="683"/>
        <w:gridCol w:w="683"/>
        <w:gridCol w:w="683"/>
      </w:tblGrid>
      <w:tr w:rsidR="00A26430" w:rsidRPr="00A26430" w:rsidTr="00A26430">
        <w:trPr>
          <w:tblHeader/>
          <w:jc w:val="center"/>
        </w:trPr>
        <w:tc>
          <w:tcPr>
            <w:tcW w:w="9905" w:type="dxa"/>
            <w:gridSpan w:val="14"/>
            <w:vAlign w:val="center"/>
          </w:tcPr>
          <w:p w:rsidR="00A26430" w:rsidRPr="00A26430" w:rsidRDefault="00A26430" w:rsidP="00A26430">
            <w:pPr>
              <w:pStyle w:val="aff7"/>
              <w:tabs>
                <w:tab w:val="num" w:pos="-142"/>
              </w:tabs>
              <w:spacing w:after="0"/>
              <w:ind w:left="0"/>
              <w:jc w:val="center"/>
              <w:rPr>
                <w:b/>
              </w:rPr>
            </w:pPr>
            <w:r w:rsidRPr="00A26430">
              <w:rPr>
                <w:b/>
              </w:rPr>
              <w:t>Количество осадков, мм</w:t>
            </w:r>
          </w:p>
        </w:tc>
      </w:tr>
      <w:tr w:rsidR="00A26430" w:rsidRPr="00A26430" w:rsidTr="00A26430">
        <w:trPr>
          <w:tblHeader/>
          <w:jc w:val="center"/>
        </w:trPr>
        <w:tc>
          <w:tcPr>
            <w:tcW w:w="707" w:type="dxa"/>
            <w:vAlign w:val="center"/>
          </w:tcPr>
          <w:p w:rsidR="00A26430" w:rsidRPr="00A26430" w:rsidRDefault="00A26430" w:rsidP="00A26430">
            <w:pPr>
              <w:pStyle w:val="aff7"/>
              <w:tabs>
                <w:tab w:val="num" w:pos="-142"/>
              </w:tabs>
              <w:spacing w:after="0"/>
              <w:ind w:left="0"/>
              <w:jc w:val="center"/>
              <w:rPr>
                <w:b/>
              </w:rPr>
            </w:pPr>
            <w:r w:rsidRPr="00A26430">
              <w:rPr>
                <w:b/>
              </w:rPr>
              <w:t>месяц</w:t>
            </w:r>
          </w:p>
        </w:tc>
        <w:tc>
          <w:tcPr>
            <w:tcW w:w="707"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I</w:t>
            </w:r>
          </w:p>
        </w:tc>
        <w:tc>
          <w:tcPr>
            <w:tcW w:w="707"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II</w:t>
            </w:r>
          </w:p>
        </w:tc>
        <w:tc>
          <w:tcPr>
            <w:tcW w:w="707"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III</w:t>
            </w:r>
          </w:p>
        </w:tc>
        <w:tc>
          <w:tcPr>
            <w:tcW w:w="707"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IV</w:t>
            </w:r>
          </w:p>
        </w:tc>
        <w:tc>
          <w:tcPr>
            <w:tcW w:w="707"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V</w:t>
            </w:r>
          </w:p>
        </w:tc>
        <w:tc>
          <w:tcPr>
            <w:tcW w:w="707"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VI</w:t>
            </w:r>
          </w:p>
        </w:tc>
        <w:tc>
          <w:tcPr>
            <w:tcW w:w="708"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VII</w:t>
            </w:r>
          </w:p>
        </w:tc>
        <w:tc>
          <w:tcPr>
            <w:tcW w:w="708"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VIII</w:t>
            </w:r>
          </w:p>
        </w:tc>
        <w:tc>
          <w:tcPr>
            <w:tcW w:w="708"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IX</w:t>
            </w:r>
          </w:p>
        </w:tc>
        <w:tc>
          <w:tcPr>
            <w:tcW w:w="708"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X</w:t>
            </w:r>
          </w:p>
        </w:tc>
        <w:tc>
          <w:tcPr>
            <w:tcW w:w="708"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XI</w:t>
            </w:r>
          </w:p>
        </w:tc>
        <w:tc>
          <w:tcPr>
            <w:tcW w:w="708" w:type="dxa"/>
            <w:vAlign w:val="center"/>
          </w:tcPr>
          <w:p w:rsidR="00A26430" w:rsidRPr="00A26430" w:rsidRDefault="00A26430" w:rsidP="00A26430">
            <w:pPr>
              <w:pStyle w:val="aff7"/>
              <w:tabs>
                <w:tab w:val="num" w:pos="-142"/>
              </w:tabs>
              <w:spacing w:after="0"/>
              <w:ind w:left="0"/>
              <w:jc w:val="center"/>
              <w:rPr>
                <w:b/>
                <w:lang w:val="en-US"/>
              </w:rPr>
            </w:pPr>
            <w:r w:rsidRPr="00A26430">
              <w:rPr>
                <w:b/>
                <w:lang w:val="en-US"/>
              </w:rPr>
              <w:t>XII</w:t>
            </w:r>
          </w:p>
        </w:tc>
        <w:tc>
          <w:tcPr>
            <w:tcW w:w="708" w:type="dxa"/>
            <w:vAlign w:val="center"/>
          </w:tcPr>
          <w:p w:rsidR="00A26430" w:rsidRPr="00A26430" w:rsidRDefault="00A26430" w:rsidP="00A26430">
            <w:pPr>
              <w:pStyle w:val="aff7"/>
              <w:tabs>
                <w:tab w:val="num" w:pos="-142"/>
              </w:tabs>
              <w:spacing w:after="0"/>
              <w:ind w:left="0"/>
              <w:jc w:val="center"/>
              <w:rPr>
                <w:b/>
              </w:rPr>
            </w:pPr>
            <w:r w:rsidRPr="00A26430">
              <w:rPr>
                <w:b/>
              </w:rPr>
              <w:t>за год</w:t>
            </w:r>
          </w:p>
        </w:tc>
      </w:tr>
      <w:tr w:rsidR="00A26430" w:rsidRPr="00A26430" w:rsidTr="00A26430">
        <w:trPr>
          <w:jc w:val="center"/>
        </w:trPr>
        <w:tc>
          <w:tcPr>
            <w:tcW w:w="707" w:type="dxa"/>
            <w:vAlign w:val="center"/>
          </w:tcPr>
          <w:p w:rsidR="00A26430" w:rsidRPr="00A26430" w:rsidRDefault="00A26430" w:rsidP="00A26430">
            <w:pPr>
              <w:pStyle w:val="aff7"/>
              <w:tabs>
                <w:tab w:val="num" w:pos="-142"/>
              </w:tabs>
              <w:spacing w:after="0"/>
              <w:ind w:left="0"/>
              <w:jc w:val="center"/>
            </w:pPr>
            <w:r w:rsidRPr="00A26430">
              <w:t>среднее</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50</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42</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49</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37</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50</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61</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51</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39</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27</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50</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48</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54</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558</w:t>
            </w:r>
          </w:p>
        </w:tc>
      </w:tr>
      <w:tr w:rsidR="00A26430" w:rsidRPr="00A26430" w:rsidTr="00A26430">
        <w:trPr>
          <w:jc w:val="center"/>
        </w:trPr>
        <w:tc>
          <w:tcPr>
            <w:tcW w:w="707" w:type="dxa"/>
            <w:vAlign w:val="center"/>
          </w:tcPr>
          <w:p w:rsidR="00A26430" w:rsidRPr="00A26430" w:rsidRDefault="00A26430" w:rsidP="00A26430">
            <w:pPr>
              <w:pStyle w:val="aff7"/>
              <w:tabs>
                <w:tab w:val="num" w:pos="-142"/>
              </w:tabs>
              <w:spacing w:after="0"/>
              <w:ind w:left="0"/>
              <w:jc w:val="center"/>
            </w:pPr>
            <w:r w:rsidRPr="00A26430">
              <w:t>максим.</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81</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87</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112</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91</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172</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148</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114</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99</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68</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105</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120</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129</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675</w:t>
            </w:r>
          </w:p>
        </w:tc>
      </w:tr>
      <w:tr w:rsidR="00A26430" w:rsidRPr="00A26430" w:rsidTr="00A26430">
        <w:trPr>
          <w:jc w:val="center"/>
        </w:trPr>
        <w:tc>
          <w:tcPr>
            <w:tcW w:w="707" w:type="dxa"/>
            <w:vAlign w:val="center"/>
          </w:tcPr>
          <w:p w:rsidR="00A26430" w:rsidRPr="00A26430" w:rsidRDefault="00A26430" w:rsidP="00A26430">
            <w:pPr>
              <w:pStyle w:val="aff7"/>
              <w:tabs>
                <w:tab w:val="num" w:pos="-142"/>
              </w:tabs>
              <w:spacing w:after="0"/>
              <w:ind w:left="0"/>
              <w:jc w:val="center"/>
            </w:pPr>
            <w:r w:rsidRPr="00A26430">
              <w:t>миним.</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24</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10</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9</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8</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0</w:t>
            </w:r>
          </w:p>
        </w:tc>
        <w:tc>
          <w:tcPr>
            <w:tcW w:w="707"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2</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7</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0</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9</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15</w:t>
            </w:r>
          </w:p>
        </w:tc>
        <w:tc>
          <w:tcPr>
            <w:tcW w:w="708" w:type="dxa"/>
            <w:vAlign w:val="center"/>
          </w:tcPr>
          <w:p w:rsidR="00A26430" w:rsidRPr="00A26430" w:rsidRDefault="00A26430" w:rsidP="00A26430">
            <w:pPr>
              <w:pStyle w:val="aff7"/>
              <w:tabs>
                <w:tab w:val="num" w:pos="-142"/>
              </w:tabs>
              <w:spacing w:after="0"/>
              <w:ind w:left="0"/>
              <w:jc w:val="center"/>
              <w:rPr>
                <w:lang w:val="en-US"/>
              </w:rPr>
            </w:pPr>
            <w:r w:rsidRPr="00A26430">
              <w:rPr>
                <w:lang w:val="en-US"/>
              </w:rPr>
              <w:t>420</w:t>
            </w:r>
          </w:p>
        </w:tc>
      </w:tr>
    </w:tbl>
    <w:p w:rsidR="001E366D" w:rsidRPr="0021407B" w:rsidRDefault="001E366D" w:rsidP="001E366D">
      <w:pPr>
        <w:pStyle w:val="ae"/>
        <w:spacing w:after="0"/>
        <w:ind w:firstLine="851"/>
        <w:rPr>
          <w:sz w:val="28"/>
          <w:szCs w:val="28"/>
        </w:rPr>
      </w:pPr>
    </w:p>
    <w:p w:rsidR="00A26430" w:rsidRPr="00A26430" w:rsidRDefault="00A26430" w:rsidP="00A26430">
      <w:pPr>
        <w:pStyle w:val="26"/>
        <w:widowControl w:val="0"/>
        <w:spacing w:after="0" w:line="240" w:lineRule="auto"/>
        <w:ind w:firstLine="709"/>
        <w:jc w:val="both"/>
      </w:pPr>
      <w:r w:rsidRPr="00A26430">
        <w:t>Район характеризуется сравнительно небольшой годовой скоростью ветра – 2,5</w:t>
      </w:r>
      <w:r w:rsidR="00F43D20">
        <w:t xml:space="preserve"> </w:t>
      </w:r>
      <w:r w:rsidRPr="00A26430">
        <w:t>м/сек. В течение всего года в районе господствуют ветры восточного направления, северо-восточного и юго-западного. Наибольшее число дней с сильным ветром составляет 39.</w:t>
      </w:r>
    </w:p>
    <w:p w:rsidR="00A26430" w:rsidRDefault="00A26430" w:rsidP="00A26430">
      <w:pPr>
        <w:pStyle w:val="26"/>
        <w:widowControl w:val="0"/>
        <w:spacing w:after="0" w:line="240" w:lineRule="auto"/>
        <w:ind w:firstLine="709"/>
        <w:jc w:val="both"/>
      </w:pPr>
      <w:r w:rsidRPr="00A26430">
        <w:t>Наиболее устойчив восточный и особенно северо-восточный ветер, дующий порой по 6-12 дней. Зимой этот ветер при силе в 5-12 баллов может вызывать «черные»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A26430" w:rsidRDefault="00A26430" w:rsidP="00A26430">
      <w:pPr>
        <w:pStyle w:val="aff7"/>
        <w:tabs>
          <w:tab w:val="num" w:pos="-142"/>
        </w:tabs>
        <w:rPr>
          <w:szCs w:val="28"/>
        </w:rPr>
      </w:pPr>
    </w:p>
    <w:p w:rsidR="00A26430" w:rsidRDefault="00A26430" w:rsidP="00A26430">
      <w:pPr>
        <w:pStyle w:val="aff7"/>
        <w:tabs>
          <w:tab w:val="num" w:pos="-142"/>
        </w:tabs>
        <w:rPr>
          <w:szCs w:val="28"/>
        </w:rPr>
      </w:pPr>
      <w:r w:rsidRPr="000A6E1C">
        <w:rPr>
          <w:szCs w:val="28"/>
        </w:rPr>
        <w:lastRenderedPageBreak/>
        <w:t>Средняя скорость ветра по месяцам, м/с.</w:t>
      </w:r>
    </w:p>
    <w:p w:rsidR="00A26430" w:rsidRDefault="00A26430" w:rsidP="00A26430">
      <w:pPr>
        <w:pStyle w:val="aff7"/>
        <w:tabs>
          <w:tab w:val="num" w:pos="-142"/>
        </w:tabs>
        <w:rPr>
          <w:szCs w:val="28"/>
        </w:rPr>
      </w:pPr>
      <w:r>
        <w:rPr>
          <w:noProof/>
          <w:szCs w:val="28"/>
        </w:rPr>
        <w:drawing>
          <wp:inline distT="0" distB="0" distL="0" distR="0">
            <wp:extent cx="5793261" cy="1104900"/>
            <wp:effectExtent l="19050" t="0" r="0" b="0"/>
            <wp:docPr id="1" name="Рисунок 1" descr="E:\РАБОТА_ДИКРЕТ\23. ГП Незаймановского СП Тимашевского МР Краснодарский край\ИСХ\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РАБОТА_ДИКРЕТ\23. ГП Незаймановского СП Тимашевского МР Краснодарский край\ИСХ\1.jpg"/>
                    <pic:cNvPicPr>
                      <a:picLocks noChangeAspect="1" noChangeArrowheads="1"/>
                    </pic:cNvPicPr>
                  </pic:nvPicPr>
                  <pic:blipFill>
                    <a:blip r:embed="rId36" cstate="print"/>
                    <a:srcRect/>
                    <a:stretch>
                      <a:fillRect/>
                    </a:stretch>
                  </pic:blipFill>
                  <pic:spPr bwMode="auto">
                    <a:xfrm>
                      <a:off x="0" y="0"/>
                      <a:ext cx="5795321" cy="1105293"/>
                    </a:xfrm>
                    <a:prstGeom prst="rect">
                      <a:avLst/>
                    </a:prstGeom>
                    <a:noFill/>
                    <a:ln w="9525">
                      <a:noFill/>
                      <a:miter lim="800000"/>
                      <a:headEnd/>
                      <a:tailEnd/>
                    </a:ln>
                  </pic:spPr>
                </pic:pic>
              </a:graphicData>
            </a:graphic>
          </wp:inline>
        </w:drawing>
      </w:r>
    </w:p>
    <w:p w:rsidR="00A26430" w:rsidRPr="00A26430" w:rsidRDefault="00A26430" w:rsidP="00A26430">
      <w:pPr>
        <w:pStyle w:val="26"/>
        <w:widowControl w:val="0"/>
        <w:spacing w:after="0" w:line="240" w:lineRule="auto"/>
        <w:ind w:firstLine="709"/>
        <w:jc w:val="both"/>
      </w:pPr>
    </w:p>
    <w:p w:rsidR="00A26430" w:rsidRPr="00A26430" w:rsidRDefault="00A26430" w:rsidP="00A26430">
      <w:pPr>
        <w:pStyle w:val="26"/>
        <w:widowControl w:val="0"/>
        <w:spacing w:after="0" w:line="240" w:lineRule="auto"/>
        <w:ind w:firstLine="709"/>
        <w:jc w:val="both"/>
      </w:pPr>
      <w:r w:rsidRPr="00A26430">
        <w:t>Зима в Тимашевском районе умеренно мягкая, наблюдаются частые переходы температуры воздуха через 0, что вызывает интенсивные оттепели. Снежный покров не устойчив и маломощен. Число дней со снежным покровом – 42</w:t>
      </w:r>
      <w:r w:rsidR="00F43D20">
        <w:t xml:space="preserve"> </w:t>
      </w:r>
      <w:r w:rsidRPr="00A26430">
        <w:t>дня. Средняя высота снежного покрова за зиму колеблется от 4</w:t>
      </w:r>
      <w:r w:rsidR="00F43D20">
        <w:t xml:space="preserve"> </w:t>
      </w:r>
      <w:r w:rsidRPr="00A26430">
        <w:t>см до 8</w:t>
      </w:r>
      <w:r w:rsidR="00F43D20">
        <w:t xml:space="preserve"> </w:t>
      </w:r>
      <w:r w:rsidRPr="00A26430">
        <w:t>см, максимальная – 54</w:t>
      </w:r>
      <w:r w:rsidR="00F43D20">
        <w:t xml:space="preserve"> </w:t>
      </w:r>
      <w:r w:rsidRPr="00A26430">
        <w:t>см.</w:t>
      </w:r>
    </w:p>
    <w:p w:rsidR="00A26430" w:rsidRPr="00A26430" w:rsidRDefault="00A26430" w:rsidP="00A26430">
      <w:pPr>
        <w:pStyle w:val="26"/>
        <w:widowControl w:val="0"/>
        <w:spacing w:after="0" w:line="240" w:lineRule="auto"/>
        <w:ind w:firstLine="709"/>
        <w:jc w:val="both"/>
      </w:pPr>
      <w:r w:rsidRPr="00A26430">
        <w:t>Лето наступает в середине мая. Лето умеренно жаркое, сопровождающееся редкими ливневыми дождями. Начало осени приходится на октябрь. В конце осеннего сезона происходит выпадение атмосферных осадков, связанных с осенне-зимним максимумом.</w:t>
      </w:r>
    </w:p>
    <w:p w:rsidR="00A26430" w:rsidRDefault="00A26430" w:rsidP="00A26430">
      <w:pPr>
        <w:pStyle w:val="26"/>
        <w:widowControl w:val="0"/>
        <w:spacing w:after="0" w:line="240" w:lineRule="auto"/>
        <w:ind w:firstLine="709"/>
        <w:jc w:val="both"/>
      </w:pPr>
    </w:p>
    <w:p w:rsidR="00A26430" w:rsidRPr="00A26430" w:rsidRDefault="00A26430" w:rsidP="00A26430">
      <w:pPr>
        <w:pStyle w:val="26"/>
        <w:widowControl w:val="0"/>
        <w:spacing w:after="0" w:line="240" w:lineRule="auto"/>
        <w:ind w:firstLine="709"/>
        <w:jc w:val="both"/>
      </w:pPr>
      <w:r w:rsidRPr="00A26430">
        <w:t>Средняя температура воздуха по месяцам, 0С.</w:t>
      </w:r>
    </w:p>
    <w:p w:rsidR="00A26430" w:rsidRDefault="00A26430" w:rsidP="00D809CB">
      <w:pPr>
        <w:pStyle w:val="26"/>
        <w:widowControl w:val="0"/>
        <w:spacing w:after="0" w:line="240" w:lineRule="auto"/>
        <w:jc w:val="both"/>
      </w:pPr>
      <w:r>
        <w:rPr>
          <w:noProof/>
          <w:lang w:eastAsia="ru-RU"/>
        </w:rPr>
        <w:drawing>
          <wp:inline distT="0" distB="0" distL="0" distR="0">
            <wp:extent cx="5923046" cy="809625"/>
            <wp:effectExtent l="19050" t="0" r="1504" b="0"/>
            <wp:docPr id="8" name="Рисунок 3" descr="E:\РАБОТА_ДИКРЕТ\23. ГП Незаймановского СП Тимашевского МР Краснодарский край\ИСХ\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РАБОТА_ДИКРЕТ\23. ГП Незаймановского СП Тимашевского МР Краснодарский край\ИСХ\2.jpg"/>
                    <pic:cNvPicPr>
                      <a:picLocks noChangeAspect="1" noChangeArrowheads="1"/>
                    </pic:cNvPicPr>
                  </pic:nvPicPr>
                  <pic:blipFill>
                    <a:blip r:embed="rId37" cstate="print"/>
                    <a:srcRect/>
                    <a:stretch>
                      <a:fillRect/>
                    </a:stretch>
                  </pic:blipFill>
                  <pic:spPr bwMode="auto">
                    <a:xfrm>
                      <a:off x="0" y="0"/>
                      <a:ext cx="5923046" cy="809625"/>
                    </a:xfrm>
                    <a:prstGeom prst="rect">
                      <a:avLst/>
                    </a:prstGeom>
                    <a:noFill/>
                    <a:ln w="9525">
                      <a:noFill/>
                      <a:miter lim="800000"/>
                      <a:headEnd/>
                      <a:tailEnd/>
                    </a:ln>
                  </pic:spPr>
                </pic:pic>
              </a:graphicData>
            </a:graphic>
          </wp:inline>
        </w:drawing>
      </w:r>
    </w:p>
    <w:p w:rsidR="00A26430" w:rsidRDefault="00A26430" w:rsidP="00A26430">
      <w:pPr>
        <w:pStyle w:val="26"/>
        <w:widowControl w:val="0"/>
        <w:spacing w:after="0" w:line="240" w:lineRule="auto"/>
        <w:ind w:firstLine="709"/>
        <w:jc w:val="both"/>
      </w:pPr>
    </w:p>
    <w:p w:rsidR="00D809CB" w:rsidRPr="00D809CB" w:rsidRDefault="00D809CB" w:rsidP="00D809CB">
      <w:pPr>
        <w:pStyle w:val="26"/>
        <w:widowControl w:val="0"/>
        <w:spacing w:after="0" w:line="240" w:lineRule="auto"/>
        <w:ind w:firstLine="709"/>
        <w:jc w:val="both"/>
      </w:pPr>
      <w:r w:rsidRPr="00D809CB">
        <w:t>Радиационный режим характеризуется поступлением большого количества солнечного тепла. Годовая суммарная радиация около 90-100 ккал/см2, потеря тепла в виде отраженной радиации составляет 60 ккал/см2. Продолжительность солнечного сияния 1900-2400 часов в год.</w:t>
      </w:r>
    </w:p>
    <w:p w:rsidR="00D809CB" w:rsidRPr="00D809CB" w:rsidRDefault="00D809CB" w:rsidP="00D809CB">
      <w:pPr>
        <w:pStyle w:val="26"/>
        <w:widowControl w:val="0"/>
        <w:spacing w:after="0" w:line="240" w:lineRule="auto"/>
        <w:ind w:firstLine="709"/>
        <w:jc w:val="both"/>
      </w:pPr>
      <w:r w:rsidRPr="00D809CB">
        <w:t>Промерзание почв в равной мере зависит, как от температуры воздуха, так и от высоты снежного покрова. Нормативная глубина промерзания равна 0,8 м (СНиП 23-01-99).</w:t>
      </w:r>
    </w:p>
    <w:p w:rsidR="00D809CB" w:rsidRPr="00D809CB" w:rsidRDefault="00D809CB" w:rsidP="00D809CB">
      <w:pPr>
        <w:pStyle w:val="26"/>
        <w:widowControl w:val="0"/>
        <w:spacing w:after="0" w:line="240" w:lineRule="auto"/>
        <w:ind w:firstLine="709"/>
        <w:jc w:val="both"/>
      </w:pPr>
      <w:r w:rsidRPr="00D809CB">
        <w:t>Влажность воздуха имеет отчетливо выраженный годовой ход, сходный с изменением температуры воздуха. Относительная влажность в пределах изучаемого района довольно высока и колеблется в пределах 60-78 % (средняя за год – 74 %).</w:t>
      </w:r>
    </w:p>
    <w:p w:rsidR="00A26430" w:rsidRDefault="00A26430" w:rsidP="00A26430">
      <w:pPr>
        <w:pStyle w:val="26"/>
        <w:widowControl w:val="0"/>
        <w:spacing w:after="0" w:line="240" w:lineRule="auto"/>
        <w:ind w:firstLine="709"/>
        <w:jc w:val="both"/>
      </w:pPr>
    </w:p>
    <w:p w:rsidR="00D809CB" w:rsidRPr="00D809CB" w:rsidRDefault="00D809CB" w:rsidP="00D809CB">
      <w:pPr>
        <w:pStyle w:val="26"/>
        <w:widowControl w:val="0"/>
        <w:spacing w:after="0" w:line="240" w:lineRule="auto"/>
        <w:ind w:firstLine="709"/>
        <w:jc w:val="both"/>
        <w:rPr>
          <w:b/>
        </w:rPr>
      </w:pPr>
      <w:bookmarkStart w:id="51" w:name="_Toc132467797"/>
      <w:bookmarkStart w:id="52" w:name="_Toc180292742"/>
      <w:r w:rsidRPr="00D809CB">
        <w:rPr>
          <w:b/>
        </w:rPr>
        <w:t>Почвы и растительность</w:t>
      </w:r>
    </w:p>
    <w:p w:rsidR="00D809CB" w:rsidRPr="00D809CB" w:rsidRDefault="00D809CB" w:rsidP="00D809CB">
      <w:pPr>
        <w:pStyle w:val="26"/>
        <w:widowControl w:val="0"/>
        <w:spacing w:after="0" w:line="240" w:lineRule="auto"/>
        <w:ind w:firstLine="709"/>
        <w:jc w:val="both"/>
      </w:pPr>
      <w:r w:rsidRPr="00D809CB">
        <w:t>Почвенный покров развит повсеместно и представлен мощными малогумусными карбонатными черноземами. Мощность черноземов достигает 1,4-2,0 м. Почвообразующими породами служат четвертичные суглинки и глины.</w:t>
      </w:r>
    </w:p>
    <w:p w:rsidR="00D809CB" w:rsidRPr="00D809CB" w:rsidRDefault="00D809CB" w:rsidP="00D809CB">
      <w:pPr>
        <w:pStyle w:val="26"/>
        <w:widowControl w:val="0"/>
        <w:spacing w:after="0" w:line="240" w:lineRule="auto"/>
        <w:ind w:firstLine="709"/>
        <w:jc w:val="both"/>
      </w:pPr>
      <w:r w:rsidRPr="00D809CB">
        <w:t>Разнотравно-ковыльная степь Кубани практически отсутствует, она распахана под сельскохозяйственные культуры. Целинная растительность сохранилась фрагментарно на курганах и представлена ковылем, донником, татарником, зверобоем и шалфеем. Древесная растительность присутствует только в лесополосах и представлена, в основном, тополем и акацией. В поймах рек и балок распространены заросли рогоза, камыша и болотной растительности.</w:t>
      </w:r>
    </w:p>
    <w:p w:rsidR="00D809CB" w:rsidRPr="00D809CB" w:rsidRDefault="00D809CB" w:rsidP="00D809CB">
      <w:pPr>
        <w:pStyle w:val="26"/>
        <w:widowControl w:val="0"/>
        <w:spacing w:after="0" w:line="240" w:lineRule="auto"/>
        <w:ind w:firstLine="709"/>
        <w:jc w:val="both"/>
      </w:pPr>
    </w:p>
    <w:p w:rsidR="00D809CB" w:rsidRPr="00D809CB" w:rsidRDefault="00D809CB" w:rsidP="00D809CB">
      <w:pPr>
        <w:pStyle w:val="26"/>
        <w:widowControl w:val="0"/>
        <w:spacing w:after="0" w:line="240" w:lineRule="auto"/>
        <w:ind w:firstLine="709"/>
        <w:jc w:val="both"/>
        <w:rPr>
          <w:b/>
        </w:rPr>
      </w:pPr>
      <w:r w:rsidRPr="00D809CB">
        <w:rPr>
          <w:b/>
        </w:rPr>
        <w:t>Техногенные условия</w:t>
      </w:r>
    </w:p>
    <w:p w:rsidR="00D809CB" w:rsidRPr="00D809CB" w:rsidRDefault="00D809CB" w:rsidP="00D809CB">
      <w:pPr>
        <w:pStyle w:val="26"/>
        <w:widowControl w:val="0"/>
        <w:spacing w:after="0" w:line="240" w:lineRule="auto"/>
        <w:ind w:firstLine="709"/>
        <w:jc w:val="both"/>
      </w:pPr>
      <w:r w:rsidRPr="00D809CB">
        <w:t>Реки Кирпили, Бейсужек Левый и другие, как и все степные реки и крупные балки, перегорожены многочисленными плотинами и превращены в каскад прудов. В результате сток воды затруднен, поймы рек затоплены и покрыты болотной растительностью, в период половодья наблюдается подтопление территорий. Распашка до уреза воды привела к усилению процессов заиления прудов и уменьшению пропускной способности.</w:t>
      </w:r>
    </w:p>
    <w:p w:rsidR="00D809CB" w:rsidRPr="00D809CB" w:rsidRDefault="00D809CB" w:rsidP="00D809CB">
      <w:pPr>
        <w:pStyle w:val="26"/>
        <w:widowControl w:val="0"/>
        <w:spacing w:after="0" w:line="240" w:lineRule="auto"/>
        <w:ind w:firstLine="709"/>
        <w:jc w:val="both"/>
      </w:pPr>
      <w:r w:rsidRPr="00D809CB">
        <w:t xml:space="preserve">Сбросы недостаточно очищенных вод, смыв с многочисленных ферм, вымывание из почвы удобрений и ядохимикатов способствует загрязнению рек. Значительные водоотборы на орошение привели к тому, что меженные расходы оказались ниже санитарных </w:t>
      </w:r>
      <w:r w:rsidRPr="00D809CB">
        <w:lastRenderedPageBreak/>
        <w:t>минимумов.</w:t>
      </w:r>
    </w:p>
    <w:p w:rsidR="00D809CB" w:rsidRPr="00D809CB" w:rsidRDefault="00D809CB" w:rsidP="00D809CB">
      <w:pPr>
        <w:pStyle w:val="26"/>
        <w:widowControl w:val="0"/>
        <w:spacing w:after="0" w:line="240" w:lineRule="auto"/>
        <w:ind w:firstLine="709"/>
        <w:jc w:val="both"/>
      </w:pPr>
      <w:r w:rsidRPr="00D809CB">
        <w:t xml:space="preserve">Создание плотин, застройка населенных пунктов района, прокладка автомобильных дорог привели к изменению гидрогеологических условий, рельефа, почвенного покрова; нарушен естественный сток осадков. Особо следует отметить образование инфильтрационных «бугров», которое связано в населенных пунктах с увеличением потребления воды на бытовые нужды и, как следствие, увеличение объема сточных вод, сброс которых осуществляется, как правило, в неизолированные септики. </w:t>
      </w:r>
    </w:p>
    <w:p w:rsidR="00D809CB" w:rsidRPr="00D809CB" w:rsidRDefault="00D809CB" w:rsidP="00D809CB">
      <w:pPr>
        <w:pStyle w:val="26"/>
        <w:widowControl w:val="0"/>
        <w:spacing w:after="0" w:line="240" w:lineRule="auto"/>
        <w:ind w:firstLine="709"/>
        <w:jc w:val="both"/>
      </w:pPr>
      <w:r w:rsidRPr="00D809CB">
        <w:t>На орошаемых участках помимо образования инфильтрационных «бугров», может происходить вторичное засоление.</w:t>
      </w:r>
    </w:p>
    <w:p w:rsidR="00D809CB" w:rsidRDefault="00D809CB" w:rsidP="00D809CB">
      <w:pPr>
        <w:pStyle w:val="26"/>
        <w:widowControl w:val="0"/>
        <w:spacing w:after="0" w:line="240" w:lineRule="auto"/>
        <w:ind w:firstLine="709"/>
        <w:jc w:val="both"/>
      </w:pPr>
      <w:r w:rsidRPr="00D809CB">
        <w:t>Природные условия территории Тимашевского района по СНиП 22-01-95 относятся к средней категории сложности.</w:t>
      </w:r>
    </w:p>
    <w:p w:rsidR="00D809CB" w:rsidRPr="00D809CB" w:rsidRDefault="00D809CB" w:rsidP="00D809CB">
      <w:pPr>
        <w:pStyle w:val="26"/>
        <w:widowControl w:val="0"/>
        <w:spacing w:after="0" w:line="240" w:lineRule="auto"/>
        <w:ind w:firstLine="709"/>
        <w:jc w:val="both"/>
      </w:pPr>
    </w:p>
    <w:p w:rsidR="00D809CB" w:rsidRPr="00D809CB" w:rsidRDefault="00D809CB" w:rsidP="00D809CB">
      <w:pPr>
        <w:pStyle w:val="26"/>
        <w:widowControl w:val="0"/>
        <w:spacing w:after="0" w:line="240" w:lineRule="auto"/>
        <w:ind w:firstLine="709"/>
        <w:jc w:val="both"/>
        <w:rPr>
          <w:b/>
        </w:rPr>
      </w:pPr>
      <w:r w:rsidRPr="00D809CB">
        <w:rPr>
          <w:b/>
        </w:rPr>
        <w:t>Геологическое строение</w:t>
      </w:r>
    </w:p>
    <w:p w:rsidR="00D809CB" w:rsidRPr="00D809CB" w:rsidRDefault="00D809CB" w:rsidP="00D809CB">
      <w:pPr>
        <w:pStyle w:val="26"/>
        <w:widowControl w:val="0"/>
        <w:spacing w:after="0" w:line="240" w:lineRule="auto"/>
        <w:ind w:firstLine="709"/>
        <w:jc w:val="both"/>
      </w:pPr>
      <w:r w:rsidRPr="00D809CB">
        <w:t>В геологическом строении площади Тимашевского района участвуют плейстоценовые отложения разного генезиса и отложения позднего неогена. Ниже приводится описание геологического разреза сверху вниз:</w:t>
      </w:r>
    </w:p>
    <w:p w:rsidR="00D809CB" w:rsidRPr="00D809CB" w:rsidRDefault="00D809CB" w:rsidP="00D809CB">
      <w:pPr>
        <w:pStyle w:val="26"/>
        <w:widowControl w:val="0"/>
        <w:spacing w:after="0" w:line="240" w:lineRule="auto"/>
        <w:ind w:firstLine="709"/>
        <w:jc w:val="both"/>
      </w:pPr>
      <w:r w:rsidRPr="00D809CB">
        <w:t>- современные почвы (еQIV)– глины и суглинки твердые и полутвердые, пылеватые с примесью органических веществ, просадочные и непросадочные. Мощность 1,5-2,0м. Распространены повсеместно на дневной поверхности и под техногенными грунтами;</w:t>
      </w:r>
    </w:p>
    <w:p w:rsidR="00D809CB" w:rsidRPr="00D809CB" w:rsidRDefault="00D809CB" w:rsidP="00D809CB">
      <w:pPr>
        <w:pStyle w:val="26"/>
        <w:widowControl w:val="0"/>
        <w:spacing w:after="0" w:line="240" w:lineRule="auto"/>
        <w:ind w:firstLine="709"/>
        <w:jc w:val="both"/>
      </w:pPr>
      <w:r w:rsidRPr="00D809CB">
        <w:t>- верхнеплейстоценовые эолово-делювиальные суглинки и глины лессовидные (vdQIII) желтовато-серые полутвердые макропористые просадочные и непросадочные, мощность 3-5м. Распространены на левобережье р. Кирпили и частично на склоне водораздела юго-западной экспозиции правобережья р. Кирпили;</w:t>
      </w:r>
    </w:p>
    <w:p w:rsidR="00D809CB" w:rsidRPr="00D809CB" w:rsidRDefault="00D809CB" w:rsidP="00D809CB">
      <w:pPr>
        <w:pStyle w:val="26"/>
        <w:widowControl w:val="0"/>
        <w:spacing w:after="0" w:line="240" w:lineRule="auto"/>
        <w:ind w:firstLine="709"/>
        <w:jc w:val="both"/>
      </w:pPr>
      <w:r w:rsidRPr="00D809CB">
        <w:t>- ранне-позднеплейстоценовые элювиальные, эолово-делювиальные (е-vdQI-III погребенные почвы) суглинки и глины коричневые,</w:t>
      </w:r>
      <w:r w:rsidR="00F43D20">
        <w:t xml:space="preserve"> </w:t>
      </w:r>
      <w:r w:rsidRPr="00D809CB">
        <w:t xml:space="preserve">серо-коричневые, твердые и полутвердые, непросадочные, в подошве слоев содержится иллювиальный горизонт, представленный карбонатными стяжениями. </w:t>
      </w:r>
    </w:p>
    <w:p w:rsidR="00D809CB" w:rsidRPr="00D809CB" w:rsidRDefault="00D809CB" w:rsidP="00D809CB">
      <w:pPr>
        <w:pStyle w:val="26"/>
        <w:widowControl w:val="0"/>
        <w:spacing w:after="0" w:line="240" w:lineRule="auto"/>
        <w:ind w:firstLine="709"/>
        <w:jc w:val="both"/>
      </w:pPr>
      <w:r w:rsidRPr="00D809CB">
        <w:t>- современные аллювиальные (аQIV) и аллювиально-делювиальные (adQIV) отложения русел рек и балок с постоянным водотоком, представлены иловатыми суглинками и глинами, илами темно-серыми до черных, мягкопластичными. Распространены в руслах и затопленных поймах рек Кирпили, Бейсужек Левый, Гречаная балка, Кирпильцы и другие. Мощность отложений 0,5-5м.</w:t>
      </w:r>
    </w:p>
    <w:p w:rsidR="00D809CB" w:rsidRPr="00D809CB" w:rsidRDefault="00D809CB" w:rsidP="00D809CB">
      <w:pPr>
        <w:pStyle w:val="26"/>
        <w:widowControl w:val="0"/>
        <w:spacing w:after="0" w:line="240" w:lineRule="auto"/>
        <w:ind w:firstLine="709"/>
        <w:jc w:val="both"/>
      </w:pPr>
      <w:r w:rsidRPr="00D809CB">
        <w:t>- поздне-среднеплейстоценовые аллювиально-делювиальные (adQII-III) отложения надпойменных террас степных рек, представлены песками, супесями водонасыщенными, суглинками и глинами серыми, голубовато-серыми, тугопластичными и мягкопластичными. Распространены фрагментарно вдоль русел рек. Мощность 5-20м.</w:t>
      </w:r>
    </w:p>
    <w:p w:rsidR="00D809CB" w:rsidRPr="00D809CB" w:rsidRDefault="00D809CB" w:rsidP="00D809CB">
      <w:pPr>
        <w:pStyle w:val="26"/>
        <w:widowControl w:val="0"/>
        <w:spacing w:after="0" w:line="240" w:lineRule="auto"/>
        <w:ind w:firstLine="709"/>
        <w:jc w:val="both"/>
      </w:pPr>
      <w:r w:rsidRPr="00D809CB">
        <w:t>- раннеплейстоценовая (скифская) глина (Q1sk) темная коричневая (шоколадная) твердая и полутвердая сильно карбонатизирована, является первым региональным водоупором, распространена в северо-восточной части района. Условной границей распространения можно считать осевую линию водораздела рек Кирпили – Бейсужек Левый с отклонением в обе стороны до нескольких километров, поскольку происходит фациальный переход скифских глин и вышележащих континентальных плейстоценовых отложений в лимно-аллювиальные террасы Кубани, связанные с трансгрессиями Черного моря.</w:t>
      </w:r>
    </w:p>
    <w:p w:rsidR="00D809CB" w:rsidRPr="00D809CB" w:rsidRDefault="00D809CB" w:rsidP="00D809CB">
      <w:pPr>
        <w:pStyle w:val="26"/>
        <w:widowControl w:val="0"/>
        <w:spacing w:after="0" w:line="240" w:lineRule="auto"/>
        <w:ind w:firstLine="709"/>
        <w:jc w:val="both"/>
      </w:pPr>
      <w:r w:rsidRPr="00D809CB">
        <w:t>- ранне-позднеплейстоценовые лимно-аллювиальные (laQI-III) отложения распространены, в основном, на левобережье р. Кирпили. Залегают на глубине 8-15м от поверхности земли, глубина залегания увеличивается в северо-восточном направлении. Отложения представлены ритмичным чередованием глин и песков. Мощность слоев глин и пес</w:t>
      </w:r>
      <w:r w:rsidR="00F43D20">
        <w:t>к</w:t>
      </w:r>
      <w:r w:rsidRPr="00D809CB">
        <w:t>ов варьирует в плане и разрезе от 2м до 10м для песков и от 2-3м до 10-15м для глин.</w:t>
      </w:r>
    </w:p>
    <w:p w:rsidR="00D809CB" w:rsidRPr="00D809CB" w:rsidRDefault="00D809CB" w:rsidP="00D809CB">
      <w:pPr>
        <w:pStyle w:val="26"/>
        <w:widowControl w:val="0"/>
        <w:spacing w:after="0" w:line="240" w:lineRule="auto"/>
        <w:ind w:firstLine="709"/>
        <w:jc w:val="both"/>
      </w:pPr>
      <w:r w:rsidRPr="00D809CB">
        <w:t xml:space="preserve">- верхнеплиоценовые отложения ( N23) залегают на глубине 15-20м от дневной поверхности в долине р. Бейсужек Левый на северо-востоке Тимашевского района под скифскими глинами. В южном и юго-западном направлении происходит их погружение под лимно-аллювиальные отложения террас р. Кубани. Верхнеплиоценовые отложения представлены чередованием глин серых и зеленовато-серых плотных и песков мелких и </w:t>
      </w:r>
      <w:r w:rsidRPr="00D809CB">
        <w:lastRenderedPageBreak/>
        <w:t>средних серовато-желтых. Мощность песчаных прослоев 4-12м, глин 2-10м.</w:t>
      </w:r>
    </w:p>
    <w:p w:rsidR="00D809CB" w:rsidRPr="00D809CB" w:rsidRDefault="00D809CB" w:rsidP="00D809CB">
      <w:pPr>
        <w:pStyle w:val="26"/>
        <w:widowControl w:val="0"/>
        <w:spacing w:after="0" w:line="240" w:lineRule="auto"/>
        <w:ind w:firstLine="709"/>
        <w:jc w:val="both"/>
      </w:pPr>
      <w:bookmarkStart w:id="53" w:name="_Toc214342139"/>
    </w:p>
    <w:p w:rsidR="00D809CB" w:rsidRPr="00D809CB" w:rsidRDefault="00D809CB" w:rsidP="00D809CB">
      <w:pPr>
        <w:pStyle w:val="26"/>
        <w:widowControl w:val="0"/>
        <w:spacing w:after="0" w:line="240" w:lineRule="auto"/>
        <w:ind w:firstLine="709"/>
        <w:jc w:val="both"/>
        <w:rPr>
          <w:b/>
        </w:rPr>
      </w:pPr>
      <w:bookmarkStart w:id="54" w:name="_Toc214342140"/>
      <w:bookmarkEnd w:id="53"/>
      <w:r w:rsidRPr="00D809CB">
        <w:rPr>
          <w:b/>
        </w:rPr>
        <w:t>Гидрогеологические условия</w:t>
      </w:r>
      <w:bookmarkEnd w:id="54"/>
    </w:p>
    <w:p w:rsidR="00D809CB" w:rsidRPr="00D809CB" w:rsidRDefault="00D809CB" w:rsidP="00D809CB">
      <w:pPr>
        <w:pStyle w:val="26"/>
        <w:widowControl w:val="0"/>
        <w:spacing w:after="0" w:line="240" w:lineRule="auto"/>
        <w:ind w:firstLine="709"/>
        <w:jc w:val="both"/>
      </w:pPr>
      <w:r w:rsidRPr="00D809CB">
        <w:t>Гидрогеологические условия территории определяются особенностями горизонта безнапорных подземных вод, приуроченного к аллювиально-делювиальным отложениям речных долин и эолово-делювиальным отложениям водораздельных пространств.</w:t>
      </w:r>
    </w:p>
    <w:p w:rsidR="00D809CB" w:rsidRPr="00D809CB" w:rsidRDefault="00D809CB" w:rsidP="00D809CB">
      <w:pPr>
        <w:pStyle w:val="26"/>
        <w:widowControl w:val="0"/>
        <w:spacing w:after="0" w:line="240" w:lineRule="auto"/>
        <w:ind w:firstLine="709"/>
        <w:jc w:val="both"/>
      </w:pPr>
      <w:r w:rsidRPr="00D809CB">
        <w:t>Аллювиально-делювиальные отложения рек Кирпили и Бейсужек представлены песками и супесями русловой фации перекрытыми глинами и суглинками пойменной фации. Уровень подземных вод по долинам рек и балок устанавливается на глубинах 0,5-3,0м. Поток направлен от бортов долин к их руслам. Коэффициент фильтрации (Кф) суглинков и глин изменяются от 0,1м/сут до 0,58м/сут, Кф песков составляет 6,3 м/сут. Водообильность отложений достигает 1л/с. Подземные воды в долинах рек пресные или слабосолоноватые, в основном, сульфатно-гидрокарбонатные натриевые.</w:t>
      </w:r>
    </w:p>
    <w:p w:rsidR="00D809CB" w:rsidRPr="00D809CB" w:rsidRDefault="00D809CB" w:rsidP="00D809CB">
      <w:pPr>
        <w:pStyle w:val="26"/>
        <w:widowControl w:val="0"/>
        <w:spacing w:after="0" w:line="240" w:lineRule="auto"/>
        <w:ind w:firstLine="709"/>
        <w:jc w:val="both"/>
      </w:pPr>
      <w:r w:rsidRPr="00D809CB">
        <w:t>Безнапорные подземные воды водораздела Бейсужек Левый – Кирпили приурочены к лессовидным отложениям, которые на правобережье Бейсужка Левого сдренированы. Глубина залегания уровня безнапорных подземных вод в междуречье Бейсужек Левый–Кирпили 2-6м иногда до 9м. Коэффициенты фильтрации 0,4-0,7м/сут. Водообильность 0,01-0,80 л/с.</w:t>
      </w:r>
    </w:p>
    <w:p w:rsidR="00D809CB" w:rsidRPr="00D809CB" w:rsidRDefault="00D809CB" w:rsidP="00D809CB">
      <w:pPr>
        <w:pStyle w:val="26"/>
        <w:widowControl w:val="0"/>
        <w:spacing w:after="0" w:line="240" w:lineRule="auto"/>
        <w:ind w:firstLine="709"/>
        <w:jc w:val="both"/>
      </w:pPr>
      <w:r w:rsidRPr="00D809CB">
        <w:t xml:space="preserve">В пределах аккумулятивно-эрозионной равнины (левобережье р. Кирпили) безнапорный водоносный горизонт входит как составная часть в четвертичный водоносный комплекс. Глубина залегания здесь колеблется от 1,0м до 5,0м. Коэффициенты фильтрации могут достигать 5м/сут. Водообильность 0,01-0,50 л/с, реже до 1л/с. В этой части района необходимо отметить распространение верховодки, которая формируется, в основном, на оглеенных иллювиальных горизонтах голоценовых почв. В годы с большим количеством осадков уровень верховодки фиксируется выше поверхности земли. </w:t>
      </w:r>
    </w:p>
    <w:p w:rsidR="00D809CB" w:rsidRPr="00D809CB" w:rsidRDefault="00D809CB" w:rsidP="00D809CB">
      <w:pPr>
        <w:pStyle w:val="26"/>
        <w:widowControl w:val="0"/>
        <w:spacing w:after="0" w:line="240" w:lineRule="auto"/>
        <w:ind w:firstLine="709"/>
        <w:jc w:val="both"/>
      </w:pPr>
      <w:r w:rsidRPr="00D809CB">
        <w:t>Колебания уровня безнапорных подземных вод происходят, практически, синхронно с выпадением атмосферных осадков. Годичный цикл сводится к подъему уровней с января по апрель, с мая по август держится самый высокий уровень, затем наблюдается плавный спад, самый низкий уровень приходится на сентябрь и с небольшими колебаниями продолжается до января. Амплитуда колебаний в значительной степени зависит от количества выпадающих осадков. В среднем, она составляет 2-3м.</w:t>
      </w:r>
    </w:p>
    <w:p w:rsidR="00D809CB" w:rsidRPr="00D809CB" w:rsidRDefault="00D809CB" w:rsidP="00D809CB">
      <w:pPr>
        <w:pStyle w:val="26"/>
        <w:widowControl w:val="0"/>
        <w:spacing w:after="0" w:line="240" w:lineRule="auto"/>
        <w:ind w:firstLine="709"/>
        <w:jc w:val="both"/>
      </w:pPr>
      <w:r w:rsidRPr="00D809CB">
        <w:t xml:space="preserve"> Подземные воды, в большинстве случаев, неагрессивные к бетонам нормальной плотности на портландцементе и среднеагрессивные к металлическим конструкциям.</w:t>
      </w:r>
    </w:p>
    <w:p w:rsidR="00D809CB" w:rsidRPr="00D809CB" w:rsidRDefault="00D809CB" w:rsidP="00D809CB">
      <w:pPr>
        <w:pStyle w:val="26"/>
        <w:widowControl w:val="0"/>
        <w:spacing w:after="0" w:line="240" w:lineRule="auto"/>
        <w:ind w:firstLine="709"/>
        <w:jc w:val="both"/>
      </w:pPr>
    </w:p>
    <w:bookmarkEnd w:id="51"/>
    <w:bookmarkEnd w:id="52"/>
    <w:p w:rsidR="00D809CB" w:rsidRPr="00D809CB" w:rsidRDefault="00D809CB" w:rsidP="00D809CB">
      <w:pPr>
        <w:pStyle w:val="26"/>
        <w:widowControl w:val="0"/>
        <w:spacing w:after="0" w:line="240" w:lineRule="auto"/>
        <w:ind w:firstLine="709"/>
        <w:jc w:val="both"/>
        <w:rPr>
          <w:b/>
        </w:rPr>
      </w:pPr>
      <w:r w:rsidRPr="00D809CB">
        <w:rPr>
          <w:b/>
        </w:rPr>
        <w:t>Геологические и инженерно-геологические процессы</w:t>
      </w:r>
    </w:p>
    <w:p w:rsidR="00D809CB" w:rsidRPr="00D809CB" w:rsidRDefault="00D809CB" w:rsidP="00D809CB">
      <w:pPr>
        <w:pStyle w:val="26"/>
        <w:widowControl w:val="0"/>
        <w:spacing w:after="0" w:line="240" w:lineRule="auto"/>
        <w:ind w:firstLine="709"/>
        <w:jc w:val="both"/>
      </w:pPr>
      <w:r w:rsidRPr="00D809CB">
        <w:t xml:space="preserve">К неблагоприятным процессам на исследуемой территории следует отнести: </w:t>
      </w:r>
    </w:p>
    <w:p w:rsidR="00D809CB" w:rsidRPr="00D809CB" w:rsidRDefault="00D809CB" w:rsidP="00D809CB">
      <w:pPr>
        <w:pStyle w:val="26"/>
        <w:widowControl w:val="0"/>
        <w:spacing w:after="0" w:line="240" w:lineRule="auto"/>
        <w:ind w:firstLine="709"/>
        <w:jc w:val="both"/>
      </w:pPr>
      <w:r w:rsidRPr="00D809CB">
        <w:t>- просадка эолово-делювиальных отложений;</w:t>
      </w:r>
    </w:p>
    <w:p w:rsidR="00D809CB" w:rsidRPr="00D809CB" w:rsidRDefault="00D809CB" w:rsidP="00D809CB">
      <w:pPr>
        <w:pStyle w:val="26"/>
        <w:widowControl w:val="0"/>
        <w:spacing w:after="0" w:line="240" w:lineRule="auto"/>
        <w:ind w:firstLine="709"/>
        <w:jc w:val="both"/>
      </w:pPr>
      <w:r w:rsidRPr="00D809CB">
        <w:t xml:space="preserve">- частичное подтопление и затопление территории, заиление рек и балок, линейная эрозия склонов; </w:t>
      </w:r>
    </w:p>
    <w:p w:rsidR="00D809CB" w:rsidRPr="00D809CB" w:rsidRDefault="00D809CB" w:rsidP="00D809CB">
      <w:pPr>
        <w:pStyle w:val="26"/>
        <w:widowControl w:val="0"/>
        <w:spacing w:after="0" w:line="240" w:lineRule="auto"/>
        <w:ind w:firstLine="709"/>
        <w:jc w:val="both"/>
      </w:pPr>
      <w:r w:rsidRPr="00D809CB">
        <w:t>- денудация почв в результате плоскостного смыва и ветровой эрозии с аккумуляцией наносов в устьях балок;</w:t>
      </w:r>
    </w:p>
    <w:p w:rsidR="00D809CB" w:rsidRPr="00D809CB" w:rsidRDefault="00D809CB" w:rsidP="00D809CB">
      <w:pPr>
        <w:pStyle w:val="26"/>
        <w:widowControl w:val="0"/>
        <w:spacing w:after="0" w:line="240" w:lineRule="auto"/>
        <w:ind w:firstLine="709"/>
        <w:jc w:val="both"/>
      </w:pPr>
      <w:r w:rsidRPr="00D809CB">
        <w:t>- дефляция почв – эоловое разрушение. Наносы почвы в виде пыли в лесополосах и заносы по долинам рек и балок.</w:t>
      </w:r>
    </w:p>
    <w:p w:rsidR="00D809CB" w:rsidRPr="00D809CB" w:rsidRDefault="00D809CB" w:rsidP="00D809CB">
      <w:pPr>
        <w:pStyle w:val="26"/>
        <w:widowControl w:val="0"/>
        <w:spacing w:after="0" w:line="240" w:lineRule="auto"/>
        <w:ind w:firstLine="709"/>
        <w:jc w:val="both"/>
      </w:pPr>
      <w:r w:rsidRPr="00D809CB">
        <w:t xml:space="preserve"> Влияние на природную геологическую среду оказывает техногенное воздействие – трассы коммуникаций, линии электропередач, водопроводы. Эти инженерные сооружения создают химическое, тепловое, биологическое, механическое воздействие на грунты и повышают их агрессивно-коррозионные свойства.</w:t>
      </w:r>
    </w:p>
    <w:p w:rsidR="00D809CB" w:rsidRPr="00D809CB" w:rsidRDefault="00D809CB" w:rsidP="00D809CB">
      <w:pPr>
        <w:pStyle w:val="26"/>
        <w:widowControl w:val="0"/>
        <w:spacing w:after="0" w:line="240" w:lineRule="auto"/>
        <w:ind w:firstLine="709"/>
        <w:jc w:val="both"/>
      </w:pPr>
      <w:r w:rsidRPr="00D809CB">
        <w:t xml:space="preserve">Сейсмичность исследуемой территории согласно СНиП II-7-81* и приложение Б, СНКК 22-301-2000 для зданий и сооружений нормального и повышенного уровня ответственности – 7 баллов, высокого уровня ответственности – 8 баллов. </w:t>
      </w:r>
    </w:p>
    <w:p w:rsidR="00D809CB" w:rsidRPr="00D809CB" w:rsidRDefault="00D809CB" w:rsidP="00D809CB">
      <w:pPr>
        <w:pStyle w:val="26"/>
        <w:widowControl w:val="0"/>
        <w:spacing w:after="0" w:line="240" w:lineRule="auto"/>
        <w:ind w:firstLine="709"/>
        <w:jc w:val="both"/>
      </w:pPr>
      <w:r w:rsidRPr="00D809CB">
        <w:t xml:space="preserve">Грунты ИГЭ–2, 2а 3, 3а, 4, 8, 9, 10, 11, 12 соответствуют II категории по сейсмическим свойствам согласно таблице 1, СНиП II-7-81* (в редакции 2000г.), грунты ИГЭ-5, 6, 7 – к III категории. </w:t>
      </w:r>
    </w:p>
    <w:p w:rsidR="00D809CB" w:rsidRPr="00D809CB" w:rsidRDefault="00D809CB" w:rsidP="00D809CB">
      <w:pPr>
        <w:pStyle w:val="26"/>
        <w:widowControl w:val="0"/>
        <w:spacing w:after="0" w:line="240" w:lineRule="auto"/>
        <w:ind w:firstLine="709"/>
        <w:jc w:val="both"/>
      </w:pPr>
    </w:p>
    <w:p w:rsidR="00D809CB" w:rsidRPr="00D809CB" w:rsidRDefault="00D809CB" w:rsidP="00D809CB">
      <w:pPr>
        <w:pStyle w:val="26"/>
        <w:widowControl w:val="0"/>
        <w:spacing w:after="0" w:line="240" w:lineRule="auto"/>
        <w:ind w:firstLine="709"/>
        <w:jc w:val="both"/>
        <w:rPr>
          <w:b/>
        </w:rPr>
      </w:pPr>
      <w:r w:rsidRPr="00D809CB">
        <w:rPr>
          <w:b/>
        </w:rPr>
        <w:t>Инженерно-геологическое районирование</w:t>
      </w:r>
    </w:p>
    <w:p w:rsidR="00D809CB" w:rsidRPr="00D809CB" w:rsidRDefault="00D809CB" w:rsidP="00D809CB">
      <w:pPr>
        <w:pStyle w:val="26"/>
        <w:widowControl w:val="0"/>
        <w:spacing w:after="0" w:line="240" w:lineRule="auto"/>
        <w:ind w:firstLine="709"/>
        <w:jc w:val="both"/>
      </w:pPr>
      <w:r w:rsidRPr="00D809CB">
        <w:t>Инженерно-геологическое районирование площади Тимашевского района выполнено по комплексу условий в соответствии со СНиП 11-02-96 и СП II – 105 – 97.</w:t>
      </w:r>
    </w:p>
    <w:p w:rsidR="00D809CB" w:rsidRPr="00D809CB" w:rsidRDefault="00D809CB" w:rsidP="00D809CB">
      <w:pPr>
        <w:pStyle w:val="26"/>
        <w:widowControl w:val="0"/>
        <w:spacing w:after="0" w:line="240" w:lineRule="auto"/>
        <w:ind w:firstLine="709"/>
        <w:jc w:val="both"/>
      </w:pPr>
      <w:r w:rsidRPr="00D809CB">
        <w:t xml:space="preserve"> На карте инженерно-геологического районирования выделены две геоморфологические структуры первого порядка (провинции), обозначаемые на карте заглавными буквами А и Б. По геоморфологическим условиям и рельефу выделены инженерно-геологические районы, обозначенные на карте римскими цифрами:</w:t>
      </w:r>
    </w:p>
    <w:p w:rsidR="00D809CB" w:rsidRPr="00D809CB" w:rsidRDefault="00D809CB" w:rsidP="00D809CB">
      <w:pPr>
        <w:pStyle w:val="26"/>
        <w:widowControl w:val="0"/>
        <w:spacing w:after="0" w:line="240" w:lineRule="auto"/>
        <w:ind w:firstLine="709"/>
        <w:jc w:val="both"/>
      </w:pPr>
      <w:r w:rsidRPr="00D809CB">
        <w:t>- I район – поверхности водоразделов рек равнинного типа;</w:t>
      </w:r>
    </w:p>
    <w:p w:rsidR="00D809CB" w:rsidRPr="00D809CB" w:rsidRDefault="00D809CB" w:rsidP="00D809CB">
      <w:pPr>
        <w:pStyle w:val="26"/>
        <w:widowControl w:val="0"/>
        <w:spacing w:after="0" w:line="240" w:lineRule="auto"/>
        <w:ind w:firstLine="709"/>
        <w:jc w:val="both"/>
      </w:pPr>
      <w:r w:rsidRPr="00D809CB">
        <w:t>- II район – долины рек равнинного типа (Кирпили, Бейсужек Левый и др.), занимают основную часть исследуемой территории;</w:t>
      </w:r>
    </w:p>
    <w:p w:rsidR="00D809CB" w:rsidRPr="00D809CB" w:rsidRDefault="00D809CB" w:rsidP="00D809CB">
      <w:pPr>
        <w:pStyle w:val="26"/>
        <w:widowControl w:val="0"/>
        <w:spacing w:after="0" w:line="240" w:lineRule="auto"/>
        <w:ind w:firstLine="709"/>
        <w:jc w:val="both"/>
      </w:pPr>
      <w:r w:rsidRPr="00D809CB">
        <w:t>Подрайоны выделены по стратиграфо-генетическому комплексу (СГК) отложений (грунтовым условиям), на карте районирования обозначены арабскими цифрами:</w:t>
      </w:r>
    </w:p>
    <w:p w:rsidR="00D809CB" w:rsidRPr="00D809CB" w:rsidRDefault="00D809CB" w:rsidP="00D809CB">
      <w:pPr>
        <w:pStyle w:val="26"/>
        <w:widowControl w:val="0"/>
        <w:spacing w:after="0" w:line="240" w:lineRule="auto"/>
        <w:ind w:firstLine="709"/>
        <w:jc w:val="both"/>
      </w:pPr>
      <w:r w:rsidRPr="00D809CB">
        <w:t>- 1 подрайон – покровные эолово-делювиальные просадочные суглинки и глины мощностью до 4,4 м;</w:t>
      </w:r>
    </w:p>
    <w:p w:rsidR="00D809CB" w:rsidRPr="00D809CB" w:rsidRDefault="00D809CB" w:rsidP="00D809CB">
      <w:pPr>
        <w:pStyle w:val="26"/>
        <w:widowControl w:val="0"/>
        <w:spacing w:after="0" w:line="240" w:lineRule="auto"/>
        <w:ind w:firstLine="709"/>
        <w:jc w:val="both"/>
      </w:pPr>
      <w:r w:rsidRPr="00D809CB">
        <w:t>- 2 подрайон – покровные эолово-делювиальные непросадочные суглинистые и глинистые грунты с прослоями погребенных почв, мощностью до 4,0м;</w:t>
      </w:r>
    </w:p>
    <w:p w:rsidR="00D809CB" w:rsidRPr="00D809CB" w:rsidRDefault="00D809CB" w:rsidP="00D809CB">
      <w:pPr>
        <w:pStyle w:val="26"/>
        <w:widowControl w:val="0"/>
        <w:spacing w:after="0" w:line="240" w:lineRule="auto"/>
        <w:ind w:firstLine="709"/>
        <w:jc w:val="both"/>
      </w:pPr>
      <w:r w:rsidRPr="00D809CB">
        <w:t>- 3 подрайон – аллювиально-делювиальные суглинки и глины иловатые с прослоями супесей и песков, илы;</w:t>
      </w:r>
    </w:p>
    <w:p w:rsidR="00D809CB" w:rsidRPr="00D809CB" w:rsidRDefault="00D809CB" w:rsidP="00D809CB">
      <w:pPr>
        <w:pStyle w:val="26"/>
        <w:widowControl w:val="0"/>
        <w:spacing w:after="0" w:line="240" w:lineRule="auto"/>
        <w:ind w:firstLine="709"/>
        <w:jc w:val="both"/>
      </w:pPr>
      <w:r w:rsidRPr="00D809CB">
        <w:t>Участки, выделенные по прогнозному уровню подземных вод 10% обеспеченности, на карте районирования обозначены прописными буквами:</w:t>
      </w:r>
    </w:p>
    <w:p w:rsidR="00D809CB" w:rsidRPr="00D809CB" w:rsidRDefault="00D809CB" w:rsidP="00D809CB">
      <w:pPr>
        <w:pStyle w:val="26"/>
        <w:widowControl w:val="0"/>
        <w:spacing w:after="0" w:line="240" w:lineRule="auto"/>
        <w:ind w:firstLine="709"/>
        <w:jc w:val="both"/>
      </w:pPr>
      <w:r w:rsidRPr="00D809CB">
        <w:t xml:space="preserve">- а – глубина залегания подземных вод от 0,0 до 2,0 м </w:t>
      </w:r>
    </w:p>
    <w:p w:rsidR="00D809CB" w:rsidRPr="00D809CB" w:rsidRDefault="00D809CB" w:rsidP="00D809CB">
      <w:pPr>
        <w:pStyle w:val="26"/>
        <w:widowControl w:val="0"/>
        <w:spacing w:after="0" w:line="240" w:lineRule="auto"/>
        <w:ind w:firstLine="709"/>
        <w:jc w:val="both"/>
      </w:pPr>
      <w:r w:rsidRPr="00D809CB">
        <w:t xml:space="preserve">-б – глубина залегания подземных вод от 2,0 до 5,0 м </w:t>
      </w:r>
      <w:r w:rsidRPr="00D809CB">
        <w:tab/>
      </w:r>
    </w:p>
    <w:p w:rsidR="00D809CB" w:rsidRPr="00D809CB" w:rsidRDefault="00D809CB" w:rsidP="00D809CB">
      <w:pPr>
        <w:pStyle w:val="26"/>
        <w:widowControl w:val="0"/>
        <w:spacing w:after="0" w:line="240" w:lineRule="auto"/>
        <w:ind w:firstLine="709"/>
        <w:jc w:val="both"/>
      </w:pPr>
      <w:r w:rsidRPr="00D809CB">
        <w:t xml:space="preserve">- в- глубина залегания подземных вод более 5,0 м. </w:t>
      </w:r>
    </w:p>
    <w:p w:rsidR="00A26430" w:rsidRDefault="00A26430" w:rsidP="00A26430">
      <w:pPr>
        <w:pStyle w:val="26"/>
        <w:widowControl w:val="0"/>
        <w:spacing w:after="0" w:line="240" w:lineRule="auto"/>
        <w:ind w:firstLine="709"/>
        <w:jc w:val="both"/>
      </w:pPr>
    </w:p>
    <w:p w:rsidR="002D3D62" w:rsidRDefault="002D3D62" w:rsidP="00254FDB">
      <w:pPr>
        <w:pStyle w:val="2"/>
      </w:pPr>
      <w:bookmarkStart w:id="55" w:name="_Toc93779748"/>
      <w:r w:rsidRPr="001A0F36">
        <w:t xml:space="preserve">2.4 Сведения </w:t>
      </w:r>
      <w:r w:rsidR="0074535E" w:rsidRPr="001A0F36">
        <w:t>об особо охраняемых природных территориях,</w:t>
      </w:r>
      <w:r w:rsidRPr="001A0F36">
        <w:t xml:space="preserve"> расположенных на территории муниципального образования</w:t>
      </w:r>
      <w:bookmarkEnd w:id="50"/>
      <w:bookmarkEnd w:id="55"/>
    </w:p>
    <w:p w:rsidR="00D809CB" w:rsidRPr="00F94FE6" w:rsidRDefault="00D809CB" w:rsidP="00D809CB">
      <w:pPr>
        <w:pStyle w:val="26"/>
        <w:widowControl w:val="0"/>
        <w:spacing w:after="0" w:line="240" w:lineRule="auto"/>
        <w:ind w:firstLine="709"/>
        <w:jc w:val="both"/>
        <w:rPr>
          <w:rFonts w:cs="Times New Roman"/>
        </w:rPr>
      </w:pPr>
      <w:r w:rsidRPr="00F94FE6">
        <w:rPr>
          <w:rFonts w:cs="Times New Roman"/>
        </w:rPr>
        <w:t>На территории Незаймановского с</w:t>
      </w:r>
      <w:r w:rsidR="00514094">
        <w:rPr>
          <w:rFonts w:cs="Times New Roman"/>
        </w:rPr>
        <w:t xml:space="preserve">ельского поселения Тимашевского </w:t>
      </w:r>
      <w:r w:rsidRPr="00F94FE6">
        <w:rPr>
          <w:rFonts w:cs="Times New Roman"/>
        </w:rPr>
        <w:t xml:space="preserve">района Краснодарского края </w:t>
      </w:r>
      <w:r w:rsidR="004579B5" w:rsidRPr="00F94FE6">
        <w:rPr>
          <w:rFonts w:cs="Times New Roman"/>
        </w:rPr>
        <w:t xml:space="preserve">есть </w:t>
      </w:r>
      <w:r w:rsidR="004579B5" w:rsidRPr="00F94FE6">
        <w:rPr>
          <w:rFonts w:cs="Times New Roman"/>
          <w:shd w:val="clear" w:color="auto" w:fill="FFFFFF"/>
        </w:rPr>
        <w:t>природная рекреационная зона местного значения "Роща "Немна"</w:t>
      </w:r>
      <w:r w:rsidR="00514094">
        <w:rPr>
          <w:rFonts w:cs="Times New Roman"/>
          <w:shd w:val="clear" w:color="auto" w:fill="FFFFFF"/>
        </w:rPr>
        <w:t xml:space="preserve"> и «Парк 70 лет П</w:t>
      </w:r>
      <w:r w:rsidR="00F94FE6" w:rsidRPr="00F94FE6">
        <w:rPr>
          <w:rFonts w:cs="Times New Roman"/>
          <w:shd w:val="clear" w:color="auto" w:fill="FFFFFF"/>
        </w:rPr>
        <w:t>обеды».</w:t>
      </w:r>
    </w:p>
    <w:p w:rsidR="00D809CB" w:rsidRPr="000C69F1" w:rsidRDefault="00D809CB" w:rsidP="00D809CB">
      <w:pPr>
        <w:pStyle w:val="3"/>
      </w:pPr>
      <w:bookmarkStart w:id="56" w:name="_Toc9845020"/>
      <w:bookmarkStart w:id="57" w:name="_Toc93779749"/>
      <w:r w:rsidRPr="001A0F36">
        <w:t>2.4.</w:t>
      </w:r>
      <w:r w:rsidRPr="000C69F1">
        <w:t>1 Сведения об особо охраняемых природных территориях федерального значения</w:t>
      </w:r>
      <w:bookmarkEnd w:id="56"/>
      <w:bookmarkEnd w:id="57"/>
    </w:p>
    <w:p w:rsidR="00D809CB" w:rsidRPr="000C69F1" w:rsidRDefault="00D809CB" w:rsidP="00D809CB">
      <w:pPr>
        <w:pStyle w:val="3f1"/>
        <w:shd w:val="clear" w:color="auto" w:fill="FFFFFF"/>
        <w:ind w:firstLine="709"/>
        <w:jc w:val="both"/>
        <w:rPr>
          <w:sz w:val="24"/>
          <w:szCs w:val="24"/>
        </w:rPr>
      </w:pPr>
      <w:r w:rsidRPr="000C69F1">
        <w:rPr>
          <w:rFonts w:eastAsia="Times New Roman" w:cs="Calibri"/>
          <w:sz w:val="24"/>
          <w:szCs w:val="24"/>
        </w:rPr>
        <w:t>На территории Незаймановского с</w:t>
      </w:r>
      <w:r w:rsidR="00514094">
        <w:rPr>
          <w:rFonts w:eastAsia="Times New Roman" w:cs="Calibri"/>
          <w:sz w:val="24"/>
          <w:szCs w:val="24"/>
        </w:rPr>
        <w:t xml:space="preserve">ельского поселения Тимашевского </w:t>
      </w:r>
      <w:r w:rsidRPr="000C69F1">
        <w:rPr>
          <w:rFonts w:eastAsia="Times New Roman" w:cs="Calibri"/>
          <w:sz w:val="24"/>
          <w:szCs w:val="24"/>
        </w:rPr>
        <w:t>района Краснодарского края отсутствуют особо охраняемые природные территории федерального значения.</w:t>
      </w:r>
    </w:p>
    <w:p w:rsidR="00D809CB" w:rsidRPr="000C69F1" w:rsidRDefault="00D809CB" w:rsidP="00D809CB">
      <w:pPr>
        <w:pStyle w:val="3"/>
      </w:pPr>
      <w:bookmarkStart w:id="58" w:name="_Toc9845021"/>
      <w:bookmarkStart w:id="59" w:name="_Toc93779750"/>
      <w:r w:rsidRPr="000C69F1">
        <w:t>2.4.2 Сведения об особо охраняемых природных территориях регионального значения</w:t>
      </w:r>
      <w:bookmarkEnd w:id="58"/>
      <w:bookmarkEnd w:id="59"/>
    </w:p>
    <w:p w:rsidR="00D809CB" w:rsidRPr="00353C24" w:rsidRDefault="00D809CB" w:rsidP="00D809CB">
      <w:pPr>
        <w:pStyle w:val="3f1"/>
        <w:shd w:val="clear" w:color="auto" w:fill="FFFFFF"/>
        <w:ind w:firstLine="709"/>
        <w:jc w:val="both"/>
        <w:rPr>
          <w:sz w:val="24"/>
          <w:szCs w:val="24"/>
        </w:rPr>
      </w:pPr>
      <w:bookmarkStart w:id="60" w:name="_Toc9845022"/>
      <w:r w:rsidRPr="000C69F1">
        <w:rPr>
          <w:rFonts w:eastAsia="Times New Roman" w:cs="Calibri"/>
          <w:sz w:val="24"/>
          <w:szCs w:val="24"/>
        </w:rPr>
        <w:t>На территории Незаймановского с</w:t>
      </w:r>
      <w:r w:rsidR="00514094">
        <w:rPr>
          <w:rFonts w:eastAsia="Times New Roman" w:cs="Calibri"/>
          <w:sz w:val="24"/>
          <w:szCs w:val="24"/>
        </w:rPr>
        <w:t xml:space="preserve">ельского поселения Тимашевского </w:t>
      </w:r>
      <w:r w:rsidRPr="000C69F1">
        <w:rPr>
          <w:rFonts w:eastAsia="Times New Roman" w:cs="Calibri"/>
          <w:sz w:val="24"/>
          <w:szCs w:val="24"/>
        </w:rPr>
        <w:t>района Краснодарского края отсутствуют особо охраняемые природные территории регионального значения.</w:t>
      </w:r>
    </w:p>
    <w:p w:rsidR="00D809CB" w:rsidRPr="001A0F36" w:rsidRDefault="00D809CB" w:rsidP="00D809CB">
      <w:pPr>
        <w:pStyle w:val="3"/>
      </w:pPr>
      <w:bookmarkStart w:id="61" w:name="_Toc93779751"/>
      <w:r w:rsidRPr="001A0F36">
        <w:t>2.4.3 Сведения об особо охраняемых природных территориях местного значения</w:t>
      </w:r>
      <w:bookmarkEnd w:id="60"/>
      <w:bookmarkEnd w:id="61"/>
    </w:p>
    <w:p w:rsidR="00436CF5" w:rsidRPr="00514094" w:rsidRDefault="00D809CB" w:rsidP="008404BE">
      <w:pPr>
        <w:shd w:val="clear" w:color="auto" w:fill="FFFFFF"/>
        <w:autoSpaceDE w:val="0"/>
        <w:autoSpaceDN w:val="0"/>
        <w:adjustRightInd w:val="0"/>
        <w:ind w:firstLine="709"/>
        <w:jc w:val="both"/>
        <w:rPr>
          <w:rFonts w:cs="Times New Roman"/>
        </w:rPr>
      </w:pPr>
      <w:r w:rsidRPr="00514094">
        <w:rPr>
          <w:rFonts w:cs="Times New Roman"/>
        </w:rPr>
        <w:t>На территории Незаймановского с</w:t>
      </w:r>
      <w:r w:rsidR="00514094" w:rsidRPr="00514094">
        <w:rPr>
          <w:rFonts w:cs="Times New Roman"/>
        </w:rPr>
        <w:t xml:space="preserve">ельского поселения Тимашевского </w:t>
      </w:r>
      <w:r w:rsidRPr="00514094">
        <w:rPr>
          <w:rFonts w:cs="Times New Roman"/>
        </w:rPr>
        <w:t xml:space="preserve">района Краснодарского края </w:t>
      </w:r>
      <w:r w:rsidR="000C69F1" w:rsidRPr="00514094">
        <w:rPr>
          <w:rFonts w:cs="Times New Roman"/>
        </w:rPr>
        <w:t xml:space="preserve">есть </w:t>
      </w:r>
      <w:r w:rsidR="000C69F1" w:rsidRPr="00514094">
        <w:rPr>
          <w:rFonts w:cs="Times New Roman"/>
          <w:shd w:val="clear" w:color="auto" w:fill="FFFFFF"/>
        </w:rPr>
        <w:t>природная рекреационная зона местного значения "Роща "Немна"</w:t>
      </w:r>
      <w:r w:rsidR="00514094">
        <w:rPr>
          <w:rFonts w:cs="Times New Roman"/>
          <w:shd w:val="clear" w:color="auto" w:fill="FFFFFF"/>
        </w:rPr>
        <w:t xml:space="preserve"> и «Парк 70 лет П</w:t>
      </w:r>
      <w:r w:rsidR="00836C04" w:rsidRPr="00514094">
        <w:rPr>
          <w:rFonts w:cs="Times New Roman"/>
          <w:shd w:val="clear" w:color="auto" w:fill="FFFFFF"/>
        </w:rPr>
        <w:t>обеды»</w:t>
      </w:r>
      <w:r w:rsidR="00863143" w:rsidRPr="00514094">
        <w:rPr>
          <w:rFonts w:cs="Times New Roman"/>
          <w:shd w:val="clear" w:color="auto" w:fill="FFFFFF"/>
        </w:rPr>
        <w:t>.</w:t>
      </w:r>
    </w:p>
    <w:p w:rsidR="005F2B35" w:rsidRPr="00047B00" w:rsidRDefault="00A25EB3" w:rsidP="00524A68">
      <w:pPr>
        <w:pStyle w:val="11"/>
        <w:numPr>
          <w:ilvl w:val="0"/>
          <w:numId w:val="23"/>
        </w:numPr>
        <w:rPr>
          <w:lang w:val="ru-RU"/>
        </w:rPr>
      </w:pPr>
      <w:bookmarkStart w:id="62" w:name="_Toc9845023"/>
      <w:bookmarkStart w:id="63" w:name="_Toc93779752"/>
      <w:r w:rsidRPr="00A25EB3">
        <w:lastRenderedPageBreak/>
        <w:t>C</w:t>
      </w:r>
      <w:r w:rsidRPr="00047B00">
        <w:rPr>
          <w:lang w:val="ru-RU"/>
        </w:rPr>
        <w:t>ведения о видах, назначении и наименованиях планируемых для разме</w:t>
      </w:r>
      <w:r w:rsidR="00394193" w:rsidRPr="00047B00">
        <w:rPr>
          <w:lang w:val="ru-RU"/>
        </w:rPr>
        <w:t xml:space="preserve">щения на территориях поселения </w:t>
      </w:r>
      <w:r w:rsidRPr="00047B00">
        <w:rPr>
          <w:lang w:val="ru-RU"/>
        </w:rPr>
        <w:t>объектов федерального значения</w:t>
      </w:r>
      <w:bookmarkEnd w:id="62"/>
      <w:bookmarkEnd w:id="63"/>
    </w:p>
    <w:p w:rsidR="00CF10D2" w:rsidRPr="00CF10D2" w:rsidRDefault="00CF10D2" w:rsidP="0074535E">
      <w:pPr>
        <w:pStyle w:val="26"/>
        <w:widowControl w:val="0"/>
        <w:spacing w:after="0" w:line="240" w:lineRule="auto"/>
        <w:ind w:firstLine="709"/>
        <w:jc w:val="both"/>
      </w:pPr>
      <w:r w:rsidRPr="00CF10D2">
        <w:t xml:space="preserve">Утвержденные документами территориального планирования Российской Федерации сведения о видах, назначении и наименованиях планируемых для размещения на территориях МО объектов федерального значения, а так же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 представлены в </w:t>
      </w:r>
      <w:r w:rsidRPr="00CF10D2">
        <w:rPr>
          <w:bCs/>
        </w:rPr>
        <w:t>Таблице 3.1.</w:t>
      </w:r>
    </w:p>
    <w:p w:rsidR="00A65587" w:rsidRDefault="00CF10D2" w:rsidP="0074535E">
      <w:pPr>
        <w:pStyle w:val="7"/>
      </w:pPr>
      <w:r w:rsidRPr="00CF10D2">
        <w:t xml:space="preserve">Таблица </w:t>
      </w:r>
      <w:r w:rsidR="002144AD">
        <w:t>3</w:t>
      </w:r>
      <w:r w:rsidR="00A65587">
        <w:t>.1.</w:t>
      </w:r>
    </w:p>
    <w:p w:rsidR="00CF10D2" w:rsidRPr="00CF10D2" w:rsidRDefault="00CF10D2" w:rsidP="0074535E">
      <w:pPr>
        <w:pStyle w:val="26"/>
        <w:widowControl w:val="0"/>
        <w:spacing w:after="0" w:line="240" w:lineRule="auto"/>
        <w:ind w:firstLine="567"/>
        <w:jc w:val="center"/>
      </w:pPr>
      <w:r w:rsidRPr="00CF10D2">
        <w:t>Реестр планируемых для размещения объектов федерального значения, в соответствии с документами территориального планирования Российской Федерации, подлежащих учету при подготовке проекта Генерального плана</w:t>
      </w:r>
    </w:p>
    <w:tbl>
      <w:tblPr>
        <w:tblStyle w:val="afc"/>
        <w:tblW w:w="9889" w:type="dxa"/>
        <w:jc w:val="center"/>
        <w:tblLayout w:type="fixed"/>
        <w:tblLook w:val="0000" w:firstRow="0" w:lastRow="0" w:firstColumn="0" w:lastColumn="0" w:noHBand="0" w:noVBand="0"/>
      </w:tblPr>
      <w:tblGrid>
        <w:gridCol w:w="817"/>
        <w:gridCol w:w="4678"/>
        <w:gridCol w:w="2410"/>
        <w:gridCol w:w="1984"/>
      </w:tblGrid>
      <w:tr w:rsidR="00CF10D2" w:rsidRPr="00CF10D2" w:rsidTr="0074535E">
        <w:trPr>
          <w:trHeight w:val="611"/>
          <w:tblHeader/>
          <w:jc w:val="center"/>
        </w:trPr>
        <w:tc>
          <w:tcPr>
            <w:tcW w:w="817" w:type="dxa"/>
          </w:tcPr>
          <w:p w:rsidR="00CF10D2" w:rsidRPr="0074535E" w:rsidRDefault="00CF10D2" w:rsidP="00CF10D2">
            <w:pPr>
              <w:pStyle w:val="Default"/>
              <w:jc w:val="center"/>
              <w:rPr>
                <w:b/>
                <w:color w:val="auto"/>
              </w:rPr>
            </w:pPr>
            <w:r w:rsidRPr="0074535E">
              <w:rPr>
                <w:b/>
                <w:bCs/>
                <w:color w:val="auto"/>
              </w:rPr>
              <w:t>№ п/п</w:t>
            </w:r>
          </w:p>
        </w:tc>
        <w:tc>
          <w:tcPr>
            <w:tcW w:w="4678" w:type="dxa"/>
          </w:tcPr>
          <w:p w:rsidR="00CF10D2" w:rsidRPr="0074535E" w:rsidRDefault="00CF10D2" w:rsidP="00CF10D2">
            <w:pPr>
              <w:pStyle w:val="Default"/>
              <w:jc w:val="center"/>
              <w:rPr>
                <w:b/>
                <w:color w:val="auto"/>
              </w:rPr>
            </w:pPr>
            <w:r w:rsidRPr="0074535E">
              <w:rPr>
                <w:b/>
                <w:bCs/>
                <w:color w:val="auto"/>
              </w:rPr>
              <w:t>Наименование мероприятия, объекта, планируемого для размещения</w:t>
            </w:r>
          </w:p>
        </w:tc>
        <w:tc>
          <w:tcPr>
            <w:tcW w:w="2410" w:type="dxa"/>
          </w:tcPr>
          <w:p w:rsidR="00CF10D2" w:rsidRPr="0074535E" w:rsidRDefault="00CF10D2" w:rsidP="00CF10D2">
            <w:pPr>
              <w:pStyle w:val="Default"/>
              <w:jc w:val="center"/>
              <w:rPr>
                <w:b/>
                <w:bCs/>
                <w:color w:val="auto"/>
              </w:rPr>
            </w:pPr>
            <w:r w:rsidRPr="0074535E">
              <w:rPr>
                <w:b/>
                <w:bCs/>
                <w:color w:val="auto"/>
              </w:rPr>
              <w:t>Планируемое место размещения объекта,</w:t>
            </w:r>
          </w:p>
          <w:p w:rsidR="00CF10D2" w:rsidRPr="0074535E" w:rsidRDefault="00CF10D2" w:rsidP="00CF10D2">
            <w:pPr>
              <w:pStyle w:val="Default"/>
              <w:jc w:val="center"/>
              <w:rPr>
                <w:b/>
                <w:color w:val="auto"/>
              </w:rPr>
            </w:pPr>
            <w:r w:rsidRPr="0074535E">
              <w:rPr>
                <w:b/>
                <w:bCs/>
                <w:color w:val="auto"/>
              </w:rPr>
              <w:t>краткие характеристики</w:t>
            </w:r>
          </w:p>
        </w:tc>
        <w:tc>
          <w:tcPr>
            <w:tcW w:w="1984" w:type="dxa"/>
          </w:tcPr>
          <w:p w:rsidR="00CF10D2" w:rsidRPr="0074535E" w:rsidRDefault="00CF10D2" w:rsidP="00CF10D2">
            <w:pPr>
              <w:pStyle w:val="Default"/>
              <w:jc w:val="center"/>
              <w:rPr>
                <w:b/>
                <w:bCs/>
                <w:color w:val="auto"/>
              </w:rPr>
            </w:pPr>
            <w:r w:rsidRPr="0074535E">
              <w:rPr>
                <w:b/>
                <w:bCs/>
                <w:color w:val="auto"/>
              </w:rPr>
              <w:t>Функциональная зона</w:t>
            </w:r>
          </w:p>
        </w:tc>
      </w:tr>
      <w:tr w:rsidR="00CF10D2" w:rsidRPr="00BD2FDA" w:rsidTr="0074535E">
        <w:trPr>
          <w:trHeight w:val="289"/>
          <w:jc w:val="center"/>
        </w:trPr>
        <w:tc>
          <w:tcPr>
            <w:tcW w:w="817" w:type="dxa"/>
            <w:vAlign w:val="center"/>
          </w:tcPr>
          <w:p w:rsidR="00CF10D2" w:rsidRPr="00BD2FDA" w:rsidRDefault="00CF10D2" w:rsidP="00CF10D2">
            <w:pPr>
              <w:pStyle w:val="Default"/>
              <w:rPr>
                <w:b/>
                <w:color w:val="auto"/>
              </w:rPr>
            </w:pPr>
            <w:r w:rsidRPr="00BD2FDA">
              <w:rPr>
                <w:b/>
                <w:bCs/>
                <w:color w:val="auto"/>
              </w:rPr>
              <w:t>1.</w:t>
            </w:r>
          </w:p>
        </w:tc>
        <w:tc>
          <w:tcPr>
            <w:tcW w:w="9072" w:type="dxa"/>
            <w:gridSpan w:val="3"/>
          </w:tcPr>
          <w:p w:rsidR="00CF10D2" w:rsidRPr="00BD2FDA" w:rsidRDefault="00CF10D2" w:rsidP="00CF10D2">
            <w:pPr>
              <w:pStyle w:val="Default"/>
              <w:rPr>
                <w:b/>
                <w:bCs/>
                <w:color w:val="auto"/>
              </w:rPr>
            </w:pPr>
            <w:r w:rsidRPr="00BD2FDA">
              <w:rPr>
                <w:b/>
                <w:bCs/>
                <w:color w:val="auto"/>
              </w:rPr>
              <w:t xml:space="preserve">Схема территориального планирования Российской Федерации в области трубопроводного транспорта </w:t>
            </w:r>
          </w:p>
        </w:tc>
      </w:tr>
      <w:tr w:rsidR="00CF10D2" w:rsidRPr="00BD2FDA" w:rsidTr="0074535E">
        <w:trPr>
          <w:trHeight w:val="610"/>
          <w:jc w:val="center"/>
        </w:trPr>
        <w:tc>
          <w:tcPr>
            <w:tcW w:w="817" w:type="dxa"/>
            <w:vAlign w:val="center"/>
          </w:tcPr>
          <w:p w:rsidR="00CF10D2" w:rsidRPr="00BD2FDA" w:rsidRDefault="00CF10D2" w:rsidP="00CF10D2">
            <w:pPr>
              <w:pStyle w:val="Default"/>
              <w:rPr>
                <w:color w:val="auto"/>
              </w:rPr>
            </w:pPr>
            <w:r w:rsidRPr="00BD2FDA">
              <w:rPr>
                <w:color w:val="auto"/>
              </w:rPr>
              <w:t>1.1.</w:t>
            </w:r>
          </w:p>
        </w:tc>
        <w:tc>
          <w:tcPr>
            <w:tcW w:w="4678" w:type="dxa"/>
          </w:tcPr>
          <w:p w:rsidR="00CF10D2" w:rsidRPr="00514094" w:rsidRDefault="00B02216" w:rsidP="00CF10D2">
            <w:pPr>
              <w:pStyle w:val="Default"/>
              <w:rPr>
                <w:color w:val="auto"/>
                <w:highlight w:val="yellow"/>
              </w:rPr>
            </w:pPr>
            <w:r w:rsidRPr="00B02216">
              <w:rPr>
                <w:color w:val="auto"/>
              </w:rPr>
              <w:t>Магистральный газопровод</w:t>
            </w:r>
          </w:p>
        </w:tc>
        <w:tc>
          <w:tcPr>
            <w:tcW w:w="2410" w:type="dxa"/>
            <w:vAlign w:val="center"/>
          </w:tcPr>
          <w:p w:rsidR="00CF10D2" w:rsidRPr="00514094" w:rsidRDefault="00B02216" w:rsidP="00B02216">
            <w:pPr>
              <w:pStyle w:val="Default"/>
              <w:jc w:val="center"/>
              <w:rPr>
                <w:color w:val="auto"/>
                <w:highlight w:val="yellow"/>
              </w:rPr>
            </w:pPr>
            <w:r w:rsidRPr="00F32A41">
              <w:rPr>
                <w:color w:val="auto"/>
              </w:rPr>
              <w:t xml:space="preserve">На территории Незаймановского </w:t>
            </w:r>
            <w:r w:rsidR="00F43D20">
              <w:rPr>
                <w:color w:val="auto"/>
              </w:rPr>
              <w:t>сельского поселения</w:t>
            </w:r>
          </w:p>
        </w:tc>
        <w:tc>
          <w:tcPr>
            <w:tcW w:w="1984" w:type="dxa"/>
            <w:vAlign w:val="center"/>
          </w:tcPr>
          <w:p w:rsidR="00CF10D2" w:rsidRPr="00BD2FDA" w:rsidRDefault="00B02216" w:rsidP="00B02216">
            <w:pPr>
              <w:pStyle w:val="Default"/>
              <w:jc w:val="center"/>
              <w:rPr>
                <w:color w:val="auto"/>
              </w:rPr>
            </w:pPr>
            <w:r>
              <w:rPr>
                <w:color w:val="auto"/>
              </w:rPr>
              <w:t>-</w:t>
            </w:r>
          </w:p>
        </w:tc>
      </w:tr>
      <w:tr w:rsidR="00CF10D2" w:rsidRPr="00BD2FDA" w:rsidTr="0074535E">
        <w:trPr>
          <w:trHeight w:val="611"/>
          <w:jc w:val="center"/>
        </w:trPr>
        <w:tc>
          <w:tcPr>
            <w:tcW w:w="817" w:type="dxa"/>
            <w:vAlign w:val="center"/>
          </w:tcPr>
          <w:p w:rsidR="00CF10D2" w:rsidRPr="00BD2FDA" w:rsidRDefault="00CF10D2" w:rsidP="00CF10D2">
            <w:pPr>
              <w:pStyle w:val="Default"/>
              <w:rPr>
                <w:b/>
                <w:color w:val="auto"/>
              </w:rPr>
            </w:pPr>
            <w:r w:rsidRPr="00BD2FDA">
              <w:rPr>
                <w:b/>
                <w:bCs/>
                <w:color w:val="auto"/>
              </w:rPr>
              <w:t>2.</w:t>
            </w:r>
          </w:p>
        </w:tc>
        <w:tc>
          <w:tcPr>
            <w:tcW w:w="9072" w:type="dxa"/>
            <w:gridSpan w:val="3"/>
          </w:tcPr>
          <w:p w:rsidR="00CF10D2" w:rsidRPr="00BD2FDA" w:rsidRDefault="00CF10D2" w:rsidP="00CF10D2">
            <w:pPr>
              <w:pStyle w:val="Default"/>
              <w:rPr>
                <w:b/>
                <w:bCs/>
                <w:color w:val="auto"/>
              </w:rPr>
            </w:pPr>
            <w:r w:rsidRPr="00BD2FDA">
              <w:rPr>
                <w:b/>
                <w:bCs/>
                <w:color w:val="auto"/>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w:t>
            </w:r>
          </w:p>
        </w:tc>
      </w:tr>
      <w:tr w:rsidR="00CF10D2" w:rsidRPr="00BD2FDA" w:rsidTr="0074535E">
        <w:trPr>
          <w:trHeight w:val="610"/>
          <w:jc w:val="center"/>
        </w:trPr>
        <w:tc>
          <w:tcPr>
            <w:tcW w:w="817" w:type="dxa"/>
            <w:vAlign w:val="center"/>
          </w:tcPr>
          <w:p w:rsidR="00CF10D2" w:rsidRPr="00F32A41" w:rsidRDefault="00CF10D2" w:rsidP="00CF10D2">
            <w:pPr>
              <w:pStyle w:val="Default"/>
              <w:rPr>
                <w:color w:val="auto"/>
              </w:rPr>
            </w:pPr>
            <w:r w:rsidRPr="00F32A41">
              <w:rPr>
                <w:color w:val="auto"/>
              </w:rPr>
              <w:t>2.1.</w:t>
            </w:r>
          </w:p>
        </w:tc>
        <w:tc>
          <w:tcPr>
            <w:tcW w:w="4678" w:type="dxa"/>
          </w:tcPr>
          <w:p w:rsidR="00CF10D2" w:rsidRPr="00F32A41" w:rsidRDefault="00CC67F0" w:rsidP="00CF10D2">
            <w:pPr>
              <w:pStyle w:val="Default"/>
              <w:rPr>
                <w:color w:val="auto"/>
              </w:rPr>
            </w:pPr>
            <w:r w:rsidRPr="00F32A41">
              <w:rPr>
                <w:color w:val="auto"/>
              </w:rPr>
              <w:t>Высокоскоростная железнодорожная магистраль «Москва – Ростов-на-Дону – Адлер»</w:t>
            </w:r>
          </w:p>
        </w:tc>
        <w:tc>
          <w:tcPr>
            <w:tcW w:w="2410" w:type="dxa"/>
            <w:vAlign w:val="center"/>
          </w:tcPr>
          <w:p w:rsidR="00CF10D2" w:rsidRPr="00F32A41" w:rsidRDefault="00CC67F0" w:rsidP="00B02216">
            <w:pPr>
              <w:pStyle w:val="Default"/>
              <w:jc w:val="center"/>
              <w:rPr>
                <w:color w:val="auto"/>
              </w:rPr>
            </w:pPr>
            <w:r w:rsidRPr="00F32A41">
              <w:rPr>
                <w:color w:val="auto"/>
              </w:rPr>
              <w:t>На территории Незаймановского с</w:t>
            </w:r>
            <w:r w:rsidR="00F43D20">
              <w:rPr>
                <w:color w:val="auto"/>
              </w:rPr>
              <w:t>ельского поселения</w:t>
            </w:r>
          </w:p>
        </w:tc>
        <w:tc>
          <w:tcPr>
            <w:tcW w:w="1984" w:type="dxa"/>
            <w:vAlign w:val="center"/>
          </w:tcPr>
          <w:p w:rsidR="00CF10D2" w:rsidRPr="00BD2FDA" w:rsidRDefault="00CC67F0" w:rsidP="00CC67F0">
            <w:pPr>
              <w:pStyle w:val="Default"/>
              <w:jc w:val="center"/>
              <w:rPr>
                <w:color w:val="auto"/>
              </w:rPr>
            </w:pPr>
            <w:r>
              <w:rPr>
                <w:color w:val="auto"/>
              </w:rPr>
              <w:t>-</w:t>
            </w:r>
          </w:p>
        </w:tc>
      </w:tr>
      <w:tr w:rsidR="00CC67F0" w:rsidRPr="00BD2FDA" w:rsidTr="0074535E">
        <w:trPr>
          <w:trHeight w:val="610"/>
          <w:jc w:val="center"/>
        </w:trPr>
        <w:tc>
          <w:tcPr>
            <w:tcW w:w="817" w:type="dxa"/>
            <w:vAlign w:val="center"/>
          </w:tcPr>
          <w:p w:rsidR="00CC67F0" w:rsidRPr="00BD2FDA" w:rsidRDefault="00CC67F0" w:rsidP="00CF10D2">
            <w:pPr>
              <w:pStyle w:val="Default"/>
              <w:rPr>
                <w:color w:val="auto"/>
              </w:rPr>
            </w:pPr>
            <w:r>
              <w:rPr>
                <w:color w:val="auto"/>
              </w:rPr>
              <w:t>2.2</w:t>
            </w:r>
          </w:p>
        </w:tc>
        <w:tc>
          <w:tcPr>
            <w:tcW w:w="4678" w:type="dxa"/>
          </w:tcPr>
          <w:p w:rsidR="00CC67F0" w:rsidRPr="00BD2FDA" w:rsidRDefault="00CC67F0" w:rsidP="00CF10D2">
            <w:pPr>
              <w:pStyle w:val="Default"/>
              <w:rPr>
                <w:color w:val="auto"/>
              </w:rPr>
            </w:pPr>
          </w:p>
        </w:tc>
        <w:tc>
          <w:tcPr>
            <w:tcW w:w="2410" w:type="dxa"/>
            <w:vAlign w:val="center"/>
          </w:tcPr>
          <w:p w:rsidR="00CC67F0" w:rsidRPr="00BD2FDA" w:rsidRDefault="00CC67F0" w:rsidP="00CF10D2">
            <w:pPr>
              <w:pStyle w:val="Default"/>
              <w:rPr>
                <w:color w:val="auto"/>
              </w:rPr>
            </w:pPr>
          </w:p>
        </w:tc>
        <w:tc>
          <w:tcPr>
            <w:tcW w:w="1984" w:type="dxa"/>
            <w:vAlign w:val="center"/>
          </w:tcPr>
          <w:p w:rsidR="00CC67F0" w:rsidRPr="00BD2FDA" w:rsidRDefault="00CC67F0" w:rsidP="00CF10D2">
            <w:pPr>
              <w:pStyle w:val="Default"/>
              <w:rPr>
                <w:color w:val="auto"/>
              </w:rPr>
            </w:pPr>
          </w:p>
        </w:tc>
      </w:tr>
      <w:tr w:rsidR="00CF10D2" w:rsidRPr="00BD2FDA" w:rsidTr="0074535E">
        <w:trPr>
          <w:trHeight w:val="290"/>
          <w:jc w:val="center"/>
        </w:trPr>
        <w:tc>
          <w:tcPr>
            <w:tcW w:w="817" w:type="dxa"/>
            <w:vAlign w:val="center"/>
          </w:tcPr>
          <w:p w:rsidR="00CF10D2" w:rsidRPr="00BD2FDA" w:rsidRDefault="00CF10D2" w:rsidP="00CF10D2">
            <w:pPr>
              <w:pStyle w:val="Default"/>
              <w:rPr>
                <w:b/>
                <w:color w:val="auto"/>
              </w:rPr>
            </w:pPr>
            <w:r w:rsidRPr="00BD2FDA">
              <w:rPr>
                <w:b/>
                <w:bCs/>
                <w:color w:val="auto"/>
              </w:rPr>
              <w:t>3.</w:t>
            </w:r>
          </w:p>
        </w:tc>
        <w:tc>
          <w:tcPr>
            <w:tcW w:w="9072" w:type="dxa"/>
            <w:gridSpan w:val="3"/>
          </w:tcPr>
          <w:p w:rsidR="00CF10D2" w:rsidRPr="00BD2FDA" w:rsidRDefault="00CF10D2" w:rsidP="00CF10D2">
            <w:pPr>
              <w:pStyle w:val="Default"/>
              <w:rPr>
                <w:b/>
                <w:bCs/>
                <w:color w:val="auto"/>
              </w:rPr>
            </w:pPr>
            <w:r w:rsidRPr="00BD2FDA">
              <w:rPr>
                <w:b/>
                <w:bCs/>
                <w:color w:val="auto"/>
              </w:rPr>
              <w:t xml:space="preserve">Схема территориального планирования Российской Федерации в области здравоохранения </w:t>
            </w:r>
          </w:p>
        </w:tc>
      </w:tr>
      <w:tr w:rsidR="00CF10D2" w:rsidRPr="00BD2FDA" w:rsidTr="0074535E">
        <w:trPr>
          <w:trHeight w:val="127"/>
          <w:jc w:val="center"/>
        </w:trPr>
        <w:tc>
          <w:tcPr>
            <w:tcW w:w="817" w:type="dxa"/>
            <w:vAlign w:val="center"/>
          </w:tcPr>
          <w:p w:rsidR="00CF10D2" w:rsidRPr="00BD2FDA" w:rsidRDefault="00CF10D2" w:rsidP="00CF10D2">
            <w:pPr>
              <w:pStyle w:val="Default"/>
              <w:rPr>
                <w:color w:val="auto"/>
              </w:rPr>
            </w:pPr>
            <w:r w:rsidRPr="00BD2FDA">
              <w:rPr>
                <w:color w:val="auto"/>
              </w:rPr>
              <w:t>3.1.</w:t>
            </w:r>
          </w:p>
        </w:tc>
        <w:tc>
          <w:tcPr>
            <w:tcW w:w="4678" w:type="dxa"/>
          </w:tcPr>
          <w:p w:rsidR="00CF10D2" w:rsidRPr="00BD2FDA" w:rsidRDefault="00CF10D2" w:rsidP="00CF10D2">
            <w:pPr>
              <w:pStyle w:val="Default"/>
              <w:rPr>
                <w:color w:val="auto"/>
              </w:rPr>
            </w:pPr>
            <w:r w:rsidRPr="00BD2FDA">
              <w:rPr>
                <w:color w:val="auto"/>
              </w:rPr>
              <w:t xml:space="preserve">Размещение объектов, иных территорий и (или) зон федерального значения не предусмотрено </w:t>
            </w:r>
          </w:p>
        </w:tc>
        <w:tc>
          <w:tcPr>
            <w:tcW w:w="2410" w:type="dxa"/>
            <w:vAlign w:val="center"/>
          </w:tcPr>
          <w:p w:rsidR="00CF10D2" w:rsidRPr="00BD2FDA" w:rsidRDefault="00CF10D2" w:rsidP="00CF10D2">
            <w:pPr>
              <w:pStyle w:val="Default"/>
              <w:rPr>
                <w:color w:val="auto"/>
              </w:rPr>
            </w:pPr>
            <w:r w:rsidRPr="00BD2FDA">
              <w:rPr>
                <w:color w:val="auto"/>
              </w:rPr>
              <w:t>Не устанавливается</w:t>
            </w:r>
          </w:p>
        </w:tc>
        <w:tc>
          <w:tcPr>
            <w:tcW w:w="1984" w:type="dxa"/>
            <w:vAlign w:val="center"/>
          </w:tcPr>
          <w:p w:rsidR="00CF10D2" w:rsidRPr="00BD2FDA" w:rsidRDefault="00CF10D2" w:rsidP="00CF10D2">
            <w:pPr>
              <w:pStyle w:val="Default"/>
              <w:rPr>
                <w:color w:val="auto"/>
              </w:rPr>
            </w:pPr>
          </w:p>
        </w:tc>
      </w:tr>
      <w:tr w:rsidR="00CF10D2" w:rsidRPr="00BD2FDA" w:rsidTr="0074535E">
        <w:trPr>
          <w:trHeight w:val="127"/>
          <w:jc w:val="center"/>
        </w:trPr>
        <w:tc>
          <w:tcPr>
            <w:tcW w:w="817" w:type="dxa"/>
            <w:vAlign w:val="center"/>
          </w:tcPr>
          <w:p w:rsidR="00CF10D2" w:rsidRPr="00BD2FDA" w:rsidRDefault="00CF10D2" w:rsidP="00CF10D2">
            <w:pPr>
              <w:pStyle w:val="Default"/>
              <w:rPr>
                <w:b/>
                <w:color w:val="auto"/>
              </w:rPr>
            </w:pPr>
            <w:r w:rsidRPr="00BD2FDA">
              <w:rPr>
                <w:b/>
                <w:bCs/>
                <w:color w:val="auto"/>
              </w:rPr>
              <w:t>4.</w:t>
            </w:r>
          </w:p>
        </w:tc>
        <w:tc>
          <w:tcPr>
            <w:tcW w:w="9072" w:type="dxa"/>
            <w:gridSpan w:val="3"/>
          </w:tcPr>
          <w:p w:rsidR="00CF10D2" w:rsidRPr="00BD2FDA" w:rsidRDefault="00CF10D2" w:rsidP="00CF10D2">
            <w:pPr>
              <w:pStyle w:val="Default"/>
              <w:rPr>
                <w:b/>
                <w:bCs/>
                <w:color w:val="auto"/>
              </w:rPr>
            </w:pPr>
            <w:r w:rsidRPr="00BD2FDA">
              <w:rPr>
                <w:b/>
                <w:bCs/>
                <w:color w:val="auto"/>
              </w:rPr>
              <w:t xml:space="preserve">Схема территориального планирования Российской Федерации в области высшего профессионального образования </w:t>
            </w:r>
          </w:p>
        </w:tc>
      </w:tr>
      <w:tr w:rsidR="00CF10D2" w:rsidRPr="00BD2FDA" w:rsidTr="0074535E">
        <w:trPr>
          <w:trHeight w:val="127"/>
          <w:jc w:val="center"/>
        </w:trPr>
        <w:tc>
          <w:tcPr>
            <w:tcW w:w="817" w:type="dxa"/>
            <w:vAlign w:val="center"/>
          </w:tcPr>
          <w:p w:rsidR="00CF10D2" w:rsidRPr="00BD2FDA" w:rsidRDefault="00CF10D2" w:rsidP="00CF10D2">
            <w:pPr>
              <w:pStyle w:val="Default"/>
              <w:rPr>
                <w:color w:val="auto"/>
              </w:rPr>
            </w:pPr>
            <w:r w:rsidRPr="00BD2FDA">
              <w:rPr>
                <w:color w:val="auto"/>
              </w:rPr>
              <w:t>4.1.</w:t>
            </w:r>
          </w:p>
        </w:tc>
        <w:tc>
          <w:tcPr>
            <w:tcW w:w="4678" w:type="dxa"/>
          </w:tcPr>
          <w:p w:rsidR="00CF10D2" w:rsidRPr="00BD2FDA" w:rsidRDefault="00CF10D2" w:rsidP="00CF10D2">
            <w:pPr>
              <w:pStyle w:val="Default"/>
              <w:rPr>
                <w:color w:val="auto"/>
              </w:rPr>
            </w:pPr>
            <w:r w:rsidRPr="00BD2FDA">
              <w:rPr>
                <w:color w:val="auto"/>
              </w:rPr>
              <w:t xml:space="preserve">Размещение объектов, иных территорий и (или) зон федерального значения не предусмотрено </w:t>
            </w:r>
          </w:p>
        </w:tc>
        <w:tc>
          <w:tcPr>
            <w:tcW w:w="2410" w:type="dxa"/>
            <w:vAlign w:val="center"/>
          </w:tcPr>
          <w:p w:rsidR="00CF10D2" w:rsidRPr="00BD2FDA" w:rsidRDefault="00CF10D2" w:rsidP="00CF10D2">
            <w:pPr>
              <w:pStyle w:val="Default"/>
              <w:rPr>
                <w:color w:val="auto"/>
              </w:rPr>
            </w:pPr>
            <w:r w:rsidRPr="00BD2FDA">
              <w:rPr>
                <w:color w:val="auto"/>
              </w:rPr>
              <w:t>Не устанавливается</w:t>
            </w:r>
          </w:p>
        </w:tc>
        <w:tc>
          <w:tcPr>
            <w:tcW w:w="1984" w:type="dxa"/>
            <w:vAlign w:val="center"/>
          </w:tcPr>
          <w:p w:rsidR="00CF10D2" w:rsidRPr="00BD2FDA" w:rsidRDefault="00CF10D2" w:rsidP="00CF10D2">
            <w:pPr>
              <w:pStyle w:val="Default"/>
              <w:rPr>
                <w:color w:val="auto"/>
              </w:rPr>
            </w:pPr>
          </w:p>
        </w:tc>
      </w:tr>
      <w:tr w:rsidR="00CF10D2" w:rsidRPr="00BD2FDA" w:rsidTr="0074535E">
        <w:trPr>
          <w:trHeight w:val="127"/>
          <w:jc w:val="center"/>
        </w:trPr>
        <w:tc>
          <w:tcPr>
            <w:tcW w:w="817" w:type="dxa"/>
            <w:vAlign w:val="center"/>
          </w:tcPr>
          <w:p w:rsidR="00CF10D2" w:rsidRPr="00BD2FDA" w:rsidRDefault="00CF10D2" w:rsidP="00CF10D2">
            <w:pPr>
              <w:pStyle w:val="Default"/>
              <w:rPr>
                <w:b/>
                <w:color w:val="auto"/>
              </w:rPr>
            </w:pPr>
            <w:r w:rsidRPr="00BD2FDA">
              <w:rPr>
                <w:b/>
                <w:bCs/>
                <w:color w:val="auto"/>
              </w:rPr>
              <w:t>5.</w:t>
            </w:r>
          </w:p>
        </w:tc>
        <w:tc>
          <w:tcPr>
            <w:tcW w:w="9072" w:type="dxa"/>
            <w:gridSpan w:val="3"/>
          </w:tcPr>
          <w:p w:rsidR="00CF10D2" w:rsidRPr="00BD2FDA" w:rsidRDefault="00CF10D2" w:rsidP="00CF10D2">
            <w:pPr>
              <w:pStyle w:val="Default"/>
              <w:rPr>
                <w:b/>
                <w:bCs/>
                <w:color w:val="auto"/>
              </w:rPr>
            </w:pPr>
            <w:r w:rsidRPr="00BD2FDA">
              <w:rPr>
                <w:b/>
                <w:bCs/>
                <w:color w:val="auto"/>
              </w:rPr>
              <w:t xml:space="preserve">Схема территориального планирования Российской Федерации в энергетики </w:t>
            </w:r>
          </w:p>
        </w:tc>
      </w:tr>
      <w:tr w:rsidR="00CF10D2" w:rsidRPr="00BD2FDA" w:rsidTr="0074535E">
        <w:trPr>
          <w:trHeight w:val="127"/>
          <w:jc w:val="center"/>
        </w:trPr>
        <w:tc>
          <w:tcPr>
            <w:tcW w:w="817" w:type="dxa"/>
            <w:vAlign w:val="center"/>
          </w:tcPr>
          <w:p w:rsidR="00CF10D2" w:rsidRPr="00BD2FDA" w:rsidRDefault="00CF10D2" w:rsidP="00CF10D2">
            <w:pPr>
              <w:pStyle w:val="Default"/>
              <w:rPr>
                <w:color w:val="auto"/>
              </w:rPr>
            </w:pPr>
            <w:r w:rsidRPr="00BD2FDA">
              <w:rPr>
                <w:color w:val="auto"/>
              </w:rPr>
              <w:t>5.1.</w:t>
            </w:r>
          </w:p>
        </w:tc>
        <w:tc>
          <w:tcPr>
            <w:tcW w:w="4678" w:type="dxa"/>
          </w:tcPr>
          <w:p w:rsidR="00CF10D2" w:rsidRPr="00BD2FDA" w:rsidRDefault="00CF10D2" w:rsidP="00CF10D2">
            <w:pPr>
              <w:pStyle w:val="Default"/>
              <w:rPr>
                <w:color w:val="auto"/>
              </w:rPr>
            </w:pPr>
            <w:r w:rsidRPr="00BD2FDA">
              <w:rPr>
                <w:color w:val="auto"/>
              </w:rPr>
              <w:t xml:space="preserve">Размещение объектов, иных территорий и (или) зон федерального значения не предусмотрено </w:t>
            </w:r>
          </w:p>
        </w:tc>
        <w:tc>
          <w:tcPr>
            <w:tcW w:w="2410" w:type="dxa"/>
            <w:vAlign w:val="center"/>
          </w:tcPr>
          <w:p w:rsidR="00CF10D2" w:rsidRPr="00BD2FDA" w:rsidRDefault="00CF10D2" w:rsidP="00CF10D2">
            <w:pPr>
              <w:pStyle w:val="Default"/>
              <w:rPr>
                <w:color w:val="auto"/>
              </w:rPr>
            </w:pPr>
            <w:r w:rsidRPr="00BD2FDA">
              <w:rPr>
                <w:color w:val="auto"/>
              </w:rPr>
              <w:t>Не устанавливается</w:t>
            </w:r>
          </w:p>
        </w:tc>
        <w:tc>
          <w:tcPr>
            <w:tcW w:w="1984" w:type="dxa"/>
            <w:vAlign w:val="center"/>
          </w:tcPr>
          <w:p w:rsidR="00CF10D2" w:rsidRPr="00BD2FDA" w:rsidRDefault="00CF10D2" w:rsidP="00CF10D2">
            <w:pPr>
              <w:pStyle w:val="Default"/>
              <w:rPr>
                <w:color w:val="auto"/>
              </w:rPr>
            </w:pPr>
          </w:p>
        </w:tc>
      </w:tr>
    </w:tbl>
    <w:p w:rsidR="00CF10D2" w:rsidRPr="00BD2FDA" w:rsidRDefault="00CF10D2" w:rsidP="00CF10D2">
      <w:pPr>
        <w:jc w:val="center"/>
        <w:rPr>
          <w:b/>
          <w:color w:val="00B0F0"/>
        </w:rPr>
      </w:pPr>
    </w:p>
    <w:p w:rsidR="00CF10D2" w:rsidRPr="00BD2FDA" w:rsidRDefault="00CF10D2" w:rsidP="00F517C2">
      <w:pPr>
        <w:pStyle w:val="2"/>
        <w:numPr>
          <w:ilvl w:val="0"/>
          <w:numId w:val="23"/>
        </w:numPr>
      </w:pPr>
      <w:bookmarkStart w:id="64" w:name="_Toc93779753"/>
      <w:r w:rsidRPr="00BD2FDA">
        <w:lastRenderedPageBreak/>
        <w:t xml:space="preserve">Определение функциональных зон, в которых планируется размещение объектов федерального значения и местоположения линейных </w:t>
      </w:r>
      <w:r w:rsidR="0074535E" w:rsidRPr="00BD2FDA">
        <w:t>объектов федерального</w:t>
      </w:r>
      <w:r w:rsidRPr="00BD2FDA">
        <w:t xml:space="preserve"> значения</w:t>
      </w:r>
      <w:bookmarkEnd w:id="64"/>
    </w:p>
    <w:p w:rsidR="00CF10D2" w:rsidRPr="00BD2FDA" w:rsidRDefault="00CF10D2" w:rsidP="0074535E">
      <w:pPr>
        <w:pStyle w:val="Default"/>
        <w:ind w:firstLine="567"/>
        <w:jc w:val="both"/>
        <w:rPr>
          <w:color w:val="auto"/>
          <w:sz w:val="23"/>
          <w:szCs w:val="23"/>
        </w:rPr>
      </w:pPr>
      <w:r w:rsidRPr="00BD2FDA">
        <w:rPr>
          <w:bCs/>
          <w:color w:val="auto"/>
          <w:sz w:val="23"/>
          <w:szCs w:val="23"/>
        </w:rPr>
        <w:t xml:space="preserve">В Генеральном плане, </w:t>
      </w:r>
      <w:r w:rsidRPr="00BD2FDA">
        <w:rPr>
          <w:color w:val="auto"/>
          <w:sz w:val="23"/>
          <w:szCs w:val="23"/>
        </w:rPr>
        <w:t xml:space="preserve">с учетом сведений о видах, назначении и </w:t>
      </w:r>
      <w:r w:rsidR="0074535E" w:rsidRPr="00BD2FDA">
        <w:rPr>
          <w:color w:val="auto"/>
          <w:sz w:val="23"/>
          <w:szCs w:val="23"/>
        </w:rPr>
        <w:t>наименованиях,</w:t>
      </w:r>
      <w:r w:rsidRPr="00BD2FDA">
        <w:rPr>
          <w:color w:val="auto"/>
          <w:sz w:val="23"/>
          <w:szCs w:val="23"/>
        </w:rPr>
        <w:t xml:space="preserve"> планируемых для размещения на территориях МО объектов </w:t>
      </w:r>
      <w:r w:rsidRPr="00BD2FDA">
        <w:rPr>
          <w:bCs/>
          <w:color w:val="auto"/>
          <w:sz w:val="23"/>
          <w:szCs w:val="23"/>
        </w:rPr>
        <w:t xml:space="preserve">федерального </w:t>
      </w:r>
      <w:r w:rsidRPr="00BD2FDA">
        <w:rPr>
          <w:color w:val="auto"/>
          <w:sz w:val="23"/>
          <w:szCs w:val="23"/>
        </w:rPr>
        <w:t xml:space="preserve">значения и размещение объектов, иных территорий и (или) зон </w:t>
      </w:r>
      <w:r w:rsidRPr="00BD2FDA">
        <w:rPr>
          <w:bCs/>
          <w:color w:val="auto"/>
          <w:sz w:val="23"/>
          <w:szCs w:val="23"/>
        </w:rPr>
        <w:t xml:space="preserve">федерального </w:t>
      </w:r>
      <w:r w:rsidRPr="00BD2FDA">
        <w:rPr>
          <w:color w:val="auto"/>
          <w:sz w:val="23"/>
          <w:szCs w:val="23"/>
        </w:rPr>
        <w:t xml:space="preserve">значения, отображенных </w:t>
      </w:r>
      <w:r w:rsidRPr="00BD2FDA">
        <w:rPr>
          <w:bCs/>
          <w:color w:val="auto"/>
          <w:sz w:val="23"/>
          <w:szCs w:val="23"/>
        </w:rPr>
        <w:t>в Схемах территориального планирования Российской Федерации</w:t>
      </w:r>
      <w:r w:rsidRPr="00BD2FDA">
        <w:rPr>
          <w:color w:val="auto"/>
          <w:sz w:val="23"/>
          <w:szCs w:val="23"/>
        </w:rPr>
        <w:t xml:space="preserve">, </w:t>
      </w:r>
      <w:r w:rsidRPr="00BD2FDA">
        <w:rPr>
          <w:bCs/>
          <w:color w:val="auto"/>
          <w:sz w:val="23"/>
          <w:szCs w:val="23"/>
        </w:rPr>
        <w:t>установлены, соответствующие функциональные зоны</w:t>
      </w:r>
      <w:r w:rsidRPr="00BD2FDA">
        <w:rPr>
          <w:color w:val="auto"/>
          <w:sz w:val="23"/>
          <w:szCs w:val="23"/>
        </w:rPr>
        <w:t xml:space="preserve">, в которых планируется размещение объектов </w:t>
      </w:r>
      <w:r w:rsidRPr="00BD2FDA">
        <w:rPr>
          <w:bCs/>
          <w:color w:val="auto"/>
          <w:sz w:val="23"/>
          <w:szCs w:val="23"/>
        </w:rPr>
        <w:t xml:space="preserve">федерального </w:t>
      </w:r>
      <w:r w:rsidRPr="00BD2FDA">
        <w:rPr>
          <w:color w:val="auto"/>
          <w:sz w:val="23"/>
          <w:szCs w:val="23"/>
        </w:rPr>
        <w:t xml:space="preserve">значения и местоположения линейных объектов федерального значения. </w:t>
      </w:r>
    </w:p>
    <w:p w:rsidR="00CF10D2" w:rsidRPr="00BD2FDA" w:rsidRDefault="00CF10D2" w:rsidP="0074535E">
      <w:pPr>
        <w:pStyle w:val="26"/>
        <w:widowControl w:val="0"/>
        <w:spacing w:after="0" w:line="240" w:lineRule="auto"/>
        <w:ind w:firstLine="567"/>
        <w:jc w:val="both"/>
        <w:rPr>
          <w:rFonts w:cs="Times New Roman"/>
          <w:sz w:val="23"/>
          <w:szCs w:val="23"/>
          <w:lang w:eastAsia="ru-RU"/>
        </w:rPr>
      </w:pPr>
      <w:r w:rsidRPr="00BD2FDA">
        <w:rPr>
          <w:rFonts w:cs="Times New Roman"/>
          <w:sz w:val="23"/>
          <w:szCs w:val="23"/>
          <w:lang w:eastAsia="ru-RU"/>
        </w:rPr>
        <w:t>Функциональные зоны и их условные обозначения, в том числе коды объектов, установлены в соответствии с пунктом 46 Приложения к приказу Министерства регионального развития Российской Федерации от 30 января 2012 г. № 19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(далее – Приказ Минрегиона от 30 января 2012 г. № 19).</w:t>
      </w:r>
    </w:p>
    <w:p w:rsidR="00CF10D2" w:rsidRPr="00BD2FDA" w:rsidRDefault="00CF10D2" w:rsidP="0074535E">
      <w:pPr>
        <w:pStyle w:val="7"/>
      </w:pPr>
      <w:r w:rsidRPr="00BD2FDA">
        <w:t xml:space="preserve">Таблица </w:t>
      </w:r>
      <w:r w:rsidR="00A65587" w:rsidRPr="00BD2FDA">
        <w:t>3.1.1</w:t>
      </w:r>
    </w:p>
    <w:tbl>
      <w:tblPr>
        <w:tblStyle w:val="afc"/>
        <w:tblW w:w="10093" w:type="dxa"/>
        <w:jc w:val="center"/>
        <w:tblLayout w:type="fixed"/>
        <w:tblLook w:val="0000" w:firstRow="0" w:lastRow="0" w:firstColumn="0" w:lastColumn="0" w:noHBand="0" w:noVBand="0"/>
      </w:tblPr>
      <w:tblGrid>
        <w:gridCol w:w="817"/>
        <w:gridCol w:w="4678"/>
        <w:gridCol w:w="2410"/>
        <w:gridCol w:w="2188"/>
      </w:tblGrid>
      <w:tr w:rsidR="00CF10D2" w:rsidRPr="00BD2FDA" w:rsidTr="007E17EB">
        <w:trPr>
          <w:trHeight w:val="611"/>
          <w:tblHeader/>
          <w:jc w:val="center"/>
        </w:trPr>
        <w:tc>
          <w:tcPr>
            <w:tcW w:w="817" w:type="dxa"/>
            <w:vAlign w:val="center"/>
          </w:tcPr>
          <w:p w:rsidR="00CF10D2" w:rsidRPr="00BD2FDA" w:rsidRDefault="00CF10D2" w:rsidP="007E17EB">
            <w:pPr>
              <w:pStyle w:val="Default"/>
              <w:jc w:val="center"/>
              <w:rPr>
                <w:b/>
                <w:color w:val="auto"/>
              </w:rPr>
            </w:pPr>
            <w:r w:rsidRPr="00BD2FDA">
              <w:rPr>
                <w:b/>
                <w:bCs/>
                <w:color w:val="auto"/>
              </w:rPr>
              <w:t>№ п/п</w:t>
            </w:r>
          </w:p>
        </w:tc>
        <w:tc>
          <w:tcPr>
            <w:tcW w:w="4678" w:type="dxa"/>
            <w:vAlign w:val="center"/>
          </w:tcPr>
          <w:p w:rsidR="00CF10D2" w:rsidRPr="00BD2FDA" w:rsidRDefault="00CF10D2" w:rsidP="007E17EB">
            <w:pPr>
              <w:pStyle w:val="Default"/>
              <w:jc w:val="center"/>
              <w:rPr>
                <w:b/>
                <w:color w:val="auto"/>
              </w:rPr>
            </w:pPr>
            <w:r w:rsidRPr="00BD2FDA">
              <w:rPr>
                <w:b/>
                <w:bCs/>
                <w:color w:val="auto"/>
              </w:rPr>
              <w:t>Наименование объекта</w:t>
            </w:r>
          </w:p>
        </w:tc>
        <w:tc>
          <w:tcPr>
            <w:tcW w:w="2410" w:type="dxa"/>
            <w:vAlign w:val="center"/>
          </w:tcPr>
          <w:p w:rsidR="00CF10D2" w:rsidRPr="00BD2FDA" w:rsidRDefault="00CF10D2" w:rsidP="007E17EB">
            <w:pPr>
              <w:pStyle w:val="Default"/>
              <w:jc w:val="center"/>
              <w:rPr>
                <w:b/>
                <w:color w:val="auto"/>
              </w:rPr>
            </w:pPr>
            <w:r w:rsidRPr="00BD2FDA">
              <w:rPr>
                <w:b/>
                <w:bCs/>
                <w:color w:val="auto"/>
              </w:rPr>
              <w:t>Наименование установленной функциональной зоны</w:t>
            </w:r>
          </w:p>
        </w:tc>
        <w:tc>
          <w:tcPr>
            <w:tcW w:w="2188" w:type="dxa"/>
            <w:vAlign w:val="center"/>
          </w:tcPr>
          <w:p w:rsidR="00CF10D2" w:rsidRPr="00BD2FDA" w:rsidRDefault="00CF10D2" w:rsidP="007E17EB">
            <w:pPr>
              <w:pStyle w:val="Default"/>
              <w:jc w:val="center"/>
              <w:rPr>
                <w:b/>
                <w:bCs/>
                <w:color w:val="auto"/>
              </w:rPr>
            </w:pPr>
            <w:r w:rsidRPr="00BD2FDA">
              <w:rPr>
                <w:b/>
                <w:bCs/>
                <w:color w:val="auto"/>
              </w:rPr>
              <w:t>Основные параметры функциональной зоны</w:t>
            </w:r>
          </w:p>
        </w:tc>
      </w:tr>
      <w:tr w:rsidR="00CF10D2" w:rsidRPr="00BD2FDA" w:rsidTr="0074535E">
        <w:trPr>
          <w:trHeight w:val="289"/>
          <w:jc w:val="center"/>
        </w:trPr>
        <w:tc>
          <w:tcPr>
            <w:tcW w:w="817" w:type="dxa"/>
            <w:vAlign w:val="center"/>
          </w:tcPr>
          <w:p w:rsidR="00CF10D2" w:rsidRPr="00BD2FDA" w:rsidRDefault="00CF10D2" w:rsidP="00CF10D2">
            <w:pPr>
              <w:pStyle w:val="Default"/>
              <w:rPr>
                <w:color w:val="auto"/>
              </w:rPr>
            </w:pPr>
            <w:r w:rsidRPr="00BD2FDA">
              <w:rPr>
                <w:bCs/>
                <w:color w:val="auto"/>
              </w:rPr>
              <w:t>1.</w:t>
            </w:r>
          </w:p>
        </w:tc>
        <w:tc>
          <w:tcPr>
            <w:tcW w:w="9276" w:type="dxa"/>
            <w:gridSpan w:val="3"/>
          </w:tcPr>
          <w:p w:rsidR="00CF10D2" w:rsidRPr="00BD2FDA" w:rsidRDefault="00CF10D2" w:rsidP="00CF10D2">
            <w:pPr>
              <w:pStyle w:val="Default"/>
              <w:rPr>
                <w:bCs/>
                <w:color w:val="auto"/>
              </w:rPr>
            </w:pPr>
            <w:r w:rsidRPr="00BD2FDA">
              <w:rPr>
                <w:bCs/>
                <w:color w:val="auto"/>
              </w:rPr>
              <w:t xml:space="preserve">Схема территориального планирования Российской Федерации в области трубопроводного транспорта </w:t>
            </w:r>
          </w:p>
        </w:tc>
      </w:tr>
      <w:tr w:rsidR="00B02216" w:rsidRPr="00BD2FDA" w:rsidTr="00664685">
        <w:trPr>
          <w:trHeight w:val="610"/>
          <w:jc w:val="center"/>
        </w:trPr>
        <w:tc>
          <w:tcPr>
            <w:tcW w:w="817" w:type="dxa"/>
            <w:vAlign w:val="center"/>
          </w:tcPr>
          <w:p w:rsidR="00B02216" w:rsidRPr="00514094" w:rsidRDefault="00B02216" w:rsidP="00B02216">
            <w:pPr>
              <w:pStyle w:val="Default"/>
              <w:rPr>
                <w:color w:val="auto"/>
                <w:highlight w:val="yellow"/>
              </w:rPr>
            </w:pPr>
            <w:r w:rsidRPr="00B02216">
              <w:rPr>
                <w:color w:val="auto"/>
              </w:rPr>
              <w:t>1.1.</w:t>
            </w:r>
          </w:p>
        </w:tc>
        <w:tc>
          <w:tcPr>
            <w:tcW w:w="4678" w:type="dxa"/>
          </w:tcPr>
          <w:p w:rsidR="00B02216" w:rsidRPr="00514094" w:rsidRDefault="00B02216" w:rsidP="00B02216">
            <w:pPr>
              <w:pStyle w:val="Default"/>
              <w:rPr>
                <w:color w:val="auto"/>
                <w:highlight w:val="yellow"/>
              </w:rPr>
            </w:pPr>
            <w:r w:rsidRPr="00B02216">
              <w:rPr>
                <w:color w:val="auto"/>
              </w:rPr>
              <w:t>Магистральный газопровод</w:t>
            </w:r>
          </w:p>
        </w:tc>
        <w:tc>
          <w:tcPr>
            <w:tcW w:w="2410" w:type="dxa"/>
            <w:vAlign w:val="center"/>
          </w:tcPr>
          <w:p w:rsidR="00B02216" w:rsidRPr="00BD2FDA" w:rsidRDefault="00B02216" w:rsidP="00B02216">
            <w:pPr>
              <w:pStyle w:val="Default"/>
              <w:jc w:val="center"/>
              <w:rPr>
                <w:color w:val="auto"/>
              </w:rPr>
            </w:pPr>
            <w:r w:rsidRPr="00BD2FDA">
              <w:rPr>
                <w:color w:val="auto"/>
              </w:rPr>
              <w:t>-</w:t>
            </w:r>
          </w:p>
          <w:p w:rsidR="00B02216" w:rsidRPr="00BD2FDA" w:rsidRDefault="00B02216" w:rsidP="00B02216">
            <w:pPr>
              <w:pStyle w:val="Default"/>
              <w:rPr>
                <w:color w:val="auto"/>
              </w:rPr>
            </w:pPr>
          </w:p>
        </w:tc>
        <w:tc>
          <w:tcPr>
            <w:tcW w:w="2188" w:type="dxa"/>
            <w:vAlign w:val="center"/>
          </w:tcPr>
          <w:p w:rsidR="00B02216" w:rsidRPr="00BD2FDA" w:rsidRDefault="00B02216" w:rsidP="00B02216">
            <w:pPr>
              <w:pStyle w:val="Default"/>
              <w:jc w:val="center"/>
              <w:rPr>
                <w:color w:val="auto"/>
              </w:rPr>
            </w:pPr>
            <w:r w:rsidRPr="00BD2FDA">
              <w:rPr>
                <w:color w:val="auto"/>
              </w:rPr>
              <w:t>-</w:t>
            </w:r>
          </w:p>
        </w:tc>
      </w:tr>
      <w:tr w:rsidR="00CF10D2" w:rsidRPr="00BD2FDA" w:rsidTr="0074535E">
        <w:trPr>
          <w:trHeight w:val="611"/>
          <w:jc w:val="center"/>
        </w:trPr>
        <w:tc>
          <w:tcPr>
            <w:tcW w:w="817" w:type="dxa"/>
            <w:vAlign w:val="center"/>
          </w:tcPr>
          <w:p w:rsidR="00CF10D2" w:rsidRPr="00BD2FDA" w:rsidRDefault="00CF10D2" w:rsidP="00CF10D2">
            <w:pPr>
              <w:pStyle w:val="Default"/>
              <w:rPr>
                <w:color w:val="auto"/>
              </w:rPr>
            </w:pPr>
            <w:r w:rsidRPr="00BD2FDA">
              <w:rPr>
                <w:bCs/>
                <w:color w:val="auto"/>
              </w:rPr>
              <w:t>2.</w:t>
            </w:r>
          </w:p>
        </w:tc>
        <w:tc>
          <w:tcPr>
            <w:tcW w:w="9276" w:type="dxa"/>
            <w:gridSpan w:val="3"/>
          </w:tcPr>
          <w:p w:rsidR="00CF10D2" w:rsidRPr="00BD2FDA" w:rsidRDefault="00CF10D2" w:rsidP="00CF10D2">
            <w:pPr>
              <w:pStyle w:val="Default"/>
              <w:rPr>
                <w:bCs/>
                <w:color w:val="auto"/>
              </w:rPr>
            </w:pPr>
            <w:r w:rsidRPr="00BD2FDA">
              <w:rPr>
                <w:bCs/>
                <w:color w:val="auto"/>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w:t>
            </w:r>
          </w:p>
        </w:tc>
      </w:tr>
      <w:tr w:rsidR="00CF10D2" w:rsidRPr="00BD2FDA" w:rsidTr="0074535E">
        <w:trPr>
          <w:trHeight w:val="610"/>
          <w:jc w:val="center"/>
        </w:trPr>
        <w:tc>
          <w:tcPr>
            <w:tcW w:w="817" w:type="dxa"/>
            <w:vAlign w:val="center"/>
          </w:tcPr>
          <w:p w:rsidR="00CF10D2" w:rsidRPr="00BD2FDA" w:rsidRDefault="00CF10D2" w:rsidP="00CF10D2">
            <w:pPr>
              <w:pStyle w:val="Default"/>
              <w:rPr>
                <w:color w:val="auto"/>
              </w:rPr>
            </w:pPr>
            <w:r w:rsidRPr="00BD2FDA">
              <w:rPr>
                <w:color w:val="auto"/>
              </w:rPr>
              <w:t>2.1.</w:t>
            </w:r>
          </w:p>
        </w:tc>
        <w:tc>
          <w:tcPr>
            <w:tcW w:w="4678" w:type="dxa"/>
          </w:tcPr>
          <w:p w:rsidR="00CF10D2" w:rsidRPr="00BD2FDA" w:rsidRDefault="00CC67F0" w:rsidP="00CF10D2">
            <w:pPr>
              <w:pStyle w:val="Default"/>
              <w:rPr>
                <w:color w:val="auto"/>
              </w:rPr>
            </w:pPr>
            <w:r w:rsidRPr="00F32A41">
              <w:rPr>
                <w:color w:val="auto"/>
              </w:rPr>
              <w:t>Высокоскоростная железнодорожная магистраль «Москва – Ростов-на-Дону – Адлер»</w:t>
            </w:r>
          </w:p>
        </w:tc>
        <w:tc>
          <w:tcPr>
            <w:tcW w:w="2410" w:type="dxa"/>
            <w:vAlign w:val="center"/>
          </w:tcPr>
          <w:p w:rsidR="00CF10D2" w:rsidRPr="00BD2FDA" w:rsidRDefault="00457FA7" w:rsidP="00CC67F0">
            <w:pPr>
              <w:pStyle w:val="Default"/>
              <w:jc w:val="center"/>
              <w:rPr>
                <w:color w:val="auto"/>
              </w:rPr>
            </w:pPr>
            <w:r w:rsidRPr="00BD2FDA">
              <w:rPr>
                <w:color w:val="auto"/>
              </w:rPr>
              <w:t>-</w:t>
            </w:r>
          </w:p>
          <w:p w:rsidR="00CF10D2" w:rsidRPr="00BD2FDA" w:rsidRDefault="00CF10D2" w:rsidP="00CF10D2">
            <w:pPr>
              <w:pStyle w:val="Default"/>
              <w:rPr>
                <w:color w:val="auto"/>
              </w:rPr>
            </w:pPr>
          </w:p>
        </w:tc>
        <w:tc>
          <w:tcPr>
            <w:tcW w:w="2188" w:type="dxa"/>
            <w:vAlign w:val="center"/>
          </w:tcPr>
          <w:p w:rsidR="00CF10D2" w:rsidRPr="00BD2FDA" w:rsidRDefault="00457FA7" w:rsidP="00CC67F0">
            <w:pPr>
              <w:pStyle w:val="Default"/>
              <w:jc w:val="center"/>
              <w:rPr>
                <w:color w:val="auto"/>
              </w:rPr>
            </w:pPr>
            <w:r w:rsidRPr="00BD2FDA">
              <w:rPr>
                <w:color w:val="auto"/>
              </w:rPr>
              <w:t>-</w:t>
            </w:r>
          </w:p>
        </w:tc>
      </w:tr>
      <w:tr w:rsidR="00CF10D2" w:rsidRPr="00BD2FDA" w:rsidTr="0074535E">
        <w:trPr>
          <w:trHeight w:val="290"/>
          <w:jc w:val="center"/>
        </w:trPr>
        <w:tc>
          <w:tcPr>
            <w:tcW w:w="817" w:type="dxa"/>
            <w:vAlign w:val="center"/>
          </w:tcPr>
          <w:p w:rsidR="00CF10D2" w:rsidRPr="00BD2FDA" w:rsidRDefault="00CF10D2" w:rsidP="00CF10D2">
            <w:pPr>
              <w:pStyle w:val="Default"/>
              <w:rPr>
                <w:color w:val="auto"/>
              </w:rPr>
            </w:pPr>
            <w:r w:rsidRPr="00BD2FDA">
              <w:rPr>
                <w:bCs/>
                <w:color w:val="auto"/>
              </w:rPr>
              <w:t>3.</w:t>
            </w:r>
          </w:p>
        </w:tc>
        <w:tc>
          <w:tcPr>
            <w:tcW w:w="9276" w:type="dxa"/>
            <w:gridSpan w:val="3"/>
          </w:tcPr>
          <w:p w:rsidR="00CF10D2" w:rsidRPr="00BD2FDA" w:rsidRDefault="00CF10D2" w:rsidP="00CF10D2">
            <w:pPr>
              <w:pStyle w:val="Default"/>
              <w:rPr>
                <w:bCs/>
                <w:color w:val="auto"/>
              </w:rPr>
            </w:pPr>
            <w:r w:rsidRPr="00BD2FDA">
              <w:rPr>
                <w:bCs/>
                <w:color w:val="auto"/>
              </w:rPr>
              <w:t xml:space="preserve">Схема территориального планирования Российской Федерации в области здравоохранения </w:t>
            </w:r>
          </w:p>
        </w:tc>
      </w:tr>
      <w:tr w:rsidR="00CF10D2" w:rsidRPr="00BD2FDA" w:rsidTr="0074535E">
        <w:trPr>
          <w:trHeight w:val="127"/>
          <w:jc w:val="center"/>
        </w:trPr>
        <w:tc>
          <w:tcPr>
            <w:tcW w:w="817" w:type="dxa"/>
            <w:vAlign w:val="center"/>
          </w:tcPr>
          <w:p w:rsidR="00CF10D2" w:rsidRPr="00BD2FDA" w:rsidRDefault="00CF10D2" w:rsidP="00CF10D2">
            <w:pPr>
              <w:pStyle w:val="Default"/>
              <w:rPr>
                <w:color w:val="auto"/>
              </w:rPr>
            </w:pPr>
            <w:r w:rsidRPr="00BD2FDA">
              <w:rPr>
                <w:color w:val="auto"/>
              </w:rPr>
              <w:t>3.1.</w:t>
            </w:r>
          </w:p>
        </w:tc>
        <w:tc>
          <w:tcPr>
            <w:tcW w:w="4678" w:type="dxa"/>
          </w:tcPr>
          <w:p w:rsidR="00CF10D2" w:rsidRPr="00BD2FDA" w:rsidRDefault="00CF10D2" w:rsidP="00CF10D2">
            <w:pPr>
              <w:pStyle w:val="Default"/>
              <w:rPr>
                <w:color w:val="auto"/>
              </w:rPr>
            </w:pPr>
            <w:r w:rsidRPr="00BD2FDA">
              <w:rPr>
                <w:color w:val="auto"/>
              </w:rPr>
              <w:t xml:space="preserve">- </w:t>
            </w:r>
          </w:p>
        </w:tc>
        <w:tc>
          <w:tcPr>
            <w:tcW w:w="2410" w:type="dxa"/>
            <w:vAlign w:val="center"/>
          </w:tcPr>
          <w:p w:rsidR="00CF10D2" w:rsidRPr="00BD2FDA" w:rsidRDefault="00CF10D2" w:rsidP="00CF10D2">
            <w:pPr>
              <w:pStyle w:val="Default"/>
              <w:rPr>
                <w:color w:val="auto"/>
              </w:rPr>
            </w:pPr>
            <w:r w:rsidRPr="00BD2FDA">
              <w:rPr>
                <w:color w:val="auto"/>
              </w:rPr>
              <w:t>-</w:t>
            </w:r>
          </w:p>
        </w:tc>
        <w:tc>
          <w:tcPr>
            <w:tcW w:w="2188" w:type="dxa"/>
            <w:vAlign w:val="center"/>
          </w:tcPr>
          <w:p w:rsidR="00CF10D2" w:rsidRPr="00BD2FDA" w:rsidRDefault="00CF10D2" w:rsidP="00CF10D2">
            <w:pPr>
              <w:pStyle w:val="Default"/>
              <w:rPr>
                <w:color w:val="auto"/>
              </w:rPr>
            </w:pPr>
            <w:r w:rsidRPr="00BD2FDA">
              <w:rPr>
                <w:color w:val="auto"/>
              </w:rPr>
              <w:t>-</w:t>
            </w:r>
          </w:p>
        </w:tc>
      </w:tr>
      <w:tr w:rsidR="00CF10D2" w:rsidRPr="00BD2FDA" w:rsidTr="0074535E">
        <w:trPr>
          <w:trHeight w:val="127"/>
          <w:jc w:val="center"/>
        </w:trPr>
        <w:tc>
          <w:tcPr>
            <w:tcW w:w="817" w:type="dxa"/>
            <w:vAlign w:val="center"/>
          </w:tcPr>
          <w:p w:rsidR="00CF10D2" w:rsidRPr="00BD2FDA" w:rsidRDefault="00CF10D2" w:rsidP="00CF10D2">
            <w:pPr>
              <w:pStyle w:val="Default"/>
              <w:rPr>
                <w:color w:val="auto"/>
              </w:rPr>
            </w:pPr>
            <w:r w:rsidRPr="00BD2FDA">
              <w:rPr>
                <w:bCs/>
                <w:color w:val="auto"/>
              </w:rPr>
              <w:t>4.</w:t>
            </w:r>
          </w:p>
        </w:tc>
        <w:tc>
          <w:tcPr>
            <w:tcW w:w="9276" w:type="dxa"/>
            <w:gridSpan w:val="3"/>
          </w:tcPr>
          <w:p w:rsidR="00CF10D2" w:rsidRPr="00BD2FDA" w:rsidRDefault="00CF10D2" w:rsidP="00CF10D2">
            <w:pPr>
              <w:pStyle w:val="Default"/>
              <w:rPr>
                <w:bCs/>
                <w:color w:val="auto"/>
              </w:rPr>
            </w:pPr>
            <w:r w:rsidRPr="00BD2FDA">
              <w:rPr>
                <w:bCs/>
                <w:color w:val="auto"/>
              </w:rPr>
              <w:t xml:space="preserve">Схема территориального планирования Российской Федерации в области высшего профессионального образования </w:t>
            </w:r>
          </w:p>
        </w:tc>
      </w:tr>
      <w:tr w:rsidR="00CF10D2" w:rsidRPr="00BD2FDA" w:rsidTr="0074535E">
        <w:trPr>
          <w:trHeight w:val="127"/>
          <w:jc w:val="center"/>
        </w:trPr>
        <w:tc>
          <w:tcPr>
            <w:tcW w:w="817" w:type="dxa"/>
            <w:vAlign w:val="center"/>
          </w:tcPr>
          <w:p w:rsidR="00CF10D2" w:rsidRPr="00BD2FDA" w:rsidRDefault="00CF10D2" w:rsidP="00CF10D2">
            <w:pPr>
              <w:pStyle w:val="Default"/>
              <w:rPr>
                <w:color w:val="auto"/>
              </w:rPr>
            </w:pPr>
            <w:r w:rsidRPr="00BD2FDA">
              <w:rPr>
                <w:color w:val="auto"/>
              </w:rPr>
              <w:t>4.1.</w:t>
            </w:r>
          </w:p>
        </w:tc>
        <w:tc>
          <w:tcPr>
            <w:tcW w:w="4678" w:type="dxa"/>
          </w:tcPr>
          <w:p w:rsidR="00CF10D2" w:rsidRPr="00BD2FDA" w:rsidRDefault="00CF10D2" w:rsidP="00CF10D2">
            <w:pPr>
              <w:pStyle w:val="Default"/>
              <w:rPr>
                <w:color w:val="auto"/>
              </w:rPr>
            </w:pPr>
            <w:r w:rsidRPr="00BD2FDA">
              <w:rPr>
                <w:color w:val="auto"/>
              </w:rPr>
              <w:t xml:space="preserve">- </w:t>
            </w:r>
          </w:p>
        </w:tc>
        <w:tc>
          <w:tcPr>
            <w:tcW w:w="2410" w:type="dxa"/>
            <w:vAlign w:val="center"/>
          </w:tcPr>
          <w:p w:rsidR="00CF10D2" w:rsidRPr="00BD2FDA" w:rsidRDefault="00CF10D2" w:rsidP="00CF10D2">
            <w:pPr>
              <w:pStyle w:val="Default"/>
              <w:rPr>
                <w:color w:val="auto"/>
              </w:rPr>
            </w:pPr>
            <w:r w:rsidRPr="00BD2FDA">
              <w:rPr>
                <w:color w:val="auto"/>
              </w:rPr>
              <w:t>-</w:t>
            </w:r>
          </w:p>
        </w:tc>
        <w:tc>
          <w:tcPr>
            <w:tcW w:w="2188" w:type="dxa"/>
            <w:vAlign w:val="center"/>
          </w:tcPr>
          <w:p w:rsidR="00CF10D2" w:rsidRPr="00BD2FDA" w:rsidRDefault="00CF10D2" w:rsidP="00CF10D2">
            <w:pPr>
              <w:pStyle w:val="Default"/>
              <w:rPr>
                <w:color w:val="auto"/>
              </w:rPr>
            </w:pPr>
            <w:r w:rsidRPr="00BD2FDA">
              <w:rPr>
                <w:color w:val="auto"/>
              </w:rPr>
              <w:t>-</w:t>
            </w:r>
          </w:p>
        </w:tc>
      </w:tr>
      <w:tr w:rsidR="00CF10D2" w:rsidRPr="00BD2FDA" w:rsidTr="0074535E">
        <w:trPr>
          <w:trHeight w:val="127"/>
          <w:jc w:val="center"/>
        </w:trPr>
        <w:tc>
          <w:tcPr>
            <w:tcW w:w="817" w:type="dxa"/>
            <w:vAlign w:val="center"/>
          </w:tcPr>
          <w:p w:rsidR="00CF10D2" w:rsidRPr="00BD2FDA" w:rsidRDefault="00CF10D2" w:rsidP="00CF10D2">
            <w:pPr>
              <w:pStyle w:val="Default"/>
              <w:rPr>
                <w:color w:val="auto"/>
              </w:rPr>
            </w:pPr>
            <w:r w:rsidRPr="00BD2FDA">
              <w:rPr>
                <w:bCs/>
                <w:color w:val="auto"/>
              </w:rPr>
              <w:t>5.</w:t>
            </w:r>
          </w:p>
        </w:tc>
        <w:tc>
          <w:tcPr>
            <w:tcW w:w="9276" w:type="dxa"/>
            <w:gridSpan w:val="3"/>
          </w:tcPr>
          <w:p w:rsidR="00CF10D2" w:rsidRPr="00BD2FDA" w:rsidRDefault="00CF10D2" w:rsidP="00CF10D2">
            <w:pPr>
              <w:pStyle w:val="Default"/>
              <w:rPr>
                <w:bCs/>
                <w:color w:val="auto"/>
              </w:rPr>
            </w:pPr>
            <w:r w:rsidRPr="00BD2FDA">
              <w:rPr>
                <w:bCs/>
                <w:color w:val="auto"/>
              </w:rPr>
              <w:t xml:space="preserve">Схема территориального планирования Российской Федерации в энергетики </w:t>
            </w:r>
          </w:p>
        </w:tc>
      </w:tr>
      <w:tr w:rsidR="00CF10D2" w:rsidRPr="00C06EBD" w:rsidTr="0074535E">
        <w:trPr>
          <w:trHeight w:val="387"/>
          <w:jc w:val="center"/>
        </w:trPr>
        <w:tc>
          <w:tcPr>
            <w:tcW w:w="817" w:type="dxa"/>
            <w:vAlign w:val="center"/>
          </w:tcPr>
          <w:p w:rsidR="00CF10D2" w:rsidRPr="00BD2FDA" w:rsidRDefault="00CF10D2" w:rsidP="00CF10D2">
            <w:pPr>
              <w:pStyle w:val="Default"/>
              <w:rPr>
                <w:color w:val="auto"/>
              </w:rPr>
            </w:pPr>
            <w:r w:rsidRPr="00BD2FDA">
              <w:rPr>
                <w:color w:val="auto"/>
              </w:rPr>
              <w:t>5.1.</w:t>
            </w:r>
          </w:p>
        </w:tc>
        <w:tc>
          <w:tcPr>
            <w:tcW w:w="4678" w:type="dxa"/>
          </w:tcPr>
          <w:p w:rsidR="00CF10D2" w:rsidRPr="00BD2FDA" w:rsidRDefault="00CF10D2" w:rsidP="00CF10D2">
            <w:pPr>
              <w:pStyle w:val="Default"/>
              <w:rPr>
                <w:color w:val="auto"/>
              </w:rPr>
            </w:pPr>
            <w:r w:rsidRPr="00BD2FDA">
              <w:rPr>
                <w:color w:val="auto"/>
              </w:rPr>
              <w:t xml:space="preserve">- </w:t>
            </w:r>
          </w:p>
        </w:tc>
        <w:tc>
          <w:tcPr>
            <w:tcW w:w="2410" w:type="dxa"/>
            <w:vAlign w:val="center"/>
          </w:tcPr>
          <w:p w:rsidR="00CF10D2" w:rsidRPr="00BD2FDA" w:rsidRDefault="00CF10D2" w:rsidP="00CF10D2">
            <w:pPr>
              <w:pStyle w:val="Default"/>
              <w:rPr>
                <w:color w:val="auto"/>
              </w:rPr>
            </w:pPr>
            <w:r w:rsidRPr="00BD2FDA">
              <w:rPr>
                <w:color w:val="auto"/>
              </w:rPr>
              <w:t>-</w:t>
            </w:r>
          </w:p>
        </w:tc>
        <w:tc>
          <w:tcPr>
            <w:tcW w:w="2188" w:type="dxa"/>
            <w:vAlign w:val="center"/>
          </w:tcPr>
          <w:p w:rsidR="00CF10D2" w:rsidRPr="00BD2FDA" w:rsidRDefault="00CF10D2" w:rsidP="00CF10D2">
            <w:pPr>
              <w:pStyle w:val="Default"/>
              <w:rPr>
                <w:color w:val="auto"/>
              </w:rPr>
            </w:pPr>
            <w:r w:rsidRPr="00BD2FDA">
              <w:rPr>
                <w:color w:val="auto"/>
              </w:rPr>
              <w:t>-</w:t>
            </w:r>
          </w:p>
        </w:tc>
      </w:tr>
    </w:tbl>
    <w:p w:rsidR="00EC7B42" w:rsidRPr="00047B00" w:rsidRDefault="00A25EB3" w:rsidP="00524A68">
      <w:pPr>
        <w:pStyle w:val="11"/>
        <w:numPr>
          <w:ilvl w:val="0"/>
          <w:numId w:val="23"/>
        </w:numPr>
        <w:rPr>
          <w:lang w:val="ru-RU"/>
        </w:rPr>
      </w:pPr>
      <w:bookmarkStart w:id="65" w:name="_Toc9845024"/>
      <w:bookmarkStart w:id="66" w:name="_Toc93779754"/>
      <w:r w:rsidRPr="00A25EB3">
        <w:t>C</w:t>
      </w:r>
      <w:r w:rsidRPr="00047B00">
        <w:rPr>
          <w:lang w:val="ru-RU"/>
        </w:rPr>
        <w:t xml:space="preserve">ведения о видах, назначении и </w:t>
      </w:r>
      <w:r w:rsidR="0074535E" w:rsidRPr="00047B00">
        <w:rPr>
          <w:lang w:val="ru-RU"/>
        </w:rPr>
        <w:t>НАИМЕНОВАНИЯХ,</w:t>
      </w:r>
      <w:r w:rsidRPr="00047B00">
        <w:rPr>
          <w:lang w:val="ru-RU"/>
        </w:rPr>
        <w:t xml:space="preserve"> планируемых для размещения на территории поселения, входящего в состав муниципального района, объектов</w:t>
      </w:r>
      <w:bookmarkEnd w:id="65"/>
      <w:r w:rsidR="00EC7B42" w:rsidRPr="00047B00">
        <w:rPr>
          <w:lang w:val="ru-RU"/>
        </w:rPr>
        <w:t xml:space="preserve"> регионального значения</w:t>
      </w:r>
      <w:bookmarkEnd w:id="66"/>
    </w:p>
    <w:p w:rsidR="00FE781C" w:rsidRPr="004F4CD2" w:rsidRDefault="00FE781C" w:rsidP="00FE781C">
      <w:pPr>
        <w:pStyle w:val="Default"/>
        <w:ind w:firstLine="567"/>
        <w:jc w:val="both"/>
        <w:rPr>
          <w:color w:val="auto"/>
        </w:rPr>
      </w:pPr>
      <w:r w:rsidRPr="004F4CD2">
        <w:rPr>
          <w:bCs/>
          <w:color w:val="auto"/>
        </w:rPr>
        <w:t>К объектам капитального строительства регионального значения</w:t>
      </w:r>
      <w:r w:rsidRPr="004F4CD2">
        <w:rPr>
          <w:color w:val="auto"/>
        </w:rPr>
        <w:t xml:space="preserve">, которые согласно части 6 статьи 9 Градостроительного кодекса Российской Федерации, подлежат учету </w:t>
      </w:r>
      <w:r w:rsidRPr="004F4CD2">
        <w:rPr>
          <w:bCs/>
          <w:color w:val="auto"/>
        </w:rPr>
        <w:t xml:space="preserve">в Генеральном плане </w:t>
      </w:r>
      <w:r w:rsidRPr="004F4CD2">
        <w:rPr>
          <w:color w:val="auto"/>
        </w:rPr>
        <w:t xml:space="preserve">и отображенным в Схеме территориального планирования </w:t>
      </w:r>
      <w:r w:rsidR="004A3AC8">
        <w:rPr>
          <w:bCs/>
          <w:color w:val="auto"/>
        </w:rPr>
        <w:t>Краснодарского края</w:t>
      </w:r>
      <w:r w:rsidRPr="004F4CD2">
        <w:rPr>
          <w:color w:val="auto"/>
        </w:rPr>
        <w:t>, относятся:</w:t>
      </w:r>
    </w:p>
    <w:p w:rsidR="00FE781C" w:rsidRPr="004F4CD2" w:rsidRDefault="00FE781C" w:rsidP="00FE781C">
      <w:pPr>
        <w:pStyle w:val="Default"/>
        <w:ind w:firstLine="567"/>
        <w:jc w:val="both"/>
        <w:rPr>
          <w:color w:val="auto"/>
        </w:rPr>
      </w:pPr>
      <w:r w:rsidRPr="004F4CD2">
        <w:rPr>
          <w:color w:val="auto"/>
        </w:rPr>
        <w:t xml:space="preserve">а) объекты транспорта (железнодорожного, водного, воздушного транспорта), автомобильные дороги регионального или межмуниципального значения; </w:t>
      </w:r>
    </w:p>
    <w:p w:rsidR="00FE781C" w:rsidRPr="004F4CD2" w:rsidRDefault="00FE781C" w:rsidP="00FE781C">
      <w:pPr>
        <w:pStyle w:val="Default"/>
        <w:ind w:firstLine="567"/>
        <w:jc w:val="both"/>
        <w:rPr>
          <w:color w:val="auto"/>
        </w:rPr>
      </w:pPr>
      <w:r w:rsidRPr="004F4CD2">
        <w:rPr>
          <w:color w:val="auto"/>
        </w:rPr>
        <w:lastRenderedPageBreak/>
        <w:t xml:space="preserve">б) объекты в области предупреждения чрезвычайных ситуаций межмуниципального и регионального характера, стихийных бедствий, эпидемий и ликвидации их последствий; </w:t>
      </w:r>
    </w:p>
    <w:p w:rsidR="00FE781C" w:rsidRPr="004F4CD2" w:rsidRDefault="00FE781C" w:rsidP="00FE781C">
      <w:pPr>
        <w:pStyle w:val="Default"/>
        <w:ind w:firstLine="567"/>
        <w:jc w:val="both"/>
        <w:rPr>
          <w:color w:val="auto"/>
        </w:rPr>
      </w:pPr>
      <w:r w:rsidRPr="004F4CD2">
        <w:rPr>
          <w:color w:val="auto"/>
        </w:rPr>
        <w:t xml:space="preserve">в) объекты образования; </w:t>
      </w:r>
    </w:p>
    <w:p w:rsidR="00FE781C" w:rsidRPr="004F4CD2" w:rsidRDefault="00FE781C" w:rsidP="00FE781C">
      <w:pPr>
        <w:pStyle w:val="Default"/>
        <w:ind w:firstLine="567"/>
        <w:jc w:val="both"/>
        <w:rPr>
          <w:color w:val="auto"/>
        </w:rPr>
      </w:pPr>
      <w:r w:rsidRPr="004F4CD2">
        <w:rPr>
          <w:color w:val="auto"/>
        </w:rPr>
        <w:t>г) объекты здравоохранения;</w:t>
      </w:r>
    </w:p>
    <w:p w:rsidR="00FE781C" w:rsidRPr="004F4CD2" w:rsidRDefault="00FE781C" w:rsidP="00FE781C">
      <w:pPr>
        <w:pStyle w:val="Default"/>
        <w:ind w:firstLine="567"/>
        <w:jc w:val="both"/>
        <w:rPr>
          <w:color w:val="auto"/>
        </w:rPr>
      </w:pPr>
      <w:r w:rsidRPr="004F4CD2">
        <w:rPr>
          <w:color w:val="auto"/>
        </w:rPr>
        <w:t>д) объекты физической культуры и спорта</w:t>
      </w:r>
    </w:p>
    <w:p w:rsidR="00FE781C" w:rsidRPr="004F4CD2" w:rsidRDefault="00FE781C" w:rsidP="00FE781C">
      <w:pPr>
        <w:pStyle w:val="Default"/>
        <w:ind w:firstLine="567"/>
        <w:jc w:val="both"/>
        <w:rPr>
          <w:color w:val="auto"/>
        </w:rPr>
      </w:pPr>
      <w:r w:rsidRPr="004F4CD2">
        <w:rPr>
          <w:color w:val="auto"/>
        </w:rPr>
        <w:t xml:space="preserve">е) иные объекты, определяемые правительством </w:t>
      </w:r>
      <w:r w:rsidR="004A3AC8">
        <w:rPr>
          <w:color w:val="auto"/>
        </w:rPr>
        <w:t>Краснодарского края</w:t>
      </w:r>
      <w:r w:rsidRPr="004F4CD2">
        <w:rPr>
          <w:color w:val="auto"/>
        </w:rPr>
        <w:t>.</w:t>
      </w:r>
    </w:p>
    <w:p w:rsidR="00FE781C" w:rsidRPr="004F4CD2" w:rsidRDefault="00FE781C" w:rsidP="00FE781C">
      <w:pPr>
        <w:pStyle w:val="26"/>
        <w:widowControl w:val="0"/>
        <w:spacing w:line="240" w:lineRule="auto"/>
        <w:ind w:firstLine="567"/>
        <w:rPr>
          <w:rFonts w:cs="Times New Roman"/>
          <w:lang w:eastAsia="ru-RU"/>
        </w:rPr>
      </w:pPr>
      <w:r w:rsidRPr="004F4CD2">
        <w:rPr>
          <w:rFonts w:cs="Times New Roman"/>
          <w:lang w:eastAsia="ru-RU"/>
        </w:rPr>
        <w:t xml:space="preserve">Утвержденные в Схеме территориального планирования </w:t>
      </w:r>
      <w:r w:rsidR="004A3AC8">
        <w:rPr>
          <w:rFonts w:cs="Times New Roman"/>
          <w:lang w:eastAsia="ru-RU"/>
        </w:rPr>
        <w:t>Краснодарского края</w:t>
      </w:r>
      <w:r w:rsidRPr="004F4CD2">
        <w:rPr>
          <w:rFonts w:cs="Times New Roman"/>
          <w:lang w:eastAsia="ru-RU"/>
        </w:rPr>
        <w:t xml:space="preserve"> сведения о видах, назначении и </w:t>
      </w:r>
      <w:r w:rsidR="0074535E" w:rsidRPr="004F4CD2">
        <w:rPr>
          <w:rFonts w:cs="Times New Roman"/>
          <w:lang w:eastAsia="ru-RU"/>
        </w:rPr>
        <w:t>наименованиях,</w:t>
      </w:r>
      <w:r w:rsidRPr="004F4CD2">
        <w:rPr>
          <w:rFonts w:cs="Times New Roman"/>
          <w:lang w:eastAsia="ru-RU"/>
        </w:rPr>
        <w:t xml:space="preserve"> планируемых для размещения на территориях МО объектов регионального значения представлены в Таблице 4.1. </w:t>
      </w:r>
    </w:p>
    <w:p w:rsidR="0074535E" w:rsidRDefault="00CF10D2" w:rsidP="0074535E">
      <w:pPr>
        <w:pStyle w:val="7"/>
      </w:pPr>
      <w:r w:rsidRPr="00394193">
        <w:t xml:space="preserve">Таблица </w:t>
      </w:r>
      <w:r w:rsidR="00394193" w:rsidRPr="00394193">
        <w:t>4</w:t>
      </w:r>
      <w:r w:rsidRPr="00394193">
        <w:t xml:space="preserve">.1. </w:t>
      </w:r>
    </w:p>
    <w:p w:rsidR="00CF10D2" w:rsidRPr="00394193" w:rsidRDefault="00CF10D2" w:rsidP="0074535E">
      <w:pPr>
        <w:ind w:firstLine="567"/>
        <w:jc w:val="center"/>
      </w:pPr>
      <w:r w:rsidRPr="00394193">
        <w:t>Реестр планируемых для размещения объектов регионального значения, в соответствии с документами территориального планирования субъекта Российской Федерации, подлежащих учету при подготовке проекта Генерального плана</w:t>
      </w:r>
    </w:p>
    <w:tbl>
      <w:tblPr>
        <w:tblStyle w:val="afc"/>
        <w:tblW w:w="9889" w:type="dxa"/>
        <w:jc w:val="center"/>
        <w:tblLayout w:type="fixed"/>
        <w:tblLook w:val="0000" w:firstRow="0" w:lastRow="0" w:firstColumn="0" w:lastColumn="0" w:noHBand="0" w:noVBand="0"/>
      </w:tblPr>
      <w:tblGrid>
        <w:gridCol w:w="817"/>
        <w:gridCol w:w="4678"/>
        <w:gridCol w:w="2410"/>
        <w:gridCol w:w="1984"/>
      </w:tblGrid>
      <w:tr w:rsidR="00CF10D2" w:rsidRPr="00394193" w:rsidTr="0074535E">
        <w:trPr>
          <w:trHeight w:val="611"/>
          <w:tblHeader/>
          <w:jc w:val="center"/>
        </w:trPr>
        <w:tc>
          <w:tcPr>
            <w:tcW w:w="817" w:type="dxa"/>
          </w:tcPr>
          <w:p w:rsidR="00CF10D2" w:rsidRPr="0074535E" w:rsidRDefault="00CF10D2" w:rsidP="00CF10D2">
            <w:pPr>
              <w:pStyle w:val="Default"/>
              <w:jc w:val="center"/>
              <w:rPr>
                <w:b/>
                <w:color w:val="auto"/>
              </w:rPr>
            </w:pPr>
            <w:r w:rsidRPr="0074535E">
              <w:rPr>
                <w:b/>
                <w:bCs/>
                <w:color w:val="auto"/>
              </w:rPr>
              <w:t>№ п/п</w:t>
            </w:r>
          </w:p>
        </w:tc>
        <w:tc>
          <w:tcPr>
            <w:tcW w:w="4678" w:type="dxa"/>
          </w:tcPr>
          <w:p w:rsidR="00CF10D2" w:rsidRPr="0074535E" w:rsidRDefault="00CF10D2" w:rsidP="00CF10D2">
            <w:pPr>
              <w:pStyle w:val="Default"/>
              <w:jc w:val="center"/>
              <w:rPr>
                <w:b/>
                <w:color w:val="auto"/>
              </w:rPr>
            </w:pPr>
            <w:r w:rsidRPr="0074535E">
              <w:rPr>
                <w:b/>
                <w:bCs/>
                <w:color w:val="auto"/>
              </w:rPr>
              <w:t>Наименование мероприятия, объекта, планируемого для размещения</w:t>
            </w:r>
          </w:p>
        </w:tc>
        <w:tc>
          <w:tcPr>
            <w:tcW w:w="2410" w:type="dxa"/>
          </w:tcPr>
          <w:p w:rsidR="00CF10D2" w:rsidRPr="0074535E" w:rsidRDefault="00CF10D2" w:rsidP="00CF10D2">
            <w:pPr>
              <w:pStyle w:val="Default"/>
              <w:jc w:val="center"/>
              <w:rPr>
                <w:b/>
                <w:bCs/>
                <w:color w:val="auto"/>
              </w:rPr>
            </w:pPr>
            <w:r w:rsidRPr="0074535E">
              <w:rPr>
                <w:b/>
                <w:bCs/>
                <w:color w:val="auto"/>
              </w:rPr>
              <w:t>Планируемое место размещения объекта,</w:t>
            </w:r>
          </w:p>
          <w:p w:rsidR="00CF10D2" w:rsidRPr="0074535E" w:rsidRDefault="00CF10D2" w:rsidP="00CF10D2">
            <w:pPr>
              <w:pStyle w:val="Default"/>
              <w:jc w:val="center"/>
              <w:rPr>
                <w:b/>
                <w:color w:val="auto"/>
              </w:rPr>
            </w:pPr>
            <w:r w:rsidRPr="0074535E">
              <w:rPr>
                <w:b/>
                <w:bCs/>
                <w:color w:val="auto"/>
              </w:rPr>
              <w:t>краткие характеристики</w:t>
            </w:r>
          </w:p>
        </w:tc>
        <w:tc>
          <w:tcPr>
            <w:tcW w:w="1984" w:type="dxa"/>
          </w:tcPr>
          <w:p w:rsidR="00CF10D2" w:rsidRPr="0074535E" w:rsidRDefault="00CF10D2" w:rsidP="00CF10D2">
            <w:pPr>
              <w:pStyle w:val="Default"/>
              <w:jc w:val="center"/>
              <w:rPr>
                <w:b/>
                <w:bCs/>
                <w:color w:val="auto"/>
              </w:rPr>
            </w:pPr>
            <w:r w:rsidRPr="0074535E">
              <w:rPr>
                <w:b/>
                <w:bCs/>
                <w:color w:val="auto"/>
              </w:rPr>
              <w:t>Условное обозначение</w:t>
            </w:r>
          </w:p>
        </w:tc>
      </w:tr>
      <w:tr w:rsidR="00CF10D2" w:rsidRPr="00BD2FDA" w:rsidTr="0074535E">
        <w:trPr>
          <w:trHeight w:val="409"/>
          <w:jc w:val="center"/>
        </w:trPr>
        <w:tc>
          <w:tcPr>
            <w:tcW w:w="817" w:type="dxa"/>
            <w:vAlign w:val="center"/>
          </w:tcPr>
          <w:p w:rsidR="00CF10D2" w:rsidRPr="00BD2FDA" w:rsidRDefault="00CF10D2" w:rsidP="00CF10D2">
            <w:pPr>
              <w:pStyle w:val="Default"/>
              <w:rPr>
                <w:color w:val="auto"/>
              </w:rPr>
            </w:pPr>
            <w:r w:rsidRPr="00BD2FDA">
              <w:rPr>
                <w:color w:val="auto"/>
              </w:rPr>
              <w:t>1.</w:t>
            </w:r>
          </w:p>
        </w:tc>
        <w:tc>
          <w:tcPr>
            <w:tcW w:w="9072" w:type="dxa"/>
            <w:gridSpan w:val="3"/>
            <w:vAlign w:val="center"/>
          </w:tcPr>
          <w:p w:rsidR="00CF10D2" w:rsidRPr="00BD2FDA" w:rsidRDefault="00CF10D2" w:rsidP="00CF10D2">
            <w:pPr>
              <w:pStyle w:val="Default"/>
              <w:rPr>
                <w:color w:val="auto"/>
              </w:rPr>
            </w:pPr>
            <w:r w:rsidRPr="00BD2FDA">
              <w:rPr>
                <w:color w:val="auto"/>
              </w:rPr>
              <w:t>Особо охраняемые природные территории</w:t>
            </w:r>
          </w:p>
        </w:tc>
      </w:tr>
      <w:tr w:rsidR="00457FA7" w:rsidRPr="00BD2FDA" w:rsidTr="0074535E">
        <w:trPr>
          <w:trHeight w:val="610"/>
          <w:jc w:val="center"/>
        </w:trPr>
        <w:tc>
          <w:tcPr>
            <w:tcW w:w="817" w:type="dxa"/>
            <w:vAlign w:val="center"/>
          </w:tcPr>
          <w:p w:rsidR="00457FA7" w:rsidRPr="00BD2FDA" w:rsidRDefault="00457FA7" w:rsidP="00CF10D2">
            <w:pPr>
              <w:pStyle w:val="Default"/>
              <w:rPr>
                <w:color w:val="auto"/>
              </w:rPr>
            </w:pPr>
            <w:r w:rsidRPr="00BD2FDA">
              <w:rPr>
                <w:color w:val="auto"/>
              </w:rPr>
              <w:t>1.1.</w:t>
            </w:r>
          </w:p>
        </w:tc>
        <w:tc>
          <w:tcPr>
            <w:tcW w:w="4678" w:type="dxa"/>
          </w:tcPr>
          <w:p w:rsidR="00457FA7" w:rsidRPr="00BD2FDA" w:rsidRDefault="00457FA7" w:rsidP="000E6D8D">
            <w:pPr>
              <w:pStyle w:val="Default"/>
              <w:rPr>
                <w:color w:val="auto"/>
              </w:rPr>
            </w:pPr>
            <w:r w:rsidRPr="00BD2FDA">
              <w:rPr>
                <w:color w:val="auto"/>
              </w:rPr>
              <w:t>Размещение объектов, иных территорий и (или) зон регионального значения не предусмотрено</w:t>
            </w:r>
          </w:p>
        </w:tc>
        <w:tc>
          <w:tcPr>
            <w:tcW w:w="2410" w:type="dxa"/>
            <w:vAlign w:val="center"/>
          </w:tcPr>
          <w:p w:rsidR="00457FA7" w:rsidRPr="00BD2FDA" w:rsidRDefault="00457FA7" w:rsidP="000E6D8D">
            <w:pPr>
              <w:pStyle w:val="Default"/>
              <w:rPr>
                <w:color w:val="auto"/>
              </w:rPr>
            </w:pPr>
            <w:r w:rsidRPr="00BD2FDA">
              <w:rPr>
                <w:color w:val="auto"/>
              </w:rPr>
              <w:t>Не устанавливается</w:t>
            </w:r>
          </w:p>
        </w:tc>
        <w:tc>
          <w:tcPr>
            <w:tcW w:w="1984" w:type="dxa"/>
            <w:vAlign w:val="center"/>
          </w:tcPr>
          <w:p w:rsidR="00457FA7" w:rsidRPr="00BD2FDA" w:rsidRDefault="00457FA7" w:rsidP="00CF10D2">
            <w:pPr>
              <w:pStyle w:val="Default"/>
              <w:rPr>
                <w:color w:val="auto"/>
              </w:rPr>
            </w:pPr>
          </w:p>
        </w:tc>
      </w:tr>
      <w:tr w:rsidR="00457FA7" w:rsidRPr="00BD2FDA" w:rsidTr="0074535E">
        <w:trPr>
          <w:trHeight w:val="610"/>
          <w:jc w:val="center"/>
        </w:trPr>
        <w:tc>
          <w:tcPr>
            <w:tcW w:w="817" w:type="dxa"/>
            <w:vAlign w:val="center"/>
          </w:tcPr>
          <w:p w:rsidR="00457FA7" w:rsidRPr="00BD2FDA" w:rsidRDefault="00457FA7" w:rsidP="00CF10D2">
            <w:pPr>
              <w:pStyle w:val="Default"/>
              <w:rPr>
                <w:color w:val="auto"/>
              </w:rPr>
            </w:pPr>
            <w:r w:rsidRPr="00BD2FDA">
              <w:rPr>
                <w:color w:val="auto"/>
              </w:rPr>
              <w:t>2.</w:t>
            </w:r>
          </w:p>
        </w:tc>
        <w:tc>
          <w:tcPr>
            <w:tcW w:w="4678" w:type="dxa"/>
            <w:vAlign w:val="center"/>
          </w:tcPr>
          <w:p w:rsidR="00457FA7" w:rsidRPr="00BD2FDA" w:rsidRDefault="00457FA7" w:rsidP="00CF10D2">
            <w:pPr>
              <w:pStyle w:val="Default"/>
              <w:rPr>
                <w:color w:val="auto"/>
              </w:rPr>
            </w:pPr>
            <w:r w:rsidRPr="00BD2FDA">
              <w:rPr>
                <w:color w:val="auto"/>
              </w:rPr>
              <w:t>Объекты культурного наследия</w:t>
            </w:r>
          </w:p>
        </w:tc>
        <w:tc>
          <w:tcPr>
            <w:tcW w:w="2410" w:type="dxa"/>
          </w:tcPr>
          <w:p w:rsidR="00457FA7" w:rsidRPr="00BD2FDA" w:rsidRDefault="00457FA7" w:rsidP="00CF10D2">
            <w:pPr>
              <w:pStyle w:val="Default"/>
              <w:jc w:val="center"/>
              <w:rPr>
                <w:color w:val="auto"/>
              </w:rPr>
            </w:pPr>
          </w:p>
        </w:tc>
        <w:tc>
          <w:tcPr>
            <w:tcW w:w="1984" w:type="dxa"/>
            <w:vAlign w:val="center"/>
          </w:tcPr>
          <w:p w:rsidR="00457FA7" w:rsidRPr="00BD2FDA" w:rsidRDefault="00457FA7" w:rsidP="00CF10D2">
            <w:pPr>
              <w:pStyle w:val="Default"/>
              <w:rPr>
                <w:color w:val="auto"/>
              </w:rPr>
            </w:pPr>
          </w:p>
        </w:tc>
      </w:tr>
      <w:tr w:rsidR="00457FA7" w:rsidRPr="00BD2FDA" w:rsidTr="0074535E">
        <w:trPr>
          <w:trHeight w:val="610"/>
          <w:jc w:val="center"/>
        </w:trPr>
        <w:tc>
          <w:tcPr>
            <w:tcW w:w="817" w:type="dxa"/>
            <w:vAlign w:val="center"/>
          </w:tcPr>
          <w:p w:rsidR="00457FA7" w:rsidRPr="00975C76" w:rsidRDefault="00457FA7" w:rsidP="00CF10D2">
            <w:pPr>
              <w:pStyle w:val="Default"/>
              <w:rPr>
                <w:color w:val="auto"/>
              </w:rPr>
            </w:pPr>
            <w:r w:rsidRPr="00975C76">
              <w:rPr>
                <w:color w:val="auto"/>
              </w:rPr>
              <w:t>2.1.</w:t>
            </w:r>
          </w:p>
        </w:tc>
        <w:tc>
          <w:tcPr>
            <w:tcW w:w="4678" w:type="dxa"/>
          </w:tcPr>
          <w:p w:rsidR="00457FA7" w:rsidRPr="00975C76" w:rsidRDefault="00457FA7" w:rsidP="00CF10D2">
            <w:pPr>
              <w:pStyle w:val="Default"/>
              <w:rPr>
                <w:color w:val="auto"/>
              </w:rPr>
            </w:pPr>
            <w:r w:rsidRPr="00975C76">
              <w:rPr>
                <w:color w:val="auto"/>
              </w:rPr>
              <w:t>Размещение объектов, иных территорий и (или) зон регионального значения не предусмотрено</w:t>
            </w:r>
          </w:p>
        </w:tc>
        <w:tc>
          <w:tcPr>
            <w:tcW w:w="2410" w:type="dxa"/>
            <w:vAlign w:val="center"/>
          </w:tcPr>
          <w:p w:rsidR="00457FA7" w:rsidRPr="00975C76" w:rsidRDefault="00457FA7" w:rsidP="00CF10D2">
            <w:pPr>
              <w:pStyle w:val="Default"/>
              <w:rPr>
                <w:color w:val="auto"/>
              </w:rPr>
            </w:pPr>
            <w:r w:rsidRPr="00975C76">
              <w:rPr>
                <w:color w:val="auto"/>
              </w:rPr>
              <w:t>Не устанавливается</w:t>
            </w:r>
          </w:p>
        </w:tc>
        <w:tc>
          <w:tcPr>
            <w:tcW w:w="1984" w:type="dxa"/>
            <w:vAlign w:val="center"/>
          </w:tcPr>
          <w:p w:rsidR="00457FA7" w:rsidRPr="00BD2FDA" w:rsidRDefault="00457FA7" w:rsidP="00CF10D2">
            <w:pPr>
              <w:pStyle w:val="Default"/>
              <w:rPr>
                <w:color w:val="auto"/>
              </w:rPr>
            </w:pPr>
          </w:p>
        </w:tc>
      </w:tr>
      <w:tr w:rsidR="00457FA7" w:rsidRPr="00BD2FDA" w:rsidTr="0074535E">
        <w:trPr>
          <w:trHeight w:val="610"/>
          <w:jc w:val="center"/>
        </w:trPr>
        <w:tc>
          <w:tcPr>
            <w:tcW w:w="817" w:type="dxa"/>
            <w:vAlign w:val="center"/>
          </w:tcPr>
          <w:p w:rsidR="00457FA7" w:rsidRPr="00BD2FDA" w:rsidRDefault="00457FA7" w:rsidP="00CF10D2">
            <w:pPr>
              <w:pStyle w:val="Default"/>
              <w:rPr>
                <w:color w:val="auto"/>
              </w:rPr>
            </w:pPr>
            <w:r w:rsidRPr="00BD2FDA">
              <w:rPr>
                <w:color w:val="auto"/>
              </w:rPr>
              <w:t>3.</w:t>
            </w:r>
          </w:p>
        </w:tc>
        <w:tc>
          <w:tcPr>
            <w:tcW w:w="9072" w:type="dxa"/>
            <w:gridSpan w:val="3"/>
            <w:vAlign w:val="center"/>
          </w:tcPr>
          <w:p w:rsidR="00457FA7" w:rsidRPr="00BD2FDA" w:rsidRDefault="00457FA7" w:rsidP="00CF10D2">
            <w:pPr>
              <w:pStyle w:val="Default"/>
              <w:rPr>
                <w:color w:val="auto"/>
              </w:rPr>
            </w:pPr>
            <w:r w:rsidRPr="00BD2FDA">
              <w:rPr>
                <w:color w:val="auto"/>
              </w:rPr>
              <w:t>Объекты капитального строительства</w:t>
            </w:r>
          </w:p>
        </w:tc>
      </w:tr>
      <w:tr w:rsidR="00F26F7E" w:rsidRPr="00BD2FDA" w:rsidTr="00664685">
        <w:trPr>
          <w:trHeight w:val="610"/>
          <w:jc w:val="center"/>
        </w:trPr>
        <w:tc>
          <w:tcPr>
            <w:tcW w:w="817" w:type="dxa"/>
            <w:vAlign w:val="center"/>
          </w:tcPr>
          <w:p w:rsidR="00F26F7E" w:rsidRPr="00BD2FDA" w:rsidRDefault="00F26F7E" w:rsidP="00CF10D2">
            <w:pPr>
              <w:pStyle w:val="Default"/>
              <w:rPr>
                <w:color w:val="auto"/>
              </w:rPr>
            </w:pPr>
            <w:r w:rsidRPr="00BD2FDA">
              <w:rPr>
                <w:color w:val="auto"/>
              </w:rPr>
              <w:t>3.1.</w:t>
            </w:r>
          </w:p>
        </w:tc>
        <w:tc>
          <w:tcPr>
            <w:tcW w:w="4678" w:type="dxa"/>
          </w:tcPr>
          <w:p w:rsidR="00F26F7E" w:rsidRPr="00F32A41" w:rsidRDefault="003E5CFA" w:rsidP="001754F3">
            <w:pPr>
              <w:pStyle w:val="Default"/>
              <w:rPr>
                <w:color w:val="auto"/>
              </w:rPr>
            </w:pPr>
            <w:r w:rsidRPr="00F32A41">
              <w:rPr>
                <w:color w:val="auto"/>
              </w:rPr>
              <w:t>Автомобильная дорога (с территории Брюховецкого района)</w:t>
            </w:r>
          </w:p>
        </w:tc>
        <w:tc>
          <w:tcPr>
            <w:tcW w:w="2410" w:type="dxa"/>
          </w:tcPr>
          <w:p w:rsidR="00F26F7E" w:rsidRPr="00F32A41" w:rsidRDefault="003E5CFA" w:rsidP="00664685">
            <w:pPr>
              <w:snapToGrid w:val="0"/>
              <w:jc w:val="center"/>
            </w:pPr>
            <w:r w:rsidRPr="00F32A41">
              <w:t>На территории Незаймановского с</w:t>
            </w:r>
            <w:r w:rsidR="00F43D20">
              <w:t>ельского п</w:t>
            </w:r>
            <w:r w:rsidR="00E47526">
              <w:t>о</w:t>
            </w:r>
            <w:r w:rsidR="00F43D20">
              <w:t>селения</w:t>
            </w:r>
          </w:p>
        </w:tc>
        <w:tc>
          <w:tcPr>
            <w:tcW w:w="1984" w:type="dxa"/>
          </w:tcPr>
          <w:p w:rsidR="00F26F7E" w:rsidRPr="00BD2FDA" w:rsidRDefault="008D346C" w:rsidP="00664685">
            <w:pPr>
              <w:snapToGrid w:val="0"/>
              <w:jc w:val="center"/>
            </w:pPr>
            <w:r>
              <w:object w:dxaOrig="378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5.25pt" o:ole="">
                  <v:imagedata r:id="rId38" o:title=""/>
                </v:shape>
                <o:OLEObject Type="Embed" ProgID="PBrush" ShapeID="_x0000_i1025" DrawAspect="Content" ObjectID="_1739018818" r:id="rId39"/>
              </w:object>
            </w:r>
          </w:p>
        </w:tc>
      </w:tr>
      <w:tr w:rsidR="00F517C2" w:rsidRPr="00BD2FDA" w:rsidTr="00664685">
        <w:trPr>
          <w:trHeight w:val="610"/>
          <w:jc w:val="center"/>
        </w:trPr>
        <w:tc>
          <w:tcPr>
            <w:tcW w:w="817" w:type="dxa"/>
            <w:vAlign w:val="center"/>
          </w:tcPr>
          <w:p w:rsidR="00F517C2" w:rsidRPr="0090720F" w:rsidRDefault="00F517C2" w:rsidP="00CF10D2">
            <w:pPr>
              <w:pStyle w:val="Default"/>
              <w:rPr>
                <w:color w:val="auto"/>
              </w:rPr>
            </w:pPr>
            <w:r w:rsidRPr="0090720F">
              <w:rPr>
                <w:color w:val="auto"/>
              </w:rPr>
              <w:t>3.2</w:t>
            </w:r>
          </w:p>
        </w:tc>
        <w:tc>
          <w:tcPr>
            <w:tcW w:w="4678" w:type="dxa"/>
          </w:tcPr>
          <w:p w:rsidR="00F517C2" w:rsidRPr="0090720F" w:rsidRDefault="00F517C2" w:rsidP="001754F3">
            <w:pPr>
              <w:pStyle w:val="Default"/>
              <w:rPr>
                <w:color w:val="auto"/>
              </w:rPr>
            </w:pPr>
            <w:r w:rsidRPr="0090720F">
              <w:rPr>
                <w:color w:val="auto"/>
              </w:rPr>
              <w:t>Газопровод регионального значения</w:t>
            </w:r>
          </w:p>
        </w:tc>
        <w:tc>
          <w:tcPr>
            <w:tcW w:w="2410" w:type="dxa"/>
          </w:tcPr>
          <w:p w:rsidR="00F517C2" w:rsidRPr="0090720F" w:rsidRDefault="00F517C2" w:rsidP="00664685">
            <w:pPr>
              <w:snapToGrid w:val="0"/>
              <w:jc w:val="center"/>
            </w:pPr>
            <w:r w:rsidRPr="0090720F">
              <w:t>На территории Незаймановского с</w:t>
            </w:r>
            <w:r w:rsidR="00E47526">
              <w:t>ельского поселения</w:t>
            </w:r>
          </w:p>
        </w:tc>
        <w:tc>
          <w:tcPr>
            <w:tcW w:w="1984" w:type="dxa"/>
          </w:tcPr>
          <w:p w:rsidR="00F517C2" w:rsidRPr="00F517C2" w:rsidRDefault="0090720F" w:rsidP="00664685">
            <w:pPr>
              <w:snapToGrid w:val="0"/>
              <w:jc w:val="center"/>
              <w:rPr>
                <w:highlight w:val="yellow"/>
              </w:rPr>
            </w:pPr>
            <w:r w:rsidRPr="0090720F">
              <w:rPr>
                <w:noProof/>
                <w:lang w:eastAsia="ru-RU"/>
              </w:rPr>
              <w:drawing>
                <wp:inline distT="0" distB="0" distL="0" distR="0">
                  <wp:extent cx="1122680" cy="95885"/>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122680" cy="95885"/>
                          </a:xfrm>
                          <a:prstGeom prst="rect">
                            <a:avLst/>
                          </a:prstGeom>
                        </pic:spPr>
                      </pic:pic>
                    </a:graphicData>
                  </a:graphic>
                </wp:inline>
              </w:drawing>
            </w:r>
          </w:p>
        </w:tc>
      </w:tr>
    </w:tbl>
    <w:p w:rsidR="00CF10D2" w:rsidRPr="00BD2FDA" w:rsidRDefault="00CF10D2" w:rsidP="00CF10D2">
      <w:pPr>
        <w:rPr>
          <w:b/>
          <w:color w:val="00B0F0"/>
        </w:rPr>
      </w:pPr>
    </w:p>
    <w:p w:rsidR="00CF10D2" w:rsidRPr="00BD2FDA" w:rsidRDefault="00394193" w:rsidP="00444202">
      <w:pPr>
        <w:pStyle w:val="2"/>
      </w:pPr>
      <w:bookmarkStart w:id="67" w:name="_Toc93779755"/>
      <w:r w:rsidRPr="00BD2FDA">
        <w:t>4</w:t>
      </w:r>
      <w:r w:rsidR="00CF10D2" w:rsidRPr="00BD2FDA">
        <w:t>.</w:t>
      </w:r>
      <w:r w:rsidRPr="00BD2FDA">
        <w:t>1</w:t>
      </w:r>
      <w:r w:rsidR="00CF10D2" w:rsidRPr="00BD2FDA">
        <w:t xml:space="preserve"> Определение функциональных зон, в которых планируется размещение объектов регионального значения</w:t>
      </w:r>
      <w:r w:rsidR="00E47526">
        <w:t xml:space="preserve"> </w:t>
      </w:r>
      <w:r w:rsidR="00CF10D2" w:rsidRPr="00BD2FDA">
        <w:t>и местоположения линейных объектов регионального значения</w:t>
      </w:r>
      <w:bookmarkEnd w:id="67"/>
    </w:p>
    <w:p w:rsidR="00CF10D2" w:rsidRPr="00BD2FDA" w:rsidRDefault="00CF10D2" w:rsidP="00CF10D2">
      <w:pPr>
        <w:pStyle w:val="Default"/>
        <w:ind w:firstLine="567"/>
        <w:jc w:val="both"/>
        <w:rPr>
          <w:color w:val="auto"/>
        </w:rPr>
      </w:pPr>
      <w:r w:rsidRPr="00BD2FDA">
        <w:rPr>
          <w:bCs/>
          <w:color w:val="auto"/>
        </w:rPr>
        <w:t xml:space="preserve">В Генеральном плане </w:t>
      </w:r>
      <w:r w:rsidRPr="00BD2FDA">
        <w:rPr>
          <w:color w:val="auto"/>
        </w:rPr>
        <w:t xml:space="preserve">с учетом сведений о видах, назначении и наименованиях планируемых для размещения на территориях МО объектов </w:t>
      </w:r>
      <w:r w:rsidRPr="00BD2FDA">
        <w:rPr>
          <w:bCs/>
          <w:color w:val="auto"/>
        </w:rPr>
        <w:t xml:space="preserve">регионального </w:t>
      </w:r>
      <w:r w:rsidRPr="00BD2FDA">
        <w:rPr>
          <w:color w:val="auto"/>
        </w:rPr>
        <w:t xml:space="preserve">значения и размещение объектов, иных территорий и (или) зон </w:t>
      </w:r>
      <w:r w:rsidRPr="00BD2FDA">
        <w:rPr>
          <w:bCs/>
          <w:color w:val="auto"/>
        </w:rPr>
        <w:t xml:space="preserve">регионального </w:t>
      </w:r>
      <w:r w:rsidRPr="00BD2FDA">
        <w:rPr>
          <w:color w:val="auto"/>
        </w:rPr>
        <w:t xml:space="preserve">значения, отображенных </w:t>
      </w:r>
      <w:r w:rsidRPr="00BD2FDA">
        <w:rPr>
          <w:bCs/>
          <w:color w:val="auto"/>
        </w:rPr>
        <w:t xml:space="preserve">в схеме территориального планирования </w:t>
      </w:r>
      <w:r w:rsidR="004A3AC8" w:rsidRPr="00BD2FDA">
        <w:rPr>
          <w:bCs/>
          <w:color w:val="auto"/>
        </w:rPr>
        <w:t>Краснодарского края</w:t>
      </w:r>
      <w:r w:rsidRPr="00BD2FDA">
        <w:rPr>
          <w:bCs/>
          <w:color w:val="auto"/>
        </w:rPr>
        <w:t>, установлены, соответствующие функциональные зоны</w:t>
      </w:r>
      <w:r w:rsidRPr="00BD2FDA">
        <w:rPr>
          <w:color w:val="auto"/>
        </w:rPr>
        <w:t xml:space="preserve">, в которых планируется размещение объектов </w:t>
      </w:r>
      <w:r w:rsidRPr="00BD2FDA">
        <w:rPr>
          <w:bCs/>
          <w:color w:val="auto"/>
        </w:rPr>
        <w:t xml:space="preserve">регионального </w:t>
      </w:r>
      <w:r w:rsidRPr="00BD2FDA">
        <w:rPr>
          <w:color w:val="auto"/>
        </w:rPr>
        <w:t xml:space="preserve">значения, и (или) местоположения линейных объектов </w:t>
      </w:r>
      <w:r w:rsidRPr="00BD2FDA">
        <w:rPr>
          <w:bCs/>
          <w:color w:val="auto"/>
        </w:rPr>
        <w:t xml:space="preserve">регионального </w:t>
      </w:r>
      <w:r w:rsidRPr="00BD2FDA">
        <w:rPr>
          <w:color w:val="auto"/>
        </w:rPr>
        <w:t xml:space="preserve">значения, которые, в соответствии с 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относятся к объектам, которые могут находиться в собственности </w:t>
      </w:r>
      <w:r w:rsidR="004A3AC8" w:rsidRPr="00BD2FDA">
        <w:rPr>
          <w:color w:val="auto"/>
        </w:rPr>
        <w:t>Краснодарского края</w:t>
      </w:r>
      <w:r w:rsidRPr="00BD2FDA">
        <w:rPr>
          <w:color w:val="auto"/>
        </w:rPr>
        <w:t xml:space="preserve">. </w:t>
      </w:r>
    </w:p>
    <w:p w:rsidR="00CF10D2" w:rsidRPr="00BD2FDA" w:rsidRDefault="00CF10D2" w:rsidP="00CF10D2">
      <w:pPr>
        <w:ind w:firstLine="567"/>
        <w:jc w:val="both"/>
        <w:rPr>
          <w:color w:val="00B0F0"/>
        </w:rPr>
      </w:pPr>
      <w:r w:rsidRPr="00BD2FDA">
        <w:lastRenderedPageBreak/>
        <w:t>Функциональные зоны и их условные обозначения, в том числе коды объектов, установлены в соответствии с пунктом 46 Приложения к приказу Министерства регионального развития Российской Федерации от 30 января 2012 г. № 19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(далее – Приказ Минрегиона от 30 января 2012 г. № 19).</w:t>
      </w:r>
    </w:p>
    <w:p w:rsidR="00CF10D2" w:rsidRPr="00BD2FDA" w:rsidRDefault="00CF10D2" w:rsidP="0074535E">
      <w:pPr>
        <w:pStyle w:val="7"/>
      </w:pPr>
      <w:r w:rsidRPr="00BD2FDA">
        <w:t>Таблица 4.1</w:t>
      </w:r>
      <w:r w:rsidR="00394193" w:rsidRPr="00BD2FDA">
        <w:t>.1</w:t>
      </w:r>
    </w:p>
    <w:tbl>
      <w:tblPr>
        <w:tblStyle w:val="afc"/>
        <w:tblW w:w="10049" w:type="dxa"/>
        <w:jc w:val="center"/>
        <w:tblLayout w:type="fixed"/>
        <w:tblLook w:val="0000" w:firstRow="0" w:lastRow="0" w:firstColumn="0" w:lastColumn="0" w:noHBand="0" w:noVBand="0"/>
      </w:tblPr>
      <w:tblGrid>
        <w:gridCol w:w="817"/>
        <w:gridCol w:w="4394"/>
        <w:gridCol w:w="2854"/>
        <w:gridCol w:w="1984"/>
      </w:tblGrid>
      <w:tr w:rsidR="00CF10D2" w:rsidRPr="00BD2FDA" w:rsidTr="007E17EB">
        <w:trPr>
          <w:trHeight w:val="611"/>
          <w:tblHeader/>
          <w:jc w:val="center"/>
        </w:trPr>
        <w:tc>
          <w:tcPr>
            <w:tcW w:w="817" w:type="dxa"/>
            <w:vAlign w:val="center"/>
          </w:tcPr>
          <w:p w:rsidR="00CF10D2" w:rsidRPr="00BD2FDA" w:rsidRDefault="00CF10D2" w:rsidP="0074535E">
            <w:pPr>
              <w:pStyle w:val="Default"/>
              <w:jc w:val="center"/>
              <w:rPr>
                <w:b/>
                <w:color w:val="auto"/>
              </w:rPr>
            </w:pPr>
            <w:r w:rsidRPr="00BD2FDA">
              <w:rPr>
                <w:b/>
                <w:bCs/>
                <w:color w:val="auto"/>
              </w:rPr>
              <w:t>№ п/п</w:t>
            </w:r>
          </w:p>
        </w:tc>
        <w:tc>
          <w:tcPr>
            <w:tcW w:w="4394" w:type="dxa"/>
            <w:vAlign w:val="center"/>
          </w:tcPr>
          <w:p w:rsidR="00CF10D2" w:rsidRPr="00BD2FDA" w:rsidRDefault="00CF10D2" w:rsidP="0074535E">
            <w:pPr>
              <w:pStyle w:val="Default"/>
              <w:jc w:val="center"/>
              <w:rPr>
                <w:b/>
                <w:color w:val="auto"/>
              </w:rPr>
            </w:pPr>
            <w:r w:rsidRPr="00BD2FDA">
              <w:rPr>
                <w:b/>
                <w:bCs/>
                <w:color w:val="auto"/>
              </w:rPr>
              <w:t>Наименование объекта</w:t>
            </w:r>
          </w:p>
        </w:tc>
        <w:tc>
          <w:tcPr>
            <w:tcW w:w="2854" w:type="dxa"/>
            <w:vAlign w:val="center"/>
          </w:tcPr>
          <w:p w:rsidR="00CF10D2" w:rsidRPr="00BD2FDA" w:rsidRDefault="00CF10D2" w:rsidP="0074535E">
            <w:pPr>
              <w:pStyle w:val="Default"/>
              <w:jc w:val="center"/>
              <w:rPr>
                <w:b/>
                <w:color w:val="auto"/>
              </w:rPr>
            </w:pPr>
            <w:r w:rsidRPr="00BD2FDA">
              <w:rPr>
                <w:b/>
                <w:bCs/>
                <w:color w:val="auto"/>
              </w:rPr>
              <w:t>Наименование установленной функциональной зоны/категория земель</w:t>
            </w:r>
          </w:p>
        </w:tc>
        <w:tc>
          <w:tcPr>
            <w:tcW w:w="1984" w:type="dxa"/>
            <w:vAlign w:val="center"/>
          </w:tcPr>
          <w:p w:rsidR="00CF10D2" w:rsidRPr="00BD2FDA" w:rsidRDefault="00CF10D2" w:rsidP="0074535E">
            <w:pPr>
              <w:pStyle w:val="Default"/>
              <w:jc w:val="center"/>
              <w:rPr>
                <w:b/>
                <w:bCs/>
                <w:color w:val="auto"/>
              </w:rPr>
            </w:pPr>
            <w:r w:rsidRPr="00BD2FDA">
              <w:rPr>
                <w:b/>
                <w:bCs/>
                <w:color w:val="auto"/>
              </w:rPr>
              <w:t>Основные параметры функциональной зоны</w:t>
            </w:r>
          </w:p>
        </w:tc>
      </w:tr>
      <w:tr w:rsidR="00CF10D2" w:rsidRPr="00BD2FDA" w:rsidTr="0074535E">
        <w:trPr>
          <w:trHeight w:val="409"/>
          <w:jc w:val="center"/>
        </w:trPr>
        <w:tc>
          <w:tcPr>
            <w:tcW w:w="817" w:type="dxa"/>
            <w:vAlign w:val="center"/>
          </w:tcPr>
          <w:p w:rsidR="00CF10D2" w:rsidRPr="00BD2FDA" w:rsidRDefault="00CF10D2" w:rsidP="00CF10D2">
            <w:pPr>
              <w:pStyle w:val="Default"/>
              <w:rPr>
                <w:color w:val="auto"/>
              </w:rPr>
            </w:pPr>
            <w:r w:rsidRPr="00BD2FDA">
              <w:rPr>
                <w:color w:val="auto"/>
              </w:rPr>
              <w:t>1.</w:t>
            </w:r>
          </w:p>
        </w:tc>
        <w:tc>
          <w:tcPr>
            <w:tcW w:w="9232" w:type="dxa"/>
            <w:gridSpan w:val="3"/>
            <w:vAlign w:val="center"/>
          </w:tcPr>
          <w:p w:rsidR="00CF10D2" w:rsidRPr="00BD2FDA" w:rsidRDefault="00CF10D2" w:rsidP="00CF10D2">
            <w:pPr>
              <w:pStyle w:val="Default"/>
              <w:rPr>
                <w:color w:val="auto"/>
              </w:rPr>
            </w:pPr>
            <w:r w:rsidRPr="00BD2FDA">
              <w:rPr>
                <w:color w:val="auto"/>
              </w:rPr>
              <w:t>Особо охраняемые природные территории</w:t>
            </w:r>
          </w:p>
        </w:tc>
      </w:tr>
      <w:tr w:rsidR="00457FA7" w:rsidRPr="00BD2FDA" w:rsidTr="0074535E">
        <w:trPr>
          <w:trHeight w:val="1741"/>
          <w:jc w:val="center"/>
        </w:trPr>
        <w:tc>
          <w:tcPr>
            <w:tcW w:w="817" w:type="dxa"/>
            <w:vAlign w:val="center"/>
          </w:tcPr>
          <w:p w:rsidR="00457FA7" w:rsidRPr="00BD2FDA" w:rsidRDefault="00457FA7" w:rsidP="00CF10D2">
            <w:pPr>
              <w:pStyle w:val="Default"/>
              <w:rPr>
                <w:color w:val="auto"/>
              </w:rPr>
            </w:pPr>
          </w:p>
        </w:tc>
        <w:tc>
          <w:tcPr>
            <w:tcW w:w="4394" w:type="dxa"/>
          </w:tcPr>
          <w:p w:rsidR="00457FA7" w:rsidRPr="00BD2FDA" w:rsidRDefault="00457FA7" w:rsidP="00CF10D2">
            <w:pPr>
              <w:pStyle w:val="Default"/>
              <w:rPr>
                <w:color w:val="auto"/>
              </w:rPr>
            </w:pPr>
            <w:r w:rsidRPr="00BD2FDA">
              <w:rPr>
                <w:color w:val="auto"/>
              </w:rPr>
              <w:t>Размещение объектов, иных территорий и (или) зон регионального значения не предусмотрено</w:t>
            </w:r>
          </w:p>
          <w:p w:rsidR="00457FA7" w:rsidRPr="00BD2FDA" w:rsidRDefault="00457FA7" w:rsidP="00CF10D2">
            <w:pPr>
              <w:pStyle w:val="Default"/>
              <w:rPr>
                <w:color w:val="auto"/>
              </w:rPr>
            </w:pPr>
          </w:p>
          <w:p w:rsidR="00457FA7" w:rsidRPr="00BD2FDA" w:rsidRDefault="00457FA7" w:rsidP="00CF10D2">
            <w:pPr>
              <w:pStyle w:val="Default"/>
              <w:rPr>
                <w:color w:val="auto"/>
              </w:rPr>
            </w:pPr>
          </w:p>
        </w:tc>
        <w:tc>
          <w:tcPr>
            <w:tcW w:w="2854" w:type="dxa"/>
            <w:vAlign w:val="center"/>
          </w:tcPr>
          <w:p w:rsidR="00457FA7" w:rsidRPr="00BD2FDA" w:rsidRDefault="00457FA7" w:rsidP="00457FA7">
            <w:pPr>
              <w:pStyle w:val="Default"/>
              <w:rPr>
                <w:color w:val="auto"/>
              </w:rPr>
            </w:pPr>
            <w:r w:rsidRPr="00BD2FDA">
              <w:rPr>
                <w:color w:val="auto"/>
              </w:rPr>
              <w:t>Не устанавливается</w:t>
            </w:r>
          </w:p>
          <w:p w:rsidR="00457FA7" w:rsidRPr="00BD2FDA" w:rsidRDefault="00457FA7" w:rsidP="00CF10D2">
            <w:pPr>
              <w:pStyle w:val="Default"/>
              <w:rPr>
                <w:color w:val="auto"/>
              </w:rPr>
            </w:pPr>
          </w:p>
        </w:tc>
        <w:tc>
          <w:tcPr>
            <w:tcW w:w="1984" w:type="dxa"/>
            <w:vAlign w:val="center"/>
          </w:tcPr>
          <w:p w:rsidR="00457FA7" w:rsidRPr="00BD2FDA" w:rsidRDefault="00457FA7" w:rsidP="00CF10D2">
            <w:pPr>
              <w:pStyle w:val="Default"/>
              <w:rPr>
                <w:color w:val="auto"/>
              </w:rPr>
            </w:pPr>
            <w:r w:rsidRPr="00BD2FDA">
              <w:rPr>
                <w:color w:val="auto"/>
              </w:rPr>
              <w:t>-</w:t>
            </w:r>
          </w:p>
        </w:tc>
      </w:tr>
      <w:tr w:rsidR="00CF10D2" w:rsidRPr="00BD2FDA" w:rsidTr="0074535E">
        <w:trPr>
          <w:trHeight w:val="610"/>
          <w:jc w:val="center"/>
        </w:trPr>
        <w:tc>
          <w:tcPr>
            <w:tcW w:w="817" w:type="dxa"/>
            <w:vAlign w:val="center"/>
          </w:tcPr>
          <w:p w:rsidR="00CF10D2" w:rsidRPr="00BD2FDA" w:rsidRDefault="00CF10D2" w:rsidP="00CF10D2">
            <w:pPr>
              <w:pStyle w:val="Default"/>
              <w:rPr>
                <w:color w:val="auto"/>
              </w:rPr>
            </w:pPr>
            <w:r w:rsidRPr="00BD2FDA">
              <w:rPr>
                <w:color w:val="auto"/>
              </w:rPr>
              <w:t>2.</w:t>
            </w:r>
          </w:p>
        </w:tc>
        <w:tc>
          <w:tcPr>
            <w:tcW w:w="9232" w:type="dxa"/>
            <w:gridSpan w:val="3"/>
            <w:vAlign w:val="center"/>
          </w:tcPr>
          <w:p w:rsidR="00CF10D2" w:rsidRPr="00BD2FDA" w:rsidRDefault="00CF10D2" w:rsidP="00CF10D2">
            <w:pPr>
              <w:pStyle w:val="Default"/>
              <w:rPr>
                <w:color w:val="auto"/>
              </w:rPr>
            </w:pPr>
            <w:r w:rsidRPr="00BD2FDA">
              <w:rPr>
                <w:color w:val="auto"/>
              </w:rPr>
              <w:t>Объекты культурного наследия</w:t>
            </w:r>
          </w:p>
        </w:tc>
      </w:tr>
      <w:tr w:rsidR="00CF10D2" w:rsidRPr="00BD2FDA" w:rsidTr="0074535E">
        <w:trPr>
          <w:trHeight w:val="610"/>
          <w:jc w:val="center"/>
        </w:trPr>
        <w:tc>
          <w:tcPr>
            <w:tcW w:w="817" w:type="dxa"/>
            <w:vAlign w:val="center"/>
          </w:tcPr>
          <w:p w:rsidR="00CF10D2" w:rsidRPr="00BD2FDA" w:rsidRDefault="00CF10D2" w:rsidP="00CF10D2">
            <w:pPr>
              <w:pStyle w:val="Default"/>
              <w:rPr>
                <w:color w:val="auto"/>
              </w:rPr>
            </w:pPr>
            <w:r w:rsidRPr="00BD2FDA">
              <w:rPr>
                <w:color w:val="auto"/>
              </w:rPr>
              <w:t>2.1.</w:t>
            </w:r>
          </w:p>
        </w:tc>
        <w:tc>
          <w:tcPr>
            <w:tcW w:w="4394" w:type="dxa"/>
          </w:tcPr>
          <w:p w:rsidR="00457FA7" w:rsidRPr="00BD2FDA" w:rsidRDefault="00457FA7" w:rsidP="00457FA7">
            <w:pPr>
              <w:pStyle w:val="Default"/>
              <w:rPr>
                <w:color w:val="auto"/>
              </w:rPr>
            </w:pPr>
            <w:r w:rsidRPr="00BD2FDA">
              <w:rPr>
                <w:color w:val="auto"/>
              </w:rPr>
              <w:t>Размещение объектов, иных территорий и (или) зон регионального значения не предусмотрено</w:t>
            </w:r>
          </w:p>
          <w:p w:rsidR="00CF10D2" w:rsidRPr="00BD2FDA" w:rsidRDefault="00CF10D2" w:rsidP="00CF10D2">
            <w:pPr>
              <w:pStyle w:val="Default"/>
              <w:rPr>
                <w:color w:val="auto"/>
              </w:rPr>
            </w:pPr>
          </w:p>
        </w:tc>
        <w:tc>
          <w:tcPr>
            <w:tcW w:w="2854" w:type="dxa"/>
            <w:vAlign w:val="center"/>
          </w:tcPr>
          <w:p w:rsidR="00CF10D2" w:rsidRPr="00BD2FDA" w:rsidRDefault="00CF10D2" w:rsidP="00CF10D2">
            <w:pPr>
              <w:pStyle w:val="Default"/>
              <w:rPr>
                <w:color w:val="auto"/>
              </w:rPr>
            </w:pPr>
            <w:r w:rsidRPr="00BD2FDA">
              <w:rPr>
                <w:color w:val="auto"/>
              </w:rPr>
              <w:t>Не устанавливается</w:t>
            </w:r>
          </w:p>
        </w:tc>
        <w:tc>
          <w:tcPr>
            <w:tcW w:w="1984" w:type="dxa"/>
            <w:vAlign w:val="center"/>
          </w:tcPr>
          <w:p w:rsidR="00CF10D2" w:rsidRPr="00BD2FDA" w:rsidRDefault="00457FA7" w:rsidP="00CF10D2">
            <w:pPr>
              <w:pStyle w:val="Default"/>
              <w:rPr>
                <w:color w:val="auto"/>
              </w:rPr>
            </w:pPr>
            <w:r w:rsidRPr="00BD2FDA">
              <w:rPr>
                <w:color w:val="auto"/>
              </w:rPr>
              <w:t>-</w:t>
            </w:r>
          </w:p>
        </w:tc>
      </w:tr>
      <w:tr w:rsidR="00CF10D2" w:rsidRPr="00BD2FDA" w:rsidTr="0074535E">
        <w:trPr>
          <w:trHeight w:val="610"/>
          <w:jc w:val="center"/>
        </w:trPr>
        <w:tc>
          <w:tcPr>
            <w:tcW w:w="817" w:type="dxa"/>
            <w:vAlign w:val="center"/>
          </w:tcPr>
          <w:p w:rsidR="00CF10D2" w:rsidRPr="00BD2FDA" w:rsidRDefault="00CF10D2" w:rsidP="00CF10D2">
            <w:pPr>
              <w:pStyle w:val="Default"/>
              <w:rPr>
                <w:color w:val="auto"/>
              </w:rPr>
            </w:pPr>
            <w:r w:rsidRPr="00BD2FDA">
              <w:rPr>
                <w:color w:val="auto"/>
              </w:rPr>
              <w:t>3.</w:t>
            </w:r>
          </w:p>
        </w:tc>
        <w:tc>
          <w:tcPr>
            <w:tcW w:w="9232" w:type="dxa"/>
            <w:gridSpan w:val="3"/>
            <w:vAlign w:val="center"/>
          </w:tcPr>
          <w:p w:rsidR="00CF10D2" w:rsidRPr="00BD2FDA" w:rsidRDefault="00CF10D2" w:rsidP="00CF10D2">
            <w:pPr>
              <w:pStyle w:val="Default"/>
              <w:rPr>
                <w:color w:val="auto"/>
              </w:rPr>
            </w:pPr>
            <w:r w:rsidRPr="00BD2FDA">
              <w:rPr>
                <w:color w:val="auto"/>
              </w:rPr>
              <w:t>Объекты капитального строительства</w:t>
            </w:r>
          </w:p>
        </w:tc>
      </w:tr>
      <w:tr w:rsidR="00CF10D2" w:rsidRPr="00C06EBD" w:rsidTr="0074535E">
        <w:trPr>
          <w:trHeight w:val="610"/>
          <w:jc w:val="center"/>
        </w:trPr>
        <w:tc>
          <w:tcPr>
            <w:tcW w:w="817" w:type="dxa"/>
            <w:vAlign w:val="center"/>
          </w:tcPr>
          <w:p w:rsidR="00CF10D2" w:rsidRPr="00BD2FDA" w:rsidRDefault="00CF10D2" w:rsidP="00CF10D2">
            <w:pPr>
              <w:pStyle w:val="Default"/>
              <w:rPr>
                <w:color w:val="auto"/>
              </w:rPr>
            </w:pPr>
            <w:r w:rsidRPr="00BD2FDA">
              <w:rPr>
                <w:color w:val="auto"/>
              </w:rPr>
              <w:t>3.1.</w:t>
            </w:r>
          </w:p>
        </w:tc>
        <w:tc>
          <w:tcPr>
            <w:tcW w:w="4394" w:type="dxa"/>
          </w:tcPr>
          <w:p w:rsidR="00CF10D2" w:rsidRPr="00BD2FDA" w:rsidRDefault="003E5CFA" w:rsidP="00CF10D2">
            <w:pPr>
              <w:pStyle w:val="Default"/>
              <w:rPr>
                <w:color w:val="auto"/>
              </w:rPr>
            </w:pPr>
            <w:r w:rsidRPr="00F32A41">
              <w:rPr>
                <w:color w:val="auto"/>
              </w:rPr>
              <w:t>Автомобильная дорога (с территории Брюховецкого района</w:t>
            </w:r>
            <w:r>
              <w:rPr>
                <w:color w:val="auto"/>
              </w:rPr>
              <w:t>)</w:t>
            </w:r>
          </w:p>
        </w:tc>
        <w:tc>
          <w:tcPr>
            <w:tcW w:w="2854" w:type="dxa"/>
            <w:vAlign w:val="center"/>
          </w:tcPr>
          <w:p w:rsidR="00CF10D2" w:rsidRPr="00BD2FDA" w:rsidRDefault="003E5CFA" w:rsidP="003E5CFA">
            <w:pPr>
              <w:pStyle w:val="Default"/>
              <w:jc w:val="center"/>
              <w:rPr>
                <w:color w:val="auto"/>
              </w:rPr>
            </w:pPr>
            <w:r>
              <w:rPr>
                <w:color w:val="auto"/>
              </w:rPr>
              <w:t>-</w:t>
            </w:r>
          </w:p>
        </w:tc>
        <w:tc>
          <w:tcPr>
            <w:tcW w:w="1984" w:type="dxa"/>
            <w:vAlign w:val="center"/>
          </w:tcPr>
          <w:p w:rsidR="00CF10D2" w:rsidRPr="00BD2FDA" w:rsidRDefault="003E5CFA" w:rsidP="003E5CFA">
            <w:pPr>
              <w:pStyle w:val="Default"/>
              <w:jc w:val="center"/>
              <w:rPr>
                <w:color w:val="auto"/>
              </w:rPr>
            </w:pPr>
            <w:r>
              <w:rPr>
                <w:color w:val="auto"/>
              </w:rPr>
              <w:t>-</w:t>
            </w:r>
          </w:p>
        </w:tc>
      </w:tr>
      <w:tr w:rsidR="00F517C2" w:rsidRPr="00C06EBD" w:rsidTr="00F078D2">
        <w:trPr>
          <w:trHeight w:val="610"/>
          <w:jc w:val="center"/>
        </w:trPr>
        <w:tc>
          <w:tcPr>
            <w:tcW w:w="817" w:type="dxa"/>
            <w:vAlign w:val="center"/>
          </w:tcPr>
          <w:p w:rsidR="00F517C2" w:rsidRPr="00BD2FDA" w:rsidRDefault="00F517C2" w:rsidP="00F517C2">
            <w:pPr>
              <w:pStyle w:val="Default"/>
              <w:rPr>
                <w:color w:val="auto"/>
              </w:rPr>
            </w:pPr>
            <w:r>
              <w:rPr>
                <w:color w:val="auto"/>
              </w:rPr>
              <w:t>3.2</w:t>
            </w:r>
          </w:p>
        </w:tc>
        <w:tc>
          <w:tcPr>
            <w:tcW w:w="4394" w:type="dxa"/>
          </w:tcPr>
          <w:p w:rsidR="00F517C2" w:rsidRPr="003F2667" w:rsidRDefault="00F517C2" w:rsidP="00F517C2">
            <w:pPr>
              <w:pStyle w:val="Default"/>
              <w:rPr>
                <w:color w:val="auto"/>
              </w:rPr>
            </w:pPr>
            <w:r w:rsidRPr="003F2667">
              <w:rPr>
                <w:color w:val="auto"/>
              </w:rPr>
              <w:t>Газопровод регионального значения</w:t>
            </w:r>
          </w:p>
        </w:tc>
        <w:tc>
          <w:tcPr>
            <w:tcW w:w="2854" w:type="dxa"/>
          </w:tcPr>
          <w:p w:rsidR="00F517C2" w:rsidRPr="003F2667" w:rsidRDefault="00F517C2" w:rsidP="00F517C2">
            <w:pPr>
              <w:snapToGrid w:val="0"/>
              <w:jc w:val="center"/>
            </w:pPr>
            <w:r w:rsidRPr="003F2667">
              <w:t>-</w:t>
            </w:r>
          </w:p>
        </w:tc>
        <w:tc>
          <w:tcPr>
            <w:tcW w:w="1984" w:type="dxa"/>
            <w:vAlign w:val="center"/>
          </w:tcPr>
          <w:p w:rsidR="00F517C2" w:rsidRDefault="00F517C2" w:rsidP="00F517C2">
            <w:pPr>
              <w:pStyle w:val="Default"/>
              <w:jc w:val="center"/>
              <w:rPr>
                <w:color w:val="auto"/>
              </w:rPr>
            </w:pPr>
            <w:r>
              <w:rPr>
                <w:color w:val="auto"/>
              </w:rPr>
              <w:t>-</w:t>
            </w:r>
          </w:p>
        </w:tc>
      </w:tr>
    </w:tbl>
    <w:p w:rsidR="002D3D62" w:rsidRPr="00047B00" w:rsidRDefault="00A25EB3" w:rsidP="00524A68">
      <w:pPr>
        <w:pStyle w:val="11"/>
        <w:rPr>
          <w:lang w:val="ru-RU"/>
        </w:rPr>
      </w:pPr>
      <w:bookmarkStart w:id="68" w:name="_Toc9845025"/>
      <w:bookmarkStart w:id="69" w:name="_Toc93779756"/>
      <w:r w:rsidRPr="00047B00">
        <w:rPr>
          <w:lang w:val="ru-RU"/>
        </w:rPr>
        <w:t>5</w:t>
      </w:r>
      <w:r w:rsidR="002D3D62" w:rsidRPr="00047B00">
        <w:rPr>
          <w:lang w:val="ru-RU"/>
        </w:rPr>
        <w:t xml:space="preserve">. </w:t>
      </w:r>
      <w:r w:rsidRPr="00047B00">
        <w:rPr>
          <w:lang w:val="ru-RU"/>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bookmarkEnd w:id="68"/>
      <w:bookmarkEnd w:id="69"/>
    </w:p>
    <w:p w:rsidR="00AB4F20" w:rsidRPr="00AB4F20" w:rsidRDefault="00AB4F20" w:rsidP="0074535E">
      <w:pPr>
        <w:pStyle w:val="Default"/>
        <w:ind w:firstLine="567"/>
        <w:jc w:val="both"/>
        <w:rPr>
          <w:color w:val="auto"/>
        </w:rPr>
      </w:pPr>
      <w:r w:rsidRPr="00AB4F20">
        <w:rPr>
          <w:color w:val="auto"/>
        </w:rPr>
        <w:t xml:space="preserve">Наличие планируемых к размещению объектов местного значения МО в принятых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МО, требует: </w:t>
      </w:r>
    </w:p>
    <w:p w:rsidR="00AB4F20" w:rsidRPr="00AB4F20" w:rsidRDefault="00AB4F20" w:rsidP="0074535E">
      <w:pPr>
        <w:pStyle w:val="Default"/>
        <w:ind w:firstLine="567"/>
        <w:jc w:val="both"/>
        <w:rPr>
          <w:color w:val="auto"/>
        </w:rPr>
      </w:pPr>
      <w:r w:rsidRPr="00AB4F20">
        <w:rPr>
          <w:color w:val="auto"/>
        </w:rPr>
        <w:t xml:space="preserve">1) обоснование выбранного варианта размещения на основе анализа использования территорий МО, возможных направлений развития этих территорий и прогнозируемых ограничений их использования; </w:t>
      </w:r>
    </w:p>
    <w:p w:rsidR="00AB4F20" w:rsidRPr="00AB4F20" w:rsidRDefault="00AB4F20" w:rsidP="0074535E">
      <w:pPr>
        <w:pStyle w:val="Default"/>
        <w:ind w:firstLine="567"/>
        <w:jc w:val="both"/>
        <w:rPr>
          <w:color w:val="auto"/>
        </w:rPr>
      </w:pPr>
      <w:r w:rsidRPr="00AB4F20">
        <w:rPr>
          <w:color w:val="auto"/>
        </w:rPr>
        <w:t xml:space="preserve">2) оценку возможного влияния планируемых для размещения объектов местного значения МО на комплексное развитие этих территорий. </w:t>
      </w:r>
    </w:p>
    <w:p w:rsidR="00AB4F20" w:rsidRPr="00AB4F20" w:rsidRDefault="00AB4F20" w:rsidP="0074535E">
      <w:pPr>
        <w:pStyle w:val="26"/>
        <w:widowControl w:val="0"/>
        <w:spacing w:after="0" w:line="240" w:lineRule="auto"/>
        <w:ind w:firstLine="567"/>
        <w:jc w:val="both"/>
        <w:rPr>
          <w:rFonts w:cs="Times New Roman"/>
        </w:rPr>
      </w:pPr>
      <w:r w:rsidRPr="00AB4F20">
        <w:rPr>
          <w:rFonts w:cs="Times New Roman"/>
        </w:rPr>
        <w:t>В общем подходе, в каждом муниципальном образовании могут разрабатываться и утверждаться следующие документы стратегического планирования, подлежащих учету в Генеральном плане:</w:t>
      </w:r>
    </w:p>
    <w:p w:rsidR="00AB4F20" w:rsidRPr="00AB4F20" w:rsidRDefault="00AB4F20" w:rsidP="0074535E">
      <w:pPr>
        <w:pStyle w:val="Default"/>
        <w:ind w:firstLine="567"/>
        <w:jc w:val="both"/>
        <w:rPr>
          <w:color w:val="auto"/>
        </w:rPr>
      </w:pPr>
      <w:r w:rsidRPr="00AB4F20">
        <w:rPr>
          <w:color w:val="auto"/>
        </w:rPr>
        <w:t xml:space="preserve">1) программа социально-экономического развития на среднесрочную перспективу; </w:t>
      </w:r>
    </w:p>
    <w:p w:rsidR="00AB4F20" w:rsidRPr="00AB4F20" w:rsidRDefault="00AB4F20" w:rsidP="0074535E">
      <w:pPr>
        <w:pStyle w:val="Default"/>
        <w:ind w:firstLine="567"/>
        <w:jc w:val="both"/>
        <w:rPr>
          <w:color w:val="auto"/>
        </w:rPr>
      </w:pPr>
      <w:r w:rsidRPr="00AB4F20">
        <w:rPr>
          <w:color w:val="auto"/>
        </w:rPr>
        <w:lastRenderedPageBreak/>
        <w:t xml:space="preserve">2) муниципальные целевые программы на среднесрочную перспективу (по каждой сфере деятельности); </w:t>
      </w:r>
    </w:p>
    <w:p w:rsidR="00AB4F20" w:rsidRPr="00AB4F20" w:rsidRDefault="00AB4F20" w:rsidP="0074535E">
      <w:pPr>
        <w:pStyle w:val="Default"/>
        <w:ind w:firstLine="567"/>
        <w:jc w:val="both"/>
        <w:rPr>
          <w:color w:val="auto"/>
        </w:rPr>
      </w:pPr>
      <w:r w:rsidRPr="00AB4F20">
        <w:rPr>
          <w:color w:val="auto"/>
        </w:rPr>
        <w:t xml:space="preserve">3) схемы развития и размещения отдельных видов деятельности; </w:t>
      </w:r>
    </w:p>
    <w:p w:rsidR="00AB4F20" w:rsidRPr="00AB4F20" w:rsidRDefault="00AB4F20" w:rsidP="0074535E">
      <w:pPr>
        <w:pStyle w:val="Default"/>
        <w:ind w:firstLine="567"/>
        <w:jc w:val="both"/>
        <w:rPr>
          <w:color w:val="auto"/>
        </w:rPr>
      </w:pPr>
      <w:r w:rsidRPr="00AB4F20">
        <w:rPr>
          <w:color w:val="auto"/>
        </w:rPr>
        <w:t xml:space="preserve">4) программы комплексного развития систем коммунальной инфраструктуры; </w:t>
      </w:r>
    </w:p>
    <w:p w:rsidR="00AB4F20" w:rsidRPr="00AB4F20" w:rsidRDefault="00AB4F20" w:rsidP="0074535E">
      <w:pPr>
        <w:pStyle w:val="Default"/>
        <w:ind w:firstLine="567"/>
        <w:jc w:val="both"/>
        <w:rPr>
          <w:color w:val="auto"/>
        </w:rPr>
      </w:pPr>
      <w:r w:rsidRPr="00AB4F20">
        <w:rPr>
          <w:color w:val="auto"/>
        </w:rPr>
        <w:t xml:space="preserve">5) инвестиционные программы организации коммунального комплекса; </w:t>
      </w:r>
    </w:p>
    <w:p w:rsidR="00AB4F20" w:rsidRPr="00AB4F20" w:rsidRDefault="00AB4F20" w:rsidP="0074535E">
      <w:pPr>
        <w:pStyle w:val="Default"/>
        <w:ind w:firstLine="567"/>
        <w:jc w:val="both"/>
        <w:rPr>
          <w:color w:val="auto"/>
        </w:rPr>
      </w:pPr>
      <w:r w:rsidRPr="00AB4F20">
        <w:rPr>
          <w:color w:val="auto"/>
        </w:rPr>
        <w:t xml:space="preserve">6) межмуниципальные программы развития социальной и инженерной инфраструктуры. </w:t>
      </w:r>
    </w:p>
    <w:p w:rsidR="00AB4F20" w:rsidRPr="00AB4F20" w:rsidRDefault="00AB4F20" w:rsidP="0074535E">
      <w:pPr>
        <w:pStyle w:val="26"/>
        <w:widowControl w:val="0"/>
        <w:spacing w:after="0" w:line="240" w:lineRule="auto"/>
        <w:ind w:firstLine="567"/>
        <w:jc w:val="both"/>
        <w:rPr>
          <w:rFonts w:cs="Times New Roman"/>
          <w:bCs/>
        </w:rPr>
      </w:pPr>
      <w:r w:rsidRPr="00AB4F20">
        <w:rPr>
          <w:rFonts w:cs="Times New Roman"/>
        </w:rPr>
        <w:t xml:space="preserve">Перечень планов и программ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МО, представлен </w:t>
      </w:r>
      <w:r>
        <w:rPr>
          <w:rFonts w:cs="Times New Roman"/>
          <w:bCs/>
        </w:rPr>
        <w:t>в таблице</w:t>
      </w:r>
      <w:r w:rsidRPr="00AB4F20">
        <w:rPr>
          <w:rFonts w:cs="Times New Roman"/>
          <w:bCs/>
        </w:rPr>
        <w:t>.</w:t>
      </w:r>
    </w:p>
    <w:p w:rsidR="00AB4F20" w:rsidRDefault="00AB4F20" w:rsidP="0074535E">
      <w:pPr>
        <w:pStyle w:val="7"/>
      </w:pPr>
      <w:r w:rsidRPr="00AB4F20">
        <w:t xml:space="preserve">Таблица </w:t>
      </w:r>
      <w:r>
        <w:t>5.1.</w:t>
      </w:r>
    </w:p>
    <w:p w:rsidR="00AB4F20" w:rsidRDefault="00AB4F20" w:rsidP="0074535E">
      <w:pPr>
        <w:pStyle w:val="26"/>
        <w:widowControl w:val="0"/>
        <w:spacing w:after="0" w:line="240" w:lineRule="auto"/>
        <w:ind w:firstLine="567"/>
        <w:jc w:val="center"/>
        <w:rPr>
          <w:rFonts w:cs="Times New Roman"/>
          <w:bCs/>
        </w:rPr>
      </w:pPr>
      <w:r w:rsidRPr="00AB4F20">
        <w:rPr>
          <w:rFonts w:cs="Times New Roman"/>
          <w:bCs/>
        </w:rPr>
        <w:t>Перечень планов и программ комплексного</w:t>
      </w:r>
      <w:r w:rsidR="00E47526">
        <w:rPr>
          <w:rFonts w:cs="Times New Roman"/>
          <w:bCs/>
        </w:rPr>
        <w:t xml:space="preserve"> </w:t>
      </w:r>
      <w:r w:rsidRPr="00AB4F20">
        <w:rPr>
          <w:rFonts w:cs="Times New Roman"/>
          <w:bCs/>
        </w:rPr>
        <w:t>социа</w:t>
      </w:r>
      <w:r>
        <w:rPr>
          <w:rFonts w:cs="Times New Roman"/>
          <w:bCs/>
        </w:rPr>
        <w:t>льно-экономического развития МО</w:t>
      </w:r>
    </w:p>
    <w:p w:rsidR="00AB4F20" w:rsidRPr="00AB4F20" w:rsidRDefault="00AB4F20" w:rsidP="00AB4F20">
      <w:pPr>
        <w:pStyle w:val="26"/>
        <w:widowControl w:val="0"/>
        <w:spacing w:after="0" w:line="240" w:lineRule="auto"/>
        <w:ind w:firstLine="567"/>
        <w:jc w:val="right"/>
        <w:rPr>
          <w:rFonts w:cs="Times New Roman"/>
          <w:bCs/>
        </w:rPr>
      </w:pPr>
    </w:p>
    <w:tbl>
      <w:tblPr>
        <w:tblStyle w:val="afc"/>
        <w:tblW w:w="0" w:type="auto"/>
        <w:jc w:val="center"/>
        <w:tblLook w:val="04A0" w:firstRow="1" w:lastRow="0" w:firstColumn="1" w:lastColumn="0" w:noHBand="0" w:noVBand="1"/>
      </w:tblPr>
      <w:tblGrid>
        <w:gridCol w:w="840"/>
        <w:gridCol w:w="2658"/>
        <w:gridCol w:w="3460"/>
        <w:gridCol w:w="2895"/>
      </w:tblGrid>
      <w:tr w:rsidR="00F26F7E" w:rsidRPr="004B3568" w:rsidTr="00696C59">
        <w:trPr>
          <w:tblHeader/>
          <w:jc w:val="center"/>
        </w:trPr>
        <w:tc>
          <w:tcPr>
            <w:tcW w:w="840" w:type="dxa"/>
            <w:vAlign w:val="center"/>
          </w:tcPr>
          <w:p w:rsidR="00F26F7E" w:rsidRPr="004B3568" w:rsidRDefault="00F26F7E" w:rsidP="004B3568">
            <w:pPr>
              <w:pStyle w:val="26"/>
              <w:widowControl w:val="0"/>
              <w:spacing w:after="0" w:line="240" w:lineRule="auto"/>
              <w:jc w:val="center"/>
              <w:rPr>
                <w:rFonts w:cs="Times New Roman"/>
                <w:b/>
              </w:rPr>
            </w:pPr>
            <w:r w:rsidRPr="004B3568">
              <w:rPr>
                <w:rFonts w:cs="Times New Roman"/>
                <w:b/>
              </w:rPr>
              <w:t>№ п/п</w:t>
            </w:r>
          </w:p>
        </w:tc>
        <w:tc>
          <w:tcPr>
            <w:tcW w:w="2658" w:type="dxa"/>
            <w:vAlign w:val="center"/>
          </w:tcPr>
          <w:p w:rsidR="00F26F7E" w:rsidRPr="004B3568" w:rsidRDefault="00F26F7E" w:rsidP="004B3568">
            <w:pPr>
              <w:pStyle w:val="26"/>
              <w:widowControl w:val="0"/>
              <w:spacing w:after="0" w:line="240" w:lineRule="auto"/>
              <w:jc w:val="center"/>
              <w:rPr>
                <w:rFonts w:cs="Times New Roman"/>
                <w:b/>
              </w:rPr>
            </w:pPr>
            <w:r w:rsidRPr="004B3568">
              <w:rPr>
                <w:rFonts w:cs="Times New Roman"/>
                <w:b/>
              </w:rPr>
              <w:t>Наименование планов, программ, решений и реквизиты их утверждения</w:t>
            </w:r>
          </w:p>
        </w:tc>
        <w:tc>
          <w:tcPr>
            <w:tcW w:w="3460" w:type="dxa"/>
            <w:vAlign w:val="center"/>
          </w:tcPr>
          <w:p w:rsidR="00F26F7E" w:rsidRPr="004B3568" w:rsidRDefault="00F26F7E" w:rsidP="004B3568">
            <w:pPr>
              <w:pStyle w:val="26"/>
              <w:widowControl w:val="0"/>
              <w:spacing w:after="0" w:line="240" w:lineRule="auto"/>
              <w:jc w:val="center"/>
              <w:rPr>
                <w:rFonts w:cs="Times New Roman"/>
                <w:b/>
              </w:rPr>
            </w:pPr>
            <w:r w:rsidRPr="004B3568">
              <w:rPr>
                <w:rFonts w:cs="Times New Roman"/>
                <w:b/>
              </w:rPr>
              <w:t>Цели и задачи программы</w:t>
            </w:r>
          </w:p>
        </w:tc>
        <w:tc>
          <w:tcPr>
            <w:tcW w:w="2895" w:type="dxa"/>
            <w:vAlign w:val="center"/>
          </w:tcPr>
          <w:p w:rsidR="00F26F7E" w:rsidRPr="004B3568" w:rsidRDefault="00F26F7E" w:rsidP="004B3568">
            <w:pPr>
              <w:pStyle w:val="26"/>
              <w:widowControl w:val="0"/>
              <w:spacing w:after="0" w:line="240" w:lineRule="auto"/>
              <w:jc w:val="center"/>
              <w:rPr>
                <w:rFonts w:cs="Times New Roman"/>
                <w:b/>
              </w:rPr>
            </w:pPr>
            <w:r w:rsidRPr="004B3568">
              <w:rPr>
                <w:rFonts w:cs="Times New Roman"/>
                <w:b/>
              </w:rPr>
              <w:t>Ожидаемые результаты программы</w:t>
            </w:r>
          </w:p>
        </w:tc>
      </w:tr>
      <w:tr w:rsidR="00F26F7E" w:rsidRPr="004B3568" w:rsidTr="00696C59">
        <w:trPr>
          <w:jc w:val="center"/>
        </w:trPr>
        <w:tc>
          <w:tcPr>
            <w:tcW w:w="840" w:type="dxa"/>
          </w:tcPr>
          <w:p w:rsidR="00F26F7E" w:rsidRPr="004B3568" w:rsidRDefault="00F26F7E" w:rsidP="004B3568">
            <w:pPr>
              <w:pStyle w:val="Default"/>
              <w:jc w:val="both"/>
              <w:rPr>
                <w:color w:val="auto"/>
              </w:rPr>
            </w:pPr>
            <w:r w:rsidRPr="004B3568">
              <w:rPr>
                <w:color w:val="auto"/>
              </w:rPr>
              <w:t>1</w:t>
            </w:r>
          </w:p>
        </w:tc>
        <w:tc>
          <w:tcPr>
            <w:tcW w:w="2658" w:type="dxa"/>
          </w:tcPr>
          <w:p w:rsidR="00CF0B79" w:rsidRPr="004B3568" w:rsidRDefault="00CF0B79" w:rsidP="004B3568">
            <w:pPr>
              <w:pStyle w:val="aff8"/>
              <w:rPr>
                <w:rFonts w:ascii="Times New Roman" w:hAnsi="Times New Roman"/>
                <w:sz w:val="24"/>
              </w:rPr>
            </w:pPr>
            <w:r w:rsidRPr="004B3568">
              <w:rPr>
                <w:rFonts w:ascii="Times New Roman" w:hAnsi="Times New Roman"/>
                <w:sz w:val="24"/>
              </w:rPr>
              <w:t>Программа комплексного развития социальной инфраструктуры Незаймановское сельское поселение Тимашевского района</w:t>
            </w:r>
          </w:p>
          <w:p w:rsidR="00F26F7E" w:rsidRPr="004B3568" w:rsidRDefault="00CF0B79" w:rsidP="004B3568">
            <w:pPr>
              <w:pStyle w:val="Default"/>
              <w:rPr>
                <w:color w:val="auto"/>
              </w:rPr>
            </w:pPr>
            <w:r w:rsidRPr="004B3568">
              <w:t>на 2017-2031 годы»</w:t>
            </w:r>
          </w:p>
        </w:tc>
        <w:tc>
          <w:tcPr>
            <w:tcW w:w="3460" w:type="dxa"/>
          </w:tcPr>
          <w:p w:rsidR="00F26F7E" w:rsidRPr="004B3568" w:rsidRDefault="00F26F7E" w:rsidP="004B3568">
            <w:pPr>
              <w:pStyle w:val="Default"/>
              <w:rPr>
                <w:i/>
                <w:color w:val="auto"/>
              </w:rPr>
            </w:pPr>
            <w:r w:rsidRPr="004B3568">
              <w:rPr>
                <w:i/>
                <w:color w:val="auto"/>
              </w:rPr>
              <w:t xml:space="preserve">Цель программы: </w:t>
            </w:r>
          </w:p>
          <w:p w:rsidR="00CF0B79" w:rsidRPr="004B3568" w:rsidRDefault="00CF0B79" w:rsidP="004B3568">
            <w:pPr>
              <w:pStyle w:val="aff8"/>
              <w:rPr>
                <w:rFonts w:ascii="Times New Roman" w:hAnsi="Times New Roman"/>
                <w:sz w:val="24"/>
              </w:rPr>
            </w:pPr>
            <w:r w:rsidRPr="004B3568">
              <w:rPr>
                <w:rFonts w:ascii="Times New Roman" w:hAnsi="Times New Roman"/>
                <w:sz w:val="24"/>
              </w:rPr>
              <w:t>- общедоступность и бесплатность дошкольного, основного общего и среднего профессионального образования в государственных и местных образовательных учреждениях;</w:t>
            </w:r>
          </w:p>
          <w:p w:rsidR="00CF0B79" w:rsidRPr="004B3568" w:rsidRDefault="00CF0B79" w:rsidP="004B3568">
            <w:pPr>
              <w:pStyle w:val="aff8"/>
              <w:rPr>
                <w:rFonts w:ascii="Times New Roman" w:hAnsi="Times New Roman"/>
                <w:sz w:val="24"/>
              </w:rPr>
            </w:pPr>
          </w:p>
          <w:p w:rsidR="00CF0B79" w:rsidRPr="004B3568" w:rsidRDefault="00CF0B79" w:rsidP="004B3568">
            <w:pPr>
              <w:pStyle w:val="aff8"/>
              <w:rPr>
                <w:rFonts w:ascii="Times New Roman" w:hAnsi="Times New Roman"/>
                <w:sz w:val="24"/>
              </w:rPr>
            </w:pPr>
            <w:r w:rsidRPr="004B3568">
              <w:rPr>
                <w:rFonts w:ascii="Times New Roman" w:hAnsi="Times New Roman"/>
                <w:sz w:val="24"/>
              </w:rPr>
              <w:t>- право на охрану здоровья и медицинскую помощь, которая в государственных учреждениях здравоохранения оказывается гражданам бесплатно, за счет соответствующего бюджета и страховых взносов;</w:t>
            </w:r>
          </w:p>
          <w:p w:rsidR="00CF0B79" w:rsidRPr="004B3568" w:rsidRDefault="00CF0B79" w:rsidP="004B3568">
            <w:pPr>
              <w:pStyle w:val="aff8"/>
              <w:rPr>
                <w:rFonts w:ascii="Times New Roman" w:hAnsi="Times New Roman"/>
                <w:sz w:val="24"/>
              </w:rPr>
            </w:pPr>
          </w:p>
          <w:p w:rsidR="00CF0B79" w:rsidRPr="004B3568" w:rsidRDefault="00CF0B79" w:rsidP="004B3568">
            <w:pPr>
              <w:pStyle w:val="aff8"/>
              <w:rPr>
                <w:rFonts w:ascii="Times New Roman" w:hAnsi="Times New Roman"/>
                <w:sz w:val="24"/>
              </w:rPr>
            </w:pPr>
            <w:r w:rsidRPr="004B3568">
              <w:rPr>
                <w:rFonts w:ascii="Times New Roman" w:hAnsi="Times New Roman"/>
                <w:sz w:val="24"/>
              </w:rPr>
              <w:t>- право каждого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экологическими правонарушениями;</w:t>
            </w:r>
          </w:p>
          <w:p w:rsidR="00CF0B79" w:rsidRPr="004B3568" w:rsidRDefault="00CF0B79" w:rsidP="004B3568">
            <w:pPr>
              <w:pStyle w:val="aff8"/>
              <w:rPr>
                <w:rFonts w:ascii="Times New Roman" w:hAnsi="Times New Roman"/>
                <w:sz w:val="24"/>
              </w:rPr>
            </w:pPr>
          </w:p>
          <w:p w:rsidR="00CF0B79" w:rsidRPr="004B3568" w:rsidRDefault="00CF0B79" w:rsidP="004B3568">
            <w:pPr>
              <w:pStyle w:val="aff8"/>
              <w:rPr>
                <w:rFonts w:ascii="Times New Roman" w:hAnsi="Times New Roman"/>
                <w:sz w:val="24"/>
              </w:rPr>
            </w:pPr>
            <w:r w:rsidRPr="004B3568">
              <w:rPr>
                <w:rFonts w:ascii="Times New Roman" w:hAnsi="Times New Roman"/>
                <w:sz w:val="24"/>
              </w:rPr>
              <w:t>- предоставление жилища малоимущим, иным указанным в законе гражданам, нуждающимся в нем, бесплатно или за доступную плату из государственных и других фондов и др.</w:t>
            </w:r>
          </w:p>
          <w:p w:rsidR="002E0AEE" w:rsidRPr="004B3568" w:rsidRDefault="002E0AEE" w:rsidP="004B3568">
            <w:pPr>
              <w:rPr>
                <w:rFonts w:cs="Times New Roman"/>
              </w:rPr>
            </w:pPr>
          </w:p>
          <w:p w:rsidR="00CF0B79" w:rsidRPr="004B3568" w:rsidRDefault="00CF0B79" w:rsidP="004B3568">
            <w:pPr>
              <w:rPr>
                <w:rFonts w:cs="Times New Roman"/>
              </w:rPr>
            </w:pPr>
          </w:p>
          <w:p w:rsidR="00F26F7E" w:rsidRPr="004B3568" w:rsidRDefault="00F26F7E" w:rsidP="004B3568">
            <w:pPr>
              <w:pStyle w:val="Default"/>
              <w:rPr>
                <w:i/>
                <w:color w:val="auto"/>
              </w:rPr>
            </w:pPr>
            <w:r w:rsidRPr="004B3568">
              <w:rPr>
                <w:i/>
                <w:color w:val="auto"/>
              </w:rPr>
              <w:t>Задачи программы:</w:t>
            </w:r>
          </w:p>
          <w:p w:rsidR="00F26F7E" w:rsidRPr="004B3568" w:rsidRDefault="00F26F7E" w:rsidP="004B3568">
            <w:pPr>
              <w:pStyle w:val="ConsPlusNormal"/>
              <w:ind w:firstLine="0"/>
              <w:rPr>
                <w:rFonts w:ascii="Times New Roman" w:hAnsi="Times New Roman" w:cs="Times New Roman"/>
                <w:sz w:val="24"/>
                <w:szCs w:val="24"/>
              </w:rPr>
            </w:pPr>
          </w:p>
          <w:p w:rsidR="00CF0B79" w:rsidRPr="004B3568" w:rsidRDefault="00CF0B79" w:rsidP="004B3568">
            <w:pPr>
              <w:pStyle w:val="ConsPlusNormal"/>
              <w:ind w:firstLine="0"/>
              <w:rPr>
                <w:rFonts w:ascii="Times New Roman" w:hAnsi="Times New Roman" w:cs="Times New Roman"/>
                <w:sz w:val="24"/>
                <w:szCs w:val="24"/>
                <w:lang w:eastAsia="ru-RU"/>
              </w:rPr>
            </w:pPr>
          </w:p>
        </w:tc>
        <w:tc>
          <w:tcPr>
            <w:tcW w:w="2895" w:type="dxa"/>
          </w:tcPr>
          <w:p w:rsidR="00CF0B79" w:rsidRPr="004B3568" w:rsidRDefault="00CF0B79" w:rsidP="004B3568">
            <w:pPr>
              <w:pStyle w:val="aff8"/>
              <w:rPr>
                <w:rFonts w:ascii="Times New Roman" w:hAnsi="Times New Roman"/>
                <w:sz w:val="24"/>
              </w:rPr>
            </w:pPr>
            <w:r w:rsidRPr="004B3568">
              <w:rPr>
                <w:rFonts w:ascii="Times New Roman" w:hAnsi="Times New Roman"/>
                <w:sz w:val="24"/>
              </w:rPr>
              <w:lastRenderedPageBreak/>
              <w:t>Развитие социальной инфраструктуры – образования, здравоохранения, культуры, физкультуры и спорта.</w:t>
            </w:r>
          </w:p>
          <w:p w:rsidR="00CF0B79" w:rsidRPr="004B3568" w:rsidRDefault="00CF0B79" w:rsidP="004B3568">
            <w:pPr>
              <w:pStyle w:val="aff8"/>
              <w:rPr>
                <w:rFonts w:ascii="Times New Roman" w:hAnsi="Times New Roman"/>
                <w:sz w:val="24"/>
              </w:rPr>
            </w:pPr>
          </w:p>
          <w:p w:rsidR="00CF0B79" w:rsidRPr="004B3568" w:rsidRDefault="00CF0B79" w:rsidP="004B3568">
            <w:pPr>
              <w:pStyle w:val="aff8"/>
              <w:rPr>
                <w:rFonts w:ascii="Times New Roman" w:hAnsi="Times New Roman"/>
                <w:sz w:val="24"/>
              </w:rPr>
            </w:pPr>
            <w:r w:rsidRPr="004B3568">
              <w:rPr>
                <w:rFonts w:ascii="Times New Roman" w:hAnsi="Times New Roman"/>
                <w:sz w:val="24"/>
              </w:rPr>
              <w:t>Обеспечение достижения расчетного уровня обеспеченности населения поселения округа услугами в областях образования, здравоохранения, физической культуры и массового спорта, и культуры</w:t>
            </w:r>
          </w:p>
          <w:p w:rsidR="00F26F7E" w:rsidRPr="004B3568" w:rsidRDefault="00F26F7E" w:rsidP="004B3568">
            <w:pPr>
              <w:pStyle w:val="26"/>
              <w:widowControl w:val="0"/>
              <w:spacing w:after="0" w:line="240" w:lineRule="auto"/>
              <w:rPr>
                <w:rFonts w:cs="Times New Roman"/>
                <w:color w:val="000000"/>
              </w:rPr>
            </w:pPr>
          </w:p>
        </w:tc>
      </w:tr>
      <w:tr w:rsidR="00873110" w:rsidRPr="004B3568" w:rsidTr="00696C59">
        <w:trPr>
          <w:jc w:val="center"/>
        </w:trPr>
        <w:tc>
          <w:tcPr>
            <w:tcW w:w="840" w:type="dxa"/>
          </w:tcPr>
          <w:p w:rsidR="00873110" w:rsidRPr="004B3568" w:rsidRDefault="00873110" w:rsidP="004B3568">
            <w:pPr>
              <w:pStyle w:val="Default"/>
              <w:jc w:val="both"/>
              <w:rPr>
                <w:color w:val="auto"/>
              </w:rPr>
            </w:pPr>
            <w:r w:rsidRPr="004B3568">
              <w:rPr>
                <w:color w:val="auto"/>
              </w:rPr>
              <w:t>2</w:t>
            </w:r>
          </w:p>
        </w:tc>
        <w:tc>
          <w:tcPr>
            <w:tcW w:w="2658" w:type="dxa"/>
          </w:tcPr>
          <w:p w:rsidR="00873110" w:rsidRPr="004B3568" w:rsidRDefault="00835458" w:rsidP="004B3568">
            <w:pPr>
              <w:pStyle w:val="Default"/>
            </w:pPr>
            <w:r w:rsidRPr="004B3568">
              <w:t>Комплексного развития транспортной инфраструктуры Незаймановского сельского поселения Тимашевского района на 2017 -2031 годы</w:t>
            </w:r>
          </w:p>
        </w:tc>
        <w:tc>
          <w:tcPr>
            <w:tcW w:w="3460" w:type="dxa"/>
          </w:tcPr>
          <w:p w:rsidR="00873110" w:rsidRPr="004B3568" w:rsidRDefault="00873110" w:rsidP="004B3568">
            <w:pPr>
              <w:autoSpaceDE w:val="0"/>
              <w:rPr>
                <w:rFonts w:cs="Times New Roman"/>
                <w:i/>
              </w:rPr>
            </w:pPr>
            <w:r w:rsidRPr="004B3568">
              <w:rPr>
                <w:rFonts w:cs="Times New Roman"/>
                <w:i/>
              </w:rPr>
              <w:t xml:space="preserve">Цель программы: </w:t>
            </w:r>
          </w:p>
          <w:p w:rsidR="00873110" w:rsidRPr="004B3568" w:rsidRDefault="00835458" w:rsidP="004B3568">
            <w:pPr>
              <w:pStyle w:val="Default"/>
            </w:pPr>
            <w:r w:rsidRPr="004B3568">
              <w:t>Создание условий для устойчивого функционирования транспортной системы Незаймановского сельского поселения, повышение уровня безопасности дорожного движения, развитие автомобильно-дорожной инфраструктуры, сохранение и совершенствование существующей сети автомобильных дорог, доведение ее технического состояния до уровня, соответствующего нормативным требованиям</w:t>
            </w:r>
          </w:p>
          <w:p w:rsidR="00CF0B79" w:rsidRPr="004B3568" w:rsidRDefault="00CF0B79" w:rsidP="004B3568">
            <w:pPr>
              <w:pStyle w:val="Default"/>
              <w:rPr>
                <w:i/>
                <w:color w:val="auto"/>
              </w:rPr>
            </w:pPr>
          </w:p>
          <w:p w:rsidR="00873110" w:rsidRPr="004B3568" w:rsidRDefault="00873110" w:rsidP="004B3568">
            <w:pPr>
              <w:autoSpaceDE w:val="0"/>
              <w:rPr>
                <w:rFonts w:cs="Times New Roman"/>
                <w:i/>
              </w:rPr>
            </w:pPr>
            <w:r w:rsidRPr="004B3568">
              <w:rPr>
                <w:rFonts w:cs="Times New Roman"/>
                <w:i/>
              </w:rPr>
              <w:t>Задачи программы:</w:t>
            </w:r>
          </w:p>
          <w:p w:rsidR="00835458" w:rsidRPr="004B3568" w:rsidRDefault="00835458" w:rsidP="004B3568">
            <w:pPr>
              <w:pStyle w:val="afffffffa"/>
              <w:jc w:val="left"/>
              <w:rPr>
                <w:rFonts w:ascii="Times New Roman" w:hAnsi="Times New Roman" w:cs="Times New Roman"/>
                <w:sz w:val="24"/>
                <w:szCs w:val="24"/>
              </w:rPr>
            </w:pPr>
            <w:r w:rsidRPr="004B3568">
              <w:rPr>
                <w:rFonts w:ascii="Times New Roman" w:hAnsi="Times New Roman" w:cs="Times New Roman"/>
                <w:sz w:val="24"/>
                <w:szCs w:val="24"/>
              </w:rPr>
              <w:t>1.Обеспечение функционирования и развития сети автомобильных дорог общего пользования Незаймановского сельского поселения;</w:t>
            </w:r>
          </w:p>
          <w:p w:rsidR="00835458" w:rsidRPr="004B3568" w:rsidRDefault="00835458" w:rsidP="004B3568">
            <w:pPr>
              <w:pStyle w:val="afffffffa"/>
              <w:jc w:val="left"/>
              <w:rPr>
                <w:rFonts w:ascii="Times New Roman" w:hAnsi="Times New Roman" w:cs="Times New Roman"/>
                <w:sz w:val="24"/>
                <w:szCs w:val="24"/>
              </w:rPr>
            </w:pPr>
            <w:r w:rsidRPr="004B3568">
              <w:rPr>
                <w:rFonts w:ascii="Times New Roman" w:hAnsi="Times New Roman" w:cs="Times New Roman"/>
                <w:sz w:val="24"/>
                <w:szCs w:val="24"/>
              </w:rPr>
              <w:t>2.Сокращение количества лиц, погибших в результате дорожно-транспортных происшествий, снижение тяжести травм в дорожно-транспортных происшествиях;</w:t>
            </w:r>
          </w:p>
          <w:p w:rsidR="00873110" w:rsidRPr="004B3568" w:rsidRDefault="00835458" w:rsidP="004B3568">
            <w:pPr>
              <w:pStyle w:val="aff8"/>
              <w:contextualSpacing/>
              <w:rPr>
                <w:rFonts w:ascii="Times New Roman" w:hAnsi="Times New Roman"/>
                <w:color w:val="FF0000"/>
                <w:sz w:val="24"/>
              </w:rPr>
            </w:pPr>
            <w:r w:rsidRPr="004B3568">
              <w:rPr>
                <w:rFonts w:ascii="Times New Roman" w:hAnsi="Times New Roman"/>
                <w:color w:val="000000"/>
                <w:sz w:val="24"/>
              </w:rPr>
              <w:t>3.Улучшение транспортного обслуживания населения</w:t>
            </w:r>
          </w:p>
          <w:p w:rsidR="00CF0B79" w:rsidRPr="004B3568" w:rsidRDefault="00CF0B79" w:rsidP="004B3568">
            <w:pPr>
              <w:pStyle w:val="Default"/>
              <w:rPr>
                <w:i/>
                <w:color w:val="auto"/>
              </w:rPr>
            </w:pPr>
          </w:p>
        </w:tc>
        <w:tc>
          <w:tcPr>
            <w:tcW w:w="2895" w:type="dxa"/>
          </w:tcPr>
          <w:p w:rsidR="00873110" w:rsidRPr="004B3568" w:rsidRDefault="008914B7" w:rsidP="004B3568">
            <w:pPr>
              <w:pStyle w:val="ConsPlusNormal"/>
              <w:ind w:firstLine="0"/>
              <w:rPr>
                <w:rFonts w:ascii="Times New Roman" w:hAnsi="Times New Roman" w:cs="Times New Roman"/>
                <w:color w:val="000000"/>
                <w:sz w:val="24"/>
                <w:szCs w:val="24"/>
              </w:rPr>
            </w:pPr>
            <w:r w:rsidRPr="004B3568">
              <w:rPr>
                <w:rFonts w:ascii="Times New Roman" w:hAnsi="Times New Roman" w:cs="Times New Roman"/>
                <w:sz w:val="24"/>
                <w:szCs w:val="24"/>
              </w:rPr>
              <w:t>Достижение целей предоставления качественных транспортных услуг населению Незаймановского</w:t>
            </w:r>
            <w:r w:rsidR="00E47526">
              <w:rPr>
                <w:rFonts w:ascii="Times New Roman" w:hAnsi="Times New Roman" w:cs="Times New Roman"/>
                <w:sz w:val="24"/>
                <w:szCs w:val="24"/>
              </w:rPr>
              <w:t xml:space="preserve"> </w:t>
            </w:r>
            <w:r w:rsidRPr="004B3568">
              <w:rPr>
                <w:rFonts w:ascii="Times New Roman" w:hAnsi="Times New Roman" w:cs="Times New Roman"/>
                <w:sz w:val="24"/>
                <w:szCs w:val="24"/>
              </w:rPr>
              <w:t>сельского поселения Тимашевского района</w:t>
            </w:r>
          </w:p>
        </w:tc>
      </w:tr>
      <w:tr w:rsidR="00F26F7E" w:rsidRPr="004B3568" w:rsidTr="00696C59">
        <w:trPr>
          <w:jc w:val="center"/>
        </w:trPr>
        <w:tc>
          <w:tcPr>
            <w:tcW w:w="840" w:type="dxa"/>
          </w:tcPr>
          <w:p w:rsidR="00F26F7E" w:rsidRPr="004B3568" w:rsidRDefault="00873110" w:rsidP="004B3568">
            <w:pPr>
              <w:pStyle w:val="Default"/>
              <w:jc w:val="both"/>
              <w:rPr>
                <w:color w:val="auto"/>
                <w:lang w:eastAsia="ar-SA"/>
              </w:rPr>
            </w:pPr>
            <w:r w:rsidRPr="004B3568">
              <w:rPr>
                <w:color w:val="auto"/>
                <w:lang w:eastAsia="ar-SA"/>
              </w:rPr>
              <w:t>3</w:t>
            </w:r>
          </w:p>
        </w:tc>
        <w:tc>
          <w:tcPr>
            <w:tcW w:w="2658" w:type="dxa"/>
          </w:tcPr>
          <w:p w:rsidR="00F26F7E" w:rsidRPr="004B3568" w:rsidRDefault="004B3568" w:rsidP="004B3568">
            <w:pPr>
              <w:pStyle w:val="Default"/>
            </w:pPr>
            <w:r w:rsidRPr="004B3568">
              <w:rPr>
                <w:kern w:val="28"/>
              </w:rPr>
              <w:t xml:space="preserve">Программа комплексного развития систем коммунальной инфраструктуры Незаймановского сельского поселения Тимашевского района Краснодарского края на 2014-2022 годы с </w:t>
            </w:r>
            <w:r w:rsidRPr="004B3568">
              <w:rPr>
                <w:kern w:val="28"/>
              </w:rPr>
              <w:lastRenderedPageBreak/>
              <w:t>перспективой до 2041 года</w:t>
            </w:r>
          </w:p>
        </w:tc>
        <w:tc>
          <w:tcPr>
            <w:tcW w:w="3460" w:type="dxa"/>
          </w:tcPr>
          <w:p w:rsidR="00680A15" w:rsidRPr="004B3568" w:rsidRDefault="00680A15" w:rsidP="004B3568">
            <w:pPr>
              <w:autoSpaceDE w:val="0"/>
              <w:rPr>
                <w:rFonts w:cs="Times New Roman"/>
                <w:i/>
              </w:rPr>
            </w:pPr>
            <w:r w:rsidRPr="004B3568">
              <w:rPr>
                <w:rFonts w:cs="Times New Roman"/>
                <w:i/>
              </w:rPr>
              <w:lastRenderedPageBreak/>
              <w:t xml:space="preserve">Цель программы: </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xml:space="preserve">- Создание условий для приведения жилищного фонда и объектов коммунальной инфраструктуры в соответствие со стандартами качества, обеспечивающими комфортные условия проживания граждан </w:t>
            </w:r>
            <w:r w:rsidRPr="004B3568">
              <w:rPr>
                <w:rFonts w:ascii="Times New Roman" w:hAnsi="Times New Roman" w:cs="Times New Roman"/>
              </w:rPr>
              <w:lastRenderedPageBreak/>
              <w:t>(потребителей услуг).</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Повышение качества и надежности предоставления коммунальных услуг на основе комплексного развития систем коммунальной инфраструктуры.</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Развитие системы коммунальной инфраструктуры в соответствии с потребностями жилищного и промышленного строительства.</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Улучшение экологической ситуации на территории сельского поселения.</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Повышение инвестиционной привлекательности сельского поселения.</w:t>
            </w:r>
          </w:p>
          <w:p w:rsidR="00CF0B79" w:rsidRPr="004B3568" w:rsidRDefault="00CF0B79" w:rsidP="004B3568">
            <w:pPr>
              <w:autoSpaceDE w:val="0"/>
              <w:rPr>
                <w:rFonts w:cs="Times New Roman"/>
              </w:rPr>
            </w:pPr>
          </w:p>
          <w:p w:rsidR="00680A15" w:rsidRPr="004B3568" w:rsidRDefault="00680A15" w:rsidP="004B3568">
            <w:pPr>
              <w:autoSpaceDE w:val="0"/>
              <w:rPr>
                <w:rFonts w:cs="Times New Roman"/>
                <w:i/>
              </w:rPr>
            </w:pPr>
            <w:r w:rsidRPr="004B3568">
              <w:rPr>
                <w:rFonts w:cs="Times New Roman"/>
                <w:i/>
              </w:rPr>
              <w:t>Задачи программы:</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выполнить анализ текущей ситуации систем коммунальной инфраструктуры;</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определить комплекс мероприятий по развитию систем коммунальной инфраструктуры, обеспечивающих потребности жилищного и промышленного строительства;</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выполнить предварительную оценку объемов и источников финансирования для реализации выявленных мероприятий;</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обеспечить подключение дополнительных нагрузок при строительстве новых объектов путем строительства и модернизации систем коммунальной</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инфраструктуры поселения;</w:t>
            </w:r>
          </w:p>
          <w:p w:rsidR="004B3568" w:rsidRPr="004B3568" w:rsidRDefault="004B3568" w:rsidP="004B3568">
            <w:pPr>
              <w:pStyle w:val="af0"/>
              <w:tabs>
                <w:tab w:val="left" w:pos="310"/>
              </w:tabs>
              <w:spacing w:after="0"/>
              <w:rPr>
                <w:rFonts w:ascii="Times New Roman" w:hAnsi="Times New Roman" w:cs="Times New Roman"/>
              </w:rPr>
            </w:pPr>
            <w:r w:rsidRPr="004B3568">
              <w:rPr>
                <w:rFonts w:ascii="Times New Roman" w:hAnsi="Times New Roman" w:cs="Times New Roman"/>
              </w:rPr>
              <w:t xml:space="preserve">- обеспечить контроль за вывозом твердых бытовых отходов. </w:t>
            </w:r>
          </w:p>
          <w:p w:rsidR="00680A15" w:rsidRPr="004B3568" w:rsidRDefault="00680A15" w:rsidP="004B3568">
            <w:pPr>
              <w:autoSpaceDE w:val="0"/>
              <w:rPr>
                <w:rFonts w:cs="Times New Roman"/>
              </w:rPr>
            </w:pPr>
          </w:p>
        </w:tc>
        <w:tc>
          <w:tcPr>
            <w:tcW w:w="2895" w:type="dxa"/>
          </w:tcPr>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lastRenderedPageBreak/>
              <w:t>- модернизация и обновление коммунальной инфраструктуры;</w:t>
            </w:r>
          </w:p>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t>- снижение эксплуатационных затрат на единицу продукции;</w:t>
            </w:r>
          </w:p>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t xml:space="preserve">- повышение надежности и качества услуг </w:t>
            </w:r>
            <w:r w:rsidRPr="004B3568">
              <w:rPr>
                <w:rFonts w:ascii="Times New Roman" w:hAnsi="Times New Roman" w:cs="Times New Roman"/>
                <w:sz w:val="24"/>
                <w:szCs w:val="24"/>
              </w:rPr>
              <w:lastRenderedPageBreak/>
              <w:t>теплоснабжения, водоснабжения и водоотведения;</w:t>
            </w:r>
          </w:p>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t>- обеспечение питьевой водой надлежащего качества;</w:t>
            </w:r>
          </w:p>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t>- обеспечение соответствия качества очищенных сточных вод установленным требованиям;</w:t>
            </w:r>
          </w:p>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t>- снижение платы за сброс загрязняющих веществ в водные объекты;</w:t>
            </w:r>
          </w:p>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t>- улучшение экологического состояния окружающей среды;</w:t>
            </w:r>
          </w:p>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t>- создание благоприятных условий для проживания населения.</w:t>
            </w:r>
          </w:p>
          <w:p w:rsidR="004B3568" w:rsidRPr="004B3568" w:rsidRDefault="004B3568" w:rsidP="004B3568">
            <w:pPr>
              <w:pStyle w:val="ConsPlusCell"/>
              <w:widowControl/>
              <w:rPr>
                <w:rFonts w:ascii="Times New Roman" w:hAnsi="Times New Roman" w:cs="Times New Roman"/>
                <w:sz w:val="24"/>
                <w:szCs w:val="24"/>
              </w:rPr>
            </w:pPr>
            <w:r w:rsidRPr="004B3568">
              <w:rPr>
                <w:rFonts w:ascii="Times New Roman" w:hAnsi="Times New Roman" w:cs="Times New Roman"/>
                <w:sz w:val="24"/>
                <w:szCs w:val="24"/>
              </w:rPr>
              <w:t>Привлечение средств внебюджетных источников (в том числе частных инвесторов,кредитных средств и личных средств граждан) для финансирования проектов реконструкции и модернизации объектов коммунальной инфраструктуры.</w:t>
            </w:r>
          </w:p>
          <w:p w:rsidR="00F26F7E" w:rsidRPr="004B3568" w:rsidRDefault="004B3568" w:rsidP="004B3568">
            <w:pPr>
              <w:pStyle w:val="ConsPlusNormal"/>
              <w:ind w:firstLine="0"/>
              <w:rPr>
                <w:rFonts w:ascii="Times New Roman" w:hAnsi="Times New Roman" w:cs="Times New Roman"/>
                <w:color w:val="000000"/>
                <w:sz w:val="24"/>
                <w:szCs w:val="24"/>
              </w:rPr>
            </w:pPr>
            <w:r w:rsidRPr="004B3568">
              <w:rPr>
                <w:rFonts w:ascii="Times New Roman" w:hAnsi="Times New Roman" w:cs="Times New Roman"/>
                <w:sz w:val="24"/>
                <w:szCs w:val="24"/>
              </w:rPr>
              <w:t>Создание рез</w:t>
            </w:r>
            <w:r w:rsidR="00F94FE6">
              <w:rPr>
                <w:rFonts w:ascii="Times New Roman" w:hAnsi="Times New Roman" w:cs="Times New Roman"/>
                <w:sz w:val="24"/>
                <w:szCs w:val="24"/>
              </w:rPr>
              <w:t>е</w:t>
            </w:r>
            <w:r w:rsidRPr="004B3568">
              <w:rPr>
                <w:rFonts w:ascii="Times New Roman" w:hAnsi="Times New Roman" w:cs="Times New Roman"/>
                <w:sz w:val="24"/>
                <w:szCs w:val="24"/>
              </w:rPr>
              <w:t>рва мощностей для вновь строящихся объектов.</w:t>
            </w:r>
          </w:p>
        </w:tc>
      </w:tr>
    </w:tbl>
    <w:p w:rsidR="00AB4F20" w:rsidRDefault="00AB4F20" w:rsidP="00AB4F20">
      <w:pPr>
        <w:pStyle w:val="Default"/>
        <w:ind w:firstLine="567"/>
        <w:jc w:val="both"/>
        <w:rPr>
          <w:bCs/>
          <w:color w:val="auto"/>
        </w:rPr>
      </w:pPr>
    </w:p>
    <w:p w:rsidR="00AB4F20" w:rsidRPr="00AB4F20" w:rsidRDefault="00AB4F20" w:rsidP="00516B69">
      <w:pPr>
        <w:pStyle w:val="Default"/>
        <w:ind w:firstLine="567"/>
        <w:jc w:val="both"/>
        <w:rPr>
          <w:color w:val="auto"/>
        </w:rPr>
      </w:pPr>
      <w:r w:rsidRPr="00AB4F20">
        <w:rPr>
          <w:bCs/>
          <w:color w:val="auto"/>
        </w:rPr>
        <w:lastRenderedPageBreak/>
        <w:t>В случае утверждения новых планов и муниципальных программ и принятия решений по созданию объектов местного значения, которые не учтены (программы, планы, решения) в настоящей таблице, они подлежат обязательному включению в таблицу 6.1</w:t>
      </w:r>
      <w:r w:rsidRPr="00AB4F20">
        <w:rPr>
          <w:color w:val="auto"/>
        </w:rPr>
        <w:t xml:space="preserve">, в рамках процедуры внесения изменений в Генеральный план, </w:t>
      </w:r>
      <w:r w:rsidRPr="00AB4F20">
        <w:rPr>
          <w:bCs/>
          <w:color w:val="auto"/>
        </w:rPr>
        <w:t xml:space="preserve">в пятимесячный срок с даты утверждения таких программ и принятия таких решений. </w:t>
      </w:r>
    </w:p>
    <w:p w:rsidR="00AB4F20" w:rsidRPr="00AB4F20" w:rsidRDefault="00AB4F20" w:rsidP="00516B69">
      <w:pPr>
        <w:pStyle w:val="26"/>
        <w:widowControl w:val="0"/>
        <w:spacing w:after="0" w:line="240" w:lineRule="auto"/>
        <w:ind w:firstLine="567"/>
        <w:jc w:val="both"/>
        <w:rPr>
          <w:rFonts w:cs="Times New Roman"/>
        </w:rPr>
      </w:pPr>
      <w:r w:rsidRPr="00AB4F20">
        <w:rPr>
          <w:rFonts w:cs="Times New Roman"/>
        </w:rPr>
        <w:t>Такие же требования предъявляются в случае изменения или отмены, в установленном законодательством порядке, муниципальных программ планировавших создание объектов местного значения и актуализации данного раздела и соответственно всех положений Генерального плана.</w:t>
      </w:r>
    </w:p>
    <w:p w:rsidR="00A25EB3" w:rsidRPr="00047B00" w:rsidRDefault="00A25EB3" w:rsidP="00524A68">
      <w:pPr>
        <w:pStyle w:val="11"/>
        <w:rPr>
          <w:lang w:val="ru-RU"/>
        </w:rPr>
      </w:pPr>
      <w:bookmarkStart w:id="70" w:name="_Toc9845026"/>
      <w:bookmarkStart w:id="71" w:name="_Toc93779757"/>
      <w:r w:rsidRPr="00047B00">
        <w:rPr>
          <w:lang w:val="ru-RU"/>
        </w:rPr>
        <w:t>6. Перечень существующих и строящихся объектов местного значения, созданных (создаваемых) для исполнения полномочий муниципального образования</w:t>
      </w:r>
      <w:bookmarkEnd w:id="70"/>
      <w:bookmarkEnd w:id="71"/>
    </w:p>
    <w:p w:rsidR="00555E4F" w:rsidRPr="00741FAF" w:rsidRDefault="00555E4F" w:rsidP="00555E4F">
      <w:pPr>
        <w:pStyle w:val="Default"/>
        <w:ind w:firstLine="567"/>
        <w:jc w:val="both"/>
      </w:pPr>
      <w:r w:rsidRPr="00741FAF">
        <w:t xml:space="preserve">Согласно пункту 3 части 8 Градостроительного кодекса Российской Федерации в материалах по обоснованию Генерального плана в виде карт должно быть отображено </w:t>
      </w:r>
      <w:r w:rsidRPr="00741FAF">
        <w:rPr>
          <w:bCs/>
        </w:rPr>
        <w:t>местоположение существующих и строящихся объектов местного значения.</w:t>
      </w:r>
    </w:p>
    <w:p w:rsidR="00555E4F" w:rsidRPr="00741FAF" w:rsidRDefault="00555E4F" w:rsidP="00555E4F">
      <w:pPr>
        <w:pStyle w:val="Default"/>
        <w:ind w:firstLine="567"/>
        <w:jc w:val="both"/>
      </w:pPr>
      <w:r w:rsidRPr="00741FAF">
        <w:t>Перечень существу</w:t>
      </w:r>
      <w:r>
        <w:t>ющих объектов местного значения</w:t>
      </w:r>
      <w:r w:rsidRPr="00741FAF">
        <w:t xml:space="preserve"> на период подготовки Генерального плана остался без изменений, учтенных в Генеральном плане МО, утвержденного ранее.</w:t>
      </w:r>
    </w:p>
    <w:p w:rsidR="00555E4F" w:rsidRDefault="00555E4F" w:rsidP="00555E4F">
      <w:pPr>
        <w:pStyle w:val="Default"/>
        <w:ind w:firstLine="567"/>
        <w:jc w:val="both"/>
      </w:pPr>
      <w:r w:rsidRPr="00741FAF">
        <w:t xml:space="preserve">При отображении на картах объектов местного значения применялись условные обозначения, установленные в приложении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приказа Министерства регионального развития Российской Федерации от </w:t>
      </w:r>
      <w:r>
        <w:t>07декаб</w:t>
      </w:r>
      <w:r w:rsidRPr="00741FAF">
        <w:t>ря 201</w:t>
      </w:r>
      <w:r>
        <w:t>6</w:t>
      </w:r>
      <w:r w:rsidRPr="00741FAF">
        <w:t xml:space="preserve"> г. № </w:t>
      </w:r>
      <w:r>
        <w:t>793</w:t>
      </w:r>
      <w:r w:rsidRPr="00741FAF">
        <w:t xml:space="preserve">. </w:t>
      </w:r>
    </w:p>
    <w:p w:rsidR="00555E4F" w:rsidRPr="00741FAF" w:rsidRDefault="00555E4F" w:rsidP="00555E4F">
      <w:pPr>
        <w:pStyle w:val="Default"/>
        <w:ind w:firstLine="567"/>
        <w:jc w:val="both"/>
      </w:pPr>
      <w:r w:rsidRPr="00741FAF">
        <w:t xml:space="preserve">Перечень видов объектов местного значения МО </w:t>
      </w:r>
      <w:r w:rsidRPr="00741FAF">
        <w:rPr>
          <w:bCs/>
        </w:rPr>
        <w:t xml:space="preserve">для включения в Генеральный план </w:t>
      </w:r>
      <w:r w:rsidRPr="00741FAF">
        <w:t xml:space="preserve">вытекает из состава полномочий органов местного самоуправления, которые в соответствии с Федеральным законом от 6 октября 2003 года N 131-ФЗ "Об общих принципах организации местного самоуправления в Российской Федерации" могут находиться в собственности МО, в том числе в части создания и учёта объектов местного значения в различных областях (видах деятельности). </w:t>
      </w:r>
    </w:p>
    <w:p w:rsidR="00555E4F" w:rsidRPr="00741FAF" w:rsidRDefault="00555E4F" w:rsidP="00555E4F">
      <w:pPr>
        <w:pStyle w:val="Default"/>
        <w:ind w:firstLine="567"/>
        <w:jc w:val="both"/>
      </w:pPr>
      <w:r w:rsidRPr="00741FAF">
        <w:t xml:space="preserve">Согласно пункта 20 статьи 1 Градостроительного Кодекса Российской Федерации, под </w:t>
      </w:r>
      <w:r w:rsidRPr="00741FAF">
        <w:rPr>
          <w:bCs/>
        </w:rPr>
        <w:t xml:space="preserve">объектами местного значения </w:t>
      </w:r>
      <w:r w:rsidRPr="00741FAF">
        <w:t xml:space="preserve">понимаются </w:t>
      </w:r>
      <w:r w:rsidRPr="00741FAF">
        <w:rPr>
          <w:bCs/>
        </w:rPr>
        <w:t xml:space="preserve">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w:t>
      </w:r>
      <w:r w:rsidRPr="00741FAF">
        <w:t xml:space="preserve">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w:t>
      </w:r>
      <w:r w:rsidRPr="00741FAF">
        <w:rPr>
          <w:bCs/>
        </w:rPr>
        <w:t>и оказывают существенное влияние на социально-экономическое развитие МО</w:t>
      </w:r>
      <w:r w:rsidRPr="00741FAF">
        <w:t xml:space="preserve">. </w:t>
      </w:r>
    </w:p>
    <w:p w:rsidR="00555E4F" w:rsidRPr="00741FAF" w:rsidRDefault="00555E4F" w:rsidP="00555E4F">
      <w:pPr>
        <w:pStyle w:val="Default"/>
        <w:ind w:firstLine="567"/>
        <w:jc w:val="both"/>
      </w:pPr>
      <w:r w:rsidRPr="00741FAF">
        <w:t xml:space="preserve">Как правило, </w:t>
      </w:r>
      <w:r w:rsidRPr="00741FAF">
        <w:rPr>
          <w:bCs/>
        </w:rPr>
        <w:t>к объектам местного значения МО</w:t>
      </w:r>
      <w:r w:rsidRPr="00741FAF">
        <w:t xml:space="preserve">, </w:t>
      </w:r>
      <w:r w:rsidRPr="00741FAF">
        <w:rPr>
          <w:bCs/>
        </w:rPr>
        <w:t>оказывающим существенное влияние на социально-экономическое развитие МО</w:t>
      </w:r>
      <w:r w:rsidRPr="00741FAF">
        <w:t xml:space="preserve">, относятся такие объекты, </w:t>
      </w:r>
      <w:r w:rsidRPr="00741FAF">
        <w:rPr>
          <w:bCs/>
        </w:rPr>
        <w:t xml:space="preserve">если они оказывают или будут оказывать влияние </w:t>
      </w:r>
      <w:r w:rsidRPr="00741FAF">
        <w:t xml:space="preserve">на социально-экономическое развитие МО </w:t>
      </w:r>
      <w:r w:rsidRPr="00741FAF">
        <w:rPr>
          <w:bCs/>
        </w:rPr>
        <w:t>в целом либо одновременно двух и более населенных пунктов</w:t>
      </w:r>
      <w:r w:rsidRPr="00741FAF">
        <w:t xml:space="preserve">, находящихся в границах МО. </w:t>
      </w:r>
    </w:p>
    <w:p w:rsidR="00555E4F" w:rsidRPr="00741FAF" w:rsidRDefault="00555E4F" w:rsidP="00555E4F">
      <w:pPr>
        <w:pStyle w:val="Default"/>
        <w:ind w:firstLine="567"/>
        <w:jc w:val="both"/>
      </w:pPr>
      <w:r w:rsidRPr="00741FAF">
        <w:t xml:space="preserve">Виды объектов местного значения МО, указанные </w:t>
      </w:r>
      <w:r w:rsidRPr="00741FAF">
        <w:rPr>
          <w:bCs/>
        </w:rPr>
        <w:t xml:space="preserve">в пункте 1 части 5 статьи 23 Градостроительного Кодекса, </w:t>
      </w:r>
      <w:r w:rsidRPr="00741FAF">
        <w:t xml:space="preserve">в областях, подлежащих отображению </w:t>
      </w:r>
      <w:r w:rsidRPr="00741FAF">
        <w:rPr>
          <w:bCs/>
        </w:rPr>
        <w:t>в Генеральном плане</w:t>
      </w:r>
      <w:r w:rsidRPr="00741FAF">
        <w:t xml:space="preserve">, к ним относятся </w:t>
      </w:r>
      <w:r w:rsidRPr="00741FAF">
        <w:rPr>
          <w:bCs/>
        </w:rPr>
        <w:t xml:space="preserve">следующие виды </w:t>
      </w:r>
      <w:r w:rsidRPr="00741FAF">
        <w:t xml:space="preserve">планируемых для размещения объектов местного значения МО: </w:t>
      </w:r>
    </w:p>
    <w:p w:rsidR="00555E4F" w:rsidRPr="000A0E69" w:rsidRDefault="00555E4F" w:rsidP="00555E4F">
      <w:pPr>
        <w:pStyle w:val="Default"/>
        <w:ind w:firstLine="567"/>
        <w:jc w:val="both"/>
      </w:pPr>
      <w:r w:rsidRPr="000A0E69">
        <w:t xml:space="preserve">1) объекты электро-, тепло-, газо- и водоснабжение населения, водоотведение; </w:t>
      </w:r>
    </w:p>
    <w:p w:rsidR="00555E4F" w:rsidRPr="000A0E69" w:rsidRDefault="00555E4F" w:rsidP="00555E4F">
      <w:pPr>
        <w:pStyle w:val="Default"/>
        <w:ind w:firstLine="567"/>
        <w:jc w:val="both"/>
      </w:pPr>
      <w:r w:rsidRPr="000A0E69">
        <w:t xml:space="preserve">2) автомобильные дороги местного значения; </w:t>
      </w:r>
    </w:p>
    <w:p w:rsidR="00555E4F" w:rsidRPr="000A0E69" w:rsidRDefault="00555E4F" w:rsidP="00555E4F">
      <w:pPr>
        <w:pStyle w:val="Default"/>
        <w:ind w:firstLine="567"/>
        <w:jc w:val="both"/>
      </w:pPr>
      <w:r w:rsidRPr="000A0E69">
        <w:t xml:space="preserve">3) объекты физической культуры и массового спорта, образования, здравоохранения; </w:t>
      </w:r>
    </w:p>
    <w:p w:rsidR="00555E4F" w:rsidRPr="00741FAF" w:rsidRDefault="00555E4F" w:rsidP="00555E4F">
      <w:pPr>
        <w:pStyle w:val="Default"/>
        <w:ind w:firstLine="567"/>
        <w:jc w:val="both"/>
      </w:pPr>
      <w:r w:rsidRPr="000A0E69">
        <w:t>4) объекты в иных областях деятельности, необходимые для осуществления полномочий в связи с решением вопросов местного значения поселения.</w:t>
      </w:r>
    </w:p>
    <w:p w:rsidR="00555E4F" w:rsidRPr="00F078D2" w:rsidRDefault="00555E4F" w:rsidP="0074535E">
      <w:pPr>
        <w:pStyle w:val="7"/>
      </w:pPr>
      <w:r w:rsidRPr="00F078D2">
        <w:t xml:space="preserve">Таблица </w:t>
      </w:r>
      <w:r w:rsidR="00A65587" w:rsidRPr="00F078D2">
        <w:t>6</w:t>
      </w:r>
      <w:r w:rsidRPr="00F078D2">
        <w:t>.1.</w:t>
      </w:r>
    </w:p>
    <w:p w:rsidR="00555E4F" w:rsidRPr="002B1080" w:rsidRDefault="00555E4F" w:rsidP="0074535E">
      <w:pPr>
        <w:jc w:val="center"/>
      </w:pPr>
      <w:r w:rsidRPr="00F078D2">
        <w:lastRenderedPageBreak/>
        <w:t>Перечень существующих и строящихся объектов местного значения</w:t>
      </w:r>
    </w:p>
    <w:tbl>
      <w:tblPr>
        <w:tblW w:w="26850" w:type="dxa"/>
        <w:tblInd w:w="657" w:type="dxa"/>
        <w:tblLayout w:type="fixed"/>
        <w:tblCellMar>
          <w:left w:w="102" w:type="dxa"/>
          <w:right w:w="102" w:type="dxa"/>
        </w:tblCellMar>
        <w:tblLook w:val="04A0" w:firstRow="1" w:lastRow="0" w:firstColumn="1" w:lastColumn="0" w:noHBand="0" w:noVBand="1"/>
      </w:tblPr>
      <w:tblGrid>
        <w:gridCol w:w="553"/>
        <w:gridCol w:w="5837"/>
        <w:gridCol w:w="1134"/>
        <w:gridCol w:w="1701"/>
        <w:gridCol w:w="5875"/>
        <w:gridCol w:w="5875"/>
        <w:gridCol w:w="5875"/>
      </w:tblGrid>
      <w:tr w:rsidR="0063786B" w:rsidRPr="002A40E0" w:rsidTr="00B31ECC">
        <w:trPr>
          <w:gridAfter w:val="3"/>
          <w:wAfter w:w="17625" w:type="dxa"/>
          <w:trHeight w:val="541"/>
          <w:tblHeader/>
        </w:trPr>
        <w:tc>
          <w:tcPr>
            <w:tcW w:w="554" w:type="dxa"/>
            <w:tcBorders>
              <w:top w:val="single" w:sz="2" w:space="0" w:color="000000"/>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 xml:space="preserve">№ п/п </w:t>
            </w:r>
          </w:p>
        </w:tc>
        <w:tc>
          <w:tcPr>
            <w:tcW w:w="5836" w:type="dxa"/>
            <w:tcBorders>
              <w:top w:val="single" w:sz="2" w:space="0" w:color="000000"/>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Наименование</w:t>
            </w:r>
          </w:p>
        </w:tc>
        <w:tc>
          <w:tcPr>
            <w:tcW w:w="1134" w:type="dxa"/>
            <w:tcBorders>
              <w:top w:val="single" w:sz="2" w:space="0" w:color="000000"/>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Кол-во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Примечание</w:t>
            </w:r>
          </w:p>
        </w:tc>
      </w:tr>
      <w:tr w:rsidR="0063786B" w:rsidRPr="002A40E0" w:rsidTr="00B31ECC">
        <w:trPr>
          <w:gridAfter w:val="3"/>
          <w:wAfter w:w="17625" w:type="dxa"/>
          <w:trHeight w:val="315"/>
          <w:tblHeader/>
        </w:trPr>
        <w:tc>
          <w:tcPr>
            <w:tcW w:w="554"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1</w:t>
            </w: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2</w:t>
            </w:r>
          </w:p>
        </w:tc>
        <w:tc>
          <w:tcPr>
            <w:tcW w:w="1134"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3</w:t>
            </w:r>
          </w:p>
        </w:tc>
        <w:tc>
          <w:tcPr>
            <w:tcW w:w="1701" w:type="dxa"/>
            <w:tcBorders>
              <w:top w:val="nil"/>
              <w:left w:val="single" w:sz="2" w:space="0" w:color="000000"/>
              <w:bottom w:val="single" w:sz="2" w:space="0" w:color="000000"/>
              <w:right w:val="single" w:sz="2" w:space="0" w:color="000000"/>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4</w:t>
            </w:r>
          </w:p>
        </w:tc>
      </w:tr>
      <w:tr w:rsidR="0063786B" w:rsidRPr="002A40E0" w:rsidTr="00B31ECC">
        <w:trPr>
          <w:gridAfter w:val="3"/>
          <w:wAfter w:w="17625" w:type="dxa"/>
          <w:trHeight w:val="315"/>
        </w:trPr>
        <w:tc>
          <w:tcPr>
            <w:tcW w:w="554"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1</w:t>
            </w:r>
          </w:p>
        </w:tc>
        <w:tc>
          <w:tcPr>
            <w:tcW w:w="8671" w:type="dxa"/>
            <w:gridSpan w:val="3"/>
            <w:tcBorders>
              <w:top w:val="nil"/>
              <w:left w:val="single" w:sz="2" w:space="0" w:color="000000"/>
              <w:bottom w:val="single" w:sz="2" w:space="0" w:color="000000"/>
              <w:right w:val="single" w:sz="2" w:space="0" w:color="000000"/>
            </w:tcBorders>
            <w:shd w:val="clear" w:color="auto" w:fill="FFFFFF"/>
            <w:vAlign w:val="center"/>
            <w:hideMark/>
          </w:tcPr>
          <w:p w:rsidR="0063786B" w:rsidRPr="00BD2FDA" w:rsidRDefault="0063786B" w:rsidP="00B31ECC">
            <w:pPr>
              <w:snapToGrid w:val="0"/>
              <w:jc w:val="center"/>
              <w:rPr>
                <w:rFonts w:cs="Times New Roman"/>
                <w:caps/>
              </w:rPr>
            </w:pPr>
            <w:r w:rsidRPr="00BD2FDA">
              <w:rPr>
                <w:rFonts w:cs="Times New Roman"/>
                <w:b/>
                <w:caps/>
              </w:rPr>
              <w:t>Объекты электро-, тепло-, газо- и водоснабжение населения, водоотведение</w:t>
            </w:r>
          </w:p>
        </w:tc>
      </w:tr>
      <w:tr w:rsidR="0063786B" w:rsidRPr="002A40E0" w:rsidTr="00B31ECC">
        <w:trPr>
          <w:gridAfter w:val="3"/>
          <w:wAfter w:w="17625" w:type="dxa"/>
          <w:trHeight w:val="315"/>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b/>
              </w:rPr>
            </w:pPr>
          </w:p>
        </w:tc>
        <w:tc>
          <w:tcPr>
            <w:tcW w:w="5836" w:type="dxa"/>
            <w:tcBorders>
              <w:top w:val="nil"/>
              <w:left w:val="single" w:sz="2" w:space="0" w:color="000000"/>
              <w:bottom w:val="single" w:sz="2" w:space="0" w:color="000000"/>
              <w:right w:val="nil"/>
            </w:tcBorders>
            <w:shd w:val="clear" w:color="auto" w:fill="FFFFFF"/>
          </w:tcPr>
          <w:p w:rsidR="0063786B" w:rsidRPr="00BD2FDA" w:rsidRDefault="0063786B" w:rsidP="00B31ECC">
            <w:pPr>
              <w:rPr>
                <w:rFonts w:cs="Times New Roman"/>
                <w:b/>
              </w:rPr>
            </w:pPr>
            <w:bookmarkStart w:id="72" w:name="_Toc9845027"/>
            <w:r w:rsidRPr="00BD2FDA">
              <w:rPr>
                <w:rFonts w:cs="Times New Roman"/>
                <w:b/>
              </w:rPr>
              <w:t>Электроснабжение</w:t>
            </w:r>
            <w:bookmarkEnd w:id="72"/>
          </w:p>
          <w:p w:rsidR="0063786B" w:rsidRPr="00BD2FDA" w:rsidRDefault="0063786B" w:rsidP="00B31ECC">
            <w:pPr>
              <w:tabs>
                <w:tab w:val="left" w:pos="742"/>
              </w:tabs>
            </w:pPr>
            <w:r w:rsidRPr="00BD2FDA">
              <w:t>ЛЭП 10 кВ</w:t>
            </w:r>
          </w:p>
          <w:p w:rsidR="0063786B" w:rsidRPr="00BD2FDA" w:rsidRDefault="0063786B" w:rsidP="00B31ECC">
            <w:pPr>
              <w:tabs>
                <w:tab w:val="left" w:pos="742"/>
              </w:tabs>
              <w:rPr>
                <w:rFonts w:cs="Times New Roman"/>
                <w:color w:val="FF0000"/>
              </w:rPr>
            </w:pPr>
            <w:r w:rsidRPr="00BD2FDA">
              <w:t>подстанции ПС-35/10 кВ "Незаймановская"</w:t>
            </w:r>
          </w:p>
        </w:tc>
        <w:tc>
          <w:tcPr>
            <w:tcW w:w="113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rPr>
            </w:pPr>
          </w:p>
          <w:p w:rsidR="0063786B" w:rsidRPr="00BD2FDA" w:rsidRDefault="00BD2FDA" w:rsidP="00B31ECC">
            <w:pPr>
              <w:snapToGrid w:val="0"/>
              <w:jc w:val="center"/>
              <w:rPr>
                <w:rFonts w:cs="Times New Roman"/>
              </w:rPr>
            </w:pPr>
            <w:r w:rsidRPr="00BD2FDA">
              <w:rPr>
                <w:rFonts w:cs="Times New Roman"/>
              </w:rPr>
              <w:t>1</w:t>
            </w:r>
          </w:p>
        </w:tc>
        <w:tc>
          <w:tcPr>
            <w:tcW w:w="1701" w:type="dxa"/>
            <w:tcBorders>
              <w:top w:val="nil"/>
              <w:left w:val="single" w:sz="2" w:space="0" w:color="000000"/>
              <w:bottom w:val="single" w:sz="2" w:space="0" w:color="000000"/>
              <w:right w:val="single" w:sz="2" w:space="0" w:color="000000"/>
            </w:tcBorders>
            <w:shd w:val="clear" w:color="auto" w:fill="FFFFFF"/>
          </w:tcPr>
          <w:p w:rsidR="0063786B" w:rsidRPr="00BD2FDA" w:rsidRDefault="0063786B" w:rsidP="00B31ECC">
            <w:pPr>
              <w:snapToGrid w:val="0"/>
              <w:jc w:val="center"/>
              <w:rPr>
                <w:rFonts w:cs="Times New Roman"/>
              </w:rPr>
            </w:pPr>
          </w:p>
          <w:p w:rsidR="0063786B" w:rsidRPr="00BD2FDA" w:rsidRDefault="0063786B" w:rsidP="00B31ECC">
            <w:pPr>
              <w:snapToGrid w:val="0"/>
              <w:jc w:val="center"/>
              <w:rPr>
                <w:rFonts w:cs="Times New Roman"/>
                <w:b/>
              </w:rPr>
            </w:pPr>
            <w:r w:rsidRPr="00BD2FDA">
              <w:rPr>
                <w:rFonts w:cs="Times New Roman"/>
                <w:lang w:val="en-US"/>
              </w:rPr>
              <w:t>сущ.</w:t>
            </w:r>
          </w:p>
        </w:tc>
      </w:tr>
      <w:tr w:rsidR="0063786B" w:rsidRPr="002A40E0" w:rsidTr="00B31ECC">
        <w:trPr>
          <w:gridAfter w:val="3"/>
          <w:wAfter w:w="17625" w:type="dxa"/>
          <w:trHeight w:val="315"/>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b/>
                <w:lang w:val="en-US"/>
              </w:rPr>
            </w:pPr>
          </w:p>
        </w:tc>
        <w:tc>
          <w:tcPr>
            <w:tcW w:w="5836" w:type="dxa"/>
            <w:tcBorders>
              <w:top w:val="nil"/>
              <w:left w:val="single" w:sz="2" w:space="0" w:color="000000"/>
              <w:bottom w:val="single" w:sz="2" w:space="0" w:color="000000"/>
              <w:right w:val="nil"/>
            </w:tcBorders>
            <w:shd w:val="clear" w:color="auto" w:fill="FFFFFF"/>
            <w:hideMark/>
          </w:tcPr>
          <w:p w:rsidR="0063786B" w:rsidRPr="00F517C2" w:rsidRDefault="0063786B" w:rsidP="00B31ECC">
            <w:pPr>
              <w:rPr>
                <w:rFonts w:cs="Times New Roman"/>
                <w:b/>
              </w:rPr>
            </w:pPr>
            <w:bookmarkStart w:id="73" w:name="_Toc9845028"/>
            <w:r w:rsidRPr="00F517C2">
              <w:rPr>
                <w:rFonts w:cs="Times New Roman"/>
                <w:b/>
              </w:rPr>
              <w:t>Теплоснабжение</w:t>
            </w:r>
            <w:bookmarkEnd w:id="73"/>
          </w:p>
          <w:p w:rsidR="0063786B" w:rsidRPr="00F517C2" w:rsidRDefault="0063786B" w:rsidP="00B31ECC">
            <w:pPr>
              <w:autoSpaceDE w:val="0"/>
              <w:autoSpaceDN w:val="0"/>
              <w:adjustRightInd w:val="0"/>
              <w:rPr>
                <w:rFonts w:cs="Times New Roman"/>
                <w:color w:val="000000"/>
                <w:lang w:eastAsia="ru-RU"/>
              </w:rPr>
            </w:pPr>
          </w:p>
        </w:tc>
        <w:tc>
          <w:tcPr>
            <w:tcW w:w="1134" w:type="dxa"/>
            <w:tcBorders>
              <w:top w:val="nil"/>
              <w:left w:val="single" w:sz="2" w:space="0" w:color="000000"/>
              <w:bottom w:val="single" w:sz="2" w:space="0" w:color="000000"/>
              <w:right w:val="nil"/>
            </w:tcBorders>
            <w:shd w:val="clear" w:color="auto" w:fill="FFFFFF"/>
            <w:vAlign w:val="center"/>
            <w:hideMark/>
          </w:tcPr>
          <w:p w:rsidR="0063786B" w:rsidRPr="00F517C2" w:rsidRDefault="00BD2FDA" w:rsidP="00B31ECC">
            <w:pPr>
              <w:snapToGrid w:val="0"/>
              <w:jc w:val="center"/>
              <w:rPr>
                <w:rFonts w:cs="Times New Roman"/>
                <w:color w:val="000000"/>
                <w:lang w:val="en-US" w:eastAsia="ru-RU"/>
              </w:rPr>
            </w:pPr>
            <w:r w:rsidRPr="00F517C2">
              <w:rPr>
                <w:rFonts w:cs="Times New Roman"/>
                <w:color w:val="000000"/>
                <w:lang w:val="en-US" w:eastAsia="ru-RU"/>
              </w:rPr>
              <w:t>1</w:t>
            </w:r>
          </w:p>
        </w:tc>
        <w:tc>
          <w:tcPr>
            <w:tcW w:w="1701" w:type="dxa"/>
            <w:tcBorders>
              <w:top w:val="nil"/>
              <w:left w:val="single" w:sz="2" w:space="0" w:color="000000"/>
              <w:bottom w:val="single" w:sz="2" w:space="0" w:color="000000"/>
              <w:right w:val="single" w:sz="2" w:space="0" w:color="000000"/>
            </w:tcBorders>
            <w:shd w:val="clear" w:color="auto" w:fill="FFFFFF"/>
            <w:vAlign w:val="center"/>
          </w:tcPr>
          <w:p w:rsidR="0063786B" w:rsidRPr="00F517C2" w:rsidRDefault="0063786B" w:rsidP="00B31ECC">
            <w:pPr>
              <w:snapToGrid w:val="0"/>
              <w:jc w:val="center"/>
              <w:rPr>
                <w:rFonts w:cs="Times New Roman"/>
              </w:rPr>
            </w:pPr>
          </w:p>
          <w:p w:rsidR="0063786B" w:rsidRPr="00F517C2" w:rsidRDefault="00BD2FDA" w:rsidP="00B31ECC">
            <w:pPr>
              <w:snapToGrid w:val="0"/>
              <w:jc w:val="center"/>
              <w:rPr>
                <w:rFonts w:cs="Times New Roman"/>
              </w:rPr>
            </w:pPr>
            <w:r w:rsidRPr="00F517C2">
              <w:rPr>
                <w:rFonts w:cs="Times New Roman"/>
              </w:rPr>
              <w:t>сущ.</w:t>
            </w:r>
          </w:p>
          <w:p w:rsidR="0063786B" w:rsidRPr="00F517C2" w:rsidRDefault="0063786B" w:rsidP="00B31ECC">
            <w:pPr>
              <w:snapToGrid w:val="0"/>
              <w:jc w:val="center"/>
              <w:rPr>
                <w:rFonts w:cs="Times New Roman"/>
                <w:color w:val="000000"/>
                <w:lang w:val="en-US" w:eastAsia="ru-RU"/>
              </w:rPr>
            </w:pPr>
          </w:p>
        </w:tc>
      </w:tr>
      <w:tr w:rsidR="0063786B" w:rsidRPr="002A40E0" w:rsidTr="00B31ECC">
        <w:trPr>
          <w:gridAfter w:val="3"/>
          <w:wAfter w:w="17625" w:type="dxa"/>
          <w:trHeight w:val="315"/>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b/>
                <w:lang w:val="en-US"/>
              </w:rPr>
            </w:pPr>
          </w:p>
        </w:tc>
        <w:tc>
          <w:tcPr>
            <w:tcW w:w="5836" w:type="dxa"/>
            <w:tcBorders>
              <w:top w:val="nil"/>
              <w:left w:val="single" w:sz="2" w:space="0" w:color="000000"/>
              <w:bottom w:val="single" w:sz="2" w:space="0" w:color="000000"/>
              <w:right w:val="nil"/>
            </w:tcBorders>
            <w:shd w:val="clear" w:color="auto" w:fill="FFFFFF"/>
          </w:tcPr>
          <w:p w:rsidR="0063786B" w:rsidRPr="00BD2FDA" w:rsidRDefault="0063786B" w:rsidP="00B31ECC">
            <w:pPr>
              <w:rPr>
                <w:rFonts w:cs="Times New Roman"/>
                <w:b/>
              </w:rPr>
            </w:pPr>
            <w:bookmarkStart w:id="74" w:name="_Toc9845029"/>
            <w:r w:rsidRPr="00BD2FDA">
              <w:rPr>
                <w:rFonts w:cs="Times New Roman"/>
                <w:b/>
              </w:rPr>
              <w:t>Газоснабжение</w:t>
            </w:r>
            <w:bookmarkEnd w:id="74"/>
          </w:p>
          <w:p w:rsidR="0063786B" w:rsidRPr="00BD2FDA" w:rsidRDefault="0063786B" w:rsidP="00B31ECC">
            <w:pPr>
              <w:pStyle w:val="Default"/>
            </w:pPr>
            <w:r w:rsidRPr="00BD2FDA">
              <w:t>ГРС Ново-Березанская</w:t>
            </w:r>
          </w:p>
        </w:tc>
        <w:tc>
          <w:tcPr>
            <w:tcW w:w="1134" w:type="dxa"/>
            <w:tcBorders>
              <w:top w:val="nil"/>
              <w:left w:val="single" w:sz="2" w:space="0" w:color="000000"/>
              <w:bottom w:val="single" w:sz="2" w:space="0" w:color="000000"/>
              <w:right w:val="nil"/>
            </w:tcBorders>
            <w:shd w:val="clear" w:color="auto" w:fill="FFFFFF"/>
            <w:vAlign w:val="center"/>
            <w:hideMark/>
          </w:tcPr>
          <w:p w:rsidR="0063786B" w:rsidRPr="00BD2FDA" w:rsidRDefault="00BD2FDA" w:rsidP="00B31ECC">
            <w:pPr>
              <w:snapToGrid w:val="0"/>
              <w:jc w:val="center"/>
              <w:rPr>
                <w:rFonts w:cs="Times New Roman"/>
                <w:b/>
                <w:lang w:val="en-US"/>
              </w:rPr>
            </w:pPr>
            <w:r w:rsidRPr="00BD2FDA">
              <w:rPr>
                <w:rFonts w:cs="Times New Roman"/>
                <w:b/>
                <w:lang w:val="en-US"/>
              </w:rPr>
              <w:t>-</w:t>
            </w:r>
          </w:p>
        </w:tc>
        <w:tc>
          <w:tcPr>
            <w:tcW w:w="1701" w:type="dxa"/>
            <w:tcBorders>
              <w:top w:val="nil"/>
              <w:left w:val="single" w:sz="2" w:space="0" w:color="000000"/>
              <w:bottom w:val="single" w:sz="2" w:space="0" w:color="000000"/>
              <w:right w:val="single" w:sz="2" w:space="0" w:color="000000"/>
            </w:tcBorders>
            <w:shd w:val="clear" w:color="auto" w:fill="FFFFFF"/>
          </w:tcPr>
          <w:p w:rsidR="0063786B" w:rsidRPr="00BD2FDA" w:rsidRDefault="0063786B" w:rsidP="00B31ECC">
            <w:pPr>
              <w:snapToGrid w:val="0"/>
              <w:jc w:val="center"/>
              <w:rPr>
                <w:rFonts w:cs="Times New Roman"/>
              </w:rPr>
            </w:pPr>
          </w:p>
          <w:p w:rsidR="0063786B" w:rsidRPr="00BD2FDA" w:rsidRDefault="0063786B" w:rsidP="00B31ECC">
            <w:pPr>
              <w:snapToGrid w:val="0"/>
              <w:jc w:val="center"/>
              <w:rPr>
                <w:rFonts w:cs="Times New Roman"/>
                <w:b/>
              </w:rPr>
            </w:pPr>
            <w:r w:rsidRPr="00BD2FDA">
              <w:rPr>
                <w:rFonts w:cs="Times New Roman"/>
                <w:lang w:val="en-US"/>
              </w:rPr>
              <w:t>сущ.</w:t>
            </w:r>
          </w:p>
          <w:p w:rsidR="0063786B" w:rsidRPr="00BD2FDA" w:rsidRDefault="0063786B" w:rsidP="00B31ECC">
            <w:pPr>
              <w:snapToGrid w:val="0"/>
              <w:jc w:val="center"/>
              <w:rPr>
                <w:rFonts w:cs="Times New Roman"/>
                <w:lang w:val="en-US"/>
              </w:rPr>
            </w:pPr>
          </w:p>
        </w:tc>
      </w:tr>
      <w:tr w:rsidR="0063786B" w:rsidRPr="002A40E0" w:rsidTr="00B31ECC">
        <w:trPr>
          <w:gridAfter w:val="3"/>
          <w:wAfter w:w="17625" w:type="dxa"/>
          <w:trHeight w:val="315"/>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b/>
                <w:lang w:val="en-US"/>
              </w:rPr>
            </w:pPr>
          </w:p>
        </w:tc>
        <w:tc>
          <w:tcPr>
            <w:tcW w:w="5836" w:type="dxa"/>
            <w:tcBorders>
              <w:top w:val="nil"/>
              <w:left w:val="single" w:sz="2" w:space="0" w:color="000000"/>
              <w:bottom w:val="single" w:sz="2" w:space="0" w:color="000000"/>
              <w:right w:val="nil"/>
            </w:tcBorders>
            <w:shd w:val="clear" w:color="auto" w:fill="FFFFFF"/>
          </w:tcPr>
          <w:p w:rsidR="0063786B" w:rsidRPr="00BD2FDA" w:rsidRDefault="0063786B" w:rsidP="00B31ECC">
            <w:pPr>
              <w:rPr>
                <w:rFonts w:cs="Times New Roman"/>
                <w:b/>
              </w:rPr>
            </w:pPr>
            <w:bookmarkStart w:id="75" w:name="_Toc9845030"/>
            <w:r w:rsidRPr="00BD2FDA">
              <w:rPr>
                <w:rFonts w:cs="Times New Roman"/>
                <w:b/>
              </w:rPr>
              <w:t>Водоснабжение</w:t>
            </w:r>
            <w:bookmarkEnd w:id="75"/>
          </w:p>
          <w:p w:rsidR="0063786B" w:rsidRPr="00BD2FDA" w:rsidRDefault="0063786B" w:rsidP="00B31ECC">
            <w:pPr>
              <w:tabs>
                <w:tab w:val="left" w:pos="742"/>
              </w:tabs>
              <w:rPr>
                <w:rFonts w:cs="Times New Roman"/>
              </w:rPr>
            </w:pPr>
            <w:r w:rsidRPr="00BD2FDA">
              <w:t>артезианские скважины</w:t>
            </w:r>
          </w:p>
        </w:tc>
        <w:tc>
          <w:tcPr>
            <w:tcW w:w="113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rPr>
            </w:pPr>
          </w:p>
          <w:p w:rsidR="0063786B" w:rsidRDefault="00F517C2" w:rsidP="00B31ECC">
            <w:pPr>
              <w:snapToGrid w:val="0"/>
              <w:jc w:val="center"/>
              <w:rPr>
                <w:rFonts w:cs="Times New Roman"/>
              </w:rPr>
            </w:pPr>
            <w:r>
              <w:rPr>
                <w:rFonts w:cs="Times New Roman"/>
              </w:rPr>
              <w:t>5</w:t>
            </w:r>
          </w:p>
          <w:p w:rsidR="00F517C2" w:rsidRDefault="00F517C2" w:rsidP="00B31ECC">
            <w:pPr>
              <w:snapToGrid w:val="0"/>
              <w:jc w:val="center"/>
              <w:rPr>
                <w:rFonts w:cs="Times New Roman"/>
              </w:rPr>
            </w:pPr>
          </w:p>
          <w:p w:rsidR="00F517C2" w:rsidRPr="00BD2FDA" w:rsidRDefault="00F517C2" w:rsidP="00B31ECC">
            <w:pPr>
              <w:snapToGrid w:val="0"/>
              <w:jc w:val="center"/>
              <w:rPr>
                <w:rFonts w:cs="Times New Roman"/>
              </w:rPr>
            </w:pPr>
            <w:r>
              <w:rPr>
                <w:rFonts w:cs="Times New Roman"/>
              </w:rPr>
              <w:t>2</w:t>
            </w:r>
          </w:p>
        </w:tc>
        <w:tc>
          <w:tcPr>
            <w:tcW w:w="1701" w:type="dxa"/>
            <w:tcBorders>
              <w:top w:val="nil"/>
              <w:left w:val="single" w:sz="2" w:space="0" w:color="000000"/>
              <w:bottom w:val="single" w:sz="2" w:space="0" w:color="000000"/>
              <w:right w:val="single" w:sz="2" w:space="0" w:color="000000"/>
            </w:tcBorders>
            <w:shd w:val="clear" w:color="auto" w:fill="FFFFFF"/>
          </w:tcPr>
          <w:p w:rsidR="00F517C2" w:rsidRDefault="00F517C2" w:rsidP="00F517C2">
            <w:pPr>
              <w:snapToGrid w:val="0"/>
              <w:jc w:val="center"/>
              <w:rPr>
                <w:rFonts w:cs="Times New Roman"/>
                <w:lang w:val="en-US"/>
              </w:rPr>
            </w:pPr>
          </w:p>
          <w:p w:rsidR="00F517C2" w:rsidRPr="00BD2FDA" w:rsidRDefault="00F517C2" w:rsidP="00F517C2">
            <w:pPr>
              <w:snapToGrid w:val="0"/>
              <w:jc w:val="center"/>
              <w:rPr>
                <w:rFonts w:cs="Times New Roman"/>
                <w:b/>
              </w:rPr>
            </w:pPr>
            <w:r w:rsidRPr="00BD2FDA">
              <w:rPr>
                <w:rFonts w:cs="Times New Roman"/>
                <w:lang w:val="en-US"/>
              </w:rPr>
              <w:t>сущ.</w:t>
            </w:r>
          </w:p>
          <w:p w:rsidR="0063786B" w:rsidRPr="00BD2FDA" w:rsidRDefault="0063786B" w:rsidP="00B31ECC">
            <w:pPr>
              <w:snapToGrid w:val="0"/>
              <w:jc w:val="center"/>
              <w:rPr>
                <w:rFonts w:cs="Times New Roman"/>
              </w:rPr>
            </w:pPr>
          </w:p>
          <w:p w:rsidR="0063786B" w:rsidRPr="00BD2FDA" w:rsidRDefault="00F517C2" w:rsidP="00B31ECC">
            <w:pPr>
              <w:snapToGrid w:val="0"/>
              <w:jc w:val="center"/>
              <w:rPr>
                <w:rFonts w:cs="Times New Roman"/>
                <w:b/>
              </w:rPr>
            </w:pPr>
            <w:r w:rsidRPr="00BD2FDA">
              <w:rPr>
                <w:rFonts w:cs="Times New Roman"/>
                <w:lang w:val="en-US"/>
              </w:rPr>
              <w:t>план.</w:t>
            </w:r>
          </w:p>
        </w:tc>
      </w:tr>
      <w:tr w:rsidR="0063786B" w:rsidRPr="002A40E0" w:rsidTr="00B31ECC">
        <w:trPr>
          <w:gridAfter w:val="3"/>
          <w:wAfter w:w="17625" w:type="dxa"/>
          <w:trHeight w:val="315"/>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b/>
                <w:lang w:val="en-US"/>
              </w:rPr>
            </w:pPr>
          </w:p>
        </w:tc>
        <w:tc>
          <w:tcPr>
            <w:tcW w:w="5836" w:type="dxa"/>
            <w:tcBorders>
              <w:top w:val="nil"/>
              <w:left w:val="single" w:sz="2" w:space="0" w:color="000000"/>
              <w:bottom w:val="single" w:sz="2" w:space="0" w:color="000000"/>
              <w:right w:val="nil"/>
            </w:tcBorders>
            <w:shd w:val="clear" w:color="auto" w:fill="FFFFFF"/>
            <w:hideMark/>
          </w:tcPr>
          <w:p w:rsidR="0063786B" w:rsidRPr="00F517C2" w:rsidRDefault="0063786B" w:rsidP="00B31ECC">
            <w:pPr>
              <w:rPr>
                <w:rFonts w:cs="Times New Roman"/>
                <w:b/>
              </w:rPr>
            </w:pPr>
            <w:bookmarkStart w:id="76" w:name="_Toc9845031"/>
            <w:r w:rsidRPr="00F517C2">
              <w:rPr>
                <w:rFonts w:cs="Times New Roman"/>
                <w:b/>
              </w:rPr>
              <w:t>Водоотведение и очистка сточных вод</w:t>
            </w:r>
            <w:bookmarkEnd w:id="76"/>
          </w:p>
          <w:p w:rsidR="0063786B" w:rsidRPr="00F517C2" w:rsidRDefault="0063786B" w:rsidP="00B31ECC">
            <w:r w:rsidRPr="00F517C2">
              <w:t>КНС</w:t>
            </w:r>
          </w:p>
          <w:p w:rsidR="0063786B" w:rsidRPr="00F517C2" w:rsidRDefault="0063786B" w:rsidP="00B31ECC">
            <w:pPr>
              <w:rPr>
                <w:rFonts w:cs="Times New Roman"/>
                <w:color w:val="000000"/>
              </w:rPr>
            </w:pPr>
            <w:r w:rsidRPr="00F517C2">
              <w:t>очистные сооружения</w:t>
            </w:r>
          </w:p>
        </w:tc>
        <w:tc>
          <w:tcPr>
            <w:tcW w:w="1134" w:type="dxa"/>
            <w:tcBorders>
              <w:top w:val="nil"/>
              <w:left w:val="single" w:sz="2" w:space="0" w:color="000000"/>
              <w:bottom w:val="single" w:sz="2" w:space="0" w:color="000000"/>
              <w:right w:val="nil"/>
            </w:tcBorders>
            <w:shd w:val="clear" w:color="auto" w:fill="FFFFFF"/>
            <w:vAlign w:val="center"/>
            <w:hideMark/>
          </w:tcPr>
          <w:p w:rsidR="0063786B" w:rsidRPr="00F517C2" w:rsidRDefault="00BD2FDA" w:rsidP="00B31ECC">
            <w:pPr>
              <w:snapToGrid w:val="0"/>
              <w:jc w:val="center"/>
              <w:rPr>
                <w:rFonts w:cs="Times New Roman"/>
                <w:b/>
              </w:rPr>
            </w:pPr>
            <w:r w:rsidRPr="00F517C2">
              <w:rPr>
                <w:rFonts w:cs="Times New Roman"/>
                <w:b/>
                <w:lang w:val="en-US"/>
              </w:rPr>
              <w:t>1</w:t>
            </w:r>
          </w:p>
        </w:tc>
        <w:tc>
          <w:tcPr>
            <w:tcW w:w="1701" w:type="dxa"/>
            <w:tcBorders>
              <w:top w:val="nil"/>
              <w:left w:val="single" w:sz="2" w:space="0" w:color="000000"/>
              <w:bottom w:val="single" w:sz="2" w:space="0" w:color="000000"/>
              <w:right w:val="single" w:sz="2" w:space="0" w:color="000000"/>
            </w:tcBorders>
            <w:shd w:val="clear" w:color="auto" w:fill="FFFFFF"/>
            <w:vAlign w:val="center"/>
            <w:hideMark/>
          </w:tcPr>
          <w:p w:rsidR="0063786B" w:rsidRPr="00F517C2" w:rsidRDefault="00F517C2" w:rsidP="00B31ECC">
            <w:pPr>
              <w:snapToGrid w:val="0"/>
              <w:jc w:val="center"/>
              <w:rPr>
                <w:rFonts w:cs="Times New Roman"/>
              </w:rPr>
            </w:pPr>
            <w:r w:rsidRPr="00F517C2">
              <w:rPr>
                <w:rFonts w:cs="Times New Roman"/>
                <w:lang w:val="en-US"/>
              </w:rPr>
              <w:t>сущ</w:t>
            </w:r>
            <w:r w:rsidR="00BD2FDA" w:rsidRPr="00F517C2">
              <w:rPr>
                <w:rFonts w:cs="Times New Roman"/>
                <w:lang w:val="en-US"/>
              </w:rPr>
              <w:t>.</w:t>
            </w:r>
          </w:p>
        </w:tc>
      </w:tr>
      <w:tr w:rsidR="0063786B" w:rsidRPr="002A40E0" w:rsidTr="00B31ECC">
        <w:trPr>
          <w:gridAfter w:val="3"/>
          <w:wAfter w:w="17625" w:type="dxa"/>
          <w:trHeight w:val="300"/>
        </w:trPr>
        <w:tc>
          <w:tcPr>
            <w:tcW w:w="55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b/>
                <w:lang w:val="en-US"/>
              </w:rPr>
            </w:pPr>
            <w:r w:rsidRPr="00BD2FDA">
              <w:rPr>
                <w:rFonts w:cs="Times New Roman"/>
                <w:b/>
                <w:lang w:val="en-US"/>
              </w:rPr>
              <w:t>2</w:t>
            </w:r>
          </w:p>
        </w:tc>
        <w:tc>
          <w:tcPr>
            <w:tcW w:w="8671" w:type="dxa"/>
            <w:gridSpan w:val="3"/>
            <w:tcBorders>
              <w:top w:val="nil"/>
              <w:left w:val="single" w:sz="2" w:space="0" w:color="000000"/>
              <w:bottom w:val="single" w:sz="2" w:space="0" w:color="000000"/>
              <w:right w:val="single" w:sz="2" w:space="0" w:color="000000"/>
            </w:tcBorders>
            <w:shd w:val="clear" w:color="auto" w:fill="FFFFFF"/>
            <w:vAlign w:val="center"/>
            <w:hideMark/>
          </w:tcPr>
          <w:p w:rsidR="0063786B" w:rsidRPr="00BD2FDA" w:rsidRDefault="0063786B" w:rsidP="00B31ECC">
            <w:pPr>
              <w:snapToGrid w:val="0"/>
              <w:jc w:val="center"/>
              <w:rPr>
                <w:rFonts w:cs="Times New Roman"/>
                <w:b/>
                <w:lang w:val="en-US" w:eastAsia="ru-RU"/>
              </w:rPr>
            </w:pPr>
            <w:r w:rsidRPr="00BD2FDA">
              <w:rPr>
                <w:rFonts w:cs="Times New Roman"/>
                <w:b/>
                <w:lang w:val="en-US" w:eastAsia="ru-RU"/>
              </w:rPr>
              <w:t>Автомобильные</w:t>
            </w:r>
            <w:r w:rsidR="00E47526">
              <w:rPr>
                <w:rFonts w:cs="Times New Roman"/>
                <w:b/>
                <w:lang w:eastAsia="ru-RU"/>
              </w:rPr>
              <w:t xml:space="preserve"> </w:t>
            </w:r>
            <w:r w:rsidRPr="00BD2FDA">
              <w:rPr>
                <w:rFonts w:cs="Times New Roman"/>
                <w:b/>
                <w:lang w:val="en-US" w:eastAsia="ru-RU"/>
              </w:rPr>
              <w:t>дороги</w:t>
            </w:r>
            <w:r w:rsidR="00E47526">
              <w:rPr>
                <w:rFonts w:cs="Times New Roman"/>
                <w:b/>
                <w:lang w:eastAsia="ru-RU"/>
              </w:rPr>
              <w:t xml:space="preserve"> </w:t>
            </w:r>
            <w:r w:rsidRPr="00BD2FDA">
              <w:rPr>
                <w:rFonts w:cs="Times New Roman"/>
                <w:b/>
                <w:lang w:val="en-US" w:eastAsia="ru-RU"/>
              </w:rPr>
              <w:t>местного</w:t>
            </w:r>
            <w:r w:rsidR="00E47526">
              <w:rPr>
                <w:rFonts w:cs="Times New Roman"/>
                <w:b/>
                <w:lang w:eastAsia="ru-RU"/>
              </w:rPr>
              <w:t xml:space="preserve"> </w:t>
            </w:r>
            <w:r w:rsidRPr="00BD2FDA">
              <w:rPr>
                <w:rFonts w:cs="Times New Roman"/>
                <w:b/>
                <w:lang w:val="en-US" w:eastAsia="ru-RU"/>
              </w:rPr>
              <w:t>значения</w:t>
            </w:r>
          </w:p>
        </w:tc>
      </w:tr>
      <w:tr w:rsidR="0063786B" w:rsidRPr="002A40E0" w:rsidTr="00B31ECC">
        <w:trPr>
          <w:gridAfter w:val="3"/>
          <w:wAfter w:w="17625" w:type="dxa"/>
          <w:trHeight w:val="300"/>
        </w:trPr>
        <w:tc>
          <w:tcPr>
            <w:tcW w:w="55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b/>
                <w:lang w:val="en-US"/>
              </w:rPr>
            </w:pPr>
          </w:p>
        </w:tc>
        <w:tc>
          <w:tcPr>
            <w:tcW w:w="5836"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pStyle w:val="aff8"/>
              <w:rPr>
                <w:rFonts w:ascii="Times New Roman" w:hAnsi="Times New Roman"/>
                <w:sz w:val="24"/>
              </w:rPr>
            </w:pPr>
          </w:p>
        </w:tc>
        <w:tc>
          <w:tcPr>
            <w:tcW w:w="1134" w:type="dxa"/>
            <w:tcBorders>
              <w:top w:val="nil"/>
              <w:left w:val="single" w:sz="2" w:space="0" w:color="000000"/>
              <w:bottom w:val="single" w:sz="2" w:space="0" w:color="000000"/>
              <w:right w:val="nil"/>
            </w:tcBorders>
            <w:shd w:val="clear" w:color="auto" w:fill="FFFFFF"/>
          </w:tcPr>
          <w:p w:rsidR="0063786B" w:rsidRPr="00BD2FDA" w:rsidRDefault="0063786B" w:rsidP="00B31ECC">
            <w:pPr>
              <w:jc w:val="center"/>
              <w:rPr>
                <w:rFonts w:cs="Times New Roman"/>
              </w:rPr>
            </w:pPr>
          </w:p>
        </w:tc>
        <w:tc>
          <w:tcPr>
            <w:tcW w:w="1701" w:type="dxa"/>
            <w:tcBorders>
              <w:top w:val="nil"/>
              <w:left w:val="single" w:sz="2" w:space="0" w:color="000000"/>
              <w:bottom w:val="single" w:sz="2" w:space="0" w:color="000000"/>
              <w:right w:val="single" w:sz="2" w:space="0" w:color="000000"/>
            </w:tcBorders>
            <w:shd w:val="clear" w:color="auto" w:fill="FFFFFF"/>
            <w:hideMark/>
          </w:tcPr>
          <w:p w:rsidR="0063786B" w:rsidRPr="00BD2FDA" w:rsidRDefault="0063786B" w:rsidP="00B31ECC">
            <w:pPr>
              <w:snapToGrid w:val="0"/>
              <w:jc w:val="center"/>
              <w:rPr>
                <w:rFonts w:cs="Times New Roman"/>
                <w:b/>
                <w:lang w:val="en-US"/>
              </w:rPr>
            </w:pPr>
          </w:p>
        </w:tc>
      </w:tr>
      <w:tr w:rsidR="0063786B" w:rsidRPr="002A40E0" w:rsidTr="00B31ECC">
        <w:trPr>
          <w:trHeight w:val="300"/>
        </w:trPr>
        <w:tc>
          <w:tcPr>
            <w:tcW w:w="55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b/>
                <w:lang w:val="en-US"/>
              </w:rPr>
            </w:pPr>
            <w:r w:rsidRPr="00BD2FDA">
              <w:rPr>
                <w:rFonts w:cs="Times New Roman"/>
                <w:b/>
                <w:lang w:val="en-US"/>
              </w:rPr>
              <w:t>3</w:t>
            </w:r>
          </w:p>
        </w:tc>
        <w:tc>
          <w:tcPr>
            <w:tcW w:w="8671" w:type="dxa"/>
            <w:gridSpan w:val="3"/>
            <w:tcBorders>
              <w:top w:val="nil"/>
              <w:left w:val="single" w:sz="2" w:space="0" w:color="000000"/>
              <w:bottom w:val="single" w:sz="2" w:space="0" w:color="000000"/>
              <w:right w:val="single" w:sz="2" w:space="0" w:color="000000"/>
            </w:tcBorders>
            <w:shd w:val="clear" w:color="auto" w:fill="FFFFFF"/>
            <w:vAlign w:val="center"/>
            <w:hideMark/>
          </w:tcPr>
          <w:p w:rsidR="0063786B" w:rsidRPr="00BD2FDA" w:rsidRDefault="0063786B" w:rsidP="00B31ECC">
            <w:pPr>
              <w:snapToGrid w:val="0"/>
              <w:jc w:val="center"/>
              <w:rPr>
                <w:rFonts w:cs="Times New Roman"/>
                <w:b/>
              </w:rPr>
            </w:pPr>
            <w:r w:rsidRPr="00BD2FDA">
              <w:rPr>
                <w:rFonts w:cs="Times New Roman"/>
                <w:b/>
                <w:caps/>
              </w:rPr>
              <w:t>Объекты физической культуры и массового спорта, образования, здравоохранения</w:t>
            </w:r>
          </w:p>
        </w:tc>
        <w:tc>
          <w:tcPr>
            <w:tcW w:w="5875" w:type="dxa"/>
          </w:tcPr>
          <w:p w:rsidR="0063786B" w:rsidRPr="002A40E0" w:rsidRDefault="0063786B" w:rsidP="00B31ECC">
            <w:pPr>
              <w:suppressAutoHyphens w:val="0"/>
              <w:rPr>
                <w:rFonts w:cs="Times New Roman"/>
                <w:highlight w:val="yellow"/>
              </w:rPr>
            </w:pPr>
          </w:p>
        </w:tc>
        <w:tc>
          <w:tcPr>
            <w:tcW w:w="5875" w:type="dxa"/>
          </w:tcPr>
          <w:p w:rsidR="0063786B" w:rsidRPr="002A40E0" w:rsidRDefault="0063786B" w:rsidP="00B31ECC">
            <w:pPr>
              <w:snapToGrid w:val="0"/>
              <w:jc w:val="center"/>
              <w:rPr>
                <w:rFonts w:cs="Times New Roman"/>
                <w:b/>
                <w:highlight w:val="yellow"/>
              </w:rPr>
            </w:pPr>
          </w:p>
        </w:tc>
        <w:tc>
          <w:tcPr>
            <w:tcW w:w="5875" w:type="dxa"/>
          </w:tcPr>
          <w:p w:rsidR="0063786B" w:rsidRPr="002A40E0" w:rsidRDefault="0063786B" w:rsidP="00B31ECC">
            <w:pPr>
              <w:rPr>
                <w:rFonts w:cs="Times New Roman"/>
                <w:b/>
                <w:highlight w:val="yellow"/>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lang w:val="en-US"/>
              </w:rPr>
            </w:pPr>
            <w:r w:rsidRPr="00BD2FDA">
              <w:rPr>
                <w:rFonts w:cs="Times New Roman"/>
                <w:lang w:val="en-US"/>
              </w:rPr>
              <w:t>3.1</w:t>
            </w: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caps/>
              </w:rPr>
            </w:pPr>
            <w:r w:rsidRPr="00BD2FDA">
              <w:rPr>
                <w:rFonts w:cs="Times New Roman"/>
                <w:b/>
                <w:caps/>
              </w:rPr>
              <w:t>Объекты физической культуры и массового спорта</w:t>
            </w:r>
          </w:p>
        </w:tc>
        <w:tc>
          <w:tcPr>
            <w:tcW w:w="1134"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snapToGrid w:val="0"/>
              <w:jc w:val="center"/>
              <w:rPr>
                <w:rFonts w:cs="Times New Roman"/>
                <w:b/>
              </w:rPr>
            </w:pPr>
          </w:p>
        </w:tc>
        <w:tc>
          <w:tcPr>
            <w:tcW w:w="1701" w:type="dxa"/>
            <w:tcBorders>
              <w:top w:val="nil"/>
              <w:left w:val="single" w:sz="2" w:space="0" w:color="000000"/>
              <w:bottom w:val="single" w:sz="2" w:space="0" w:color="000000"/>
              <w:right w:val="single" w:sz="2" w:space="0" w:color="000000"/>
            </w:tcBorders>
            <w:shd w:val="clear" w:color="auto" w:fill="FFFFFF"/>
          </w:tcPr>
          <w:p w:rsidR="0063786B" w:rsidRPr="00BD2FDA" w:rsidRDefault="0063786B" w:rsidP="00B31ECC">
            <w:pPr>
              <w:snapToGrid w:val="0"/>
              <w:jc w:val="center"/>
              <w:rPr>
                <w:rFonts w:cs="Times New Roman"/>
                <w:b/>
              </w:rPr>
            </w:pPr>
          </w:p>
        </w:tc>
        <w:tc>
          <w:tcPr>
            <w:tcW w:w="5875" w:type="dxa"/>
          </w:tcPr>
          <w:p w:rsidR="0063786B" w:rsidRPr="002A40E0" w:rsidRDefault="0063786B" w:rsidP="00B31ECC">
            <w:pPr>
              <w:rPr>
                <w:rFonts w:cs="Times New Roman"/>
                <w:highlight w:val="yellow"/>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rPr>
            </w:pPr>
          </w:p>
        </w:tc>
        <w:tc>
          <w:tcPr>
            <w:tcW w:w="5836"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rPr>
                <w:rFonts w:cs="Times New Roman"/>
                <w:b/>
                <w:color w:val="FF0000"/>
              </w:rPr>
            </w:pPr>
            <w:r w:rsidRPr="00BD2FDA">
              <w:t>стадион</w:t>
            </w:r>
          </w:p>
        </w:tc>
        <w:tc>
          <w:tcPr>
            <w:tcW w:w="1134" w:type="dxa"/>
            <w:tcBorders>
              <w:top w:val="nil"/>
              <w:left w:val="single" w:sz="2" w:space="0" w:color="000000"/>
              <w:bottom w:val="single" w:sz="4" w:space="0" w:color="auto"/>
              <w:right w:val="nil"/>
            </w:tcBorders>
            <w:shd w:val="clear" w:color="auto" w:fill="FFFFFF"/>
            <w:vAlign w:val="center"/>
          </w:tcPr>
          <w:p w:rsidR="0063786B" w:rsidRPr="00BD2FDA" w:rsidRDefault="00F517C2" w:rsidP="00B31ECC">
            <w:pPr>
              <w:suppressAutoHyphens w:val="0"/>
              <w:jc w:val="center"/>
              <w:rPr>
                <w:rFonts w:cs="Times New Roman"/>
              </w:rPr>
            </w:pPr>
            <w:r>
              <w:rPr>
                <w:rFonts w:cs="Times New Roman"/>
              </w:rPr>
              <w:t>1</w:t>
            </w:r>
          </w:p>
        </w:tc>
        <w:tc>
          <w:tcPr>
            <w:tcW w:w="1701" w:type="dxa"/>
            <w:tcBorders>
              <w:top w:val="nil"/>
              <w:left w:val="single" w:sz="2" w:space="0" w:color="000000"/>
              <w:bottom w:val="single" w:sz="2" w:space="0" w:color="000000"/>
              <w:right w:val="single" w:sz="2" w:space="0" w:color="000000"/>
            </w:tcBorders>
            <w:shd w:val="clear" w:color="auto" w:fill="FFFFFF"/>
            <w:vAlign w:val="center"/>
          </w:tcPr>
          <w:p w:rsidR="0063786B" w:rsidRPr="00BD2FDA" w:rsidRDefault="0063786B" w:rsidP="00B31ECC">
            <w:pPr>
              <w:snapToGrid w:val="0"/>
              <w:jc w:val="center"/>
              <w:rPr>
                <w:rFonts w:cs="Times New Roman"/>
              </w:rPr>
            </w:pPr>
            <w:r w:rsidRPr="00BD2FDA">
              <w:rPr>
                <w:rFonts w:cs="Times New Roman"/>
                <w:lang w:val="en-US"/>
              </w:rPr>
              <w:t>сущ.</w:t>
            </w:r>
          </w:p>
        </w:tc>
        <w:tc>
          <w:tcPr>
            <w:tcW w:w="5875" w:type="dxa"/>
          </w:tcPr>
          <w:p w:rsidR="0063786B" w:rsidRPr="002A40E0" w:rsidRDefault="0063786B" w:rsidP="00B31ECC">
            <w:pPr>
              <w:rPr>
                <w:rFonts w:cs="Times New Roman"/>
                <w:b/>
                <w:highlight w:val="yellow"/>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lang w:val="en-US"/>
              </w:rPr>
            </w:pPr>
            <w:r w:rsidRPr="00BD2FDA">
              <w:rPr>
                <w:rFonts w:cs="Times New Roman"/>
                <w:lang w:val="en-US"/>
              </w:rPr>
              <w:t>3.2</w:t>
            </w:r>
          </w:p>
        </w:tc>
        <w:tc>
          <w:tcPr>
            <w:tcW w:w="5836" w:type="dxa"/>
            <w:tcBorders>
              <w:top w:val="nil"/>
              <w:left w:val="single" w:sz="2" w:space="0" w:color="000000"/>
              <w:bottom w:val="single" w:sz="2" w:space="0" w:color="000000"/>
              <w:right w:val="single" w:sz="4" w:space="0" w:color="auto"/>
            </w:tcBorders>
            <w:shd w:val="clear" w:color="auto" w:fill="FFFFFF"/>
            <w:vAlign w:val="center"/>
            <w:hideMark/>
          </w:tcPr>
          <w:p w:rsidR="0063786B" w:rsidRPr="00BD2FDA" w:rsidRDefault="0063786B" w:rsidP="00B31ECC">
            <w:pPr>
              <w:snapToGrid w:val="0"/>
              <w:rPr>
                <w:rFonts w:cs="Times New Roman"/>
                <w:b/>
                <w:lang w:val="en-US"/>
              </w:rPr>
            </w:pPr>
            <w:r w:rsidRPr="00BD2FDA">
              <w:rPr>
                <w:rFonts w:cs="Times New Roman"/>
                <w:b/>
                <w:caps/>
                <w:lang w:val="en-US"/>
              </w:rPr>
              <w:t>Объекты образования</w:t>
            </w:r>
          </w:p>
        </w:tc>
        <w:tc>
          <w:tcPr>
            <w:tcW w:w="1134" w:type="dxa"/>
            <w:tcBorders>
              <w:top w:val="single" w:sz="4" w:space="0" w:color="auto"/>
              <w:left w:val="single" w:sz="4" w:space="0" w:color="auto"/>
              <w:bottom w:val="single" w:sz="4" w:space="0" w:color="auto"/>
              <w:right w:val="single" w:sz="4" w:space="0" w:color="auto"/>
            </w:tcBorders>
          </w:tcPr>
          <w:p w:rsidR="0063786B" w:rsidRPr="00BD2FDA" w:rsidRDefault="0063786B" w:rsidP="00B31ECC">
            <w:pPr>
              <w:snapToGrid w:val="0"/>
              <w:jc w:val="center"/>
              <w:rPr>
                <w:rFonts w:cs="Times New Roman"/>
                <w:lang w:val="en-US"/>
              </w:rPr>
            </w:pPr>
          </w:p>
        </w:tc>
        <w:tc>
          <w:tcPr>
            <w:tcW w:w="1701" w:type="dxa"/>
            <w:tcBorders>
              <w:top w:val="nil"/>
              <w:left w:val="single" w:sz="4" w:space="0" w:color="auto"/>
              <w:bottom w:val="single" w:sz="2" w:space="0" w:color="000000"/>
              <w:right w:val="single" w:sz="2" w:space="0" w:color="000000"/>
            </w:tcBorders>
            <w:shd w:val="clear" w:color="auto" w:fill="FFFFFF"/>
          </w:tcPr>
          <w:p w:rsidR="0063786B" w:rsidRPr="00BD2FDA" w:rsidRDefault="0063786B" w:rsidP="00B31ECC">
            <w:pPr>
              <w:snapToGrid w:val="0"/>
              <w:jc w:val="center"/>
              <w:rPr>
                <w:rFonts w:cs="Times New Roman"/>
                <w:b/>
                <w:lang w:val="en-US"/>
              </w:rPr>
            </w:pPr>
          </w:p>
        </w:tc>
        <w:tc>
          <w:tcPr>
            <w:tcW w:w="5875" w:type="dxa"/>
          </w:tcPr>
          <w:p w:rsidR="0063786B" w:rsidRPr="002A40E0" w:rsidRDefault="0063786B" w:rsidP="00B31ECC">
            <w:pPr>
              <w:rPr>
                <w:rFonts w:cs="Times New Roman"/>
                <w:highlight w:val="yellow"/>
                <w:lang w:val="en-US"/>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lang w:val="en-US"/>
              </w:rPr>
            </w:pPr>
          </w:p>
        </w:tc>
        <w:tc>
          <w:tcPr>
            <w:tcW w:w="5836" w:type="dxa"/>
            <w:tcBorders>
              <w:top w:val="nil"/>
              <w:left w:val="single" w:sz="2" w:space="0" w:color="000000"/>
              <w:bottom w:val="single" w:sz="2" w:space="0" w:color="000000"/>
              <w:right w:val="single" w:sz="4" w:space="0" w:color="auto"/>
            </w:tcBorders>
            <w:shd w:val="clear" w:color="auto" w:fill="FFFFFF"/>
            <w:vAlign w:val="center"/>
          </w:tcPr>
          <w:p w:rsidR="0063786B" w:rsidRPr="00BD2FDA" w:rsidRDefault="0063786B" w:rsidP="00B31ECC">
            <w:pPr>
              <w:snapToGrid w:val="0"/>
              <w:rPr>
                <w:rFonts w:cs="Times New Roman"/>
                <w:b/>
                <w:lang w:val="en-US"/>
              </w:rPr>
            </w:pPr>
            <w:r w:rsidRPr="00BD2FDA">
              <w:rPr>
                <w:rFonts w:cs="Times New Roman"/>
                <w:b/>
                <w:bCs/>
                <w:caps/>
                <w:lang w:val="en-US"/>
              </w:rPr>
              <w:t>Учреждения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3786B" w:rsidRPr="00BD2FDA" w:rsidRDefault="0063786B" w:rsidP="00B31ECC">
            <w:pPr>
              <w:snapToGrid w:val="0"/>
              <w:jc w:val="center"/>
              <w:rPr>
                <w:rFonts w:cs="Times New Roman"/>
                <w:lang w:val="en-US"/>
              </w:rPr>
            </w:pPr>
          </w:p>
        </w:tc>
        <w:tc>
          <w:tcPr>
            <w:tcW w:w="1701" w:type="dxa"/>
            <w:tcBorders>
              <w:top w:val="nil"/>
              <w:left w:val="single" w:sz="4" w:space="0" w:color="auto"/>
              <w:bottom w:val="single" w:sz="2" w:space="0" w:color="000000"/>
              <w:right w:val="single" w:sz="2" w:space="0" w:color="000000"/>
            </w:tcBorders>
            <w:shd w:val="clear" w:color="auto" w:fill="FFFFFF"/>
          </w:tcPr>
          <w:p w:rsidR="0063786B" w:rsidRPr="00BD2FDA" w:rsidRDefault="0063786B" w:rsidP="00B31ECC">
            <w:pPr>
              <w:snapToGrid w:val="0"/>
              <w:jc w:val="center"/>
              <w:rPr>
                <w:rFonts w:cs="Times New Roman"/>
                <w:b/>
                <w:lang w:val="en-US"/>
              </w:rPr>
            </w:pPr>
          </w:p>
        </w:tc>
        <w:tc>
          <w:tcPr>
            <w:tcW w:w="5875" w:type="dxa"/>
          </w:tcPr>
          <w:p w:rsidR="0063786B" w:rsidRPr="002A40E0" w:rsidRDefault="0063786B" w:rsidP="00B31ECC">
            <w:pPr>
              <w:rPr>
                <w:rFonts w:cs="Times New Roman"/>
                <w:highlight w:val="yellow"/>
                <w:lang w:val="en-US"/>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lang w:val="en-US"/>
              </w:rPr>
            </w:pPr>
          </w:p>
        </w:tc>
        <w:tc>
          <w:tcPr>
            <w:tcW w:w="5836"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jc w:val="both"/>
              <w:rPr>
                <w:rFonts w:cs="Times New Roman"/>
                <w:color w:val="000000"/>
              </w:rPr>
            </w:pPr>
            <w:r w:rsidRPr="00BD2FDA">
              <w:t>школа</w:t>
            </w:r>
          </w:p>
        </w:tc>
        <w:tc>
          <w:tcPr>
            <w:tcW w:w="1134" w:type="dxa"/>
            <w:tcBorders>
              <w:top w:val="single" w:sz="4" w:space="0" w:color="auto"/>
              <w:left w:val="single" w:sz="2" w:space="0" w:color="000000"/>
              <w:bottom w:val="single" w:sz="2" w:space="0" w:color="000000"/>
              <w:right w:val="nil"/>
            </w:tcBorders>
            <w:shd w:val="clear" w:color="auto" w:fill="FFFFFF"/>
            <w:vAlign w:val="center"/>
          </w:tcPr>
          <w:p w:rsidR="0063786B" w:rsidRPr="00BD2FDA" w:rsidRDefault="00F517C2" w:rsidP="00B31ECC">
            <w:pPr>
              <w:snapToGrid w:val="0"/>
              <w:jc w:val="center"/>
              <w:rPr>
                <w:rFonts w:cs="Times New Roman"/>
              </w:rPr>
            </w:pPr>
            <w:r>
              <w:rPr>
                <w:rFonts w:cs="Times New Roman"/>
              </w:rPr>
              <w:t>1</w:t>
            </w:r>
          </w:p>
        </w:tc>
        <w:tc>
          <w:tcPr>
            <w:tcW w:w="1701" w:type="dxa"/>
            <w:tcBorders>
              <w:top w:val="nil"/>
              <w:left w:val="single" w:sz="2" w:space="0" w:color="000000"/>
              <w:bottom w:val="single" w:sz="2" w:space="0" w:color="000000"/>
              <w:right w:val="single" w:sz="2" w:space="0" w:color="000000"/>
            </w:tcBorders>
            <w:shd w:val="clear" w:color="auto" w:fill="FFFFFF"/>
            <w:vAlign w:val="center"/>
          </w:tcPr>
          <w:p w:rsidR="0063786B" w:rsidRPr="00BD2FDA" w:rsidRDefault="0063786B" w:rsidP="00B31ECC">
            <w:pPr>
              <w:snapToGrid w:val="0"/>
              <w:jc w:val="center"/>
              <w:rPr>
                <w:rFonts w:cs="Times New Roman"/>
                <w:b/>
              </w:rPr>
            </w:pPr>
            <w:r w:rsidRPr="00BD2FDA">
              <w:rPr>
                <w:rFonts w:cs="Times New Roman"/>
                <w:lang w:val="en-US"/>
              </w:rPr>
              <w:t>сущ.</w:t>
            </w:r>
          </w:p>
        </w:tc>
        <w:tc>
          <w:tcPr>
            <w:tcW w:w="5875" w:type="dxa"/>
          </w:tcPr>
          <w:p w:rsidR="0063786B" w:rsidRPr="002A40E0" w:rsidRDefault="0063786B" w:rsidP="00B31ECC">
            <w:pPr>
              <w:rPr>
                <w:rFonts w:cs="Times New Roman"/>
                <w:highlight w:val="yellow"/>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b/>
              </w:rPr>
            </w:pP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rPr>
                <w:rFonts w:cs="Times New Roman"/>
                <w:lang w:val="en-US"/>
              </w:rPr>
            </w:pPr>
            <w:r w:rsidRPr="00BD2FDA">
              <w:rPr>
                <w:rFonts w:cs="Times New Roman"/>
                <w:b/>
                <w:bCs/>
                <w:lang w:val="en-US"/>
              </w:rPr>
              <w:t>ДЕТСКИЕ ДОШКОЛЬНЫЕ УЧРЕЖДЕНИЯ</w:t>
            </w:r>
          </w:p>
        </w:tc>
        <w:tc>
          <w:tcPr>
            <w:tcW w:w="1134"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suppressAutoHyphens w:val="0"/>
              <w:jc w:val="center"/>
              <w:rPr>
                <w:rFonts w:cs="Times New Roman"/>
                <w:lang w:val="en-US"/>
              </w:rPr>
            </w:pPr>
          </w:p>
        </w:tc>
        <w:tc>
          <w:tcPr>
            <w:tcW w:w="1701" w:type="dxa"/>
            <w:tcBorders>
              <w:top w:val="nil"/>
              <w:left w:val="single" w:sz="2" w:space="0" w:color="000000"/>
              <w:bottom w:val="single" w:sz="2" w:space="0" w:color="000000"/>
              <w:right w:val="single" w:sz="2" w:space="0" w:color="000000"/>
            </w:tcBorders>
            <w:shd w:val="clear" w:color="auto" w:fill="FFFFFF"/>
          </w:tcPr>
          <w:p w:rsidR="0063786B" w:rsidRPr="00BD2FDA" w:rsidRDefault="0063786B" w:rsidP="00B31ECC">
            <w:pPr>
              <w:snapToGrid w:val="0"/>
              <w:jc w:val="center"/>
              <w:rPr>
                <w:rFonts w:cs="Times New Roman"/>
                <w:b/>
                <w:lang w:val="en-US"/>
              </w:rPr>
            </w:pPr>
          </w:p>
        </w:tc>
        <w:tc>
          <w:tcPr>
            <w:tcW w:w="5875" w:type="dxa"/>
          </w:tcPr>
          <w:p w:rsidR="0063786B" w:rsidRPr="002A40E0" w:rsidRDefault="0063786B" w:rsidP="00B31ECC">
            <w:pPr>
              <w:rPr>
                <w:rFonts w:cs="Times New Roman"/>
                <w:highlight w:val="yellow"/>
                <w:lang w:val="en-US"/>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snapToGrid w:val="0"/>
              <w:jc w:val="center"/>
              <w:rPr>
                <w:rFonts w:cs="Times New Roman"/>
                <w:lang w:val="en-US"/>
              </w:rPr>
            </w:pP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jc w:val="both"/>
              <w:rPr>
                <w:rFonts w:cs="Times New Roman"/>
              </w:rPr>
            </w:pPr>
            <w:r w:rsidRPr="00BD2FDA">
              <w:t>детский сад</w:t>
            </w:r>
          </w:p>
        </w:tc>
        <w:tc>
          <w:tcPr>
            <w:tcW w:w="1134" w:type="dxa"/>
            <w:tcBorders>
              <w:top w:val="nil"/>
              <w:left w:val="single" w:sz="2" w:space="0" w:color="000000"/>
              <w:bottom w:val="single" w:sz="2" w:space="0" w:color="000000"/>
              <w:right w:val="nil"/>
            </w:tcBorders>
            <w:shd w:val="clear" w:color="auto" w:fill="FFFFFF"/>
            <w:vAlign w:val="center"/>
            <w:hideMark/>
          </w:tcPr>
          <w:p w:rsidR="0063786B" w:rsidRPr="00BD2FDA" w:rsidRDefault="00BD2FDA" w:rsidP="00B31ECC">
            <w:pPr>
              <w:snapToGrid w:val="0"/>
              <w:jc w:val="center"/>
              <w:rPr>
                <w:rFonts w:cs="Times New Roman"/>
              </w:rPr>
            </w:pPr>
            <w:r w:rsidRPr="00BD2FDA">
              <w:rPr>
                <w:rFonts w:cs="Times New Roman"/>
              </w:rPr>
              <w:t>1</w:t>
            </w:r>
          </w:p>
        </w:tc>
        <w:tc>
          <w:tcPr>
            <w:tcW w:w="1701" w:type="dxa"/>
            <w:tcBorders>
              <w:top w:val="nil"/>
              <w:left w:val="single" w:sz="2" w:space="0" w:color="000000"/>
              <w:bottom w:val="single" w:sz="2" w:space="0" w:color="000000"/>
              <w:right w:val="single" w:sz="2" w:space="0" w:color="000000"/>
            </w:tcBorders>
            <w:shd w:val="clear" w:color="auto" w:fill="FFFFFF"/>
          </w:tcPr>
          <w:p w:rsidR="0063786B" w:rsidRPr="00BD2FDA" w:rsidRDefault="00F517C2" w:rsidP="00B31ECC">
            <w:pPr>
              <w:snapToGrid w:val="0"/>
              <w:jc w:val="center"/>
              <w:rPr>
                <w:rFonts w:cs="Times New Roman"/>
                <w:b/>
              </w:rPr>
            </w:pPr>
            <w:r>
              <w:rPr>
                <w:rFonts w:cs="Times New Roman"/>
                <w:lang w:val="en-US"/>
              </w:rPr>
              <w:t>сущ</w:t>
            </w:r>
            <w:r w:rsidR="00BD2FDA" w:rsidRPr="00BD2FDA">
              <w:rPr>
                <w:rFonts w:cs="Times New Roman"/>
                <w:lang w:val="en-US"/>
              </w:rPr>
              <w:t>.</w:t>
            </w:r>
          </w:p>
        </w:tc>
        <w:tc>
          <w:tcPr>
            <w:tcW w:w="5875" w:type="dxa"/>
          </w:tcPr>
          <w:p w:rsidR="0063786B" w:rsidRPr="002A40E0" w:rsidRDefault="0063786B" w:rsidP="00B31ECC">
            <w:pPr>
              <w:rPr>
                <w:rFonts w:cs="Times New Roman"/>
                <w:highlight w:val="yellow"/>
                <w:lang w:val="en-US"/>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lang w:val="en-US"/>
              </w:rPr>
            </w:pPr>
            <w:r w:rsidRPr="00BD2FDA">
              <w:rPr>
                <w:rFonts w:cs="Times New Roman"/>
                <w:lang w:val="en-US"/>
              </w:rPr>
              <w:t>3.3</w:t>
            </w:r>
          </w:p>
        </w:tc>
        <w:tc>
          <w:tcPr>
            <w:tcW w:w="5836" w:type="dxa"/>
            <w:tcBorders>
              <w:top w:val="nil"/>
              <w:left w:val="single" w:sz="2" w:space="0" w:color="000000"/>
              <w:bottom w:val="single" w:sz="4" w:space="0" w:color="auto"/>
              <w:right w:val="single" w:sz="2" w:space="0" w:color="000000"/>
            </w:tcBorders>
            <w:shd w:val="clear" w:color="auto" w:fill="FFFFFF"/>
            <w:vAlign w:val="center"/>
            <w:hideMark/>
          </w:tcPr>
          <w:p w:rsidR="0063786B" w:rsidRPr="00BD2FDA" w:rsidRDefault="0063786B" w:rsidP="00B31ECC">
            <w:pPr>
              <w:pStyle w:val="af0"/>
              <w:spacing w:after="0"/>
              <w:rPr>
                <w:rFonts w:ascii="Times New Roman" w:eastAsiaTheme="minorHAnsi" w:hAnsi="Times New Roman" w:cs="Times New Roman"/>
                <w:caps/>
                <w:lang w:val="en-US"/>
              </w:rPr>
            </w:pPr>
            <w:r w:rsidRPr="00BD2FDA">
              <w:rPr>
                <w:rFonts w:ascii="Times New Roman" w:hAnsi="Times New Roman" w:cs="Times New Roman"/>
                <w:b/>
                <w:bCs/>
                <w:caps/>
                <w:lang w:val="en-US"/>
              </w:rPr>
              <w:t>Объекты здравоохранения</w:t>
            </w:r>
          </w:p>
        </w:tc>
        <w:tc>
          <w:tcPr>
            <w:tcW w:w="1134" w:type="dxa"/>
            <w:tcBorders>
              <w:top w:val="nil"/>
              <w:left w:val="nil"/>
              <w:bottom w:val="single" w:sz="4" w:space="0" w:color="auto"/>
              <w:right w:val="nil"/>
            </w:tcBorders>
          </w:tcPr>
          <w:p w:rsidR="0063786B" w:rsidRPr="00BD2FDA" w:rsidRDefault="0063786B" w:rsidP="00B31ECC">
            <w:pPr>
              <w:snapToGrid w:val="0"/>
              <w:jc w:val="center"/>
              <w:rPr>
                <w:rFonts w:cs="Times New Roman"/>
                <w:lang w:val="en-US"/>
              </w:rPr>
            </w:pPr>
          </w:p>
        </w:tc>
        <w:tc>
          <w:tcPr>
            <w:tcW w:w="1701" w:type="dxa"/>
            <w:tcBorders>
              <w:top w:val="nil"/>
              <w:left w:val="single" w:sz="2" w:space="0" w:color="000000"/>
              <w:bottom w:val="single" w:sz="2" w:space="0" w:color="000000"/>
              <w:right w:val="single" w:sz="2" w:space="0" w:color="000000"/>
            </w:tcBorders>
            <w:shd w:val="clear" w:color="auto" w:fill="FFFFFF"/>
          </w:tcPr>
          <w:p w:rsidR="0063786B" w:rsidRPr="00BD2FDA" w:rsidRDefault="0063786B" w:rsidP="00B31ECC">
            <w:pPr>
              <w:snapToGrid w:val="0"/>
              <w:jc w:val="center"/>
              <w:rPr>
                <w:rFonts w:cs="Times New Roman"/>
                <w:b/>
                <w:lang w:val="en-US"/>
              </w:rPr>
            </w:pPr>
          </w:p>
        </w:tc>
        <w:tc>
          <w:tcPr>
            <w:tcW w:w="5875" w:type="dxa"/>
          </w:tcPr>
          <w:p w:rsidR="0063786B" w:rsidRPr="002A40E0" w:rsidRDefault="0063786B" w:rsidP="00B31ECC">
            <w:pPr>
              <w:rPr>
                <w:rFonts w:cs="Times New Roman"/>
                <w:highlight w:val="yellow"/>
                <w:lang w:val="en-US"/>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snapToGrid w:val="0"/>
              <w:jc w:val="center"/>
              <w:rPr>
                <w:rFonts w:cs="Times New Roman"/>
              </w:rPr>
            </w:pP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jc w:val="both"/>
              <w:rPr>
                <w:rFonts w:cs="Times New Roman"/>
              </w:rPr>
            </w:pPr>
            <w:r w:rsidRPr="00BD2FDA">
              <w:t>амбулатория</w:t>
            </w:r>
          </w:p>
        </w:tc>
        <w:tc>
          <w:tcPr>
            <w:tcW w:w="1134" w:type="dxa"/>
            <w:tcBorders>
              <w:top w:val="nil"/>
              <w:left w:val="single" w:sz="2" w:space="0" w:color="000000"/>
              <w:bottom w:val="single" w:sz="2" w:space="0" w:color="000000"/>
              <w:right w:val="nil"/>
            </w:tcBorders>
            <w:shd w:val="clear" w:color="auto" w:fill="FFFFFF"/>
            <w:vAlign w:val="center"/>
            <w:hideMark/>
          </w:tcPr>
          <w:p w:rsidR="0063786B" w:rsidRPr="00BD2FDA" w:rsidRDefault="00BD2FDA" w:rsidP="00B31ECC">
            <w:pPr>
              <w:snapToGrid w:val="0"/>
              <w:jc w:val="center"/>
              <w:rPr>
                <w:rFonts w:cs="Times New Roman"/>
              </w:rPr>
            </w:pPr>
            <w:r w:rsidRPr="00BD2FDA">
              <w:rPr>
                <w:rFonts w:cs="Times New Roman"/>
              </w:rPr>
              <w:t>1</w:t>
            </w:r>
          </w:p>
        </w:tc>
        <w:tc>
          <w:tcPr>
            <w:tcW w:w="1701" w:type="dxa"/>
            <w:tcBorders>
              <w:top w:val="nil"/>
              <w:left w:val="single" w:sz="2" w:space="0" w:color="000000"/>
              <w:bottom w:val="single" w:sz="2" w:space="0" w:color="000000"/>
              <w:right w:val="single" w:sz="2" w:space="0" w:color="000000"/>
            </w:tcBorders>
            <w:shd w:val="clear" w:color="auto" w:fill="FFFFFF"/>
            <w:hideMark/>
          </w:tcPr>
          <w:p w:rsidR="0063786B" w:rsidRPr="00BD2FDA" w:rsidRDefault="0063786B" w:rsidP="00B31ECC">
            <w:pPr>
              <w:snapToGrid w:val="0"/>
              <w:jc w:val="center"/>
              <w:rPr>
                <w:rFonts w:cs="Times New Roman"/>
                <w:b/>
                <w:lang w:val="en-US"/>
              </w:rPr>
            </w:pPr>
            <w:r w:rsidRPr="00BD2FDA">
              <w:rPr>
                <w:rFonts w:cs="Times New Roman"/>
                <w:lang w:val="en-US"/>
              </w:rPr>
              <w:t>сущ.</w:t>
            </w:r>
          </w:p>
        </w:tc>
        <w:tc>
          <w:tcPr>
            <w:tcW w:w="5875" w:type="dxa"/>
          </w:tcPr>
          <w:p w:rsidR="0063786B" w:rsidRPr="002A40E0" w:rsidRDefault="0063786B" w:rsidP="00B31ECC">
            <w:pPr>
              <w:rPr>
                <w:rFonts w:cs="Times New Roman"/>
                <w:highlight w:val="yellow"/>
                <w:lang w:val="en-US"/>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snapToGrid w:val="0"/>
              <w:jc w:val="center"/>
              <w:rPr>
                <w:rFonts w:cs="Times New Roman"/>
              </w:rPr>
            </w:pP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jc w:val="both"/>
            </w:pPr>
            <w:r w:rsidRPr="00BD2FDA">
              <w:t>ФАП</w:t>
            </w:r>
          </w:p>
        </w:tc>
        <w:tc>
          <w:tcPr>
            <w:tcW w:w="1134" w:type="dxa"/>
            <w:tcBorders>
              <w:top w:val="nil"/>
              <w:left w:val="single" w:sz="2" w:space="0" w:color="000000"/>
              <w:bottom w:val="single" w:sz="2" w:space="0" w:color="000000"/>
              <w:right w:val="nil"/>
            </w:tcBorders>
            <w:shd w:val="clear" w:color="auto" w:fill="FFFFFF"/>
            <w:vAlign w:val="center"/>
            <w:hideMark/>
          </w:tcPr>
          <w:p w:rsidR="0063786B" w:rsidRPr="00BD2FDA" w:rsidRDefault="00BD2FDA" w:rsidP="00B31ECC">
            <w:pPr>
              <w:snapToGrid w:val="0"/>
              <w:jc w:val="center"/>
              <w:rPr>
                <w:rFonts w:cs="Times New Roman"/>
              </w:rPr>
            </w:pPr>
            <w:r w:rsidRPr="00BD2FDA">
              <w:rPr>
                <w:rFonts w:cs="Times New Roman"/>
              </w:rPr>
              <w:t>1</w:t>
            </w:r>
          </w:p>
        </w:tc>
        <w:tc>
          <w:tcPr>
            <w:tcW w:w="1701" w:type="dxa"/>
            <w:tcBorders>
              <w:top w:val="nil"/>
              <w:left w:val="single" w:sz="2" w:space="0" w:color="000000"/>
              <w:bottom w:val="single" w:sz="2" w:space="0" w:color="000000"/>
              <w:right w:val="single" w:sz="2" w:space="0" w:color="000000"/>
            </w:tcBorders>
            <w:shd w:val="clear" w:color="auto" w:fill="FFFFFF"/>
            <w:hideMark/>
          </w:tcPr>
          <w:p w:rsidR="0063786B" w:rsidRPr="00BD2FDA" w:rsidRDefault="0063786B" w:rsidP="00B31ECC">
            <w:pPr>
              <w:snapToGrid w:val="0"/>
              <w:jc w:val="center"/>
              <w:rPr>
                <w:rFonts w:cs="Times New Roman"/>
                <w:lang w:val="en-US"/>
              </w:rPr>
            </w:pPr>
            <w:r w:rsidRPr="00BD2FDA">
              <w:rPr>
                <w:rFonts w:cs="Times New Roman"/>
                <w:lang w:val="en-US"/>
              </w:rPr>
              <w:t>сущ.</w:t>
            </w:r>
          </w:p>
        </w:tc>
        <w:tc>
          <w:tcPr>
            <w:tcW w:w="5875" w:type="dxa"/>
          </w:tcPr>
          <w:p w:rsidR="0063786B" w:rsidRPr="002A40E0" w:rsidRDefault="0063786B" w:rsidP="00B31ECC">
            <w:pPr>
              <w:rPr>
                <w:rFonts w:cs="Times New Roman"/>
                <w:highlight w:val="yellow"/>
                <w:lang w:val="en-US"/>
              </w:rPr>
            </w:pPr>
          </w:p>
        </w:tc>
      </w:tr>
      <w:tr w:rsidR="0063786B" w:rsidRPr="002A40E0" w:rsidTr="00B31ECC">
        <w:trPr>
          <w:gridAfter w:val="2"/>
          <w:wAfter w:w="11750" w:type="dxa"/>
          <w:trHeight w:val="300"/>
        </w:trPr>
        <w:tc>
          <w:tcPr>
            <w:tcW w:w="55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b/>
                <w:lang w:val="en-US"/>
              </w:rPr>
            </w:pPr>
            <w:r w:rsidRPr="00BD2FDA">
              <w:rPr>
                <w:rFonts w:cs="Times New Roman"/>
                <w:b/>
                <w:lang w:val="en-US"/>
              </w:rPr>
              <w:t>4</w:t>
            </w:r>
          </w:p>
        </w:tc>
        <w:tc>
          <w:tcPr>
            <w:tcW w:w="8671" w:type="dxa"/>
            <w:gridSpan w:val="3"/>
            <w:tcBorders>
              <w:top w:val="nil"/>
              <w:left w:val="single" w:sz="2" w:space="0" w:color="000000"/>
              <w:bottom w:val="single" w:sz="2" w:space="0" w:color="000000"/>
              <w:right w:val="single" w:sz="2" w:space="0" w:color="000000"/>
            </w:tcBorders>
            <w:shd w:val="clear" w:color="auto" w:fill="FFFFFF"/>
            <w:vAlign w:val="center"/>
            <w:hideMark/>
          </w:tcPr>
          <w:p w:rsidR="0063786B" w:rsidRPr="00BD2FDA" w:rsidRDefault="0063786B" w:rsidP="00B31ECC">
            <w:pPr>
              <w:snapToGrid w:val="0"/>
              <w:jc w:val="center"/>
              <w:rPr>
                <w:rFonts w:cs="Times New Roman"/>
                <w:b/>
              </w:rPr>
            </w:pPr>
            <w:r w:rsidRPr="00BD2FDA">
              <w:rPr>
                <w:rFonts w:cs="Times New Roman"/>
                <w:b/>
                <w:caps/>
              </w:rPr>
              <w:t>Объекты в иных областях деятельности, необходимые для осуществления полномочий в связи с решением вопросов местного значения поселения</w:t>
            </w:r>
          </w:p>
        </w:tc>
        <w:tc>
          <w:tcPr>
            <w:tcW w:w="5875" w:type="dxa"/>
          </w:tcPr>
          <w:p w:rsidR="0063786B" w:rsidRPr="002A40E0" w:rsidRDefault="0063786B" w:rsidP="00B31ECC">
            <w:pPr>
              <w:rPr>
                <w:rFonts w:cs="Times New Roman"/>
                <w:highlight w:val="yellow"/>
              </w:rPr>
            </w:pPr>
          </w:p>
        </w:tc>
      </w:tr>
      <w:tr w:rsidR="0063786B" w:rsidRPr="002A40E0" w:rsidTr="00F517C2">
        <w:trPr>
          <w:gridAfter w:val="2"/>
          <w:wAfter w:w="11750" w:type="dxa"/>
          <w:trHeight w:val="340"/>
        </w:trPr>
        <w:tc>
          <w:tcPr>
            <w:tcW w:w="554"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snapToGrid w:val="0"/>
              <w:jc w:val="center"/>
              <w:rPr>
                <w:rFonts w:cs="Times New Roman"/>
                <w:lang w:val="en-US"/>
              </w:rPr>
            </w:pPr>
            <w:r w:rsidRPr="00BD2FDA">
              <w:rPr>
                <w:rFonts w:cs="Times New Roman"/>
                <w:lang w:val="en-US"/>
              </w:rPr>
              <w:t>4.1</w:t>
            </w: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rPr>
                <w:rFonts w:cs="Times New Roman"/>
                <w:lang w:val="en-US"/>
              </w:rPr>
            </w:pPr>
            <w:r w:rsidRPr="00BD2FDA">
              <w:rPr>
                <w:rFonts w:cs="Times New Roman"/>
                <w:b/>
                <w:bCs/>
                <w:lang w:val="en-US"/>
              </w:rPr>
              <w:t>АДМИНИСТРАТИВНЫЕ ЗДАНИЯ</w:t>
            </w:r>
          </w:p>
        </w:tc>
        <w:tc>
          <w:tcPr>
            <w:tcW w:w="1134" w:type="dxa"/>
            <w:tcBorders>
              <w:top w:val="single" w:sz="4" w:space="0" w:color="auto"/>
              <w:left w:val="single" w:sz="2" w:space="0" w:color="000000"/>
              <w:bottom w:val="single" w:sz="2" w:space="0" w:color="000000"/>
              <w:right w:val="nil"/>
            </w:tcBorders>
            <w:shd w:val="clear" w:color="auto" w:fill="FFFFFF"/>
            <w:vAlign w:val="center"/>
          </w:tcPr>
          <w:p w:rsidR="0063786B" w:rsidRPr="00BD2FDA" w:rsidRDefault="0063786B" w:rsidP="00B31ECC">
            <w:pPr>
              <w:snapToGrid w:val="0"/>
              <w:jc w:val="center"/>
              <w:rPr>
                <w:rFonts w:cs="Times New Roman"/>
                <w:b/>
                <w:lang w:val="en-US"/>
              </w:rPr>
            </w:pPr>
          </w:p>
        </w:tc>
        <w:tc>
          <w:tcPr>
            <w:tcW w:w="1701" w:type="dxa"/>
            <w:tcBorders>
              <w:top w:val="nil"/>
              <w:left w:val="single" w:sz="2" w:space="0" w:color="000000"/>
              <w:bottom w:val="single" w:sz="2" w:space="0" w:color="000000"/>
              <w:right w:val="single" w:sz="2" w:space="0" w:color="000000"/>
            </w:tcBorders>
            <w:shd w:val="clear" w:color="auto" w:fill="FFFFFF"/>
          </w:tcPr>
          <w:p w:rsidR="0063786B" w:rsidRPr="00BD2FDA" w:rsidRDefault="0063786B" w:rsidP="00B31ECC">
            <w:pPr>
              <w:snapToGrid w:val="0"/>
              <w:jc w:val="center"/>
              <w:rPr>
                <w:rFonts w:cs="Times New Roman"/>
                <w:b/>
                <w:lang w:val="en-US"/>
              </w:rPr>
            </w:pPr>
          </w:p>
        </w:tc>
        <w:tc>
          <w:tcPr>
            <w:tcW w:w="5875" w:type="dxa"/>
          </w:tcPr>
          <w:p w:rsidR="0063786B" w:rsidRPr="002A40E0" w:rsidRDefault="0063786B" w:rsidP="00B31ECC">
            <w:pPr>
              <w:rPr>
                <w:rFonts w:cs="Times New Roman"/>
                <w:highlight w:val="yellow"/>
                <w:lang w:val="en-US"/>
              </w:rPr>
            </w:pPr>
          </w:p>
        </w:tc>
      </w:tr>
      <w:tr w:rsidR="0063786B" w:rsidRPr="002A40E0" w:rsidTr="00B31ECC">
        <w:trPr>
          <w:gridAfter w:val="3"/>
          <w:wAfter w:w="17625" w:type="dxa"/>
          <w:trHeight w:val="300"/>
        </w:trPr>
        <w:tc>
          <w:tcPr>
            <w:tcW w:w="554" w:type="dxa"/>
            <w:tcBorders>
              <w:top w:val="nil"/>
              <w:left w:val="single" w:sz="2" w:space="0" w:color="000000"/>
              <w:bottom w:val="single" w:sz="2" w:space="0" w:color="000000"/>
              <w:right w:val="nil"/>
            </w:tcBorders>
            <w:shd w:val="clear" w:color="auto" w:fill="FFFFFF"/>
          </w:tcPr>
          <w:p w:rsidR="0063786B" w:rsidRPr="00BD2FDA" w:rsidRDefault="0063786B" w:rsidP="00B31ECC">
            <w:pPr>
              <w:snapToGrid w:val="0"/>
              <w:jc w:val="center"/>
              <w:rPr>
                <w:rFonts w:cs="Times New Roman"/>
                <w:lang w:val="en-US"/>
              </w:rPr>
            </w:pPr>
          </w:p>
        </w:tc>
        <w:tc>
          <w:tcPr>
            <w:tcW w:w="5836" w:type="dxa"/>
            <w:tcBorders>
              <w:top w:val="nil"/>
              <w:left w:val="single" w:sz="2" w:space="0" w:color="000000"/>
              <w:bottom w:val="single" w:sz="2" w:space="0" w:color="000000"/>
              <w:right w:val="nil"/>
            </w:tcBorders>
            <w:shd w:val="clear" w:color="auto" w:fill="FFFFFF"/>
            <w:vAlign w:val="center"/>
          </w:tcPr>
          <w:p w:rsidR="0063786B" w:rsidRPr="00F517C2" w:rsidRDefault="00F517C2" w:rsidP="00B31ECC">
            <w:pPr>
              <w:pStyle w:val="3f1"/>
              <w:shd w:val="clear" w:color="auto" w:fill="FFFFFF"/>
              <w:jc w:val="both"/>
              <w:rPr>
                <w:sz w:val="24"/>
                <w:szCs w:val="24"/>
              </w:rPr>
            </w:pPr>
            <w:r>
              <w:rPr>
                <w:sz w:val="24"/>
                <w:szCs w:val="24"/>
              </w:rPr>
              <w:t>Здание администрации</w:t>
            </w:r>
          </w:p>
        </w:tc>
        <w:tc>
          <w:tcPr>
            <w:tcW w:w="1134" w:type="dxa"/>
            <w:tcBorders>
              <w:top w:val="nil"/>
              <w:left w:val="single" w:sz="2" w:space="0" w:color="000000"/>
              <w:bottom w:val="single" w:sz="2" w:space="0" w:color="000000"/>
              <w:right w:val="nil"/>
            </w:tcBorders>
            <w:shd w:val="clear" w:color="auto" w:fill="FFFFFF"/>
            <w:vAlign w:val="center"/>
          </w:tcPr>
          <w:p w:rsidR="0063786B" w:rsidRPr="00F517C2" w:rsidRDefault="00F517C2" w:rsidP="00B31ECC">
            <w:pPr>
              <w:snapToGrid w:val="0"/>
              <w:jc w:val="center"/>
              <w:rPr>
                <w:rFonts w:cs="Times New Roman"/>
              </w:rPr>
            </w:pPr>
            <w:r>
              <w:rPr>
                <w:rFonts w:cs="Times New Roman"/>
              </w:rPr>
              <w:t>1</w:t>
            </w:r>
          </w:p>
        </w:tc>
        <w:tc>
          <w:tcPr>
            <w:tcW w:w="1701" w:type="dxa"/>
            <w:tcBorders>
              <w:top w:val="nil"/>
              <w:left w:val="single" w:sz="2" w:space="0" w:color="000000"/>
              <w:bottom w:val="single" w:sz="2" w:space="0" w:color="000000"/>
              <w:right w:val="single" w:sz="2" w:space="0" w:color="000000"/>
            </w:tcBorders>
            <w:shd w:val="clear" w:color="auto" w:fill="FFFFFF"/>
            <w:vAlign w:val="center"/>
          </w:tcPr>
          <w:p w:rsidR="0063786B" w:rsidRPr="00F517C2" w:rsidRDefault="00F517C2" w:rsidP="00B31ECC">
            <w:pPr>
              <w:snapToGrid w:val="0"/>
              <w:jc w:val="center"/>
              <w:rPr>
                <w:rFonts w:cs="Times New Roman"/>
              </w:rPr>
            </w:pPr>
            <w:r>
              <w:rPr>
                <w:rFonts w:cs="Times New Roman"/>
              </w:rPr>
              <w:t>сущ.</w:t>
            </w:r>
          </w:p>
        </w:tc>
      </w:tr>
      <w:tr w:rsidR="0063786B" w:rsidRPr="002A40E0" w:rsidTr="00B31ECC">
        <w:trPr>
          <w:gridAfter w:val="3"/>
          <w:wAfter w:w="17625" w:type="dxa"/>
          <w:trHeight w:val="300"/>
        </w:trPr>
        <w:tc>
          <w:tcPr>
            <w:tcW w:w="554"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lang w:val="en-US"/>
              </w:rPr>
            </w:pPr>
            <w:r w:rsidRPr="00BD2FDA">
              <w:rPr>
                <w:rFonts w:cs="Times New Roman"/>
                <w:lang w:val="en-US"/>
              </w:rPr>
              <w:t>4.2</w:t>
            </w: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snapToGrid w:val="0"/>
              <w:jc w:val="center"/>
              <w:rPr>
                <w:rFonts w:cs="Times New Roman"/>
                <w:b/>
                <w:lang w:val="en-US"/>
              </w:rPr>
            </w:pPr>
            <w:r w:rsidRPr="00BD2FDA">
              <w:rPr>
                <w:rFonts w:cs="Times New Roman"/>
                <w:b/>
                <w:lang w:val="en-US"/>
              </w:rPr>
              <w:t>УЧРЕЖДЕНИЯ КУЛЬТУРЫ И ИСКУССТВА</w:t>
            </w:r>
          </w:p>
        </w:tc>
        <w:tc>
          <w:tcPr>
            <w:tcW w:w="1134"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snapToGrid w:val="0"/>
              <w:jc w:val="center"/>
              <w:rPr>
                <w:rFonts w:cs="Times New Roman"/>
                <w:lang w:val="en-US"/>
              </w:rPr>
            </w:pPr>
          </w:p>
        </w:tc>
        <w:tc>
          <w:tcPr>
            <w:tcW w:w="1701" w:type="dxa"/>
            <w:tcBorders>
              <w:top w:val="nil"/>
              <w:left w:val="single" w:sz="2" w:space="0" w:color="000000"/>
              <w:bottom w:val="single" w:sz="2" w:space="0" w:color="000000"/>
              <w:right w:val="single" w:sz="2" w:space="0" w:color="000000"/>
            </w:tcBorders>
            <w:shd w:val="clear" w:color="auto" w:fill="FFFFFF"/>
            <w:vAlign w:val="center"/>
          </w:tcPr>
          <w:p w:rsidR="0063786B" w:rsidRPr="00BD2FDA" w:rsidRDefault="0063786B" w:rsidP="00B31ECC">
            <w:pPr>
              <w:snapToGrid w:val="0"/>
              <w:jc w:val="center"/>
              <w:rPr>
                <w:rFonts w:cs="Times New Roman"/>
                <w:lang w:val="en-US"/>
              </w:rPr>
            </w:pPr>
          </w:p>
        </w:tc>
      </w:tr>
      <w:tr w:rsidR="0063786B" w:rsidRPr="002A40E0" w:rsidTr="00B31ECC">
        <w:trPr>
          <w:gridAfter w:val="3"/>
          <w:wAfter w:w="17625" w:type="dxa"/>
          <w:trHeight w:val="334"/>
        </w:trPr>
        <w:tc>
          <w:tcPr>
            <w:tcW w:w="554"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snapToGrid w:val="0"/>
              <w:jc w:val="center"/>
              <w:rPr>
                <w:rFonts w:cs="Times New Roman"/>
                <w:lang w:val="en-US"/>
              </w:rPr>
            </w:pPr>
          </w:p>
        </w:tc>
        <w:tc>
          <w:tcPr>
            <w:tcW w:w="5836" w:type="dxa"/>
            <w:tcBorders>
              <w:top w:val="nil"/>
              <w:left w:val="single" w:sz="2" w:space="0" w:color="000000"/>
              <w:bottom w:val="single" w:sz="2" w:space="0" w:color="000000"/>
              <w:right w:val="nil"/>
            </w:tcBorders>
            <w:shd w:val="clear" w:color="auto" w:fill="FFFFFF"/>
            <w:hideMark/>
          </w:tcPr>
          <w:p w:rsidR="0063786B" w:rsidRPr="00BD2FDA" w:rsidRDefault="0063786B" w:rsidP="00B31ECC">
            <w:pPr>
              <w:jc w:val="both"/>
              <w:rPr>
                <w:rFonts w:cs="Times New Roman"/>
              </w:rPr>
            </w:pPr>
            <w:r w:rsidRPr="00BD2FDA">
              <w:t>клубные учреждения</w:t>
            </w:r>
          </w:p>
        </w:tc>
        <w:tc>
          <w:tcPr>
            <w:tcW w:w="1134" w:type="dxa"/>
            <w:tcBorders>
              <w:top w:val="nil"/>
              <w:left w:val="single" w:sz="2" w:space="0" w:color="000000"/>
              <w:bottom w:val="single" w:sz="2" w:space="0" w:color="000000"/>
              <w:right w:val="nil"/>
            </w:tcBorders>
            <w:shd w:val="clear" w:color="auto" w:fill="FFFFFF"/>
            <w:vAlign w:val="center"/>
            <w:hideMark/>
          </w:tcPr>
          <w:p w:rsidR="0063786B" w:rsidRPr="00BD2FDA" w:rsidRDefault="00F517C2" w:rsidP="00B31ECC">
            <w:pPr>
              <w:suppressAutoHyphens w:val="0"/>
              <w:jc w:val="center"/>
              <w:rPr>
                <w:rFonts w:cs="Times New Roman"/>
              </w:rPr>
            </w:pPr>
            <w:r>
              <w:rPr>
                <w:rFonts w:cs="Times New Roman"/>
              </w:rPr>
              <w:t>2</w:t>
            </w:r>
          </w:p>
        </w:tc>
        <w:tc>
          <w:tcPr>
            <w:tcW w:w="1701" w:type="dxa"/>
            <w:tcBorders>
              <w:top w:val="nil"/>
              <w:left w:val="single" w:sz="2" w:space="0" w:color="000000"/>
              <w:bottom w:val="single" w:sz="2" w:space="0" w:color="000000"/>
              <w:right w:val="single" w:sz="2" w:space="0" w:color="000000"/>
            </w:tcBorders>
            <w:shd w:val="clear" w:color="auto" w:fill="FFFFFF"/>
            <w:vAlign w:val="center"/>
            <w:hideMark/>
          </w:tcPr>
          <w:p w:rsidR="0063786B" w:rsidRPr="00BD2FDA" w:rsidRDefault="0063786B" w:rsidP="00B31ECC">
            <w:pPr>
              <w:snapToGrid w:val="0"/>
              <w:jc w:val="center"/>
              <w:rPr>
                <w:rFonts w:cs="Times New Roman"/>
                <w:lang w:val="en-US"/>
              </w:rPr>
            </w:pPr>
            <w:r w:rsidRPr="00BD2FDA">
              <w:rPr>
                <w:rFonts w:cs="Times New Roman"/>
                <w:lang w:val="en-US"/>
              </w:rPr>
              <w:t>сущ.</w:t>
            </w:r>
          </w:p>
        </w:tc>
      </w:tr>
      <w:tr w:rsidR="0063786B" w:rsidRPr="002A40E0" w:rsidTr="00B31ECC">
        <w:trPr>
          <w:gridAfter w:val="3"/>
          <w:wAfter w:w="17625" w:type="dxa"/>
          <w:trHeight w:val="334"/>
        </w:trPr>
        <w:tc>
          <w:tcPr>
            <w:tcW w:w="554" w:type="dxa"/>
            <w:tcBorders>
              <w:top w:val="nil"/>
              <w:left w:val="single" w:sz="2" w:space="0" w:color="000000"/>
              <w:bottom w:val="single" w:sz="2" w:space="0" w:color="000000"/>
              <w:right w:val="nil"/>
            </w:tcBorders>
            <w:shd w:val="clear" w:color="auto" w:fill="FFFFFF"/>
            <w:vAlign w:val="center"/>
          </w:tcPr>
          <w:p w:rsidR="0063786B" w:rsidRPr="00BD2FDA" w:rsidRDefault="0063786B" w:rsidP="00B31ECC">
            <w:pPr>
              <w:snapToGrid w:val="0"/>
              <w:jc w:val="center"/>
              <w:rPr>
                <w:rFonts w:cs="Times New Roman"/>
                <w:lang w:val="en-US"/>
              </w:rPr>
            </w:pPr>
          </w:p>
        </w:tc>
        <w:tc>
          <w:tcPr>
            <w:tcW w:w="5836" w:type="dxa"/>
            <w:tcBorders>
              <w:top w:val="nil"/>
              <w:left w:val="single" w:sz="2" w:space="0" w:color="000000"/>
              <w:bottom w:val="single" w:sz="2" w:space="0" w:color="000000"/>
              <w:right w:val="nil"/>
            </w:tcBorders>
            <w:shd w:val="clear" w:color="auto" w:fill="FFFFFF"/>
            <w:vAlign w:val="center"/>
            <w:hideMark/>
          </w:tcPr>
          <w:p w:rsidR="0063786B" w:rsidRPr="00BD2FDA" w:rsidRDefault="0063786B" w:rsidP="00B31ECC">
            <w:pPr>
              <w:rPr>
                <w:rFonts w:cs="Times New Roman"/>
              </w:rPr>
            </w:pPr>
            <w:r w:rsidRPr="00BD2FDA">
              <w:t>библиотека</w:t>
            </w:r>
          </w:p>
        </w:tc>
        <w:tc>
          <w:tcPr>
            <w:tcW w:w="1134" w:type="dxa"/>
            <w:tcBorders>
              <w:top w:val="nil"/>
              <w:left w:val="single" w:sz="2" w:space="0" w:color="000000"/>
              <w:bottom w:val="single" w:sz="2" w:space="0" w:color="000000"/>
              <w:right w:val="nil"/>
            </w:tcBorders>
            <w:shd w:val="clear" w:color="auto" w:fill="FFFFFF"/>
            <w:vAlign w:val="center"/>
            <w:hideMark/>
          </w:tcPr>
          <w:p w:rsidR="0063786B" w:rsidRPr="00BD2FDA" w:rsidRDefault="00F517C2" w:rsidP="00B31ECC">
            <w:pPr>
              <w:suppressAutoHyphens w:val="0"/>
              <w:jc w:val="center"/>
              <w:rPr>
                <w:rFonts w:cs="Times New Roman"/>
              </w:rPr>
            </w:pPr>
            <w:r>
              <w:rPr>
                <w:rFonts w:cs="Times New Roman"/>
              </w:rPr>
              <w:t>2</w:t>
            </w:r>
          </w:p>
        </w:tc>
        <w:tc>
          <w:tcPr>
            <w:tcW w:w="1701" w:type="dxa"/>
            <w:tcBorders>
              <w:top w:val="nil"/>
              <w:left w:val="single" w:sz="2" w:space="0" w:color="000000"/>
              <w:bottom w:val="single" w:sz="2" w:space="0" w:color="000000"/>
              <w:right w:val="single" w:sz="2" w:space="0" w:color="000000"/>
            </w:tcBorders>
            <w:shd w:val="clear" w:color="auto" w:fill="FFFFFF"/>
            <w:vAlign w:val="center"/>
            <w:hideMark/>
          </w:tcPr>
          <w:p w:rsidR="0063786B" w:rsidRPr="00BD2FDA" w:rsidRDefault="0063786B" w:rsidP="00B31ECC">
            <w:pPr>
              <w:snapToGrid w:val="0"/>
              <w:jc w:val="center"/>
              <w:rPr>
                <w:rFonts w:cs="Times New Roman"/>
                <w:lang w:val="en-US"/>
              </w:rPr>
            </w:pPr>
            <w:r w:rsidRPr="00BD2FDA">
              <w:rPr>
                <w:rFonts w:cs="Times New Roman"/>
                <w:lang w:val="en-US"/>
              </w:rPr>
              <w:t>сущ.</w:t>
            </w:r>
          </w:p>
        </w:tc>
      </w:tr>
      <w:tr w:rsidR="0063786B" w:rsidRPr="002A40E0" w:rsidTr="00B31ECC">
        <w:trPr>
          <w:gridAfter w:val="3"/>
          <w:wAfter w:w="17625" w:type="dxa"/>
          <w:trHeight w:val="300"/>
        </w:trPr>
        <w:tc>
          <w:tcPr>
            <w:tcW w:w="554" w:type="dxa"/>
            <w:tcBorders>
              <w:top w:val="nil"/>
              <w:left w:val="single" w:sz="2" w:space="0" w:color="000000"/>
              <w:bottom w:val="single" w:sz="4" w:space="0" w:color="auto"/>
              <w:right w:val="nil"/>
            </w:tcBorders>
            <w:shd w:val="clear" w:color="auto" w:fill="FFFFFF"/>
            <w:vAlign w:val="center"/>
            <w:hideMark/>
          </w:tcPr>
          <w:p w:rsidR="0063786B" w:rsidRPr="00BD2FDA" w:rsidRDefault="0063786B" w:rsidP="00B31ECC">
            <w:pPr>
              <w:snapToGrid w:val="0"/>
              <w:jc w:val="center"/>
              <w:rPr>
                <w:rFonts w:cs="Times New Roman"/>
                <w:lang w:val="en-US"/>
              </w:rPr>
            </w:pPr>
            <w:r w:rsidRPr="00BD2FDA">
              <w:rPr>
                <w:rFonts w:cs="Times New Roman"/>
                <w:lang w:val="en-US"/>
              </w:rPr>
              <w:t>4.3</w:t>
            </w:r>
          </w:p>
        </w:tc>
        <w:tc>
          <w:tcPr>
            <w:tcW w:w="5836" w:type="dxa"/>
            <w:tcBorders>
              <w:top w:val="nil"/>
              <w:left w:val="single" w:sz="2" w:space="0" w:color="000000"/>
              <w:bottom w:val="single" w:sz="4" w:space="0" w:color="auto"/>
              <w:right w:val="nil"/>
            </w:tcBorders>
            <w:shd w:val="clear" w:color="auto" w:fill="FFFFFF"/>
            <w:vAlign w:val="center"/>
            <w:hideMark/>
          </w:tcPr>
          <w:p w:rsidR="0063786B" w:rsidRPr="00BD2FDA" w:rsidRDefault="0063786B" w:rsidP="00B31ECC">
            <w:pPr>
              <w:snapToGrid w:val="0"/>
              <w:jc w:val="center"/>
              <w:rPr>
                <w:rFonts w:cs="Times New Roman"/>
              </w:rPr>
            </w:pPr>
            <w:r w:rsidRPr="00BD2FDA">
              <w:rPr>
                <w:rFonts w:cs="Times New Roman"/>
                <w:b/>
                <w:bCs/>
              </w:rPr>
              <w:t>ПРЕДПРИЯТИЯ ТОРГОВЛИ, ОБЩЕСТВЕННОГО ПИТАНИЯ, БЫТОВОГО И КОММУНАЛЬНОГО ОБСЛУЖИВАНИЯ</w:t>
            </w:r>
          </w:p>
        </w:tc>
        <w:tc>
          <w:tcPr>
            <w:tcW w:w="1134" w:type="dxa"/>
            <w:tcBorders>
              <w:top w:val="nil"/>
              <w:left w:val="single" w:sz="2" w:space="0" w:color="000000"/>
              <w:bottom w:val="single" w:sz="4" w:space="0" w:color="auto"/>
              <w:right w:val="nil"/>
            </w:tcBorders>
            <w:shd w:val="clear" w:color="auto" w:fill="FFFFFF"/>
            <w:vAlign w:val="center"/>
          </w:tcPr>
          <w:p w:rsidR="0063786B" w:rsidRPr="00BD2FDA" w:rsidRDefault="0063786B" w:rsidP="00B31ECC">
            <w:pPr>
              <w:snapToGrid w:val="0"/>
              <w:jc w:val="center"/>
              <w:rPr>
                <w:rFonts w:cs="Times New Roman"/>
              </w:rPr>
            </w:pPr>
          </w:p>
        </w:tc>
        <w:tc>
          <w:tcPr>
            <w:tcW w:w="1701" w:type="dxa"/>
            <w:tcBorders>
              <w:top w:val="nil"/>
              <w:left w:val="single" w:sz="2" w:space="0" w:color="000000"/>
              <w:bottom w:val="single" w:sz="4" w:space="0" w:color="auto"/>
              <w:right w:val="single" w:sz="2" w:space="0" w:color="000000"/>
            </w:tcBorders>
            <w:shd w:val="clear" w:color="auto" w:fill="FFFFFF"/>
            <w:vAlign w:val="center"/>
          </w:tcPr>
          <w:p w:rsidR="0063786B" w:rsidRPr="00BD2FDA" w:rsidRDefault="0063786B" w:rsidP="00B31ECC">
            <w:pPr>
              <w:snapToGrid w:val="0"/>
              <w:jc w:val="center"/>
              <w:rPr>
                <w:rFonts w:cs="Times New Roman"/>
              </w:rPr>
            </w:pPr>
          </w:p>
        </w:tc>
      </w:tr>
      <w:tr w:rsidR="0063786B" w:rsidRPr="002A40E0" w:rsidTr="00B31ECC">
        <w:trPr>
          <w:gridAfter w:val="3"/>
          <w:wAfter w:w="17625" w:type="dxa"/>
          <w:trHeight w:val="300"/>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63786B" w:rsidRPr="00BD2FDA" w:rsidRDefault="0063786B" w:rsidP="00B31ECC">
            <w:pPr>
              <w:snapToGrid w:val="0"/>
              <w:jc w:val="center"/>
              <w:rPr>
                <w:rFonts w:cs="Times New Roman"/>
              </w:rPr>
            </w:pPr>
          </w:p>
        </w:tc>
        <w:tc>
          <w:tcPr>
            <w:tcW w:w="58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63786B" w:rsidP="00B31ECC">
            <w:pPr>
              <w:rPr>
                <w:rFonts w:cs="Times New Roman"/>
              </w:rPr>
            </w:pPr>
            <w:r w:rsidRPr="00BD2FDA">
              <w:t>объекты розничной торговли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F517C2" w:rsidP="00B31ECC">
            <w:pPr>
              <w:suppressAutoHyphens w:val="0"/>
              <w:jc w:val="center"/>
              <w:rPr>
                <w:rFonts w:eastAsiaTheme="minorHAnsi" w:cs="Times New Roman"/>
                <w:lang w:eastAsia="en-US"/>
              </w:rPr>
            </w:pPr>
            <w:r>
              <w:rPr>
                <w:rFonts w:eastAsiaTheme="minorHAnsi" w:cs="Times New Roman"/>
                <w:lang w:eastAsia="en-US"/>
              </w:rPr>
              <w:t>11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63786B" w:rsidP="00B31ECC">
            <w:pPr>
              <w:jc w:val="center"/>
              <w:rPr>
                <w:rFonts w:cs="Times New Roman"/>
              </w:rPr>
            </w:pPr>
            <w:r w:rsidRPr="00BD2FDA">
              <w:rPr>
                <w:rFonts w:cs="Times New Roman"/>
                <w:lang w:val="en-US"/>
              </w:rPr>
              <w:t>сущ.</w:t>
            </w:r>
          </w:p>
        </w:tc>
      </w:tr>
      <w:tr w:rsidR="0063786B" w:rsidRPr="002A40E0" w:rsidTr="00B31ECC">
        <w:trPr>
          <w:gridAfter w:val="3"/>
          <w:wAfter w:w="17625" w:type="dxa"/>
          <w:trHeight w:val="300"/>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63786B" w:rsidRPr="00BD2FDA" w:rsidRDefault="0063786B" w:rsidP="00B31ECC">
            <w:pPr>
              <w:snapToGrid w:val="0"/>
              <w:jc w:val="center"/>
              <w:rPr>
                <w:rFonts w:cs="Times New Roman"/>
              </w:rPr>
            </w:pPr>
          </w:p>
        </w:tc>
        <w:tc>
          <w:tcPr>
            <w:tcW w:w="58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63786B" w:rsidP="00B31ECC">
            <w:pPr>
              <w:rPr>
                <w:rFonts w:cs="Times New Roman"/>
              </w:rPr>
            </w:pPr>
            <w:r w:rsidRPr="00BD2FDA">
              <w:t>предприятия общественного питания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63786B" w:rsidP="00B31ECC">
            <w:pPr>
              <w:suppressAutoHyphens w:val="0"/>
              <w:jc w:val="center"/>
              <w:rPr>
                <w:rFonts w:eastAsiaTheme="minorHAnsi" w:cs="Times New Roman"/>
                <w:lang w:eastAsia="en-US"/>
              </w:rPr>
            </w:pPr>
            <w:r w:rsidRPr="00BD2FDA">
              <w:rPr>
                <w:rFonts w:eastAsiaTheme="minorHAnsi" w:cs="Times New Roman"/>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63786B" w:rsidP="00B31ECC">
            <w:pPr>
              <w:jc w:val="center"/>
              <w:rPr>
                <w:rFonts w:cs="Times New Roman"/>
                <w:lang w:val="en-US"/>
              </w:rPr>
            </w:pPr>
            <w:r w:rsidRPr="00BD2FDA">
              <w:rPr>
                <w:rFonts w:cs="Times New Roman"/>
                <w:lang w:val="en-US"/>
              </w:rPr>
              <w:t>сущ.</w:t>
            </w:r>
          </w:p>
        </w:tc>
      </w:tr>
      <w:tr w:rsidR="0063786B" w:rsidRPr="00435EA2" w:rsidTr="00B31ECC">
        <w:trPr>
          <w:gridAfter w:val="3"/>
          <w:wAfter w:w="17625" w:type="dxa"/>
          <w:trHeight w:val="300"/>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63786B" w:rsidRPr="00BD2FDA" w:rsidRDefault="0063786B" w:rsidP="00B31ECC">
            <w:pPr>
              <w:snapToGrid w:val="0"/>
              <w:jc w:val="center"/>
              <w:rPr>
                <w:rFonts w:cs="Times New Roman"/>
              </w:rPr>
            </w:pPr>
          </w:p>
        </w:tc>
        <w:tc>
          <w:tcPr>
            <w:tcW w:w="58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63786B" w:rsidP="00B31ECC">
            <w:pPr>
              <w:rPr>
                <w:rFonts w:cs="Times New Roman"/>
              </w:rPr>
            </w:pPr>
            <w:r w:rsidRPr="00BD2FDA">
              <w:t>отделения почтовой связи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63786B" w:rsidP="00B31ECC">
            <w:pPr>
              <w:suppressAutoHyphens w:val="0"/>
              <w:jc w:val="center"/>
              <w:rPr>
                <w:rFonts w:eastAsiaTheme="minorHAnsi" w:cs="Times New Roman"/>
                <w:lang w:eastAsia="en-US"/>
              </w:rPr>
            </w:pPr>
            <w:r w:rsidRPr="00BD2FDA">
              <w:rPr>
                <w:rFonts w:eastAsiaTheme="minorHAnsi" w:cs="Times New Roman"/>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786B" w:rsidRPr="00BD2FDA" w:rsidRDefault="00F517C2" w:rsidP="00B31ECC">
            <w:pPr>
              <w:jc w:val="center"/>
              <w:rPr>
                <w:rFonts w:cs="Times New Roman"/>
                <w:lang w:val="en-US"/>
              </w:rPr>
            </w:pPr>
            <w:r w:rsidRPr="00BD2FDA">
              <w:rPr>
                <w:rFonts w:cs="Times New Roman"/>
                <w:lang w:val="en-US"/>
              </w:rPr>
              <w:t>сущ.</w:t>
            </w:r>
          </w:p>
        </w:tc>
      </w:tr>
      <w:tr w:rsidR="00F517C2" w:rsidRPr="00435EA2" w:rsidTr="00F078D2">
        <w:trPr>
          <w:gridAfter w:val="3"/>
          <w:wAfter w:w="17625" w:type="dxa"/>
          <w:trHeight w:val="300"/>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BD2FDA" w:rsidRDefault="00F517C2" w:rsidP="00B31ECC">
            <w:pPr>
              <w:snapToGrid w:val="0"/>
              <w:jc w:val="center"/>
              <w:rPr>
                <w:rFonts w:cs="Times New Roman"/>
              </w:rPr>
            </w:pPr>
            <w:r>
              <w:rPr>
                <w:rFonts w:cs="Times New Roman"/>
              </w:rPr>
              <w:t>5</w:t>
            </w:r>
          </w:p>
        </w:tc>
        <w:tc>
          <w:tcPr>
            <w:tcW w:w="867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F517C2" w:rsidRDefault="00F517C2" w:rsidP="00B31ECC">
            <w:pPr>
              <w:jc w:val="center"/>
              <w:rPr>
                <w:rFonts w:cs="Times New Roman"/>
              </w:rPr>
            </w:pPr>
            <w:r w:rsidRPr="00F32A41">
              <w:rPr>
                <w:b/>
              </w:rPr>
              <w:t>ПРОЧИЕ ОБЪЕКТЫ, СВЯЗАННЫЕ С ПРОИЗВОДСТВЕННОЙ ДЕЯТЕЛЬНОСТЬЮ</w:t>
            </w:r>
          </w:p>
        </w:tc>
      </w:tr>
      <w:tr w:rsidR="00F517C2" w:rsidRPr="00435EA2" w:rsidTr="00B31ECC">
        <w:trPr>
          <w:gridAfter w:val="3"/>
          <w:wAfter w:w="17625" w:type="dxa"/>
          <w:trHeight w:val="300"/>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BD2FDA" w:rsidRDefault="00F517C2" w:rsidP="00B31ECC">
            <w:pPr>
              <w:snapToGrid w:val="0"/>
              <w:jc w:val="center"/>
              <w:rPr>
                <w:rFonts w:cs="Times New Roman"/>
              </w:rPr>
            </w:pPr>
          </w:p>
        </w:tc>
        <w:tc>
          <w:tcPr>
            <w:tcW w:w="5836"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BD2FDA" w:rsidRDefault="00F517C2" w:rsidP="00B31ECC"/>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BD2FDA" w:rsidRDefault="00F517C2" w:rsidP="00B31ECC">
            <w:pPr>
              <w:suppressAutoHyphens w:val="0"/>
              <w:jc w:val="center"/>
              <w:rPr>
                <w:rFonts w:eastAsiaTheme="minorHAnsi" w:cs="Times New Roman"/>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F517C2" w:rsidRDefault="00F517C2" w:rsidP="00B31ECC">
            <w:pPr>
              <w:jc w:val="center"/>
              <w:rPr>
                <w:rFonts w:cs="Times New Roman"/>
              </w:rPr>
            </w:pPr>
          </w:p>
        </w:tc>
      </w:tr>
      <w:tr w:rsidR="00F517C2" w:rsidRPr="00435EA2" w:rsidTr="00F078D2">
        <w:trPr>
          <w:gridAfter w:val="3"/>
          <w:wAfter w:w="17625" w:type="dxa"/>
          <w:trHeight w:val="300"/>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BD2FDA" w:rsidRDefault="00F517C2" w:rsidP="00B31ECC">
            <w:pPr>
              <w:snapToGrid w:val="0"/>
              <w:jc w:val="center"/>
              <w:rPr>
                <w:rFonts w:cs="Times New Roman"/>
              </w:rPr>
            </w:pPr>
            <w:r>
              <w:rPr>
                <w:rFonts w:cs="Times New Roman"/>
              </w:rPr>
              <w:t>6</w:t>
            </w:r>
          </w:p>
        </w:tc>
        <w:tc>
          <w:tcPr>
            <w:tcW w:w="867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F517C2" w:rsidRDefault="00F517C2" w:rsidP="00B31ECC">
            <w:pPr>
              <w:jc w:val="center"/>
              <w:rPr>
                <w:rFonts w:cs="Times New Roman"/>
              </w:rPr>
            </w:pPr>
            <w:r w:rsidRPr="00F32A41">
              <w:rPr>
                <w:b/>
              </w:rPr>
              <w:t>ОБЪЕКТЫ ЕДИНОЙ ГОСУДАРСТВЕННОЙ СИСТЕМЫ ПРЕДУПРЕЖДЕНИЯ И ЛИКВИДАЦИИ ЧРЕЗВЫЧАЙНЫХ СИТУАЦИЙ</w:t>
            </w:r>
          </w:p>
        </w:tc>
      </w:tr>
      <w:tr w:rsidR="00F517C2" w:rsidRPr="00435EA2" w:rsidTr="00F517C2">
        <w:trPr>
          <w:gridAfter w:val="3"/>
          <w:wAfter w:w="17625" w:type="dxa"/>
          <w:trHeight w:val="300"/>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BD2FDA" w:rsidRDefault="00F517C2" w:rsidP="00F517C2">
            <w:pPr>
              <w:snapToGrid w:val="0"/>
              <w:jc w:val="center"/>
              <w:rPr>
                <w:rFonts w:cs="Times New Roman"/>
              </w:rPr>
            </w:pPr>
            <w:r>
              <w:rPr>
                <w:rFonts w:cs="Times New Roman"/>
              </w:rPr>
              <w:t>6.1</w:t>
            </w:r>
          </w:p>
        </w:tc>
        <w:tc>
          <w:tcPr>
            <w:tcW w:w="5837"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Default="00F517C2" w:rsidP="00F517C2">
            <w:pPr>
              <w:snapToGrid w:val="0"/>
            </w:pPr>
            <w:r>
              <w:t>Аварийно-спасательные службы и (или) аварийноспасательные формирования</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BD2FDA" w:rsidRDefault="00F517C2" w:rsidP="00F517C2">
            <w:pPr>
              <w:suppressAutoHyphens w:val="0"/>
              <w:jc w:val="center"/>
              <w:rPr>
                <w:rFonts w:eastAsiaTheme="minorHAnsi" w:cs="Times New Roman"/>
                <w:lang w:eastAsia="en-US"/>
              </w:rPr>
            </w:pPr>
            <w:r>
              <w:rPr>
                <w:rFonts w:eastAsiaTheme="minorHAnsi" w:cs="Times New Roman"/>
                <w:lang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517C2" w:rsidRPr="00F517C2" w:rsidRDefault="00F517C2" w:rsidP="00F517C2">
            <w:pPr>
              <w:jc w:val="center"/>
              <w:rPr>
                <w:rFonts w:cs="Times New Roman"/>
              </w:rPr>
            </w:pPr>
            <w:r w:rsidRPr="00BD2FDA">
              <w:rPr>
                <w:rFonts w:cs="Times New Roman"/>
                <w:lang w:val="en-US"/>
              </w:rPr>
              <w:t>сущ.</w:t>
            </w:r>
          </w:p>
        </w:tc>
      </w:tr>
    </w:tbl>
    <w:p w:rsidR="00A25EB3" w:rsidRDefault="00A25EB3" w:rsidP="00A25EB3"/>
    <w:p w:rsidR="00A25EB3" w:rsidRPr="00047B00" w:rsidRDefault="00A25EB3" w:rsidP="00524A68">
      <w:pPr>
        <w:pStyle w:val="11"/>
        <w:rPr>
          <w:lang w:val="ru-RU"/>
        </w:rPr>
      </w:pPr>
      <w:bookmarkStart w:id="77" w:name="_Toc9845032"/>
      <w:bookmarkStart w:id="78" w:name="_Toc93779758"/>
      <w:r w:rsidRPr="00047B00">
        <w:rPr>
          <w:lang w:val="ru-RU"/>
        </w:rPr>
        <w:t>7. Общий перечень планируемых объектов местного значения для включения в Генеральный план</w:t>
      </w:r>
      <w:bookmarkEnd w:id="77"/>
      <w:bookmarkEnd w:id="78"/>
    </w:p>
    <w:p w:rsidR="00555E4F" w:rsidRDefault="00555E4F" w:rsidP="00D545B1">
      <w:pPr>
        <w:pStyle w:val="26"/>
        <w:widowControl w:val="0"/>
        <w:spacing w:after="0" w:line="240" w:lineRule="auto"/>
        <w:ind w:firstLine="709"/>
        <w:jc w:val="both"/>
      </w:pPr>
      <w:r w:rsidRPr="00741FAF">
        <w:t xml:space="preserve">Общий перечень основных видов объектов местного значения, с учетом полномочий МО, установленных Федеральным законом от 6 октября 2003 года N 131-ФЗ "Об общих принципах организации местного самоуправления в Российской Федерации", а так же федеральным и региональным законодательством о градостроительной деятельности, представлен </w:t>
      </w:r>
      <w:r w:rsidRPr="00741FAF">
        <w:rPr>
          <w:bCs/>
        </w:rPr>
        <w:t xml:space="preserve">в таблице </w:t>
      </w:r>
      <w:r w:rsidR="00D545B1">
        <w:rPr>
          <w:bCs/>
        </w:rPr>
        <w:t>7</w:t>
      </w:r>
      <w:r>
        <w:rPr>
          <w:bCs/>
        </w:rPr>
        <w:t>.</w:t>
      </w:r>
      <w:r w:rsidRPr="00741FAF">
        <w:rPr>
          <w:bCs/>
        </w:rPr>
        <w:t>1.</w:t>
      </w:r>
    </w:p>
    <w:p w:rsidR="00555E4F" w:rsidRDefault="00555E4F" w:rsidP="00D545B1">
      <w:pPr>
        <w:pStyle w:val="7"/>
      </w:pPr>
      <w:r w:rsidRPr="00741FAF">
        <w:t xml:space="preserve">Таблица </w:t>
      </w:r>
      <w:r w:rsidR="00642785">
        <w:t>7</w:t>
      </w:r>
      <w:r>
        <w:t>.1.</w:t>
      </w:r>
    </w:p>
    <w:p w:rsidR="00555E4F" w:rsidRPr="00741FAF" w:rsidRDefault="00555E4F" w:rsidP="00D545B1">
      <w:pPr>
        <w:pStyle w:val="26"/>
        <w:widowControl w:val="0"/>
        <w:spacing w:after="0" w:line="240" w:lineRule="auto"/>
        <w:ind w:firstLine="567"/>
        <w:jc w:val="center"/>
      </w:pPr>
      <w:r w:rsidRPr="00741FAF">
        <w:t>Общий перечень основных видов объектов местного значения</w:t>
      </w:r>
    </w:p>
    <w:p w:rsidR="00555E4F" w:rsidRDefault="00555E4F" w:rsidP="00D545B1">
      <w:pPr>
        <w:pStyle w:val="26"/>
        <w:widowControl w:val="0"/>
        <w:spacing w:after="0" w:line="240" w:lineRule="auto"/>
        <w:ind w:firstLine="567"/>
        <w:jc w:val="center"/>
      </w:pPr>
      <w:r w:rsidRPr="00741FAF">
        <w:t>с учетом полномочий МО</w:t>
      </w:r>
    </w:p>
    <w:tbl>
      <w:tblPr>
        <w:tblStyle w:val="afc"/>
        <w:tblW w:w="0" w:type="auto"/>
        <w:jc w:val="center"/>
        <w:tblLook w:val="04A0" w:firstRow="1" w:lastRow="0" w:firstColumn="1" w:lastColumn="0" w:noHBand="0" w:noVBand="1"/>
      </w:tblPr>
      <w:tblGrid>
        <w:gridCol w:w="959"/>
        <w:gridCol w:w="4536"/>
        <w:gridCol w:w="4216"/>
      </w:tblGrid>
      <w:tr w:rsidR="00555E4F" w:rsidRPr="00D545B1" w:rsidTr="00D545B1">
        <w:trPr>
          <w:tblHeader/>
          <w:jc w:val="center"/>
        </w:trPr>
        <w:tc>
          <w:tcPr>
            <w:tcW w:w="959" w:type="dxa"/>
            <w:vAlign w:val="center"/>
          </w:tcPr>
          <w:p w:rsidR="00555E4F" w:rsidRPr="00D545B1" w:rsidRDefault="00555E4F" w:rsidP="00D545B1">
            <w:pPr>
              <w:pStyle w:val="26"/>
              <w:widowControl w:val="0"/>
              <w:spacing w:after="0" w:line="240" w:lineRule="auto"/>
              <w:ind w:hanging="70"/>
              <w:jc w:val="center"/>
              <w:rPr>
                <w:rFonts w:cs="Times New Roman"/>
                <w:b/>
              </w:rPr>
            </w:pPr>
            <w:r w:rsidRPr="00D545B1">
              <w:rPr>
                <w:rFonts w:cs="Times New Roman"/>
                <w:b/>
              </w:rPr>
              <w:t>№ п/п</w:t>
            </w:r>
          </w:p>
        </w:tc>
        <w:tc>
          <w:tcPr>
            <w:tcW w:w="4536" w:type="dxa"/>
            <w:vAlign w:val="center"/>
          </w:tcPr>
          <w:p w:rsidR="00555E4F" w:rsidRPr="00D545B1" w:rsidRDefault="00555E4F" w:rsidP="00D545B1">
            <w:pPr>
              <w:pStyle w:val="26"/>
              <w:widowControl w:val="0"/>
              <w:spacing w:after="0" w:line="240" w:lineRule="auto"/>
              <w:ind w:firstLine="709"/>
              <w:jc w:val="center"/>
              <w:rPr>
                <w:rFonts w:cs="Times New Roman"/>
                <w:b/>
              </w:rPr>
            </w:pPr>
            <w:r w:rsidRPr="00D545B1">
              <w:rPr>
                <w:rFonts w:cs="Times New Roman"/>
                <w:b/>
              </w:rPr>
              <w:t>Краткое содержание полномочий</w:t>
            </w:r>
          </w:p>
        </w:tc>
        <w:tc>
          <w:tcPr>
            <w:tcW w:w="4216" w:type="dxa"/>
            <w:vAlign w:val="center"/>
          </w:tcPr>
          <w:p w:rsidR="00555E4F" w:rsidRPr="00D545B1" w:rsidRDefault="00555E4F" w:rsidP="00D545B1">
            <w:pPr>
              <w:pStyle w:val="26"/>
              <w:widowControl w:val="0"/>
              <w:spacing w:after="0" w:line="240" w:lineRule="auto"/>
              <w:ind w:firstLine="709"/>
              <w:jc w:val="center"/>
              <w:rPr>
                <w:rFonts w:cs="Times New Roman"/>
                <w:b/>
              </w:rPr>
            </w:pPr>
            <w:r w:rsidRPr="00D545B1">
              <w:rPr>
                <w:rFonts w:cs="Times New Roman"/>
                <w:b/>
              </w:rPr>
              <w:t>Основные объекты капитального строительства, в том числе линейные объекты, необходимые для исполнения полномочий</w:t>
            </w:r>
          </w:p>
        </w:tc>
      </w:tr>
      <w:tr w:rsidR="00555E4F" w:rsidRPr="00D545B1" w:rsidTr="00D545B1">
        <w:trPr>
          <w:jc w:val="center"/>
        </w:trPr>
        <w:tc>
          <w:tcPr>
            <w:tcW w:w="9711" w:type="dxa"/>
            <w:gridSpan w:val="3"/>
          </w:tcPr>
          <w:p w:rsidR="00555E4F" w:rsidRPr="00D545B1" w:rsidRDefault="00555E4F" w:rsidP="00D545B1">
            <w:pPr>
              <w:pStyle w:val="26"/>
              <w:widowControl w:val="0"/>
              <w:spacing w:after="0" w:line="240" w:lineRule="auto"/>
              <w:ind w:firstLine="709"/>
              <w:rPr>
                <w:rFonts w:cs="Times New Roman"/>
              </w:rPr>
            </w:pPr>
            <w:r w:rsidRPr="00D545B1">
              <w:rPr>
                <w:rFonts w:cs="Times New Roman"/>
              </w:rPr>
              <w:t>Статья 14. Вопросы местного значения городского, сельского поселения</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w:t>
            </w:r>
          </w:p>
        </w:tc>
        <w:tc>
          <w:tcPr>
            <w:tcW w:w="4536" w:type="dxa"/>
          </w:tcPr>
          <w:p w:rsidR="00555E4F" w:rsidRPr="00D545B1" w:rsidRDefault="00555E4F" w:rsidP="00D545B1">
            <w:pPr>
              <w:pStyle w:val="26"/>
              <w:widowControl w:val="0"/>
              <w:tabs>
                <w:tab w:val="left" w:pos="503"/>
              </w:tabs>
              <w:spacing w:after="0" w:line="240" w:lineRule="auto"/>
              <w:ind w:firstLine="709"/>
              <w:rPr>
                <w:rFonts w:cs="Times New Roman"/>
              </w:rPr>
            </w:pPr>
            <w:r w:rsidRPr="00D545B1">
              <w:rPr>
                <w:rFonts w:cs="Times New Roman"/>
              </w:rPr>
              <w:t xml:space="preserve">3) </w:t>
            </w:r>
            <w:r w:rsidRPr="00D545B1">
              <w:rPr>
                <w:rFonts w:cs="Times New Roman"/>
                <w:bCs/>
              </w:rPr>
              <w:t>владение, пользование и распоряжение имуществом</w:t>
            </w:r>
            <w:r w:rsidRPr="00D545B1">
              <w:rPr>
                <w:rFonts w:cs="Times New Roman"/>
              </w:rPr>
              <w:t xml:space="preserve">, находящимся в муниципальной собственности МО; </w:t>
            </w:r>
          </w:p>
        </w:tc>
        <w:tc>
          <w:tcPr>
            <w:tcW w:w="4216" w:type="dxa"/>
          </w:tcPr>
          <w:p w:rsidR="00555E4F" w:rsidRPr="00D545B1" w:rsidRDefault="00555E4F" w:rsidP="00D545B1">
            <w:pPr>
              <w:pStyle w:val="Default"/>
              <w:ind w:firstLine="709"/>
            </w:pPr>
            <w:r w:rsidRPr="00D545B1">
              <w:t xml:space="preserve">Административные здания органов местного самоуправления </w:t>
            </w:r>
          </w:p>
          <w:p w:rsidR="00555E4F" w:rsidRPr="00D545B1" w:rsidRDefault="00555E4F" w:rsidP="00D545B1">
            <w:pPr>
              <w:pStyle w:val="Default"/>
              <w:ind w:firstLine="709"/>
            </w:pPr>
            <w:r w:rsidRPr="00D545B1">
              <w:t xml:space="preserve">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2</w:t>
            </w:r>
          </w:p>
        </w:tc>
        <w:tc>
          <w:tcPr>
            <w:tcW w:w="4536" w:type="dxa"/>
          </w:tcPr>
          <w:p w:rsidR="00555E4F" w:rsidRPr="00D545B1" w:rsidRDefault="00555E4F" w:rsidP="00D545B1">
            <w:pPr>
              <w:pStyle w:val="Default"/>
              <w:ind w:firstLine="709"/>
            </w:pPr>
            <w:r w:rsidRPr="00D545B1">
              <w:t xml:space="preserve">4) </w:t>
            </w:r>
            <w:r w:rsidRPr="00D545B1">
              <w:rPr>
                <w:bCs/>
              </w:rPr>
              <w:t xml:space="preserve">организация в границах МО </w:t>
            </w:r>
            <w:r w:rsidRPr="00D545B1">
              <w:t xml:space="preserve">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в том числе: </w:t>
            </w:r>
          </w:p>
        </w:tc>
        <w:tc>
          <w:tcPr>
            <w:tcW w:w="4216" w:type="dxa"/>
          </w:tcPr>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ind w:firstLine="709"/>
            </w:pPr>
            <w:r w:rsidRPr="00D545B1">
              <w:t xml:space="preserve">Электроснабжение </w:t>
            </w:r>
          </w:p>
          <w:p w:rsidR="00555E4F" w:rsidRPr="00D545B1" w:rsidRDefault="00555E4F" w:rsidP="00D545B1">
            <w:pPr>
              <w:pStyle w:val="Default"/>
              <w:ind w:firstLine="709"/>
            </w:pPr>
          </w:p>
        </w:tc>
        <w:tc>
          <w:tcPr>
            <w:tcW w:w="4216" w:type="dxa"/>
          </w:tcPr>
          <w:p w:rsidR="00555E4F" w:rsidRPr="00D545B1" w:rsidRDefault="00555E4F" w:rsidP="00D545B1">
            <w:pPr>
              <w:pStyle w:val="Default"/>
              <w:ind w:firstLine="709"/>
            </w:pPr>
            <w:r w:rsidRPr="00D545B1">
              <w:t xml:space="preserve">Трансформаторные подстанции, воздушные и подземные (кабельные) линии электропередачи, линии освещения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F078D2" w:rsidRDefault="00555E4F" w:rsidP="00D545B1">
            <w:pPr>
              <w:pStyle w:val="Default"/>
              <w:tabs>
                <w:tab w:val="left" w:pos="3070"/>
              </w:tabs>
              <w:ind w:firstLine="709"/>
            </w:pPr>
            <w:r w:rsidRPr="00F078D2">
              <w:tab/>
            </w:r>
          </w:p>
          <w:p w:rsidR="00555E4F" w:rsidRPr="00F078D2" w:rsidRDefault="00555E4F" w:rsidP="00D545B1">
            <w:pPr>
              <w:pStyle w:val="Default"/>
              <w:ind w:firstLine="709"/>
            </w:pPr>
            <w:r w:rsidRPr="00F078D2">
              <w:t xml:space="preserve">Теплоснабжение </w:t>
            </w:r>
          </w:p>
          <w:p w:rsidR="00555E4F" w:rsidRPr="00F078D2" w:rsidRDefault="00555E4F" w:rsidP="00D545B1">
            <w:pPr>
              <w:pStyle w:val="Default"/>
              <w:tabs>
                <w:tab w:val="left" w:pos="3070"/>
              </w:tabs>
              <w:ind w:firstLine="709"/>
            </w:pPr>
          </w:p>
        </w:tc>
        <w:tc>
          <w:tcPr>
            <w:tcW w:w="4216" w:type="dxa"/>
          </w:tcPr>
          <w:p w:rsidR="00555E4F" w:rsidRPr="00F078D2" w:rsidRDefault="00555E4F" w:rsidP="00D545B1">
            <w:pPr>
              <w:pStyle w:val="Default"/>
              <w:tabs>
                <w:tab w:val="left" w:pos="1032"/>
              </w:tabs>
              <w:ind w:firstLine="709"/>
            </w:pPr>
            <w:r w:rsidRPr="00F078D2">
              <w:tab/>
            </w:r>
          </w:p>
          <w:p w:rsidR="00555E4F" w:rsidRPr="00F078D2" w:rsidRDefault="00555E4F" w:rsidP="00D545B1">
            <w:pPr>
              <w:pStyle w:val="Default"/>
              <w:ind w:firstLine="709"/>
            </w:pPr>
            <w:r w:rsidRPr="00F078D2">
              <w:t xml:space="preserve">Котельные, теплосети и пр. </w:t>
            </w:r>
          </w:p>
          <w:p w:rsidR="00555E4F" w:rsidRPr="00F078D2" w:rsidRDefault="00555E4F" w:rsidP="00D545B1">
            <w:pPr>
              <w:pStyle w:val="Default"/>
              <w:tabs>
                <w:tab w:val="left" w:pos="1032"/>
              </w:tabs>
              <w:ind w:firstLine="709"/>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tabs>
                <w:tab w:val="left" w:pos="530"/>
              </w:tabs>
              <w:ind w:firstLine="709"/>
            </w:pPr>
            <w:r w:rsidRPr="00D545B1">
              <w:tab/>
            </w:r>
          </w:p>
          <w:p w:rsidR="00555E4F" w:rsidRPr="00D545B1" w:rsidRDefault="00555E4F" w:rsidP="00D545B1">
            <w:pPr>
              <w:pStyle w:val="Default"/>
              <w:ind w:firstLine="709"/>
            </w:pPr>
            <w:r w:rsidRPr="00D545B1">
              <w:t xml:space="preserve">Газоснабжение </w:t>
            </w:r>
          </w:p>
          <w:p w:rsidR="00555E4F" w:rsidRPr="00D545B1" w:rsidRDefault="00555E4F" w:rsidP="00D545B1">
            <w:pPr>
              <w:pStyle w:val="Default"/>
              <w:tabs>
                <w:tab w:val="left" w:pos="530"/>
              </w:tabs>
              <w:ind w:firstLine="709"/>
            </w:pPr>
          </w:p>
        </w:tc>
        <w:tc>
          <w:tcPr>
            <w:tcW w:w="4216" w:type="dxa"/>
          </w:tcPr>
          <w:p w:rsidR="00555E4F" w:rsidRPr="00D545B1" w:rsidRDefault="00555E4F" w:rsidP="00D545B1">
            <w:pPr>
              <w:pStyle w:val="Default"/>
              <w:ind w:firstLine="709"/>
            </w:pPr>
            <w:r w:rsidRPr="00D545B1">
              <w:t xml:space="preserve">ГРПБ, распределительные газопроводы, магистральные газопроводы и пр. </w:t>
            </w:r>
          </w:p>
          <w:p w:rsidR="00555E4F" w:rsidRPr="00D545B1" w:rsidRDefault="00555E4F" w:rsidP="00D545B1">
            <w:pPr>
              <w:pStyle w:val="Default"/>
              <w:ind w:firstLine="709"/>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ind w:firstLine="709"/>
            </w:pPr>
            <w:r w:rsidRPr="00D545B1">
              <w:t xml:space="preserve">Водоснабжение </w:t>
            </w:r>
          </w:p>
          <w:p w:rsidR="00555E4F" w:rsidRPr="00D545B1" w:rsidRDefault="00555E4F" w:rsidP="00D545B1">
            <w:pPr>
              <w:pStyle w:val="Default"/>
              <w:ind w:firstLine="709"/>
            </w:pPr>
          </w:p>
        </w:tc>
        <w:tc>
          <w:tcPr>
            <w:tcW w:w="4216" w:type="dxa"/>
          </w:tcPr>
          <w:p w:rsidR="00555E4F" w:rsidRPr="00D545B1" w:rsidRDefault="00555E4F" w:rsidP="00D545B1">
            <w:pPr>
              <w:pStyle w:val="Default"/>
              <w:ind w:firstLine="709"/>
            </w:pPr>
            <w:r w:rsidRPr="00D545B1">
              <w:t xml:space="preserve">Водозаборы, скважины, повысительные станции, водонапорные башни, станции ХВО, распределительные сети, водоводы, магистральные сети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ind w:firstLine="709"/>
            </w:pPr>
            <w:r w:rsidRPr="00D545B1">
              <w:t xml:space="preserve">Водоотведение </w:t>
            </w:r>
          </w:p>
          <w:p w:rsidR="00555E4F" w:rsidRPr="00D545B1" w:rsidRDefault="00555E4F" w:rsidP="00D545B1">
            <w:pPr>
              <w:pStyle w:val="Default"/>
              <w:ind w:firstLine="709"/>
            </w:pPr>
          </w:p>
        </w:tc>
        <w:tc>
          <w:tcPr>
            <w:tcW w:w="4216" w:type="dxa"/>
          </w:tcPr>
          <w:p w:rsidR="00555E4F" w:rsidRPr="00D545B1" w:rsidRDefault="00555E4F" w:rsidP="00D545B1">
            <w:pPr>
              <w:pStyle w:val="Default"/>
              <w:ind w:firstLine="709"/>
            </w:pPr>
            <w:r w:rsidRPr="00D545B1">
              <w:t xml:space="preserve">Распределительные сети, магистральные сети, самотечный коллектор, напорный коллектор, очистные сооружения, КНС, </w:t>
            </w:r>
          </w:p>
          <w:p w:rsidR="00555E4F" w:rsidRPr="00D545B1" w:rsidRDefault="00555E4F" w:rsidP="00D545B1">
            <w:pPr>
              <w:pStyle w:val="Default"/>
              <w:ind w:firstLine="709"/>
            </w:pPr>
            <w:r w:rsidRPr="00D545B1">
              <w:t xml:space="preserve">дождевая (ливневая) канализация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ind w:firstLine="709"/>
            </w:pPr>
            <w:r w:rsidRPr="00D545B1">
              <w:t xml:space="preserve">Снабжение населения топливом </w:t>
            </w:r>
          </w:p>
          <w:p w:rsidR="00555E4F" w:rsidRPr="00D545B1" w:rsidRDefault="00555E4F" w:rsidP="00D545B1">
            <w:pPr>
              <w:pStyle w:val="Default"/>
              <w:ind w:firstLine="709"/>
            </w:pPr>
          </w:p>
        </w:tc>
        <w:tc>
          <w:tcPr>
            <w:tcW w:w="4216" w:type="dxa"/>
          </w:tcPr>
          <w:p w:rsidR="00555E4F" w:rsidRPr="00D545B1" w:rsidRDefault="00555E4F" w:rsidP="00D545B1">
            <w:pPr>
              <w:pStyle w:val="Default"/>
              <w:tabs>
                <w:tab w:val="left" w:pos="802"/>
              </w:tabs>
              <w:ind w:firstLine="709"/>
            </w:pPr>
          </w:p>
          <w:p w:rsidR="00555E4F" w:rsidRPr="00D545B1" w:rsidRDefault="00555E4F" w:rsidP="00D545B1">
            <w:pPr>
              <w:pStyle w:val="Default"/>
              <w:ind w:firstLine="709"/>
            </w:pPr>
            <w:r w:rsidRPr="00D545B1">
              <w:t xml:space="preserve">Здания или площадки для временного хранения топлива и пр. </w:t>
            </w:r>
          </w:p>
          <w:p w:rsidR="00555E4F" w:rsidRPr="00D545B1" w:rsidRDefault="00555E4F" w:rsidP="00D545B1">
            <w:pPr>
              <w:pStyle w:val="Default"/>
              <w:tabs>
                <w:tab w:val="left" w:pos="802"/>
              </w:tabs>
              <w:ind w:firstLine="709"/>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3</w:t>
            </w:r>
          </w:p>
        </w:tc>
        <w:tc>
          <w:tcPr>
            <w:tcW w:w="4536" w:type="dxa"/>
          </w:tcPr>
          <w:p w:rsidR="00555E4F" w:rsidRPr="00D545B1" w:rsidRDefault="00555E4F" w:rsidP="00D545B1">
            <w:pPr>
              <w:pStyle w:val="Default"/>
              <w:ind w:firstLine="709"/>
            </w:pPr>
            <w:r w:rsidRPr="00D545B1">
              <w:t xml:space="preserve">5) </w:t>
            </w:r>
            <w:r w:rsidRPr="00D545B1">
              <w:rPr>
                <w:bCs/>
              </w:rPr>
              <w:t xml:space="preserve">дорожная деятельность в отношении </w:t>
            </w:r>
            <w:r w:rsidRPr="00D545B1">
              <w:t xml:space="preserve">автомобильных дорог местного значения в границах населенных пунктов МО и </w:t>
            </w:r>
            <w:r w:rsidRPr="00D545B1">
              <w:rPr>
                <w:bCs/>
              </w:rPr>
              <w:t xml:space="preserve">обеспечение безопасности </w:t>
            </w:r>
            <w:r w:rsidRPr="00D545B1">
              <w:t xml:space="preserve">дорожного движения на них, включая создание и </w:t>
            </w:r>
            <w:r w:rsidRPr="00D545B1">
              <w:rPr>
                <w:bCs/>
              </w:rPr>
              <w:t xml:space="preserve">обеспечение функционирования парковок </w:t>
            </w:r>
            <w:r w:rsidRPr="00D545B1">
              <w:t xml:space="preserve">(парковочных мест), </w:t>
            </w:r>
            <w:r w:rsidRPr="00D545B1">
              <w:rPr>
                <w:bCs/>
              </w:rPr>
              <w:t xml:space="preserve">осуществление </w:t>
            </w:r>
            <w:r w:rsidRPr="00D545B1">
              <w:t xml:space="preserve">муниципального контроля за сохранностью автомобильных дорог местного значения в границах населенных пунктов МО, а также </w:t>
            </w:r>
            <w:r w:rsidRPr="00D545B1">
              <w:rPr>
                <w:bCs/>
              </w:rPr>
              <w:t xml:space="preserve">осуществление иных полномочий </w:t>
            </w:r>
            <w:r w:rsidRPr="00D545B1">
              <w:t xml:space="preserve">в области использования автомобильных </w:t>
            </w:r>
          </w:p>
          <w:p w:rsidR="00555E4F" w:rsidRPr="00D545B1" w:rsidRDefault="00555E4F" w:rsidP="00D545B1">
            <w:pPr>
              <w:pStyle w:val="Default"/>
              <w:ind w:firstLine="709"/>
            </w:pPr>
            <w:r w:rsidRPr="00D545B1">
              <w:t xml:space="preserve">дорог и </w:t>
            </w:r>
            <w:r w:rsidRPr="00D545B1">
              <w:rPr>
                <w:bCs/>
              </w:rPr>
              <w:t xml:space="preserve">осуществления дорожной деятельности </w:t>
            </w:r>
            <w:r w:rsidRPr="00D545B1">
              <w:t xml:space="preserve">в соответствии с законодательством Российской Федерации; </w:t>
            </w:r>
          </w:p>
        </w:tc>
        <w:tc>
          <w:tcPr>
            <w:tcW w:w="4216" w:type="dxa"/>
          </w:tcPr>
          <w:p w:rsidR="00555E4F" w:rsidRPr="00D545B1" w:rsidRDefault="00555E4F" w:rsidP="00D545B1">
            <w:pPr>
              <w:pStyle w:val="Default"/>
              <w:ind w:firstLine="709"/>
            </w:pPr>
            <w:r w:rsidRPr="00D545B1">
              <w:t xml:space="preserve">Устройство дорог, реконструкция дорог местного значения в границах населенных пунктов МО (улично-дорожной сети), </w:t>
            </w:r>
          </w:p>
          <w:p w:rsidR="00555E4F" w:rsidRPr="00D545B1" w:rsidRDefault="00555E4F" w:rsidP="00D545B1">
            <w:pPr>
              <w:pStyle w:val="26"/>
              <w:widowControl w:val="0"/>
              <w:spacing w:after="0" w:line="240" w:lineRule="auto"/>
              <w:ind w:firstLine="709"/>
              <w:rPr>
                <w:rFonts w:cs="Times New Roman"/>
              </w:rPr>
            </w:pPr>
            <w:r w:rsidRPr="00D545B1">
              <w:rPr>
                <w:rFonts w:cs="Times New Roman"/>
              </w:rPr>
              <w:t xml:space="preserve">объекты обеспечения безопасности дорожного движения, парковки,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4</w:t>
            </w:r>
          </w:p>
        </w:tc>
        <w:tc>
          <w:tcPr>
            <w:tcW w:w="4536" w:type="dxa"/>
          </w:tcPr>
          <w:p w:rsidR="00555E4F" w:rsidRPr="00D545B1" w:rsidRDefault="00555E4F" w:rsidP="00D545B1">
            <w:pPr>
              <w:pStyle w:val="Default"/>
              <w:ind w:firstLine="709"/>
            </w:pPr>
            <w:r w:rsidRPr="00D545B1">
              <w:t xml:space="preserve">6) </w:t>
            </w:r>
            <w:r w:rsidRPr="00D545B1">
              <w:rPr>
                <w:bCs/>
              </w:rPr>
              <w:t xml:space="preserve">обеспечение </w:t>
            </w:r>
            <w:r w:rsidRPr="00D545B1">
              <w:t xml:space="preserve">проживающих в МО и нуждающихся в жилых помещениях малоимущих граждан </w:t>
            </w:r>
            <w:r w:rsidRPr="00D545B1">
              <w:rPr>
                <w:bCs/>
              </w:rPr>
              <w:t>жилыми помещениями</w:t>
            </w:r>
            <w:r w:rsidRPr="00D545B1">
              <w:t xml:space="preserve">, </w:t>
            </w:r>
            <w:r w:rsidRPr="00D545B1">
              <w:rPr>
                <w:bCs/>
              </w:rPr>
              <w:t xml:space="preserve">организация строительства </w:t>
            </w:r>
            <w:r w:rsidRPr="00D545B1">
              <w:t xml:space="preserve">и содержания </w:t>
            </w:r>
            <w:r w:rsidRPr="00D545B1">
              <w:rPr>
                <w:bCs/>
              </w:rPr>
              <w:t>муниципального жилищного фонда</w:t>
            </w:r>
            <w:r w:rsidRPr="00D545B1">
              <w:t xml:space="preserve">, </w:t>
            </w:r>
            <w:r w:rsidRPr="00D545B1">
              <w:rPr>
                <w:bCs/>
              </w:rPr>
              <w:t>создание условий для жилищного строительства</w:t>
            </w:r>
            <w:r w:rsidRPr="00D545B1">
              <w:t xml:space="preserve">, </w:t>
            </w:r>
            <w:r w:rsidRPr="00D545B1">
              <w:rPr>
                <w:bCs/>
              </w:rPr>
              <w:t xml:space="preserve">осуществление </w:t>
            </w:r>
            <w:r w:rsidRPr="00D545B1">
              <w:t xml:space="preserve">муниципального жилищного контроля, а также иных полномочий органов местного самоуправления в соответствии с жилищным законодательством; </w:t>
            </w:r>
          </w:p>
        </w:tc>
        <w:tc>
          <w:tcPr>
            <w:tcW w:w="4216" w:type="dxa"/>
          </w:tcPr>
          <w:p w:rsidR="00555E4F" w:rsidRPr="00D545B1" w:rsidRDefault="00555E4F" w:rsidP="00D545B1">
            <w:pPr>
              <w:pStyle w:val="Default"/>
              <w:ind w:firstLine="709"/>
            </w:pPr>
            <w:r w:rsidRPr="00D545B1">
              <w:t xml:space="preserve">Строительство муниципального жилищного фонда, объекты </w:t>
            </w:r>
          </w:p>
          <w:p w:rsidR="00555E4F" w:rsidRPr="00D545B1" w:rsidRDefault="00555E4F" w:rsidP="00D545B1">
            <w:pPr>
              <w:pStyle w:val="26"/>
              <w:widowControl w:val="0"/>
              <w:spacing w:after="0" w:line="240" w:lineRule="auto"/>
              <w:ind w:firstLine="709"/>
              <w:rPr>
                <w:rFonts w:cs="Times New Roman"/>
              </w:rPr>
            </w:pPr>
            <w:r w:rsidRPr="00D545B1">
              <w:rPr>
                <w:rFonts w:cs="Times New Roman"/>
              </w:rPr>
              <w:t xml:space="preserve">инженерной и транспортной инфраструктуры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5</w:t>
            </w:r>
          </w:p>
        </w:tc>
        <w:tc>
          <w:tcPr>
            <w:tcW w:w="4536" w:type="dxa"/>
          </w:tcPr>
          <w:p w:rsidR="00555E4F" w:rsidRPr="00D545B1" w:rsidRDefault="00555E4F" w:rsidP="00D545B1">
            <w:pPr>
              <w:pStyle w:val="Default"/>
              <w:ind w:firstLine="709"/>
            </w:pPr>
            <w:r w:rsidRPr="00D545B1">
              <w:t xml:space="preserve">9) </w:t>
            </w:r>
            <w:r w:rsidRPr="00D545B1">
              <w:rPr>
                <w:bCs/>
              </w:rPr>
              <w:t xml:space="preserve">обеспечение первичных мер пожарной безопасности </w:t>
            </w:r>
            <w:r w:rsidRPr="00D545B1">
              <w:t xml:space="preserve">в границах </w:t>
            </w:r>
            <w:r w:rsidRPr="00D545B1">
              <w:lastRenderedPageBreak/>
              <w:t xml:space="preserve">населенных пунктов МО; </w:t>
            </w:r>
          </w:p>
        </w:tc>
        <w:tc>
          <w:tcPr>
            <w:tcW w:w="4216" w:type="dxa"/>
          </w:tcPr>
          <w:p w:rsidR="00555E4F" w:rsidRPr="00D545B1" w:rsidRDefault="00555E4F" w:rsidP="00D545B1">
            <w:pPr>
              <w:pStyle w:val="Default"/>
              <w:ind w:firstLine="709"/>
            </w:pPr>
            <w:r w:rsidRPr="00D545B1">
              <w:lastRenderedPageBreak/>
              <w:t xml:space="preserve">Пожарный водоем (как ОКС), противопожарный водопровод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lastRenderedPageBreak/>
              <w:t>6</w:t>
            </w:r>
          </w:p>
        </w:tc>
        <w:tc>
          <w:tcPr>
            <w:tcW w:w="4536" w:type="dxa"/>
          </w:tcPr>
          <w:p w:rsidR="00555E4F" w:rsidRPr="00D545B1" w:rsidRDefault="00555E4F" w:rsidP="00D545B1">
            <w:pPr>
              <w:pStyle w:val="Default"/>
              <w:ind w:firstLine="709"/>
            </w:pPr>
            <w:r w:rsidRPr="00D545B1">
              <w:t xml:space="preserve">11) </w:t>
            </w:r>
            <w:r w:rsidRPr="00D545B1">
              <w:rPr>
                <w:bCs/>
              </w:rPr>
              <w:t xml:space="preserve">организация библиотечного обслуживания </w:t>
            </w:r>
            <w:r w:rsidRPr="00D545B1">
              <w:t xml:space="preserve">населения, комплектование и </w:t>
            </w:r>
            <w:r w:rsidRPr="00D545B1">
              <w:rPr>
                <w:bCs/>
              </w:rPr>
              <w:t xml:space="preserve">обеспечение сохранности библиотечных </w:t>
            </w:r>
            <w:r w:rsidRPr="00D545B1">
              <w:t xml:space="preserve">фондов библиотек МО; </w:t>
            </w:r>
          </w:p>
        </w:tc>
        <w:tc>
          <w:tcPr>
            <w:tcW w:w="4216" w:type="dxa"/>
          </w:tcPr>
          <w:p w:rsidR="00555E4F" w:rsidRPr="00D545B1" w:rsidRDefault="00555E4F" w:rsidP="00D545B1">
            <w:pPr>
              <w:pStyle w:val="Default"/>
              <w:ind w:firstLine="709"/>
            </w:pPr>
            <w:r w:rsidRPr="00D545B1">
              <w:t xml:space="preserve">Здание библиотеки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7</w:t>
            </w:r>
          </w:p>
        </w:tc>
        <w:tc>
          <w:tcPr>
            <w:tcW w:w="4536" w:type="dxa"/>
          </w:tcPr>
          <w:p w:rsidR="00555E4F" w:rsidRPr="00D545B1" w:rsidRDefault="00555E4F" w:rsidP="00D545B1">
            <w:pPr>
              <w:pStyle w:val="Default"/>
              <w:ind w:firstLine="709"/>
            </w:pPr>
            <w:r w:rsidRPr="00D545B1">
              <w:t>12</w:t>
            </w:r>
            <w:r w:rsidRPr="00D545B1">
              <w:rPr>
                <w:bCs/>
              </w:rPr>
              <w:t xml:space="preserve">) создание условий </w:t>
            </w:r>
            <w:r w:rsidRPr="00D545B1">
              <w:t xml:space="preserve">для организации досуга и </w:t>
            </w:r>
            <w:r w:rsidRPr="00D545B1">
              <w:rPr>
                <w:bCs/>
              </w:rPr>
              <w:t xml:space="preserve">обеспечения жителей МО услугами </w:t>
            </w:r>
            <w:r w:rsidRPr="00D545B1">
              <w:t xml:space="preserve">организаций культуры; </w:t>
            </w:r>
          </w:p>
        </w:tc>
        <w:tc>
          <w:tcPr>
            <w:tcW w:w="4216" w:type="dxa"/>
          </w:tcPr>
          <w:p w:rsidR="00555E4F" w:rsidRPr="00D545B1" w:rsidRDefault="00555E4F" w:rsidP="00D545B1">
            <w:pPr>
              <w:pStyle w:val="Default"/>
              <w:ind w:firstLine="709"/>
            </w:pPr>
            <w:r w:rsidRPr="00D545B1">
              <w:t xml:space="preserve">Дом культуры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8</w:t>
            </w:r>
          </w:p>
        </w:tc>
        <w:tc>
          <w:tcPr>
            <w:tcW w:w="4536" w:type="dxa"/>
          </w:tcPr>
          <w:p w:rsidR="00555E4F" w:rsidRPr="00D545B1" w:rsidRDefault="00555E4F" w:rsidP="00D545B1">
            <w:pPr>
              <w:pStyle w:val="Default"/>
              <w:ind w:firstLine="709"/>
            </w:pPr>
            <w:r w:rsidRPr="00D545B1">
              <w:t xml:space="preserve">14) </w:t>
            </w:r>
            <w:r w:rsidRPr="00D545B1">
              <w:rPr>
                <w:bCs/>
              </w:rPr>
              <w:t xml:space="preserve">обеспечение условий для развития </w:t>
            </w:r>
            <w:r w:rsidRPr="00D545B1">
              <w:t xml:space="preserve">на территории МО физической культуры и массового спорта, организация проведения официальных физкультурно-оздоровительных и спортивных мероприятий МО; </w:t>
            </w:r>
          </w:p>
        </w:tc>
        <w:tc>
          <w:tcPr>
            <w:tcW w:w="4216" w:type="dxa"/>
          </w:tcPr>
          <w:p w:rsidR="00555E4F" w:rsidRPr="00D545B1" w:rsidRDefault="00555E4F" w:rsidP="00D545B1">
            <w:pPr>
              <w:pStyle w:val="Default"/>
              <w:ind w:firstLine="709"/>
            </w:pPr>
            <w:r w:rsidRPr="00D545B1">
              <w:t xml:space="preserve">Дома спорта, бассейны, спортивные центры, спортивные площадки, спортивные трассы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9</w:t>
            </w:r>
          </w:p>
        </w:tc>
        <w:tc>
          <w:tcPr>
            <w:tcW w:w="4536" w:type="dxa"/>
          </w:tcPr>
          <w:p w:rsidR="00555E4F" w:rsidRPr="00D545B1" w:rsidRDefault="00555E4F" w:rsidP="00D545B1">
            <w:pPr>
              <w:pStyle w:val="Default"/>
              <w:ind w:firstLine="709"/>
            </w:pPr>
            <w:r w:rsidRPr="00D545B1">
              <w:t xml:space="preserve">17) </w:t>
            </w:r>
            <w:r w:rsidRPr="00D545B1">
              <w:rPr>
                <w:bCs/>
              </w:rPr>
              <w:t xml:space="preserve">формирование архивных </w:t>
            </w:r>
            <w:r w:rsidRPr="00D545B1">
              <w:t xml:space="preserve">фондов МО; </w:t>
            </w:r>
          </w:p>
        </w:tc>
        <w:tc>
          <w:tcPr>
            <w:tcW w:w="4216" w:type="dxa"/>
          </w:tcPr>
          <w:p w:rsidR="00555E4F" w:rsidRPr="00D545B1" w:rsidRDefault="00555E4F" w:rsidP="00D545B1">
            <w:pPr>
              <w:pStyle w:val="Default"/>
              <w:ind w:firstLine="709"/>
            </w:pPr>
            <w:r w:rsidRPr="00D545B1">
              <w:t xml:space="preserve">Здание архивного фонда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10</w:t>
            </w:r>
          </w:p>
        </w:tc>
        <w:tc>
          <w:tcPr>
            <w:tcW w:w="4536" w:type="dxa"/>
          </w:tcPr>
          <w:p w:rsidR="00555E4F" w:rsidRPr="00D545B1" w:rsidRDefault="00555E4F" w:rsidP="00D545B1">
            <w:pPr>
              <w:pStyle w:val="Default"/>
              <w:ind w:firstLine="709"/>
            </w:pPr>
            <w:r w:rsidRPr="00D545B1">
              <w:t xml:space="preserve">18) </w:t>
            </w:r>
            <w:r w:rsidRPr="00D545B1">
              <w:rPr>
                <w:bCs/>
              </w:rPr>
              <w:t xml:space="preserve">организация сбора и вывоза </w:t>
            </w:r>
            <w:r w:rsidRPr="00D545B1">
              <w:t xml:space="preserve">бытовых отходов и мусора; </w:t>
            </w:r>
          </w:p>
        </w:tc>
        <w:tc>
          <w:tcPr>
            <w:tcW w:w="4216" w:type="dxa"/>
          </w:tcPr>
          <w:p w:rsidR="00555E4F" w:rsidRPr="00D545B1" w:rsidRDefault="00555E4F" w:rsidP="00D545B1">
            <w:pPr>
              <w:pStyle w:val="Default"/>
              <w:ind w:firstLine="709"/>
            </w:pPr>
            <w:r w:rsidRPr="00D545B1">
              <w:t xml:space="preserve">Площадки для сбора бытовых отходов и мусора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11</w:t>
            </w:r>
          </w:p>
        </w:tc>
        <w:tc>
          <w:tcPr>
            <w:tcW w:w="4536" w:type="dxa"/>
          </w:tcPr>
          <w:p w:rsidR="00555E4F" w:rsidRPr="00D545B1" w:rsidRDefault="00555E4F" w:rsidP="00D545B1">
            <w:pPr>
              <w:pStyle w:val="Default"/>
              <w:ind w:firstLine="709"/>
            </w:pPr>
            <w:r w:rsidRPr="00D545B1">
              <w:t>19) ……………….</w:t>
            </w:r>
            <w:r w:rsidRPr="00D545B1">
              <w:rPr>
                <w:bCs/>
              </w:rPr>
              <w:t xml:space="preserve">организация благоустройства </w:t>
            </w:r>
            <w:r w:rsidRPr="00D545B1">
              <w:t>территории МО (</w:t>
            </w:r>
            <w:r w:rsidRPr="00D545B1">
              <w:rPr>
                <w:bCs/>
              </w:rPr>
              <w:t>включая освещение улиц</w:t>
            </w:r>
            <w:r w:rsidRPr="00D545B1">
              <w:t xml:space="preserve">, озеленение территории, установку указателей с наименованиями улиц и номерами домов, размещение и содержание малых архитектурных форм), а также </w:t>
            </w:r>
            <w:r w:rsidRPr="00D545B1">
              <w:rPr>
                <w:bCs/>
              </w:rPr>
              <w:t xml:space="preserve">использования, охраны, защиты, </w:t>
            </w:r>
            <w:r w:rsidRPr="00D545B1">
              <w:t xml:space="preserve">воспроизводства городских лесов, лесов </w:t>
            </w:r>
          </w:p>
          <w:p w:rsidR="00555E4F" w:rsidRPr="00D545B1" w:rsidRDefault="00555E4F" w:rsidP="00D545B1">
            <w:pPr>
              <w:pStyle w:val="Default"/>
              <w:ind w:firstLine="709"/>
            </w:pPr>
            <w:r w:rsidRPr="00D545B1">
              <w:t xml:space="preserve">особо охраняемых природных территорий, </w:t>
            </w:r>
            <w:r w:rsidRPr="00D545B1">
              <w:rPr>
                <w:bCs/>
              </w:rPr>
              <w:t>расположенных в границах населенных пунктов МО</w:t>
            </w:r>
          </w:p>
        </w:tc>
        <w:tc>
          <w:tcPr>
            <w:tcW w:w="4216" w:type="dxa"/>
          </w:tcPr>
          <w:p w:rsidR="00555E4F" w:rsidRPr="00D545B1" w:rsidRDefault="00555E4F" w:rsidP="00D545B1">
            <w:pPr>
              <w:pStyle w:val="26"/>
              <w:widowControl w:val="0"/>
              <w:tabs>
                <w:tab w:val="left" w:pos="1535"/>
              </w:tabs>
              <w:spacing w:after="0" w:line="240" w:lineRule="auto"/>
              <w:ind w:firstLine="709"/>
              <w:rPr>
                <w:rFonts w:cs="Times New Roman"/>
              </w:rPr>
            </w:pPr>
            <w:r w:rsidRPr="00D545B1">
              <w:rPr>
                <w:rFonts w:cs="Times New Roman"/>
              </w:rPr>
              <w:tab/>
            </w:r>
          </w:p>
          <w:p w:rsidR="00555E4F" w:rsidRPr="00D545B1" w:rsidRDefault="00555E4F" w:rsidP="00D545B1">
            <w:pPr>
              <w:pStyle w:val="Default"/>
              <w:ind w:firstLine="709"/>
            </w:pPr>
            <w:r w:rsidRPr="00D545B1">
              <w:t xml:space="preserve">Линии освещение улиц и пр. </w:t>
            </w:r>
          </w:p>
          <w:p w:rsidR="00555E4F" w:rsidRPr="00D545B1" w:rsidRDefault="00555E4F" w:rsidP="00D545B1">
            <w:pPr>
              <w:pStyle w:val="26"/>
              <w:widowControl w:val="0"/>
              <w:tabs>
                <w:tab w:val="left" w:pos="1535"/>
              </w:tabs>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12</w:t>
            </w:r>
          </w:p>
        </w:tc>
        <w:tc>
          <w:tcPr>
            <w:tcW w:w="4536" w:type="dxa"/>
          </w:tcPr>
          <w:p w:rsidR="00555E4F" w:rsidRPr="00D545B1" w:rsidRDefault="00555E4F" w:rsidP="00D545B1">
            <w:pPr>
              <w:pStyle w:val="Default"/>
              <w:ind w:firstLine="709"/>
            </w:pPr>
            <w:r w:rsidRPr="00D545B1">
              <w:t xml:space="preserve">22) </w:t>
            </w:r>
            <w:r w:rsidRPr="00D545B1">
              <w:rPr>
                <w:bCs/>
              </w:rPr>
              <w:t xml:space="preserve">организация </w:t>
            </w:r>
            <w:r w:rsidRPr="00D545B1">
              <w:t>ритуальных услуг и содержание мест захоронения;</w:t>
            </w:r>
          </w:p>
        </w:tc>
        <w:tc>
          <w:tcPr>
            <w:tcW w:w="4216" w:type="dxa"/>
          </w:tcPr>
          <w:p w:rsidR="00555E4F" w:rsidRPr="00D545B1" w:rsidRDefault="00555E4F" w:rsidP="00D545B1">
            <w:pPr>
              <w:pStyle w:val="Default"/>
              <w:ind w:firstLine="709"/>
            </w:pPr>
            <w:r w:rsidRPr="00D545B1">
              <w:t xml:space="preserve">Территории кладбищ, здания специального назначения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13</w:t>
            </w:r>
          </w:p>
        </w:tc>
        <w:tc>
          <w:tcPr>
            <w:tcW w:w="4536" w:type="dxa"/>
          </w:tcPr>
          <w:p w:rsidR="00555E4F" w:rsidRPr="00D545B1" w:rsidRDefault="00555E4F" w:rsidP="00D545B1">
            <w:pPr>
              <w:pStyle w:val="Default"/>
              <w:ind w:firstLine="709"/>
            </w:pPr>
            <w:r w:rsidRPr="00D545B1">
              <w:t xml:space="preserve">23) </w:t>
            </w:r>
            <w:r w:rsidRPr="00D545B1">
              <w:rPr>
                <w:bCs/>
              </w:rPr>
              <w:t>организация и осуществление мероприятий по территориальной обороне и гражданской обороне</w:t>
            </w:r>
            <w:r w:rsidRPr="00D545B1">
              <w:t>, защите населения и территории МО от чрезвычайных ситуаций природного и техногенного характера;</w:t>
            </w:r>
          </w:p>
        </w:tc>
        <w:tc>
          <w:tcPr>
            <w:tcW w:w="4216" w:type="dxa"/>
          </w:tcPr>
          <w:p w:rsidR="00555E4F" w:rsidRPr="00D545B1" w:rsidRDefault="00555E4F" w:rsidP="00D545B1">
            <w:pPr>
              <w:pStyle w:val="Default"/>
              <w:ind w:firstLine="709"/>
            </w:pPr>
            <w:r w:rsidRPr="00D545B1">
              <w:t xml:space="preserve">Объекты в соответствии с мероприятиями, предусмотренными «Паспортом безопасности» и мероприятиями по территориальной обороне и гражданской обороне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14</w:t>
            </w:r>
          </w:p>
        </w:tc>
        <w:tc>
          <w:tcPr>
            <w:tcW w:w="4536" w:type="dxa"/>
          </w:tcPr>
          <w:p w:rsidR="00555E4F" w:rsidRPr="00D545B1" w:rsidRDefault="00555E4F" w:rsidP="00D545B1">
            <w:pPr>
              <w:pStyle w:val="Default"/>
              <w:ind w:firstLine="709"/>
            </w:pPr>
            <w:r w:rsidRPr="00D545B1">
              <w:t xml:space="preserve">24) </w:t>
            </w:r>
            <w:r w:rsidRPr="00D545B1">
              <w:rPr>
                <w:bCs/>
              </w:rPr>
              <w:t xml:space="preserve">создание, содержание и организация деятельности </w:t>
            </w:r>
            <w:r w:rsidRPr="00D545B1">
              <w:t>аварийно-спасательных служб и (или) аварийно-спасательных формирований на территории МО;</w:t>
            </w:r>
          </w:p>
        </w:tc>
        <w:tc>
          <w:tcPr>
            <w:tcW w:w="4216" w:type="dxa"/>
          </w:tcPr>
          <w:p w:rsidR="00555E4F" w:rsidRPr="00D545B1" w:rsidRDefault="00555E4F" w:rsidP="00D545B1">
            <w:pPr>
              <w:pStyle w:val="Default"/>
              <w:ind w:firstLine="709"/>
            </w:pPr>
            <w:r w:rsidRPr="00D545B1">
              <w:t xml:space="preserve">Здание для аварийно-спасательных служб и (или) аварийно-спасательных формирований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15</w:t>
            </w:r>
          </w:p>
        </w:tc>
        <w:tc>
          <w:tcPr>
            <w:tcW w:w="4536" w:type="dxa"/>
          </w:tcPr>
          <w:p w:rsidR="00555E4F" w:rsidRPr="00D545B1" w:rsidRDefault="00555E4F" w:rsidP="00D545B1">
            <w:pPr>
              <w:pStyle w:val="Default"/>
              <w:ind w:firstLine="709"/>
            </w:pPr>
            <w:r w:rsidRPr="00D545B1">
              <w:t xml:space="preserve">26) </w:t>
            </w:r>
            <w:r w:rsidRPr="00D545B1">
              <w:rPr>
                <w:bCs/>
              </w:rPr>
              <w:t xml:space="preserve">осуществление мероприятий по обеспечению безопасности людей на водных </w:t>
            </w:r>
            <w:r w:rsidRPr="00D545B1">
              <w:t xml:space="preserve">объектах, </w:t>
            </w:r>
            <w:r w:rsidRPr="00D545B1">
              <w:rPr>
                <w:bCs/>
              </w:rPr>
              <w:t xml:space="preserve">охране </w:t>
            </w:r>
            <w:r w:rsidRPr="00D545B1">
              <w:t xml:space="preserve">их жизни и </w:t>
            </w:r>
            <w:r w:rsidRPr="00D545B1">
              <w:lastRenderedPageBreak/>
              <w:t>здоровья;</w:t>
            </w:r>
          </w:p>
        </w:tc>
        <w:tc>
          <w:tcPr>
            <w:tcW w:w="4216" w:type="dxa"/>
          </w:tcPr>
          <w:p w:rsidR="00555E4F" w:rsidRPr="00D545B1" w:rsidRDefault="00555E4F" w:rsidP="00D545B1">
            <w:pPr>
              <w:pStyle w:val="Default"/>
              <w:ind w:firstLine="709"/>
            </w:pPr>
            <w:r w:rsidRPr="00D545B1">
              <w:lastRenderedPageBreak/>
              <w:t xml:space="preserve">Пляж как объект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16</w:t>
            </w:r>
          </w:p>
        </w:tc>
        <w:tc>
          <w:tcPr>
            <w:tcW w:w="4536" w:type="dxa"/>
          </w:tcPr>
          <w:p w:rsidR="00555E4F" w:rsidRPr="00D545B1" w:rsidRDefault="00555E4F" w:rsidP="00D545B1">
            <w:pPr>
              <w:pStyle w:val="26"/>
              <w:widowControl w:val="0"/>
              <w:tabs>
                <w:tab w:val="left" w:pos="869"/>
              </w:tabs>
              <w:spacing w:after="0" w:line="240" w:lineRule="auto"/>
              <w:ind w:firstLine="709"/>
              <w:rPr>
                <w:rFonts w:cs="Times New Roman"/>
              </w:rPr>
            </w:pPr>
            <w:r w:rsidRPr="00D545B1">
              <w:rPr>
                <w:rFonts w:cs="Times New Roman"/>
              </w:rPr>
              <w:t xml:space="preserve">27) </w:t>
            </w:r>
            <w:r w:rsidRPr="00D545B1">
              <w:rPr>
                <w:rFonts w:cs="Times New Roman"/>
                <w:bCs/>
              </w:rPr>
              <w:t xml:space="preserve">создание, развитие и обеспечение </w:t>
            </w:r>
            <w:r w:rsidRPr="00D545B1">
              <w:rPr>
                <w:rFonts w:cs="Times New Roman"/>
              </w:rPr>
              <w:t xml:space="preserve">охраны лечебно-оздоровительных местностей и курортов местного значения на территории МО, а также осуществление муниципального контроля в области использования и охраны особо охраняемых природных территорий местного значения; </w:t>
            </w:r>
          </w:p>
        </w:tc>
        <w:tc>
          <w:tcPr>
            <w:tcW w:w="4216" w:type="dxa"/>
          </w:tcPr>
          <w:p w:rsidR="00555E4F" w:rsidRPr="00D545B1" w:rsidRDefault="00555E4F" w:rsidP="00D545B1">
            <w:pPr>
              <w:pStyle w:val="Default"/>
              <w:ind w:firstLine="709"/>
            </w:pPr>
            <w:r w:rsidRPr="00D545B1">
              <w:t xml:space="preserve">Объекты капитального строительства, предусмотренные соответствующими мероприятиями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17</w:t>
            </w:r>
          </w:p>
        </w:tc>
        <w:tc>
          <w:tcPr>
            <w:tcW w:w="4536" w:type="dxa"/>
          </w:tcPr>
          <w:p w:rsidR="00555E4F" w:rsidRPr="00D545B1" w:rsidRDefault="00555E4F" w:rsidP="00D545B1">
            <w:pPr>
              <w:pStyle w:val="26"/>
              <w:widowControl w:val="0"/>
              <w:tabs>
                <w:tab w:val="left" w:pos="611"/>
              </w:tabs>
              <w:spacing w:after="0" w:line="240" w:lineRule="auto"/>
              <w:ind w:firstLine="709"/>
              <w:rPr>
                <w:rFonts w:cs="Times New Roman"/>
              </w:rPr>
            </w:pPr>
            <w:r w:rsidRPr="00D545B1">
              <w:rPr>
                <w:rFonts w:cs="Times New Roman"/>
              </w:rPr>
              <w:t>37</w:t>
            </w:r>
            <w:r w:rsidRPr="00D545B1">
              <w:rPr>
                <w:rFonts w:cs="Times New Roman"/>
                <w:bCs/>
              </w:rPr>
              <w:t>) обеспечение выполнения работ</w:t>
            </w:r>
            <w:r w:rsidRPr="00D545B1">
              <w:rPr>
                <w:rFonts w:cs="Times New Roman"/>
              </w:rPr>
              <w:t xml:space="preserve">, необходимых для создания искусственных земельных участков для нужд МО, проведение открытого аукциона на право заключить договор о создании искусственного земельного участка в соответствии с федеральным законом; </w:t>
            </w:r>
          </w:p>
        </w:tc>
        <w:tc>
          <w:tcPr>
            <w:tcW w:w="4216" w:type="dxa"/>
          </w:tcPr>
          <w:p w:rsidR="00555E4F" w:rsidRPr="00D545B1" w:rsidRDefault="00555E4F" w:rsidP="00D545B1">
            <w:pPr>
              <w:pStyle w:val="Default"/>
              <w:ind w:firstLine="709"/>
            </w:pPr>
            <w:r w:rsidRPr="00D545B1">
              <w:t xml:space="preserve">Объекты капитального строительства, предусмотренные соответствующими мероприятиями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711" w:type="dxa"/>
            <w:gridSpan w:val="3"/>
          </w:tcPr>
          <w:p w:rsidR="00555E4F" w:rsidRPr="00D545B1" w:rsidRDefault="00555E4F" w:rsidP="00D545B1">
            <w:pPr>
              <w:pStyle w:val="Default"/>
              <w:ind w:firstLine="709"/>
            </w:pPr>
            <w:r w:rsidRPr="00D545B1">
              <w:rPr>
                <w:bCs/>
              </w:rPr>
              <w:t>Статья 14.1. Права органов местного самоуправления городского, сельского поселения на решение вопросов, не отнесенных к вопросам местного значения МО</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w:t>
            </w:r>
          </w:p>
        </w:tc>
        <w:tc>
          <w:tcPr>
            <w:tcW w:w="4536" w:type="dxa"/>
          </w:tcPr>
          <w:p w:rsidR="00555E4F" w:rsidRPr="00D545B1" w:rsidRDefault="00555E4F" w:rsidP="00D545B1">
            <w:pPr>
              <w:pStyle w:val="Default"/>
              <w:ind w:firstLine="709"/>
            </w:pPr>
            <w:r w:rsidRPr="00D545B1">
              <w:t xml:space="preserve">1) </w:t>
            </w:r>
            <w:r w:rsidRPr="00D545B1">
              <w:rPr>
                <w:bCs/>
              </w:rPr>
              <w:t xml:space="preserve">создание </w:t>
            </w:r>
            <w:r w:rsidRPr="00D545B1">
              <w:t xml:space="preserve">музеев МО; </w:t>
            </w:r>
          </w:p>
          <w:p w:rsidR="00555E4F" w:rsidRPr="00D545B1" w:rsidRDefault="00555E4F" w:rsidP="00D545B1">
            <w:pPr>
              <w:pStyle w:val="26"/>
              <w:widowControl w:val="0"/>
              <w:spacing w:after="0" w:line="240" w:lineRule="auto"/>
              <w:ind w:firstLine="709"/>
              <w:rPr>
                <w:rFonts w:cs="Times New Roman"/>
              </w:rPr>
            </w:pPr>
          </w:p>
        </w:tc>
        <w:tc>
          <w:tcPr>
            <w:tcW w:w="4216" w:type="dxa"/>
          </w:tcPr>
          <w:p w:rsidR="00555E4F" w:rsidRPr="00D545B1" w:rsidRDefault="00555E4F" w:rsidP="00D545B1">
            <w:pPr>
              <w:pStyle w:val="Default"/>
              <w:ind w:firstLine="709"/>
            </w:pPr>
            <w:r w:rsidRPr="00D545B1">
              <w:t xml:space="preserve">Здание музея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2</w:t>
            </w:r>
          </w:p>
        </w:tc>
        <w:tc>
          <w:tcPr>
            <w:tcW w:w="4536" w:type="dxa"/>
          </w:tcPr>
          <w:p w:rsidR="00555E4F" w:rsidRPr="00D545B1" w:rsidRDefault="00555E4F" w:rsidP="00D545B1">
            <w:pPr>
              <w:pStyle w:val="Default"/>
              <w:ind w:firstLine="709"/>
            </w:pPr>
            <w:r w:rsidRPr="00D545B1">
              <w:t xml:space="preserve">3) </w:t>
            </w:r>
            <w:r w:rsidRPr="00D545B1">
              <w:rPr>
                <w:bCs/>
              </w:rPr>
              <w:t>совершение нотариальных действий</w:t>
            </w:r>
            <w:r w:rsidRPr="00D545B1">
              <w:t xml:space="preserve">, предусмотренных законодательством, в случае отсутствия в МО нотариуса; </w:t>
            </w:r>
          </w:p>
        </w:tc>
        <w:tc>
          <w:tcPr>
            <w:tcW w:w="4216" w:type="dxa"/>
          </w:tcPr>
          <w:p w:rsidR="00555E4F" w:rsidRPr="00D545B1" w:rsidRDefault="00555E4F" w:rsidP="00D545B1">
            <w:pPr>
              <w:pStyle w:val="Default"/>
              <w:ind w:firstLine="709"/>
            </w:pPr>
            <w:r w:rsidRPr="00D545B1">
              <w:t xml:space="preserve">Объекты капитального строительства, необходимые для реализации полномочия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3</w:t>
            </w:r>
          </w:p>
        </w:tc>
        <w:tc>
          <w:tcPr>
            <w:tcW w:w="4536" w:type="dxa"/>
          </w:tcPr>
          <w:p w:rsidR="00555E4F" w:rsidRPr="00D545B1" w:rsidRDefault="00555E4F" w:rsidP="00D545B1">
            <w:pPr>
              <w:pStyle w:val="Default"/>
              <w:ind w:firstLine="709"/>
            </w:pPr>
            <w:r w:rsidRPr="00D545B1">
              <w:t xml:space="preserve">8.1) </w:t>
            </w:r>
            <w:r w:rsidRPr="00D545B1">
              <w:rPr>
                <w:bCs/>
              </w:rPr>
              <w:t xml:space="preserve">создание </w:t>
            </w:r>
            <w:r w:rsidRPr="00D545B1">
              <w:t xml:space="preserve">муниципальной пожарной охраны; </w:t>
            </w:r>
          </w:p>
        </w:tc>
        <w:tc>
          <w:tcPr>
            <w:tcW w:w="4216" w:type="dxa"/>
          </w:tcPr>
          <w:p w:rsidR="00555E4F" w:rsidRPr="00D545B1" w:rsidRDefault="00555E4F" w:rsidP="00D545B1">
            <w:pPr>
              <w:pStyle w:val="Default"/>
              <w:ind w:firstLine="709"/>
            </w:pPr>
            <w:r w:rsidRPr="00D545B1">
              <w:t xml:space="preserve">Здание депо и пр. </w:t>
            </w:r>
          </w:p>
          <w:p w:rsidR="00555E4F" w:rsidRPr="00D545B1" w:rsidRDefault="00555E4F" w:rsidP="00D545B1">
            <w:pPr>
              <w:ind w:firstLine="709"/>
              <w:rPr>
                <w:rFonts w:cs="Times New Roman"/>
              </w:rPr>
            </w:pPr>
          </w:p>
        </w:tc>
      </w:tr>
    </w:tbl>
    <w:p w:rsidR="00555E4F" w:rsidRDefault="00555E4F" w:rsidP="00555E4F">
      <w:pPr>
        <w:rPr>
          <w:color w:val="00B0F0"/>
        </w:rPr>
      </w:pPr>
    </w:p>
    <w:p w:rsidR="00555E4F" w:rsidRDefault="00555E4F" w:rsidP="00555E4F">
      <w:pPr>
        <w:rPr>
          <w:color w:val="00B0F0"/>
        </w:rPr>
      </w:pPr>
    </w:p>
    <w:p w:rsidR="00555E4F" w:rsidRDefault="00555E4F" w:rsidP="00444202">
      <w:pPr>
        <w:pStyle w:val="26"/>
        <w:widowControl w:val="0"/>
        <w:spacing w:after="0" w:line="240" w:lineRule="auto"/>
        <w:ind w:firstLine="709"/>
        <w:jc w:val="both"/>
      </w:pPr>
      <w:r w:rsidRPr="00741FAF">
        <w:t>Выше приведенная информация применя</w:t>
      </w:r>
      <w:r w:rsidR="00F94FE6">
        <w:t>е</w:t>
      </w:r>
      <w:r w:rsidRPr="00741FAF">
        <w:t xml:space="preserve">тся при дальнейшей подготовке материалов по обоснованию </w:t>
      </w:r>
      <w:r w:rsidRPr="00741FAF">
        <w:rPr>
          <w:bCs/>
        </w:rPr>
        <w:t>Генерального плана</w:t>
      </w:r>
      <w:r w:rsidRPr="00741FAF">
        <w:t>, в части формирования перечней и определения сведений о видах, назначении и наименованиях планируемых для размещения объектов местного значения МО.</w:t>
      </w:r>
    </w:p>
    <w:p w:rsidR="00555E4F" w:rsidRDefault="00555E4F" w:rsidP="00444202">
      <w:pPr>
        <w:pStyle w:val="7"/>
      </w:pPr>
      <w:r>
        <w:t xml:space="preserve">Таблица </w:t>
      </w:r>
      <w:r w:rsidR="00642785">
        <w:t>7</w:t>
      </w:r>
      <w:r>
        <w:t>.</w:t>
      </w:r>
      <w:r w:rsidR="00642785">
        <w:t>2</w:t>
      </w:r>
    </w:p>
    <w:p w:rsidR="00555E4F" w:rsidRDefault="00555E4F" w:rsidP="00444202">
      <w:pPr>
        <w:jc w:val="center"/>
      </w:pPr>
      <w:r w:rsidRPr="001E2B72">
        <w:t xml:space="preserve">Перечень </w:t>
      </w:r>
      <w:r>
        <w:t xml:space="preserve">планируемых </w:t>
      </w:r>
      <w:r w:rsidRPr="001E2B72">
        <w:t>объектов местного значения</w:t>
      </w:r>
    </w:p>
    <w:tbl>
      <w:tblPr>
        <w:tblW w:w="26854" w:type="dxa"/>
        <w:tblInd w:w="657" w:type="dxa"/>
        <w:tblLayout w:type="fixed"/>
        <w:tblCellMar>
          <w:left w:w="102" w:type="dxa"/>
          <w:right w:w="102" w:type="dxa"/>
        </w:tblCellMar>
        <w:tblLook w:val="0000" w:firstRow="0" w:lastRow="0" w:firstColumn="0" w:lastColumn="0" w:noHBand="0" w:noVBand="0"/>
      </w:tblPr>
      <w:tblGrid>
        <w:gridCol w:w="554"/>
        <w:gridCol w:w="5837"/>
        <w:gridCol w:w="1134"/>
        <w:gridCol w:w="1701"/>
        <w:gridCol w:w="5876"/>
        <w:gridCol w:w="5876"/>
        <w:gridCol w:w="5876"/>
      </w:tblGrid>
      <w:tr w:rsidR="00D4007A" w:rsidRPr="00C556FA" w:rsidTr="00CB2704">
        <w:trPr>
          <w:gridAfter w:val="3"/>
          <w:wAfter w:w="17628" w:type="dxa"/>
          <w:trHeight w:val="541"/>
          <w:tblHeader/>
        </w:trPr>
        <w:tc>
          <w:tcPr>
            <w:tcW w:w="554" w:type="dxa"/>
            <w:tcBorders>
              <w:top w:val="single" w:sz="1" w:space="0" w:color="000000"/>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rPr>
            </w:pPr>
            <w:r w:rsidRPr="00BD2FDA">
              <w:rPr>
                <w:b/>
              </w:rPr>
              <w:t xml:space="preserve">№ п/п </w:t>
            </w:r>
          </w:p>
        </w:tc>
        <w:tc>
          <w:tcPr>
            <w:tcW w:w="5837" w:type="dxa"/>
            <w:tcBorders>
              <w:top w:val="single" w:sz="1" w:space="0" w:color="000000"/>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rPr>
            </w:pPr>
            <w:r w:rsidRPr="00BD2FDA">
              <w:rPr>
                <w:b/>
              </w:rPr>
              <w:t>Наименование</w:t>
            </w:r>
          </w:p>
        </w:tc>
        <w:tc>
          <w:tcPr>
            <w:tcW w:w="1134" w:type="dxa"/>
            <w:tcBorders>
              <w:top w:val="single" w:sz="1" w:space="0" w:color="000000"/>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rPr>
            </w:pPr>
            <w:r w:rsidRPr="00BD2FDA">
              <w:rPr>
                <w:b/>
              </w:rPr>
              <w:t>Кол-во</w:t>
            </w:r>
          </w:p>
        </w:tc>
        <w:tc>
          <w:tcPr>
            <w:tcW w:w="1701"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4007A" w:rsidRPr="00BD2FDA" w:rsidRDefault="00D4007A" w:rsidP="00CB2704">
            <w:pPr>
              <w:snapToGrid w:val="0"/>
              <w:jc w:val="center"/>
              <w:rPr>
                <w:b/>
              </w:rPr>
            </w:pPr>
            <w:r w:rsidRPr="00BD2FDA">
              <w:rPr>
                <w:b/>
              </w:rPr>
              <w:t>Примечание</w:t>
            </w:r>
          </w:p>
        </w:tc>
      </w:tr>
      <w:tr w:rsidR="00D4007A" w:rsidRPr="00C556FA" w:rsidTr="00CB2704">
        <w:trPr>
          <w:gridAfter w:val="3"/>
          <w:wAfter w:w="17628" w:type="dxa"/>
          <w:trHeight w:val="315"/>
          <w:tblHeader/>
        </w:trPr>
        <w:tc>
          <w:tcPr>
            <w:tcW w:w="554"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rPr>
            </w:pPr>
            <w:r w:rsidRPr="00BD2FDA">
              <w:rPr>
                <w:b/>
              </w:rPr>
              <w:t>1</w:t>
            </w:r>
          </w:p>
        </w:tc>
        <w:tc>
          <w:tcPr>
            <w:tcW w:w="5837"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rPr>
            </w:pPr>
            <w:r w:rsidRPr="00BD2FDA">
              <w:rPr>
                <w:b/>
              </w:rPr>
              <w:t>2</w:t>
            </w:r>
          </w:p>
        </w:tc>
        <w:tc>
          <w:tcPr>
            <w:tcW w:w="1134"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rPr>
            </w:pPr>
            <w:r w:rsidRPr="00BD2FDA">
              <w:rPr>
                <w:b/>
              </w:rPr>
              <w:t>3</w:t>
            </w:r>
          </w:p>
        </w:tc>
        <w:tc>
          <w:tcPr>
            <w:tcW w:w="1701" w:type="dxa"/>
            <w:tcBorders>
              <w:left w:val="single" w:sz="1" w:space="0" w:color="000000"/>
              <w:bottom w:val="single" w:sz="1" w:space="0" w:color="000000"/>
              <w:right w:val="single" w:sz="1" w:space="0" w:color="000000"/>
            </w:tcBorders>
            <w:shd w:val="clear" w:color="auto" w:fill="FFFFFF"/>
            <w:vAlign w:val="center"/>
          </w:tcPr>
          <w:p w:rsidR="00D4007A" w:rsidRPr="00BD2FDA" w:rsidRDefault="00D4007A" w:rsidP="00CB2704">
            <w:pPr>
              <w:snapToGrid w:val="0"/>
              <w:jc w:val="center"/>
              <w:rPr>
                <w:b/>
              </w:rPr>
            </w:pPr>
            <w:r w:rsidRPr="00BD2FDA">
              <w:rPr>
                <w:b/>
              </w:rPr>
              <w:t>4</w:t>
            </w:r>
          </w:p>
        </w:tc>
      </w:tr>
      <w:tr w:rsidR="00D4007A" w:rsidRPr="00AE2740" w:rsidTr="00CB2704">
        <w:trPr>
          <w:gridAfter w:val="3"/>
          <w:wAfter w:w="17628" w:type="dxa"/>
          <w:trHeight w:val="315"/>
        </w:trPr>
        <w:tc>
          <w:tcPr>
            <w:tcW w:w="554"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rPr>
            </w:pPr>
            <w:r w:rsidRPr="00BD2FDA">
              <w:rPr>
                <w:b/>
              </w:rPr>
              <w:t>1</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D4007A" w:rsidRPr="00BD2FDA" w:rsidRDefault="00D4007A" w:rsidP="00CB2704">
            <w:pPr>
              <w:snapToGrid w:val="0"/>
              <w:jc w:val="center"/>
              <w:rPr>
                <w:caps/>
              </w:rPr>
            </w:pPr>
            <w:r w:rsidRPr="00BD2FDA">
              <w:rPr>
                <w:b/>
                <w:caps/>
              </w:rPr>
              <w:t>Объекты электро-, тепло-, газо- и водоснабжение населения, водоотведение</w:t>
            </w:r>
          </w:p>
        </w:tc>
      </w:tr>
      <w:tr w:rsidR="00313787" w:rsidRPr="00C556FA" w:rsidTr="00CB2704">
        <w:trPr>
          <w:gridAfter w:val="3"/>
          <w:wAfter w:w="17628" w:type="dxa"/>
          <w:trHeight w:val="315"/>
        </w:trPr>
        <w:tc>
          <w:tcPr>
            <w:tcW w:w="554" w:type="dxa"/>
            <w:tcBorders>
              <w:left w:val="single" w:sz="1" w:space="0" w:color="000000"/>
              <w:bottom w:val="single" w:sz="1" w:space="0" w:color="000000"/>
            </w:tcBorders>
            <w:shd w:val="clear" w:color="auto" w:fill="FFFFFF"/>
          </w:tcPr>
          <w:p w:rsidR="00313787" w:rsidRPr="00BD2FDA" w:rsidRDefault="00313787" w:rsidP="00CB2704">
            <w:pPr>
              <w:snapToGrid w:val="0"/>
              <w:jc w:val="center"/>
              <w:rPr>
                <w:b/>
              </w:rPr>
            </w:pPr>
          </w:p>
        </w:tc>
        <w:tc>
          <w:tcPr>
            <w:tcW w:w="5837" w:type="dxa"/>
            <w:tcBorders>
              <w:left w:val="single" w:sz="1" w:space="0" w:color="000000"/>
              <w:bottom w:val="single" w:sz="1" w:space="0" w:color="000000"/>
            </w:tcBorders>
            <w:shd w:val="clear" w:color="auto" w:fill="FFFFFF"/>
          </w:tcPr>
          <w:p w:rsidR="00313787" w:rsidRPr="00BD2FDA" w:rsidRDefault="00313787" w:rsidP="009F6AAE">
            <w:pPr>
              <w:rPr>
                <w:rFonts w:cs="Times New Roman"/>
                <w:color w:val="FF0000"/>
              </w:rPr>
            </w:pPr>
            <w:r w:rsidRPr="00BD2FDA">
              <w:rPr>
                <w:rFonts w:cs="Times New Roman"/>
                <w:b/>
              </w:rPr>
              <w:t>Электроснабжение</w:t>
            </w:r>
          </w:p>
        </w:tc>
        <w:tc>
          <w:tcPr>
            <w:tcW w:w="1134" w:type="dxa"/>
            <w:tcBorders>
              <w:left w:val="single" w:sz="1" w:space="0" w:color="000000"/>
              <w:bottom w:val="single" w:sz="1" w:space="0" w:color="000000"/>
            </w:tcBorders>
            <w:shd w:val="clear" w:color="auto" w:fill="FFFFFF"/>
            <w:vAlign w:val="center"/>
          </w:tcPr>
          <w:p w:rsidR="00313787" w:rsidRPr="00BD2FDA" w:rsidRDefault="00313787" w:rsidP="00664685">
            <w:pPr>
              <w:snapToGrid w:val="0"/>
              <w:jc w:val="center"/>
              <w:rPr>
                <w:rFonts w:cs="Times New Roman"/>
                <w:b/>
                <w:lang w:val="en-US"/>
              </w:rPr>
            </w:pPr>
            <w:r w:rsidRPr="00BD2FDA">
              <w:rPr>
                <w:rFonts w:cs="Times New Roman"/>
                <w:b/>
                <w:lang w:val="en-US"/>
              </w:rPr>
              <w:t>-</w:t>
            </w:r>
          </w:p>
        </w:tc>
        <w:tc>
          <w:tcPr>
            <w:tcW w:w="1701" w:type="dxa"/>
            <w:tcBorders>
              <w:left w:val="single" w:sz="1" w:space="0" w:color="000000"/>
              <w:bottom w:val="single" w:sz="1" w:space="0" w:color="000000"/>
              <w:right w:val="single" w:sz="1" w:space="0" w:color="000000"/>
            </w:tcBorders>
            <w:shd w:val="clear" w:color="auto" w:fill="FFFFFF"/>
          </w:tcPr>
          <w:p w:rsidR="00313787" w:rsidRPr="00BD2FDA" w:rsidRDefault="00313787" w:rsidP="007932EE">
            <w:pPr>
              <w:snapToGrid w:val="0"/>
              <w:jc w:val="center"/>
              <w:rPr>
                <w:rFonts w:cs="Times New Roman"/>
                <w:b/>
              </w:rPr>
            </w:pPr>
          </w:p>
        </w:tc>
      </w:tr>
      <w:tr w:rsidR="00313787" w:rsidRPr="00C556FA" w:rsidTr="00664685">
        <w:trPr>
          <w:gridAfter w:val="3"/>
          <w:wAfter w:w="17628" w:type="dxa"/>
          <w:trHeight w:val="315"/>
        </w:trPr>
        <w:tc>
          <w:tcPr>
            <w:tcW w:w="554" w:type="dxa"/>
            <w:tcBorders>
              <w:left w:val="single" w:sz="1" w:space="0" w:color="000000"/>
              <w:bottom w:val="single" w:sz="1" w:space="0" w:color="000000"/>
            </w:tcBorders>
            <w:shd w:val="clear" w:color="auto" w:fill="FFFFFF"/>
          </w:tcPr>
          <w:p w:rsidR="00313787" w:rsidRPr="00BD2FDA" w:rsidRDefault="00313787" w:rsidP="00CB2704">
            <w:pPr>
              <w:snapToGrid w:val="0"/>
              <w:jc w:val="center"/>
              <w:rPr>
                <w:b/>
              </w:rPr>
            </w:pPr>
          </w:p>
        </w:tc>
        <w:tc>
          <w:tcPr>
            <w:tcW w:w="5837" w:type="dxa"/>
            <w:tcBorders>
              <w:left w:val="single" w:sz="1" w:space="0" w:color="000000"/>
              <w:bottom w:val="single" w:sz="1" w:space="0" w:color="000000"/>
            </w:tcBorders>
            <w:shd w:val="clear" w:color="auto" w:fill="FFFFFF"/>
          </w:tcPr>
          <w:p w:rsidR="00313787" w:rsidRPr="00BD2FDA" w:rsidRDefault="00313787" w:rsidP="009F6AAE">
            <w:pPr>
              <w:rPr>
                <w:rFonts w:cs="Times New Roman"/>
                <w:color w:val="000000"/>
                <w:lang w:eastAsia="ru-RU"/>
              </w:rPr>
            </w:pPr>
            <w:r w:rsidRPr="00BD2FDA">
              <w:rPr>
                <w:rFonts w:cs="Times New Roman"/>
                <w:b/>
              </w:rPr>
              <w:t>Теплоснабжение</w:t>
            </w:r>
          </w:p>
        </w:tc>
        <w:tc>
          <w:tcPr>
            <w:tcW w:w="1134" w:type="dxa"/>
            <w:tcBorders>
              <w:left w:val="single" w:sz="1" w:space="0" w:color="000000"/>
              <w:bottom w:val="single" w:sz="1" w:space="0" w:color="000000"/>
            </w:tcBorders>
            <w:shd w:val="clear" w:color="auto" w:fill="FFFFFF"/>
            <w:vAlign w:val="center"/>
          </w:tcPr>
          <w:p w:rsidR="00313787" w:rsidRPr="00BD2FDA" w:rsidRDefault="00313787" w:rsidP="00664685">
            <w:pPr>
              <w:snapToGrid w:val="0"/>
              <w:jc w:val="center"/>
              <w:rPr>
                <w:rFonts w:cs="Times New Roman"/>
                <w:color w:val="000000"/>
                <w:lang w:val="en-US" w:eastAsia="ru-RU"/>
              </w:rPr>
            </w:pPr>
            <w:r w:rsidRPr="00BD2FDA">
              <w:rPr>
                <w:rFonts w:cs="Times New Roman"/>
                <w:color w:val="000000"/>
                <w:lang w:val="en-US" w:eastAsia="ru-RU"/>
              </w:rPr>
              <w:t>-</w:t>
            </w:r>
          </w:p>
        </w:tc>
        <w:tc>
          <w:tcPr>
            <w:tcW w:w="1701" w:type="dxa"/>
            <w:tcBorders>
              <w:left w:val="single" w:sz="1" w:space="0" w:color="000000"/>
              <w:bottom w:val="single" w:sz="1" w:space="0" w:color="000000"/>
              <w:right w:val="single" w:sz="1" w:space="0" w:color="000000"/>
            </w:tcBorders>
            <w:shd w:val="clear" w:color="auto" w:fill="FFFFFF"/>
            <w:vAlign w:val="center"/>
          </w:tcPr>
          <w:p w:rsidR="00313787" w:rsidRPr="00BD2FDA" w:rsidRDefault="00313787" w:rsidP="00313787">
            <w:pPr>
              <w:snapToGrid w:val="0"/>
              <w:jc w:val="center"/>
              <w:rPr>
                <w:rFonts w:cs="Times New Roman"/>
                <w:color w:val="000000"/>
                <w:lang w:val="en-US" w:eastAsia="ru-RU"/>
              </w:rPr>
            </w:pPr>
          </w:p>
        </w:tc>
      </w:tr>
      <w:tr w:rsidR="00313787" w:rsidRPr="00C556FA" w:rsidTr="00CB2704">
        <w:trPr>
          <w:gridAfter w:val="3"/>
          <w:wAfter w:w="17628" w:type="dxa"/>
          <w:trHeight w:val="315"/>
        </w:trPr>
        <w:tc>
          <w:tcPr>
            <w:tcW w:w="554" w:type="dxa"/>
            <w:tcBorders>
              <w:left w:val="single" w:sz="1" w:space="0" w:color="000000"/>
              <w:bottom w:val="single" w:sz="1" w:space="0" w:color="000000"/>
            </w:tcBorders>
            <w:shd w:val="clear" w:color="auto" w:fill="FFFFFF"/>
          </w:tcPr>
          <w:p w:rsidR="00313787" w:rsidRPr="00BD2FDA" w:rsidRDefault="00313787" w:rsidP="00CB2704">
            <w:pPr>
              <w:snapToGrid w:val="0"/>
              <w:jc w:val="center"/>
              <w:rPr>
                <w:b/>
              </w:rPr>
            </w:pPr>
          </w:p>
        </w:tc>
        <w:tc>
          <w:tcPr>
            <w:tcW w:w="5837" w:type="dxa"/>
            <w:tcBorders>
              <w:left w:val="single" w:sz="1" w:space="0" w:color="000000"/>
              <w:bottom w:val="single" w:sz="1" w:space="0" w:color="000000"/>
            </w:tcBorders>
            <w:shd w:val="clear" w:color="auto" w:fill="FFFFFF"/>
          </w:tcPr>
          <w:p w:rsidR="00313787" w:rsidRPr="00BD2FDA" w:rsidRDefault="00313787" w:rsidP="009F6AAE">
            <w:r w:rsidRPr="00BD2FDA">
              <w:rPr>
                <w:rFonts w:cs="Times New Roman"/>
                <w:b/>
              </w:rPr>
              <w:t>Газоснабжение</w:t>
            </w:r>
          </w:p>
        </w:tc>
        <w:tc>
          <w:tcPr>
            <w:tcW w:w="1134" w:type="dxa"/>
            <w:tcBorders>
              <w:left w:val="single" w:sz="1" w:space="0" w:color="000000"/>
              <w:bottom w:val="single" w:sz="1" w:space="0" w:color="000000"/>
            </w:tcBorders>
            <w:shd w:val="clear" w:color="auto" w:fill="FFFFFF"/>
            <w:vAlign w:val="center"/>
          </w:tcPr>
          <w:p w:rsidR="00313787" w:rsidRPr="00BD2FDA" w:rsidRDefault="00313787" w:rsidP="00664685">
            <w:pPr>
              <w:snapToGrid w:val="0"/>
              <w:jc w:val="center"/>
              <w:rPr>
                <w:rFonts w:cs="Times New Roman"/>
                <w:b/>
                <w:lang w:val="en-US"/>
              </w:rPr>
            </w:pPr>
            <w:r w:rsidRPr="00BD2FDA">
              <w:rPr>
                <w:rFonts w:cs="Times New Roman"/>
                <w:b/>
                <w:lang w:val="en-US"/>
              </w:rPr>
              <w:t>-</w:t>
            </w:r>
          </w:p>
        </w:tc>
        <w:tc>
          <w:tcPr>
            <w:tcW w:w="1701" w:type="dxa"/>
            <w:tcBorders>
              <w:left w:val="single" w:sz="1" w:space="0" w:color="000000"/>
              <w:bottom w:val="single" w:sz="1" w:space="0" w:color="000000"/>
              <w:right w:val="single" w:sz="1" w:space="0" w:color="000000"/>
            </w:tcBorders>
            <w:shd w:val="clear" w:color="auto" w:fill="FFFFFF"/>
          </w:tcPr>
          <w:p w:rsidR="00313787" w:rsidRPr="00BD2FDA" w:rsidRDefault="00313787" w:rsidP="007932EE">
            <w:pPr>
              <w:snapToGrid w:val="0"/>
              <w:jc w:val="center"/>
              <w:rPr>
                <w:rFonts w:cs="Times New Roman"/>
                <w:lang w:val="en-US"/>
              </w:rPr>
            </w:pPr>
          </w:p>
        </w:tc>
      </w:tr>
      <w:tr w:rsidR="00313787" w:rsidRPr="00C556FA" w:rsidTr="00664685">
        <w:trPr>
          <w:gridAfter w:val="3"/>
          <w:wAfter w:w="17628" w:type="dxa"/>
          <w:trHeight w:val="315"/>
        </w:trPr>
        <w:tc>
          <w:tcPr>
            <w:tcW w:w="554" w:type="dxa"/>
            <w:tcBorders>
              <w:left w:val="single" w:sz="1" w:space="0" w:color="000000"/>
              <w:bottom w:val="single" w:sz="1" w:space="0" w:color="000000"/>
            </w:tcBorders>
            <w:shd w:val="clear" w:color="auto" w:fill="FFFFFF"/>
          </w:tcPr>
          <w:p w:rsidR="00313787" w:rsidRPr="00BD2FDA" w:rsidRDefault="00313787" w:rsidP="00CB2704">
            <w:pPr>
              <w:snapToGrid w:val="0"/>
              <w:jc w:val="center"/>
              <w:rPr>
                <w:b/>
              </w:rPr>
            </w:pPr>
          </w:p>
        </w:tc>
        <w:tc>
          <w:tcPr>
            <w:tcW w:w="5837" w:type="dxa"/>
            <w:tcBorders>
              <w:left w:val="single" w:sz="1" w:space="0" w:color="000000"/>
              <w:bottom w:val="single" w:sz="1" w:space="0" w:color="000000"/>
            </w:tcBorders>
            <w:shd w:val="clear" w:color="auto" w:fill="FFFFFF"/>
          </w:tcPr>
          <w:p w:rsidR="00313787" w:rsidRPr="00BD2FDA" w:rsidRDefault="00313787" w:rsidP="009F6AAE">
            <w:pPr>
              <w:rPr>
                <w:lang w:eastAsia="en-US"/>
              </w:rPr>
            </w:pPr>
            <w:r w:rsidRPr="00BD2FDA">
              <w:rPr>
                <w:rFonts w:cs="Times New Roman"/>
                <w:b/>
              </w:rPr>
              <w:t>Водоснабжение</w:t>
            </w:r>
          </w:p>
        </w:tc>
        <w:tc>
          <w:tcPr>
            <w:tcW w:w="1134" w:type="dxa"/>
            <w:tcBorders>
              <w:left w:val="single" w:sz="1" w:space="0" w:color="000000"/>
              <w:bottom w:val="single" w:sz="1" w:space="0" w:color="000000"/>
            </w:tcBorders>
            <w:shd w:val="clear" w:color="auto" w:fill="FFFFFF"/>
            <w:vAlign w:val="center"/>
          </w:tcPr>
          <w:p w:rsidR="00313787" w:rsidRPr="00F32A41" w:rsidRDefault="00363A92" w:rsidP="00664685">
            <w:pPr>
              <w:snapToGrid w:val="0"/>
              <w:jc w:val="center"/>
              <w:rPr>
                <w:rFonts w:cs="Times New Roman"/>
              </w:rPr>
            </w:pPr>
            <w:r>
              <w:rPr>
                <w:rFonts w:cs="Times New Roman"/>
              </w:rPr>
              <w:t>2</w:t>
            </w:r>
          </w:p>
        </w:tc>
        <w:tc>
          <w:tcPr>
            <w:tcW w:w="1701" w:type="dxa"/>
            <w:tcBorders>
              <w:left w:val="single" w:sz="1" w:space="0" w:color="000000"/>
              <w:bottom w:val="single" w:sz="1" w:space="0" w:color="000000"/>
              <w:right w:val="single" w:sz="1" w:space="0" w:color="000000"/>
            </w:tcBorders>
            <w:shd w:val="clear" w:color="auto" w:fill="FFFFFF"/>
          </w:tcPr>
          <w:p w:rsidR="001754F3" w:rsidRPr="00F32A41" w:rsidRDefault="008D346C" w:rsidP="007932EE">
            <w:pPr>
              <w:snapToGrid w:val="0"/>
              <w:jc w:val="center"/>
              <w:rPr>
                <w:rFonts w:cs="Times New Roman"/>
              </w:rPr>
            </w:pPr>
            <w:r>
              <w:rPr>
                <w:rFonts w:cs="Times New Roman"/>
                <w:noProof/>
                <w:lang w:eastAsia="ru-RU"/>
              </w:rPr>
              <w:drawing>
                <wp:inline distT="0" distB="0" distL="0" distR="0">
                  <wp:extent cx="314325" cy="314325"/>
                  <wp:effectExtent l="19050" t="0" r="9525" b="0"/>
                  <wp:docPr id="3" name="Рисунок 2" descr="скважи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важина.png"/>
                          <pic:cNvPicPr/>
                        </pic:nvPicPr>
                        <pic:blipFill>
                          <a:blip r:embed="rId41"/>
                          <a:stretch>
                            <a:fillRect/>
                          </a:stretch>
                        </pic:blipFill>
                        <pic:spPr>
                          <a:xfrm>
                            <a:off x="0" y="0"/>
                            <a:ext cx="319826" cy="319826"/>
                          </a:xfrm>
                          <a:prstGeom prst="rect">
                            <a:avLst/>
                          </a:prstGeom>
                        </pic:spPr>
                      </pic:pic>
                    </a:graphicData>
                  </a:graphic>
                </wp:inline>
              </w:drawing>
            </w:r>
          </w:p>
        </w:tc>
      </w:tr>
      <w:tr w:rsidR="00313787" w:rsidRPr="00C556FA" w:rsidTr="00664685">
        <w:trPr>
          <w:gridAfter w:val="3"/>
          <w:wAfter w:w="17628" w:type="dxa"/>
          <w:trHeight w:val="315"/>
        </w:trPr>
        <w:tc>
          <w:tcPr>
            <w:tcW w:w="554" w:type="dxa"/>
            <w:tcBorders>
              <w:left w:val="single" w:sz="1" w:space="0" w:color="000000"/>
              <w:bottom w:val="single" w:sz="1" w:space="0" w:color="000000"/>
            </w:tcBorders>
            <w:shd w:val="clear" w:color="auto" w:fill="FFFFFF"/>
          </w:tcPr>
          <w:p w:rsidR="00313787" w:rsidRPr="00BD2FDA" w:rsidRDefault="00313787" w:rsidP="00CB2704">
            <w:pPr>
              <w:snapToGrid w:val="0"/>
              <w:jc w:val="center"/>
              <w:rPr>
                <w:b/>
              </w:rPr>
            </w:pPr>
          </w:p>
        </w:tc>
        <w:tc>
          <w:tcPr>
            <w:tcW w:w="5837" w:type="dxa"/>
            <w:tcBorders>
              <w:left w:val="single" w:sz="1" w:space="0" w:color="000000"/>
              <w:bottom w:val="single" w:sz="1" w:space="0" w:color="000000"/>
            </w:tcBorders>
            <w:shd w:val="clear" w:color="auto" w:fill="FFFFFF"/>
          </w:tcPr>
          <w:p w:rsidR="00313787" w:rsidRPr="00BD2FDA" w:rsidRDefault="00313787" w:rsidP="009F6AAE">
            <w:pPr>
              <w:rPr>
                <w:rFonts w:cs="Times New Roman"/>
                <w:color w:val="000000"/>
              </w:rPr>
            </w:pPr>
            <w:r w:rsidRPr="00BD2FDA">
              <w:rPr>
                <w:rFonts w:cs="Times New Roman"/>
                <w:b/>
              </w:rPr>
              <w:t>Водоотведение и очистка сточных вод</w:t>
            </w:r>
          </w:p>
        </w:tc>
        <w:tc>
          <w:tcPr>
            <w:tcW w:w="1134" w:type="dxa"/>
            <w:tcBorders>
              <w:left w:val="single" w:sz="1" w:space="0" w:color="000000"/>
              <w:bottom w:val="single" w:sz="1" w:space="0" w:color="000000"/>
            </w:tcBorders>
            <w:shd w:val="clear" w:color="auto" w:fill="FFFFFF"/>
            <w:vAlign w:val="center"/>
          </w:tcPr>
          <w:p w:rsidR="00313787" w:rsidRPr="00F32A41" w:rsidRDefault="00F32A41" w:rsidP="00664685">
            <w:pPr>
              <w:snapToGrid w:val="0"/>
              <w:jc w:val="center"/>
              <w:rPr>
                <w:rFonts w:cs="Times New Roman"/>
                <w:b/>
              </w:rPr>
            </w:pPr>
            <w:r>
              <w:rPr>
                <w:rFonts w:cs="Times New Roman"/>
                <w:b/>
              </w:rPr>
              <w:t>-</w:t>
            </w:r>
          </w:p>
        </w:tc>
        <w:tc>
          <w:tcPr>
            <w:tcW w:w="1701" w:type="dxa"/>
            <w:tcBorders>
              <w:left w:val="single" w:sz="1" w:space="0" w:color="000000"/>
              <w:bottom w:val="single" w:sz="1" w:space="0" w:color="000000"/>
              <w:right w:val="single" w:sz="1" w:space="0" w:color="000000"/>
            </w:tcBorders>
            <w:shd w:val="clear" w:color="auto" w:fill="FFFFFF"/>
          </w:tcPr>
          <w:p w:rsidR="00313787" w:rsidRPr="00BD2FDA" w:rsidRDefault="00313787" w:rsidP="00664685">
            <w:pPr>
              <w:snapToGrid w:val="0"/>
              <w:jc w:val="center"/>
              <w:rPr>
                <w:rFonts w:cs="Times New Roman"/>
              </w:rPr>
            </w:pPr>
          </w:p>
        </w:tc>
      </w:tr>
      <w:tr w:rsidR="00D4007A" w:rsidRPr="00C556FA" w:rsidTr="00CB2704">
        <w:trPr>
          <w:gridAfter w:val="3"/>
          <w:wAfter w:w="17628" w:type="dxa"/>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rPr>
                <w:b/>
              </w:rPr>
            </w:pPr>
            <w:r w:rsidRPr="00BD2FDA">
              <w:rPr>
                <w:b/>
              </w:rPr>
              <w:lastRenderedPageBreak/>
              <w:t>2</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D4007A" w:rsidRPr="00BD2FDA" w:rsidRDefault="00D4007A" w:rsidP="00CB2704">
            <w:pPr>
              <w:snapToGrid w:val="0"/>
              <w:jc w:val="center"/>
              <w:rPr>
                <w:rFonts w:cs="Times New Roman"/>
                <w:b/>
                <w:lang w:eastAsia="ru-RU"/>
              </w:rPr>
            </w:pPr>
            <w:r w:rsidRPr="00BD2FDA">
              <w:rPr>
                <w:rFonts w:cs="Times New Roman"/>
                <w:b/>
                <w:lang w:eastAsia="ru-RU"/>
              </w:rPr>
              <w:t>Автомобильные дороги местного значения</w:t>
            </w:r>
          </w:p>
        </w:tc>
      </w:tr>
      <w:tr w:rsidR="00D4007A" w:rsidRPr="00C556FA" w:rsidTr="00CB2704">
        <w:trPr>
          <w:gridAfter w:val="3"/>
          <w:wAfter w:w="17628" w:type="dxa"/>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rPr>
                <w:rFonts w:cs="Times New Roman"/>
                <w:b/>
              </w:rPr>
            </w:pPr>
          </w:p>
        </w:tc>
        <w:tc>
          <w:tcPr>
            <w:tcW w:w="5837" w:type="dxa"/>
            <w:tcBorders>
              <w:left w:val="single" w:sz="1" w:space="0" w:color="000000"/>
              <w:bottom w:val="single" w:sz="1" w:space="0" w:color="000000"/>
            </w:tcBorders>
            <w:shd w:val="clear" w:color="auto" w:fill="FFFFFF"/>
            <w:vAlign w:val="center"/>
          </w:tcPr>
          <w:p w:rsidR="00D4007A" w:rsidRPr="00BD2FDA" w:rsidRDefault="00D4007A" w:rsidP="00CB2704">
            <w:pPr>
              <w:pStyle w:val="TableParagraph"/>
              <w:rPr>
                <w:rFonts w:ascii="Times New Roman" w:eastAsia="Calibri" w:hAnsi="Times New Roman" w:cs="Times New Roman"/>
                <w:spacing w:val="-1"/>
                <w:sz w:val="24"/>
                <w:szCs w:val="24"/>
                <w:lang w:val="ru-RU"/>
              </w:rPr>
            </w:pPr>
          </w:p>
        </w:tc>
        <w:tc>
          <w:tcPr>
            <w:tcW w:w="1134" w:type="dxa"/>
            <w:tcBorders>
              <w:left w:val="single" w:sz="1" w:space="0" w:color="000000"/>
              <w:bottom w:val="single" w:sz="1" w:space="0" w:color="000000"/>
            </w:tcBorders>
            <w:shd w:val="clear" w:color="auto" w:fill="FFFFFF"/>
          </w:tcPr>
          <w:p w:rsidR="00D4007A" w:rsidRPr="00BD2FDA" w:rsidRDefault="00D4007A" w:rsidP="00CB2704">
            <w:pPr>
              <w:jc w:val="center"/>
              <w:rPr>
                <w:sz w:val="22"/>
                <w:szCs w:val="22"/>
              </w:rPr>
            </w:pPr>
          </w:p>
        </w:tc>
        <w:tc>
          <w:tcPr>
            <w:tcW w:w="1701" w:type="dxa"/>
            <w:tcBorders>
              <w:left w:val="single" w:sz="1" w:space="0" w:color="000000"/>
              <w:bottom w:val="single" w:sz="1" w:space="0" w:color="000000"/>
              <w:right w:val="single" w:sz="1" w:space="0" w:color="000000"/>
            </w:tcBorders>
            <w:shd w:val="clear" w:color="auto" w:fill="FFFFFF"/>
            <w:vAlign w:val="center"/>
          </w:tcPr>
          <w:p w:rsidR="00D4007A" w:rsidRPr="00BD2FDA" w:rsidRDefault="00D4007A" w:rsidP="00CB2704">
            <w:pPr>
              <w:jc w:val="center"/>
            </w:pPr>
          </w:p>
        </w:tc>
      </w:tr>
      <w:tr w:rsidR="00D4007A" w:rsidRPr="00AE2740" w:rsidTr="00CB2704">
        <w:trPr>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rPr>
                <w:b/>
              </w:rPr>
            </w:pPr>
            <w:r w:rsidRPr="00BD2FDA">
              <w:rPr>
                <w:b/>
              </w:rPr>
              <w:t>3</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D4007A" w:rsidRPr="00BD2FDA" w:rsidRDefault="00D4007A" w:rsidP="00CB2704">
            <w:pPr>
              <w:snapToGrid w:val="0"/>
              <w:jc w:val="center"/>
              <w:rPr>
                <w:b/>
              </w:rPr>
            </w:pPr>
            <w:r w:rsidRPr="00BD2FDA">
              <w:rPr>
                <w:b/>
                <w:caps/>
              </w:rPr>
              <w:t>Объекты физической культуры и массового спорта, образования, здравоохранения</w:t>
            </w:r>
          </w:p>
        </w:tc>
        <w:tc>
          <w:tcPr>
            <w:tcW w:w="5876" w:type="dxa"/>
          </w:tcPr>
          <w:p w:rsidR="00D4007A" w:rsidRPr="00AE2740" w:rsidRDefault="00D4007A" w:rsidP="00CB2704">
            <w:pPr>
              <w:suppressAutoHyphens w:val="0"/>
              <w:rPr>
                <w:highlight w:val="yellow"/>
              </w:rPr>
            </w:pPr>
          </w:p>
        </w:tc>
        <w:tc>
          <w:tcPr>
            <w:tcW w:w="5876" w:type="dxa"/>
          </w:tcPr>
          <w:p w:rsidR="00D4007A" w:rsidRPr="00AE2740" w:rsidRDefault="00D4007A" w:rsidP="00CB2704">
            <w:pPr>
              <w:snapToGrid w:val="0"/>
              <w:jc w:val="center"/>
              <w:rPr>
                <w:rFonts w:cs="Times New Roman"/>
                <w:b/>
                <w:highlight w:val="yellow"/>
              </w:rPr>
            </w:pPr>
          </w:p>
        </w:tc>
        <w:tc>
          <w:tcPr>
            <w:tcW w:w="5876" w:type="dxa"/>
          </w:tcPr>
          <w:p w:rsidR="00D4007A" w:rsidRPr="00AE2740" w:rsidRDefault="00D4007A" w:rsidP="00CB2704">
            <w:pPr>
              <w:rPr>
                <w:b/>
                <w:highlight w:val="yellow"/>
              </w:rPr>
            </w:pPr>
          </w:p>
        </w:tc>
      </w:tr>
      <w:tr w:rsidR="00D4007A" w:rsidRPr="00AE2740"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pPr>
            <w:r w:rsidRPr="00BD2FDA">
              <w:t>3.1</w:t>
            </w:r>
          </w:p>
        </w:tc>
        <w:tc>
          <w:tcPr>
            <w:tcW w:w="5837"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rPr>
                <w:caps/>
              </w:rPr>
            </w:pPr>
            <w:r w:rsidRPr="00BD2FDA">
              <w:rPr>
                <w:b/>
                <w:caps/>
              </w:rPr>
              <w:t>Объекты физической культуры и массового спорта</w:t>
            </w:r>
          </w:p>
        </w:tc>
        <w:tc>
          <w:tcPr>
            <w:tcW w:w="1134"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rPr>
            </w:pPr>
          </w:p>
        </w:tc>
        <w:tc>
          <w:tcPr>
            <w:tcW w:w="1701" w:type="dxa"/>
            <w:tcBorders>
              <w:left w:val="single" w:sz="1" w:space="0" w:color="000000"/>
              <w:bottom w:val="single" w:sz="1" w:space="0" w:color="000000"/>
              <w:right w:val="single" w:sz="1" w:space="0" w:color="000000"/>
            </w:tcBorders>
            <w:shd w:val="clear" w:color="auto" w:fill="FFFFFF"/>
          </w:tcPr>
          <w:p w:rsidR="00D4007A" w:rsidRPr="00BD2FDA" w:rsidRDefault="00D4007A" w:rsidP="00CB2704">
            <w:pPr>
              <w:snapToGrid w:val="0"/>
              <w:jc w:val="center"/>
              <w:rPr>
                <w:rFonts w:cs="Times New Roman"/>
                <w:b/>
              </w:rPr>
            </w:pPr>
          </w:p>
        </w:tc>
        <w:tc>
          <w:tcPr>
            <w:tcW w:w="5876" w:type="dxa"/>
          </w:tcPr>
          <w:p w:rsidR="00D4007A" w:rsidRPr="00AE2740" w:rsidRDefault="00D4007A" w:rsidP="00CB2704">
            <w:pPr>
              <w:rPr>
                <w:highlight w:val="yellow"/>
              </w:rPr>
            </w:pPr>
          </w:p>
        </w:tc>
      </w:tr>
      <w:tr w:rsidR="00D4007A" w:rsidRPr="00AE2740"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pPr>
          </w:p>
        </w:tc>
        <w:tc>
          <w:tcPr>
            <w:tcW w:w="5837" w:type="dxa"/>
            <w:tcBorders>
              <w:left w:val="single" w:sz="1" w:space="0" w:color="000000"/>
              <w:bottom w:val="single" w:sz="1" w:space="0" w:color="000000"/>
            </w:tcBorders>
            <w:shd w:val="clear" w:color="auto" w:fill="FFFFFF"/>
            <w:vAlign w:val="center"/>
          </w:tcPr>
          <w:p w:rsidR="00D4007A" w:rsidRPr="00363A92" w:rsidRDefault="00363A92" w:rsidP="00CB2704">
            <w:pPr>
              <w:suppressAutoHyphens w:val="0"/>
              <w:autoSpaceDE w:val="0"/>
              <w:autoSpaceDN w:val="0"/>
              <w:adjustRightInd w:val="0"/>
              <w:rPr>
                <w:rFonts w:cs="Times New Roman"/>
                <w:lang w:eastAsia="ru-RU"/>
              </w:rPr>
            </w:pPr>
            <w:r w:rsidRPr="00363A92">
              <w:rPr>
                <w:rFonts w:cs="Times New Roman"/>
                <w:lang w:eastAsia="ru-RU"/>
              </w:rPr>
              <w:t>С</w:t>
            </w:r>
            <w:r>
              <w:rPr>
                <w:rFonts w:cs="Times New Roman"/>
                <w:lang w:eastAsia="ru-RU"/>
              </w:rPr>
              <w:t>портивная площадка</w:t>
            </w:r>
          </w:p>
        </w:tc>
        <w:tc>
          <w:tcPr>
            <w:tcW w:w="1134" w:type="dxa"/>
            <w:tcBorders>
              <w:left w:val="single" w:sz="1" w:space="0" w:color="000000"/>
              <w:bottom w:val="single" w:sz="1" w:space="0" w:color="000000"/>
            </w:tcBorders>
            <w:shd w:val="clear" w:color="auto" w:fill="FFFFFF"/>
            <w:vAlign w:val="center"/>
          </w:tcPr>
          <w:p w:rsidR="00D4007A" w:rsidRPr="00BD2FDA" w:rsidRDefault="00363A92" w:rsidP="00CB2704">
            <w:pPr>
              <w:snapToGrid w:val="0"/>
              <w:jc w:val="center"/>
            </w:pPr>
            <w:r>
              <w:t>1</w:t>
            </w:r>
          </w:p>
        </w:tc>
        <w:tc>
          <w:tcPr>
            <w:tcW w:w="1701" w:type="dxa"/>
            <w:tcBorders>
              <w:left w:val="single" w:sz="1" w:space="0" w:color="000000"/>
              <w:bottom w:val="single" w:sz="1" w:space="0" w:color="000000"/>
              <w:right w:val="single" w:sz="1" w:space="0" w:color="000000"/>
            </w:tcBorders>
            <w:shd w:val="clear" w:color="auto" w:fill="FFFFFF"/>
          </w:tcPr>
          <w:p w:rsidR="00D4007A" w:rsidRPr="00BD2FDA" w:rsidRDefault="00F078D2" w:rsidP="00CB2704">
            <w:pPr>
              <w:snapToGrid w:val="0"/>
              <w:jc w:val="center"/>
              <w:rPr>
                <w:rFonts w:cs="Times New Roman"/>
                <w:b/>
              </w:rPr>
            </w:pPr>
            <w:r w:rsidRPr="00F078D2">
              <w:rPr>
                <w:rFonts w:cs="Times New Roman"/>
                <w:b/>
                <w:noProof/>
                <w:lang w:eastAsia="ru-RU"/>
              </w:rPr>
              <w:drawing>
                <wp:inline distT="0" distB="0" distL="0" distR="0">
                  <wp:extent cx="323850" cy="323850"/>
                  <wp:effectExtent l="0" t="0" r="0" b="0"/>
                  <wp:docPr id="9" name="Рисунок 9" descr="\\Olga-project\проекты пск рп\MAPINFO\MapInfo\символы\Sport\image0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ga-project\проекты пск рп\MAPINFO\MapInfo\символы\Sport\image080.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inline>
              </w:drawing>
            </w:r>
          </w:p>
        </w:tc>
        <w:tc>
          <w:tcPr>
            <w:tcW w:w="5876" w:type="dxa"/>
          </w:tcPr>
          <w:p w:rsidR="00D4007A" w:rsidRPr="00AE2740" w:rsidRDefault="00D4007A" w:rsidP="00CB2704">
            <w:pPr>
              <w:rPr>
                <w:b/>
                <w:highlight w:val="yellow"/>
              </w:rPr>
            </w:pPr>
          </w:p>
        </w:tc>
      </w:tr>
      <w:tr w:rsidR="00D4007A" w:rsidRPr="00C556FA"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pPr>
            <w:r w:rsidRPr="00BD2FDA">
              <w:t>3.2</w:t>
            </w:r>
          </w:p>
        </w:tc>
        <w:tc>
          <w:tcPr>
            <w:tcW w:w="5837" w:type="dxa"/>
            <w:tcBorders>
              <w:left w:val="single" w:sz="1" w:space="0" w:color="000000"/>
              <w:bottom w:val="single" w:sz="1" w:space="0" w:color="000000"/>
              <w:right w:val="single" w:sz="1" w:space="0" w:color="000000"/>
            </w:tcBorders>
            <w:shd w:val="clear" w:color="auto" w:fill="FFFFFF"/>
            <w:vAlign w:val="center"/>
          </w:tcPr>
          <w:p w:rsidR="00D4007A" w:rsidRPr="00BD2FDA" w:rsidRDefault="00D4007A" w:rsidP="00CB2704">
            <w:pPr>
              <w:snapToGrid w:val="0"/>
              <w:jc w:val="center"/>
              <w:rPr>
                <w:b/>
              </w:rPr>
            </w:pPr>
            <w:r w:rsidRPr="00BD2FDA">
              <w:rPr>
                <w:b/>
                <w:caps/>
              </w:rPr>
              <w:t>Объекты образования</w:t>
            </w:r>
          </w:p>
        </w:tc>
        <w:tc>
          <w:tcPr>
            <w:tcW w:w="1134" w:type="dxa"/>
          </w:tcPr>
          <w:p w:rsidR="00D4007A" w:rsidRPr="00BD2FDA" w:rsidRDefault="00D4007A" w:rsidP="00CB2704">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D4007A" w:rsidRPr="00BD2FDA" w:rsidRDefault="00D4007A" w:rsidP="00CB2704">
            <w:pPr>
              <w:snapToGrid w:val="0"/>
              <w:jc w:val="center"/>
              <w:rPr>
                <w:rFonts w:cs="Times New Roman"/>
                <w:b/>
              </w:rPr>
            </w:pPr>
          </w:p>
        </w:tc>
        <w:tc>
          <w:tcPr>
            <w:tcW w:w="5876" w:type="dxa"/>
          </w:tcPr>
          <w:p w:rsidR="00D4007A" w:rsidRPr="00C556FA" w:rsidRDefault="00D4007A" w:rsidP="00CB2704">
            <w:pPr>
              <w:rPr>
                <w:highlight w:val="yellow"/>
              </w:rPr>
            </w:pPr>
          </w:p>
        </w:tc>
      </w:tr>
      <w:tr w:rsidR="00D4007A" w:rsidRPr="00C556FA"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pPr>
          </w:p>
        </w:tc>
        <w:tc>
          <w:tcPr>
            <w:tcW w:w="5837"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rPr>
                <w:b/>
                <w:bCs/>
                <w:caps/>
              </w:rPr>
            </w:pPr>
            <w:r w:rsidRPr="00BD2FDA">
              <w:rPr>
                <w:b/>
                <w:bCs/>
                <w:caps/>
              </w:rPr>
              <w:t>Учреждения образования</w:t>
            </w:r>
          </w:p>
          <w:p w:rsidR="00D4007A" w:rsidRPr="00BD2FDA" w:rsidRDefault="00D4007A" w:rsidP="00CB2704">
            <w:pPr>
              <w:snapToGrid w:val="0"/>
              <w:jc w:val="center"/>
              <w:rPr>
                <w:b/>
              </w:rPr>
            </w:pPr>
          </w:p>
        </w:tc>
        <w:tc>
          <w:tcPr>
            <w:tcW w:w="1134"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D4007A" w:rsidRPr="00BD2FDA" w:rsidRDefault="00D4007A" w:rsidP="00CB2704">
            <w:pPr>
              <w:snapToGrid w:val="0"/>
              <w:jc w:val="center"/>
              <w:rPr>
                <w:rFonts w:cs="Times New Roman"/>
                <w:b/>
              </w:rPr>
            </w:pPr>
          </w:p>
        </w:tc>
        <w:tc>
          <w:tcPr>
            <w:tcW w:w="5876" w:type="dxa"/>
          </w:tcPr>
          <w:p w:rsidR="00D4007A" w:rsidRPr="00C556FA" w:rsidRDefault="00D4007A" w:rsidP="00CB2704">
            <w:pPr>
              <w:rPr>
                <w:highlight w:val="yellow"/>
              </w:rPr>
            </w:pPr>
          </w:p>
        </w:tc>
      </w:tr>
      <w:tr w:rsidR="00D4007A" w:rsidRPr="00C556FA"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pPr>
          </w:p>
        </w:tc>
        <w:tc>
          <w:tcPr>
            <w:tcW w:w="5837" w:type="dxa"/>
            <w:tcBorders>
              <w:left w:val="single" w:sz="1" w:space="0" w:color="000000"/>
              <w:bottom w:val="single" w:sz="1" w:space="0" w:color="000000"/>
            </w:tcBorders>
            <w:shd w:val="clear" w:color="auto" w:fill="FFFFFF"/>
            <w:vAlign w:val="center"/>
          </w:tcPr>
          <w:p w:rsidR="00D4007A" w:rsidRPr="00BD2FDA" w:rsidRDefault="00D4007A" w:rsidP="00CB2704">
            <w:pPr>
              <w:jc w:val="center"/>
              <w:rPr>
                <w:color w:val="000000"/>
              </w:rPr>
            </w:pPr>
          </w:p>
        </w:tc>
        <w:tc>
          <w:tcPr>
            <w:tcW w:w="1134"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D4007A" w:rsidRPr="00BD2FDA" w:rsidRDefault="00D4007A" w:rsidP="00CB2704">
            <w:pPr>
              <w:snapToGrid w:val="0"/>
              <w:jc w:val="center"/>
              <w:rPr>
                <w:rFonts w:cs="Times New Roman"/>
                <w:b/>
              </w:rPr>
            </w:pPr>
          </w:p>
        </w:tc>
        <w:tc>
          <w:tcPr>
            <w:tcW w:w="5876" w:type="dxa"/>
          </w:tcPr>
          <w:p w:rsidR="00D4007A" w:rsidRPr="00C556FA" w:rsidRDefault="00D4007A" w:rsidP="00CB2704">
            <w:pPr>
              <w:rPr>
                <w:highlight w:val="yellow"/>
              </w:rPr>
            </w:pPr>
          </w:p>
        </w:tc>
      </w:tr>
      <w:tr w:rsidR="00D4007A" w:rsidRPr="00C556FA"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D4007A" w:rsidRPr="00BD2FDA" w:rsidRDefault="00D4007A" w:rsidP="00CB2704">
            <w:pPr>
              <w:snapToGrid w:val="0"/>
              <w:jc w:val="center"/>
              <w:rPr>
                <w:b/>
              </w:rPr>
            </w:pPr>
          </w:p>
        </w:tc>
        <w:tc>
          <w:tcPr>
            <w:tcW w:w="5837" w:type="dxa"/>
            <w:tcBorders>
              <w:left w:val="single" w:sz="1" w:space="0" w:color="000000"/>
              <w:bottom w:val="single" w:sz="1" w:space="0" w:color="000000"/>
            </w:tcBorders>
            <w:shd w:val="clear" w:color="auto" w:fill="FFFFFF"/>
            <w:vAlign w:val="center"/>
          </w:tcPr>
          <w:p w:rsidR="00D4007A" w:rsidRPr="00BD2FDA" w:rsidRDefault="00D4007A" w:rsidP="00CB2704">
            <w:pPr>
              <w:snapToGrid w:val="0"/>
              <w:jc w:val="center"/>
            </w:pPr>
            <w:r w:rsidRPr="00BD2FDA">
              <w:rPr>
                <w:b/>
                <w:bCs/>
              </w:rPr>
              <w:t>ДЕТСКИЕ ДОШКОЛЬНЫЕ УЧРЕЖДЕНИЯ</w:t>
            </w:r>
          </w:p>
        </w:tc>
        <w:tc>
          <w:tcPr>
            <w:tcW w:w="1134" w:type="dxa"/>
            <w:tcBorders>
              <w:left w:val="single" w:sz="1" w:space="0" w:color="000000"/>
              <w:bottom w:val="single" w:sz="1" w:space="0" w:color="000000"/>
            </w:tcBorders>
            <w:shd w:val="clear" w:color="auto" w:fill="FFFFFF"/>
            <w:vAlign w:val="center"/>
          </w:tcPr>
          <w:p w:rsidR="00D4007A" w:rsidRPr="00BD2FDA" w:rsidRDefault="00D4007A" w:rsidP="00CB2704">
            <w:pPr>
              <w:suppressAutoHyphens w:val="0"/>
              <w:jc w:val="center"/>
            </w:pPr>
          </w:p>
        </w:tc>
        <w:tc>
          <w:tcPr>
            <w:tcW w:w="1701" w:type="dxa"/>
            <w:tcBorders>
              <w:left w:val="single" w:sz="1" w:space="0" w:color="000000"/>
              <w:bottom w:val="single" w:sz="1" w:space="0" w:color="000000"/>
              <w:right w:val="single" w:sz="1" w:space="0" w:color="000000"/>
            </w:tcBorders>
            <w:shd w:val="clear" w:color="auto" w:fill="FFFFFF"/>
          </w:tcPr>
          <w:p w:rsidR="00D4007A" w:rsidRPr="00BD2FDA" w:rsidRDefault="00D4007A" w:rsidP="00CB2704">
            <w:pPr>
              <w:snapToGrid w:val="0"/>
              <w:jc w:val="center"/>
              <w:rPr>
                <w:rFonts w:cs="Times New Roman"/>
                <w:b/>
              </w:rPr>
            </w:pPr>
          </w:p>
        </w:tc>
        <w:tc>
          <w:tcPr>
            <w:tcW w:w="5876" w:type="dxa"/>
          </w:tcPr>
          <w:p w:rsidR="00D4007A" w:rsidRPr="00C556FA" w:rsidRDefault="00D4007A" w:rsidP="00CB2704">
            <w:pPr>
              <w:rPr>
                <w:highlight w:val="yellow"/>
              </w:rPr>
            </w:pPr>
          </w:p>
        </w:tc>
      </w:tr>
      <w:tr w:rsidR="00BD2FDA" w:rsidRPr="00C556FA" w:rsidTr="00CB2704">
        <w:trPr>
          <w:gridAfter w:val="2"/>
          <w:wAfter w:w="11752" w:type="dxa"/>
          <w:trHeight w:val="300"/>
        </w:trPr>
        <w:tc>
          <w:tcPr>
            <w:tcW w:w="55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rPr>
                <w:rFonts w:cs="Times New Roman"/>
                <w:lang w:val="en-US"/>
              </w:rPr>
            </w:pPr>
          </w:p>
        </w:tc>
        <w:tc>
          <w:tcPr>
            <w:tcW w:w="5837" w:type="dxa"/>
            <w:tcBorders>
              <w:left w:val="single" w:sz="1" w:space="0" w:color="000000"/>
              <w:bottom w:val="single" w:sz="1" w:space="0" w:color="000000"/>
            </w:tcBorders>
            <w:shd w:val="clear" w:color="auto" w:fill="FFFFFF"/>
            <w:vAlign w:val="center"/>
          </w:tcPr>
          <w:p w:rsidR="00BD2FDA" w:rsidRPr="00BD2FDA" w:rsidRDefault="00BD2FDA" w:rsidP="00BD2FDA">
            <w:pPr>
              <w:jc w:val="both"/>
              <w:rPr>
                <w:rFonts w:cs="Times New Roman"/>
              </w:rPr>
            </w:pPr>
          </w:p>
        </w:tc>
        <w:tc>
          <w:tcPr>
            <w:tcW w:w="113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rPr>
                <w:rFonts w:cs="Times New Roman"/>
              </w:rPr>
            </w:pPr>
          </w:p>
        </w:tc>
        <w:tc>
          <w:tcPr>
            <w:tcW w:w="1701" w:type="dxa"/>
            <w:tcBorders>
              <w:left w:val="single" w:sz="1" w:space="0" w:color="000000"/>
              <w:bottom w:val="single" w:sz="1" w:space="0" w:color="000000"/>
              <w:right w:val="single" w:sz="1" w:space="0" w:color="000000"/>
            </w:tcBorders>
            <w:shd w:val="clear" w:color="auto" w:fill="FFFFFF"/>
          </w:tcPr>
          <w:p w:rsidR="00BD2FDA" w:rsidRPr="00BD2FDA" w:rsidRDefault="00BD2FDA" w:rsidP="00BD2FDA">
            <w:pPr>
              <w:snapToGrid w:val="0"/>
              <w:jc w:val="center"/>
              <w:rPr>
                <w:rFonts w:cs="Times New Roman"/>
                <w:b/>
              </w:rPr>
            </w:pPr>
          </w:p>
        </w:tc>
        <w:tc>
          <w:tcPr>
            <w:tcW w:w="5876" w:type="dxa"/>
          </w:tcPr>
          <w:p w:rsidR="00BD2FDA" w:rsidRPr="00C556FA" w:rsidRDefault="00BD2FDA" w:rsidP="00BD2FDA">
            <w:pPr>
              <w:rPr>
                <w:highlight w:val="yellow"/>
              </w:rPr>
            </w:pPr>
          </w:p>
        </w:tc>
      </w:tr>
      <w:tr w:rsidR="00BD2FDA" w:rsidRPr="00C556FA"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BD2FDA" w:rsidRPr="00BD2FDA" w:rsidRDefault="00BD2FDA" w:rsidP="00BD2FDA">
            <w:pPr>
              <w:snapToGrid w:val="0"/>
              <w:jc w:val="center"/>
            </w:pPr>
            <w:r w:rsidRPr="00BD2FDA">
              <w:t>3.3</w:t>
            </w:r>
          </w:p>
        </w:tc>
        <w:tc>
          <w:tcPr>
            <w:tcW w:w="5837" w:type="dxa"/>
            <w:tcBorders>
              <w:left w:val="single" w:sz="1" w:space="0" w:color="000000"/>
              <w:bottom w:val="single" w:sz="4" w:space="0" w:color="auto"/>
              <w:right w:val="single" w:sz="1" w:space="0" w:color="000000"/>
            </w:tcBorders>
            <w:shd w:val="clear" w:color="auto" w:fill="FFFFFF"/>
            <w:vAlign w:val="center"/>
          </w:tcPr>
          <w:p w:rsidR="00BD2FDA" w:rsidRPr="00BD2FDA" w:rsidRDefault="00BD2FDA" w:rsidP="00BD2FDA">
            <w:pPr>
              <w:pStyle w:val="af0"/>
              <w:spacing w:after="0"/>
              <w:jc w:val="center"/>
              <w:rPr>
                <w:rFonts w:ascii="Times New Roman Полужирный" w:hAnsi="Times New Roman Полужирный" w:cs="Calibri"/>
                <w:caps/>
              </w:rPr>
            </w:pPr>
            <w:r w:rsidRPr="00BD2FDA">
              <w:rPr>
                <w:rFonts w:ascii="Times New Roman Полужирный" w:hAnsi="Times New Roman Полужирный" w:cs="Calibri"/>
                <w:b/>
                <w:bCs/>
                <w:caps/>
              </w:rPr>
              <w:t>Объекты здравоохранения</w:t>
            </w:r>
          </w:p>
        </w:tc>
        <w:tc>
          <w:tcPr>
            <w:tcW w:w="1134" w:type="dxa"/>
            <w:tcBorders>
              <w:bottom w:val="single" w:sz="4" w:space="0" w:color="auto"/>
            </w:tcBorders>
          </w:tcPr>
          <w:p w:rsidR="00BD2FDA" w:rsidRPr="00BD2FDA" w:rsidRDefault="00BD2FDA" w:rsidP="00BD2FDA">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BD2FDA" w:rsidRPr="00BD2FDA" w:rsidRDefault="00BD2FDA" w:rsidP="00BD2FDA">
            <w:pPr>
              <w:snapToGrid w:val="0"/>
              <w:jc w:val="center"/>
              <w:rPr>
                <w:rFonts w:cs="Times New Roman"/>
                <w:b/>
              </w:rPr>
            </w:pPr>
          </w:p>
        </w:tc>
        <w:tc>
          <w:tcPr>
            <w:tcW w:w="5876" w:type="dxa"/>
          </w:tcPr>
          <w:p w:rsidR="00BD2FDA" w:rsidRPr="00C556FA" w:rsidRDefault="00BD2FDA" w:rsidP="00BD2FDA">
            <w:pPr>
              <w:rPr>
                <w:highlight w:val="yellow"/>
              </w:rPr>
            </w:pPr>
          </w:p>
        </w:tc>
      </w:tr>
      <w:tr w:rsidR="00BD2FDA" w:rsidRPr="00C556FA" w:rsidTr="00CB2704">
        <w:trPr>
          <w:gridAfter w:val="2"/>
          <w:wAfter w:w="11752" w:type="dxa"/>
          <w:trHeight w:val="300"/>
        </w:trPr>
        <w:tc>
          <w:tcPr>
            <w:tcW w:w="55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pPr>
          </w:p>
        </w:tc>
        <w:tc>
          <w:tcPr>
            <w:tcW w:w="5837" w:type="dxa"/>
            <w:tcBorders>
              <w:left w:val="single" w:sz="1" w:space="0" w:color="000000"/>
              <w:bottom w:val="single" w:sz="1" w:space="0" w:color="000000"/>
            </w:tcBorders>
            <w:shd w:val="clear" w:color="auto" w:fill="FFFFFF"/>
            <w:vAlign w:val="center"/>
          </w:tcPr>
          <w:p w:rsidR="00BD2FDA" w:rsidRPr="00BD2FDA" w:rsidRDefault="00BD2FDA" w:rsidP="00BD2FDA">
            <w:pPr>
              <w:pStyle w:val="af0"/>
              <w:spacing w:after="0"/>
              <w:rPr>
                <w:rFonts w:ascii="Times New Roman" w:hAnsi="Times New Roman" w:cs="Times New Roman"/>
              </w:rPr>
            </w:pPr>
          </w:p>
        </w:tc>
        <w:tc>
          <w:tcPr>
            <w:tcW w:w="113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BD2FDA" w:rsidRPr="00BD2FDA" w:rsidRDefault="00BD2FDA" w:rsidP="00BD2FDA">
            <w:pPr>
              <w:snapToGrid w:val="0"/>
              <w:jc w:val="center"/>
              <w:rPr>
                <w:rFonts w:cs="Times New Roman"/>
                <w:b/>
              </w:rPr>
            </w:pPr>
          </w:p>
        </w:tc>
        <w:tc>
          <w:tcPr>
            <w:tcW w:w="5876" w:type="dxa"/>
          </w:tcPr>
          <w:p w:rsidR="00BD2FDA" w:rsidRPr="00C556FA" w:rsidRDefault="00BD2FDA" w:rsidP="00BD2FDA">
            <w:pPr>
              <w:rPr>
                <w:highlight w:val="yellow"/>
              </w:rPr>
            </w:pPr>
          </w:p>
        </w:tc>
      </w:tr>
      <w:tr w:rsidR="00BD2FDA" w:rsidRPr="00AE2740"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BD2FDA" w:rsidRPr="00BD2FDA" w:rsidRDefault="00BD2FDA" w:rsidP="00BD2FDA">
            <w:pPr>
              <w:snapToGrid w:val="0"/>
              <w:jc w:val="center"/>
              <w:rPr>
                <w:b/>
              </w:rPr>
            </w:pPr>
            <w:r w:rsidRPr="00BD2FDA">
              <w:rPr>
                <w:b/>
              </w:rPr>
              <w:t>4</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BD2FDA" w:rsidRPr="00BD2FDA" w:rsidRDefault="00BD2FDA" w:rsidP="00BD2FDA">
            <w:pPr>
              <w:snapToGrid w:val="0"/>
              <w:jc w:val="center"/>
              <w:rPr>
                <w:rFonts w:cs="Times New Roman"/>
                <w:b/>
              </w:rPr>
            </w:pPr>
            <w:r w:rsidRPr="00BD2FDA">
              <w:rPr>
                <w:b/>
                <w:caps/>
              </w:rPr>
              <w:t>Объекты в иных областях деятельности, необходимые для осуществления полномочий в связи с решением вопросов местного значения поселения</w:t>
            </w:r>
          </w:p>
        </w:tc>
        <w:tc>
          <w:tcPr>
            <w:tcW w:w="5876" w:type="dxa"/>
          </w:tcPr>
          <w:p w:rsidR="00BD2FDA" w:rsidRPr="00AE2740" w:rsidRDefault="00BD2FDA" w:rsidP="00BD2FDA">
            <w:pPr>
              <w:rPr>
                <w:highlight w:val="yellow"/>
              </w:rPr>
            </w:pPr>
          </w:p>
        </w:tc>
      </w:tr>
      <w:tr w:rsidR="00BD2FDA" w:rsidRPr="00C556FA" w:rsidTr="00CB2704">
        <w:trPr>
          <w:gridAfter w:val="2"/>
          <w:wAfter w:w="11752" w:type="dxa"/>
          <w:trHeight w:val="300"/>
        </w:trPr>
        <w:tc>
          <w:tcPr>
            <w:tcW w:w="554" w:type="dxa"/>
            <w:tcBorders>
              <w:left w:val="single" w:sz="1" w:space="0" w:color="000000"/>
              <w:bottom w:val="single" w:sz="1" w:space="0" w:color="000000"/>
            </w:tcBorders>
            <w:shd w:val="clear" w:color="auto" w:fill="FFFFFF"/>
          </w:tcPr>
          <w:p w:rsidR="00BD2FDA" w:rsidRPr="00BD2FDA" w:rsidRDefault="00BD2FDA" w:rsidP="00BD2FDA">
            <w:pPr>
              <w:snapToGrid w:val="0"/>
              <w:jc w:val="center"/>
            </w:pPr>
            <w:r w:rsidRPr="00BD2FDA">
              <w:t>4.1</w:t>
            </w:r>
          </w:p>
        </w:tc>
        <w:tc>
          <w:tcPr>
            <w:tcW w:w="5837" w:type="dxa"/>
            <w:tcBorders>
              <w:left w:val="single" w:sz="1" w:space="0" w:color="000000"/>
              <w:bottom w:val="single" w:sz="1" w:space="0" w:color="000000"/>
            </w:tcBorders>
            <w:shd w:val="clear" w:color="auto" w:fill="FFFFFF"/>
            <w:vAlign w:val="center"/>
          </w:tcPr>
          <w:p w:rsidR="00BD2FDA" w:rsidRPr="00BD2FDA" w:rsidRDefault="00BD2FDA" w:rsidP="00BD2FDA">
            <w:pPr>
              <w:snapToGrid w:val="0"/>
            </w:pPr>
            <w:r w:rsidRPr="00BD2FDA">
              <w:rPr>
                <w:b/>
                <w:bCs/>
              </w:rPr>
              <w:t>АДМИНИСТРАТИВНЫЕ ЗДАНИЯ</w:t>
            </w:r>
          </w:p>
        </w:tc>
        <w:tc>
          <w:tcPr>
            <w:tcW w:w="1134" w:type="dxa"/>
            <w:tcBorders>
              <w:top w:val="single" w:sz="4" w:space="0" w:color="auto"/>
              <w:left w:val="single" w:sz="1" w:space="0" w:color="000000"/>
              <w:bottom w:val="single" w:sz="1" w:space="0" w:color="000000"/>
            </w:tcBorders>
            <w:shd w:val="clear" w:color="auto" w:fill="FFFFFF"/>
            <w:vAlign w:val="center"/>
          </w:tcPr>
          <w:p w:rsidR="00BD2FDA" w:rsidRPr="00BD2FDA" w:rsidRDefault="00BD2FDA" w:rsidP="00BD2FDA">
            <w:pPr>
              <w:snapToGrid w:val="0"/>
              <w:jc w:val="center"/>
              <w:rPr>
                <w:b/>
              </w:rPr>
            </w:pPr>
          </w:p>
        </w:tc>
        <w:tc>
          <w:tcPr>
            <w:tcW w:w="1701" w:type="dxa"/>
            <w:tcBorders>
              <w:left w:val="single" w:sz="1" w:space="0" w:color="000000"/>
              <w:bottom w:val="single" w:sz="1" w:space="0" w:color="000000"/>
              <w:right w:val="single" w:sz="1" w:space="0" w:color="000000"/>
            </w:tcBorders>
            <w:shd w:val="clear" w:color="auto" w:fill="FFFFFF"/>
          </w:tcPr>
          <w:p w:rsidR="00BD2FDA" w:rsidRPr="00BD2FDA" w:rsidRDefault="00BD2FDA" w:rsidP="00BD2FDA">
            <w:pPr>
              <w:snapToGrid w:val="0"/>
              <w:jc w:val="center"/>
              <w:rPr>
                <w:rFonts w:cs="Times New Roman"/>
                <w:b/>
              </w:rPr>
            </w:pPr>
          </w:p>
        </w:tc>
        <w:tc>
          <w:tcPr>
            <w:tcW w:w="5876" w:type="dxa"/>
          </w:tcPr>
          <w:p w:rsidR="00BD2FDA" w:rsidRPr="00C556FA" w:rsidRDefault="00BD2FDA" w:rsidP="00BD2FDA">
            <w:pPr>
              <w:rPr>
                <w:highlight w:val="yellow"/>
              </w:rPr>
            </w:pPr>
          </w:p>
        </w:tc>
      </w:tr>
      <w:tr w:rsidR="00BD2FDA" w:rsidRPr="00C556FA" w:rsidTr="00CB2704">
        <w:trPr>
          <w:gridAfter w:val="3"/>
          <w:wAfter w:w="17628" w:type="dxa"/>
          <w:trHeight w:val="300"/>
        </w:trPr>
        <w:tc>
          <w:tcPr>
            <w:tcW w:w="554" w:type="dxa"/>
            <w:tcBorders>
              <w:left w:val="single" w:sz="1" w:space="0" w:color="000000"/>
              <w:bottom w:val="single" w:sz="1" w:space="0" w:color="000000"/>
            </w:tcBorders>
            <w:shd w:val="clear" w:color="auto" w:fill="FFFFFF"/>
          </w:tcPr>
          <w:p w:rsidR="00BD2FDA" w:rsidRPr="00BD2FDA" w:rsidRDefault="00BD2FDA" w:rsidP="00BD2FDA">
            <w:pPr>
              <w:snapToGrid w:val="0"/>
              <w:jc w:val="center"/>
            </w:pPr>
          </w:p>
        </w:tc>
        <w:tc>
          <w:tcPr>
            <w:tcW w:w="5837" w:type="dxa"/>
            <w:tcBorders>
              <w:left w:val="single" w:sz="1" w:space="0" w:color="000000"/>
              <w:bottom w:val="single" w:sz="1" w:space="0" w:color="000000"/>
            </w:tcBorders>
            <w:shd w:val="clear" w:color="auto" w:fill="FFFFFF"/>
            <w:vAlign w:val="center"/>
          </w:tcPr>
          <w:p w:rsidR="00BD2FDA" w:rsidRPr="00363A92" w:rsidRDefault="00BD2FDA" w:rsidP="00BD2FDA">
            <w:pPr>
              <w:pStyle w:val="3f1"/>
              <w:shd w:val="clear" w:color="auto" w:fill="FFFFFF"/>
              <w:jc w:val="both"/>
              <w:rPr>
                <w:sz w:val="24"/>
                <w:szCs w:val="24"/>
              </w:rPr>
            </w:pPr>
          </w:p>
        </w:tc>
        <w:tc>
          <w:tcPr>
            <w:tcW w:w="113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BD2FDA" w:rsidRPr="00BD2FDA" w:rsidRDefault="00BD2FDA" w:rsidP="00BD2FDA">
            <w:pPr>
              <w:snapToGrid w:val="0"/>
              <w:jc w:val="center"/>
            </w:pPr>
          </w:p>
        </w:tc>
      </w:tr>
      <w:tr w:rsidR="00BD2FDA" w:rsidRPr="00C556FA" w:rsidTr="00CB270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pPr>
            <w:r w:rsidRPr="00BD2FDA">
              <w:t>4.2</w:t>
            </w:r>
          </w:p>
        </w:tc>
        <w:tc>
          <w:tcPr>
            <w:tcW w:w="5837"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rPr>
                <w:b/>
              </w:rPr>
            </w:pPr>
            <w:r w:rsidRPr="00BD2FDA">
              <w:rPr>
                <w:b/>
              </w:rPr>
              <w:t>УЧРЕЖДЕНИЯ КУЛЬТУРЫ И ИСКУССТВА</w:t>
            </w:r>
          </w:p>
        </w:tc>
        <w:tc>
          <w:tcPr>
            <w:tcW w:w="113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BD2FDA" w:rsidRPr="00BD2FDA" w:rsidRDefault="00BD2FDA" w:rsidP="00BD2FDA">
            <w:pPr>
              <w:snapToGrid w:val="0"/>
              <w:jc w:val="center"/>
            </w:pPr>
          </w:p>
        </w:tc>
      </w:tr>
      <w:tr w:rsidR="00BD2FDA" w:rsidRPr="00C556FA" w:rsidTr="00CB2704">
        <w:trPr>
          <w:gridAfter w:val="3"/>
          <w:wAfter w:w="17628" w:type="dxa"/>
          <w:trHeight w:val="334"/>
        </w:trPr>
        <w:tc>
          <w:tcPr>
            <w:tcW w:w="55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pPr>
          </w:p>
        </w:tc>
        <w:tc>
          <w:tcPr>
            <w:tcW w:w="5837" w:type="dxa"/>
            <w:tcBorders>
              <w:left w:val="single" w:sz="1" w:space="0" w:color="000000"/>
              <w:bottom w:val="single" w:sz="1" w:space="0" w:color="000000"/>
            </w:tcBorders>
            <w:shd w:val="clear" w:color="auto" w:fill="FFFFFF"/>
            <w:vAlign w:val="center"/>
          </w:tcPr>
          <w:p w:rsidR="00BD2FDA" w:rsidRPr="00BD2FDA" w:rsidRDefault="00363A92" w:rsidP="00BD2FDA">
            <w:pPr>
              <w:snapToGrid w:val="0"/>
            </w:pPr>
            <w:r>
              <w:t>Дом культуры</w:t>
            </w:r>
          </w:p>
        </w:tc>
        <w:tc>
          <w:tcPr>
            <w:tcW w:w="1134" w:type="dxa"/>
            <w:tcBorders>
              <w:left w:val="single" w:sz="1" w:space="0" w:color="000000"/>
              <w:bottom w:val="single" w:sz="1" w:space="0" w:color="000000"/>
            </w:tcBorders>
            <w:shd w:val="clear" w:color="auto" w:fill="FFFFFF"/>
            <w:vAlign w:val="center"/>
          </w:tcPr>
          <w:p w:rsidR="00BD2FDA" w:rsidRPr="00BD2FDA" w:rsidRDefault="00363A92" w:rsidP="00BD2FDA">
            <w:pPr>
              <w:suppressAutoHyphens w:val="0"/>
              <w:jc w:val="center"/>
            </w:pPr>
            <w:r>
              <w:t>1</w:t>
            </w:r>
          </w:p>
        </w:tc>
        <w:tc>
          <w:tcPr>
            <w:tcW w:w="1701" w:type="dxa"/>
            <w:tcBorders>
              <w:left w:val="single" w:sz="1" w:space="0" w:color="000000"/>
              <w:bottom w:val="single" w:sz="1" w:space="0" w:color="000000"/>
              <w:right w:val="single" w:sz="1" w:space="0" w:color="000000"/>
            </w:tcBorders>
            <w:shd w:val="clear" w:color="auto" w:fill="FFFFFF"/>
            <w:vAlign w:val="center"/>
          </w:tcPr>
          <w:p w:rsidR="00BD2FDA" w:rsidRPr="00BD2FDA" w:rsidRDefault="00DC1A25" w:rsidP="00BD2FDA">
            <w:pPr>
              <w:snapToGrid w:val="0"/>
              <w:jc w:val="center"/>
            </w:pPr>
            <w:r w:rsidRPr="00DC1A25">
              <w:rPr>
                <w:noProof/>
                <w:lang w:eastAsia="ru-RU"/>
              </w:rPr>
              <w:drawing>
                <wp:inline distT="0" distB="0" distL="0" distR="0">
                  <wp:extent cx="336580" cy="333375"/>
                  <wp:effectExtent l="0" t="0" r="0" b="0"/>
                  <wp:docPr id="10" name="Рисунок 10" descr="\\Olga-project\проекты пск рп\MAPINFO\MapInfo\символы\Culture\image0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lga-project\проекты пск рп\MAPINFO\MapInfo\символы\Culture\image068.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3273" cy="340004"/>
                          </a:xfrm>
                          <a:prstGeom prst="rect">
                            <a:avLst/>
                          </a:prstGeom>
                          <a:noFill/>
                          <a:ln>
                            <a:noFill/>
                          </a:ln>
                        </pic:spPr>
                      </pic:pic>
                    </a:graphicData>
                  </a:graphic>
                </wp:inline>
              </w:drawing>
            </w:r>
          </w:p>
        </w:tc>
      </w:tr>
      <w:tr w:rsidR="008D346C" w:rsidRPr="00C556FA" w:rsidTr="00863143">
        <w:trPr>
          <w:gridAfter w:val="3"/>
          <w:wAfter w:w="17628" w:type="dxa"/>
          <w:trHeight w:val="334"/>
        </w:trPr>
        <w:tc>
          <w:tcPr>
            <w:tcW w:w="554" w:type="dxa"/>
            <w:tcBorders>
              <w:left w:val="single" w:sz="1" w:space="0" w:color="000000"/>
              <w:bottom w:val="single" w:sz="1" w:space="0" w:color="000000"/>
            </w:tcBorders>
            <w:shd w:val="clear" w:color="auto" w:fill="FFFFFF"/>
            <w:vAlign w:val="center"/>
          </w:tcPr>
          <w:p w:rsidR="008D346C" w:rsidRPr="00BD2FDA" w:rsidRDefault="008D346C" w:rsidP="00BD2FDA">
            <w:pPr>
              <w:snapToGrid w:val="0"/>
              <w:jc w:val="center"/>
            </w:pPr>
            <w:r>
              <w:t>4.3</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D346C" w:rsidRPr="00BD2FDA" w:rsidRDefault="008D346C" w:rsidP="00BD2FDA">
            <w:pPr>
              <w:snapToGrid w:val="0"/>
              <w:jc w:val="center"/>
            </w:pPr>
            <w:r w:rsidRPr="00F32A41">
              <w:rPr>
                <w:b/>
              </w:rPr>
              <w:t>ПРОЧИЕ ОБЪЕКТЫ, СВЯЗАННЫЕ С ПРОИЗВОДСТВЕННОЙ ДЕЯТЕЛЬНОСТЬЮ</w:t>
            </w:r>
          </w:p>
        </w:tc>
      </w:tr>
      <w:tr w:rsidR="00F32A41" w:rsidRPr="00C556FA" w:rsidTr="00CB2704">
        <w:trPr>
          <w:gridAfter w:val="3"/>
          <w:wAfter w:w="17628" w:type="dxa"/>
          <w:trHeight w:val="334"/>
        </w:trPr>
        <w:tc>
          <w:tcPr>
            <w:tcW w:w="554" w:type="dxa"/>
            <w:tcBorders>
              <w:left w:val="single" w:sz="1" w:space="0" w:color="000000"/>
              <w:bottom w:val="single" w:sz="1" w:space="0" w:color="000000"/>
            </w:tcBorders>
            <w:shd w:val="clear" w:color="auto" w:fill="FFFFFF"/>
            <w:vAlign w:val="center"/>
          </w:tcPr>
          <w:p w:rsidR="00F32A41" w:rsidRPr="00BD2FDA" w:rsidRDefault="00F32A41" w:rsidP="00BD2FDA">
            <w:pPr>
              <w:snapToGrid w:val="0"/>
              <w:jc w:val="center"/>
            </w:pPr>
          </w:p>
        </w:tc>
        <w:tc>
          <w:tcPr>
            <w:tcW w:w="5837" w:type="dxa"/>
            <w:tcBorders>
              <w:left w:val="single" w:sz="1" w:space="0" w:color="000000"/>
              <w:bottom w:val="single" w:sz="1" w:space="0" w:color="000000"/>
            </w:tcBorders>
            <w:shd w:val="clear" w:color="auto" w:fill="FFFFFF"/>
            <w:vAlign w:val="center"/>
          </w:tcPr>
          <w:p w:rsidR="00F32A41" w:rsidRPr="00BD2FDA" w:rsidRDefault="00F078D2" w:rsidP="00BD2FDA">
            <w:pPr>
              <w:snapToGrid w:val="0"/>
            </w:pPr>
            <w:r>
              <w:t>Непроизводственные объекты коммунально-бытового обслуживания и предоставления персональных услуг (парикмахерская)</w:t>
            </w:r>
          </w:p>
        </w:tc>
        <w:tc>
          <w:tcPr>
            <w:tcW w:w="1134" w:type="dxa"/>
            <w:tcBorders>
              <w:left w:val="single" w:sz="1" w:space="0" w:color="000000"/>
              <w:bottom w:val="single" w:sz="1" w:space="0" w:color="000000"/>
            </w:tcBorders>
            <w:shd w:val="clear" w:color="auto" w:fill="FFFFFF"/>
            <w:vAlign w:val="center"/>
          </w:tcPr>
          <w:p w:rsidR="00F32A41" w:rsidRPr="00BD2FDA" w:rsidRDefault="00F078D2" w:rsidP="00BD2FDA">
            <w:pPr>
              <w:suppressAutoHyphens w:val="0"/>
              <w:jc w:val="center"/>
            </w:pPr>
            <w:r>
              <w:t>1</w:t>
            </w:r>
          </w:p>
        </w:tc>
        <w:tc>
          <w:tcPr>
            <w:tcW w:w="1701" w:type="dxa"/>
            <w:tcBorders>
              <w:left w:val="single" w:sz="1" w:space="0" w:color="000000"/>
              <w:bottom w:val="single" w:sz="1" w:space="0" w:color="000000"/>
              <w:right w:val="single" w:sz="1" w:space="0" w:color="000000"/>
            </w:tcBorders>
            <w:shd w:val="clear" w:color="auto" w:fill="FFFFFF"/>
            <w:vAlign w:val="center"/>
          </w:tcPr>
          <w:p w:rsidR="00F32A41" w:rsidRPr="00BD2FDA" w:rsidRDefault="00DC1A25" w:rsidP="00BD2FDA">
            <w:pPr>
              <w:snapToGrid w:val="0"/>
              <w:jc w:val="center"/>
            </w:pPr>
            <w:r w:rsidRPr="00DC1A25">
              <w:rPr>
                <w:noProof/>
                <w:lang w:eastAsia="ru-RU"/>
              </w:rPr>
              <w:drawing>
                <wp:inline distT="0" distB="0" distL="0" distR="0">
                  <wp:extent cx="304800" cy="304800"/>
                  <wp:effectExtent l="0" t="0" r="0" b="0"/>
                  <wp:docPr id="11" name="Рисунок 11" descr="\\Olga-project\проекты пск рп\MAPINFO\MapInfo\символы\AuthorityService\image1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lga-project\проекты пск рп\MAPINFO\MapInfo\символы\AuthorityService\image176.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r>
      <w:tr w:rsidR="008D346C" w:rsidRPr="00C556FA" w:rsidTr="00863143">
        <w:trPr>
          <w:gridAfter w:val="3"/>
          <w:wAfter w:w="17628" w:type="dxa"/>
          <w:trHeight w:val="334"/>
        </w:trPr>
        <w:tc>
          <w:tcPr>
            <w:tcW w:w="554" w:type="dxa"/>
            <w:tcBorders>
              <w:left w:val="single" w:sz="1" w:space="0" w:color="000000"/>
              <w:bottom w:val="single" w:sz="1" w:space="0" w:color="000000"/>
            </w:tcBorders>
            <w:shd w:val="clear" w:color="auto" w:fill="FFFFFF"/>
            <w:vAlign w:val="center"/>
          </w:tcPr>
          <w:p w:rsidR="008D346C" w:rsidRPr="00BD2FDA" w:rsidRDefault="008D346C" w:rsidP="00BD2FDA">
            <w:pPr>
              <w:snapToGrid w:val="0"/>
              <w:jc w:val="center"/>
            </w:pPr>
            <w:r>
              <w:t>4.4</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D346C" w:rsidRDefault="008D346C" w:rsidP="00BD2FDA">
            <w:pPr>
              <w:snapToGrid w:val="0"/>
              <w:jc w:val="center"/>
            </w:pPr>
            <w:r w:rsidRPr="00F32A41">
              <w:rPr>
                <w:b/>
              </w:rPr>
              <w:t>ОБЪЕКТЫ ЕДИНОЙ ГОСУДАРСТВЕННОЙ СИСТЕМЫ ПРЕДУПРЕЖДЕНИЯ И ЛИКВИДАЦИИ ЧРЕЗВЫЧАЙНЫХ СИТУАЦИЙ</w:t>
            </w:r>
          </w:p>
        </w:tc>
      </w:tr>
      <w:tr w:rsidR="00F32A41" w:rsidRPr="00C556FA" w:rsidTr="00CB2704">
        <w:trPr>
          <w:gridAfter w:val="3"/>
          <w:wAfter w:w="17628" w:type="dxa"/>
          <w:trHeight w:val="334"/>
        </w:trPr>
        <w:tc>
          <w:tcPr>
            <w:tcW w:w="554" w:type="dxa"/>
            <w:tcBorders>
              <w:left w:val="single" w:sz="1" w:space="0" w:color="000000"/>
              <w:bottom w:val="single" w:sz="1" w:space="0" w:color="000000"/>
            </w:tcBorders>
            <w:shd w:val="clear" w:color="auto" w:fill="FFFFFF"/>
            <w:vAlign w:val="center"/>
          </w:tcPr>
          <w:p w:rsidR="00F32A41" w:rsidRPr="00BD2FDA" w:rsidRDefault="00F32A41" w:rsidP="00BD2FDA">
            <w:pPr>
              <w:snapToGrid w:val="0"/>
              <w:jc w:val="center"/>
            </w:pPr>
          </w:p>
        </w:tc>
        <w:tc>
          <w:tcPr>
            <w:tcW w:w="5837" w:type="dxa"/>
            <w:tcBorders>
              <w:left w:val="single" w:sz="1" w:space="0" w:color="000000"/>
              <w:bottom w:val="single" w:sz="1" w:space="0" w:color="000000"/>
            </w:tcBorders>
            <w:shd w:val="clear" w:color="auto" w:fill="FFFFFF"/>
            <w:vAlign w:val="center"/>
          </w:tcPr>
          <w:p w:rsidR="00F32A41" w:rsidRDefault="00F32A41" w:rsidP="00BD2FDA">
            <w:pPr>
              <w:snapToGrid w:val="0"/>
            </w:pPr>
          </w:p>
        </w:tc>
        <w:tc>
          <w:tcPr>
            <w:tcW w:w="1134" w:type="dxa"/>
            <w:tcBorders>
              <w:left w:val="single" w:sz="1" w:space="0" w:color="000000"/>
              <w:bottom w:val="single" w:sz="1" w:space="0" w:color="000000"/>
            </w:tcBorders>
            <w:shd w:val="clear" w:color="auto" w:fill="FFFFFF"/>
            <w:vAlign w:val="center"/>
          </w:tcPr>
          <w:p w:rsidR="00F32A41" w:rsidRDefault="00F32A41" w:rsidP="00BD2FDA">
            <w:pPr>
              <w:suppressAutoHyphens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F32A41" w:rsidRDefault="00F32A41" w:rsidP="00BD2FDA">
            <w:pPr>
              <w:snapToGrid w:val="0"/>
              <w:jc w:val="center"/>
            </w:pPr>
          </w:p>
        </w:tc>
      </w:tr>
      <w:tr w:rsidR="00BD2FDA" w:rsidRPr="00AE2740" w:rsidTr="00CB270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BD2FDA" w:rsidRPr="00BD2FDA" w:rsidRDefault="00F32A41" w:rsidP="00BD2FDA">
            <w:pPr>
              <w:snapToGrid w:val="0"/>
              <w:jc w:val="center"/>
            </w:pPr>
            <w:r>
              <w:t>4.5</w:t>
            </w:r>
          </w:p>
        </w:tc>
        <w:tc>
          <w:tcPr>
            <w:tcW w:w="5837"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pPr>
            <w:r w:rsidRPr="00BD2FDA">
              <w:rPr>
                <w:b/>
                <w:bCs/>
              </w:rPr>
              <w:t>ПРЕДПРИЯТИЯ ТОРГОВЛИ, ОБЩЕСТВЕННОГО ПИТАНИЯ, БЫТОВОГО И КОММУНАЛЬНОГО ОБСЛУЖИВАНИЯ</w:t>
            </w:r>
          </w:p>
        </w:tc>
        <w:tc>
          <w:tcPr>
            <w:tcW w:w="1134"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BD2FDA" w:rsidRPr="00BD2FDA" w:rsidRDefault="00BD2FDA" w:rsidP="00BD2FDA">
            <w:pPr>
              <w:snapToGrid w:val="0"/>
              <w:jc w:val="center"/>
            </w:pPr>
          </w:p>
        </w:tc>
      </w:tr>
      <w:tr w:rsidR="00BD2FDA" w:rsidRPr="00A74E4D" w:rsidTr="00CB2704">
        <w:trPr>
          <w:gridAfter w:val="3"/>
          <w:wAfter w:w="17628" w:type="dxa"/>
          <w:trHeight w:val="300"/>
        </w:trPr>
        <w:tc>
          <w:tcPr>
            <w:tcW w:w="554" w:type="dxa"/>
            <w:tcBorders>
              <w:left w:val="single" w:sz="1" w:space="0" w:color="000000"/>
              <w:bottom w:val="single" w:sz="4" w:space="0" w:color="auto"/>
            </w:tcBorders>
            <w:shd w:val="clear" w:color="auto" w:fill="FFFFFF"/>
            <w:vAlign w:val="center"/>
          </w:tcPr>
          <w:p w:rsidR="00BD2FDA" w:rsidRPr="00BD2FDA" w:rsidRDefault="00BD2FDA" w:rsidP="00BD2FDA">
            <w:pPr>
              <w:snapToGrid w:val="0"/>
              <w:jc w:val="center"/>
            </w:pPr>
          </w:p>
        </w:tc>
        <w:tc>
          <w:tcPr>
            <w:tcW w:w="5837" w:type="dxa"/>
            <w:tcBorders>
              <w:left w:val="single" w:sz="1" w:space="0" w:color="000000"/>
              <w:bottom w:val="single" w:sz="4" w:space="0" w:color="auto"/>
            </w:tcBorders>
            <w:shd w:val="clear" w:color="auto" w:fill="FFFFFF"/>
          </w:tcPr>
          <w:p w:rsidR="00BD2FDA" w:rsidRPr="00BD2FDA" w:rsidRDefault="00BD2FDA" w:rsidP="00BD2FDA"/>
        </w:tc>
        <w:tc>
          <w:tcPr>
            <w:tcW w:w="1134" w:type="dxa"/>
            <w:tcBorders>
              <w:left w:val="single" w:sz="1" w:space="0" w:color="000000"/>
              <w:bottom w:val="single" w:sz="4" w:space="0" w:color="auto"/>
            </w:tcBorders>
            <w:shd w:val="clear" w:color="auto" w:fill="FFFFFF"/>
            <w:vAlign w:val="center"/>
          </w:tcPr>
          <w:p w:rsidR="00BD2FDA" w:rsidRPr="00BD2FDA" w:rsidRDefault="00BD2FDA" w:rsidP="00BD2FDA">
            <w:pPr>
              <w:suppressAutoHyphens w:val="0"/>
              <w:jc w:val="center"/>
            </w:pPr>
          </w:p>
        </w:tc>
        <w:tc>
          <w:tcPr>
            <w:tcW w:w="1701" w:type="dxa"/>
            <w:tcBorders>
              <w:left w:val="single" w:sz="1" w:space="0" w:color="000000"/>
              <w:bottom w:val="single" w:sz="4" w:space="0" w:color="auto"/>
              <w:right w:val="single" w:sz="1" w:space="0" w:color="000000"/>
            </w:tcBorders>
            <w:shd w:val="clear" w:color="auto" w:fill="FFFFFF"/>
            <w:vAlign w:val="center"/>
          </w:tcPr>
          <w:p w:rsidR="00BD2FDA" w:rsidRPr="00BD2FDA" w:rsidRDefault="00BD2FDA" w:rsidP="00BD2FDA">
            <w:pPr>
              <w:snapToGrid w:val="0"/>
              <w:jc w:val="center"/>
            </w:pPr>
          </w:p>
        </w:tc>
      </w:tr>
    </w:tbl>
    <w:p w:rsidR="001C3D1D" w:rsidRDefault="001C3D1D" w:rsidP="00444202">
      <w:pPr>
        <w:jc w:val="center"/>
      </w:pPr>
    </w:p>
    <w:p w:rsidR="00A25EB3" w:rsidRPr="00047B00" w:rsidRDefault="00A25EB3" w:rsidP="00524A68">
      <w:pPr>
        <w:pStyle w:val="11"/>
        <w:rPr>
          <w:color w:val="FF0000"/>
          <w:lang w:val="ru-RU"/>
        </w:rPr>
      </w:pPr>
      <w:bookmarkStart w:id="79" w:name="_Toc9845038"/>
      <w:bookmarkStart w:id="80" w:name="_Toc93779759"/>
      <w:r w:rsidRPr="00047B00">
        <w:rPr>
          <w:lang w:val="ru-RU"/>
        </w:rPr>
        <w:t>8. Обоснование выбранного варианта размещения объектов местного значения</w:t>
      </w:r>
      <w:bookmarkEnd w:id="79"/>
      <w:bookmarkEnd w:id="80"/>
    </w:p>
    <w:p w:rsidR="002126E4" w:rsidRPr="00D35BFA" w:rsidRDefault="002126E4" w:rsidP="002126E4">
      <w:pPr>
        <w:pStyle w:val="Default"/>
        <w:ind w:firstLine="567"/>
        <w:jc w:val="both"/>
        <w:rPr>
          <w:color w:val="auto"/>
        </w:rPr>
      </w:pPr>
      <w:r w:rsidRPr="00D35BFA">
        <w:rPr>
          <w:color w:val="auto"/>
        </w:rPr>
        <w:t xml:space="preserve">Обоснование выбранного варианта планируемого размещения объектов местного значения, установленных в планах и программах комплексного социально-экономического развития, выполнялось с соблюдением проведения следующих обязательных этапов: </w:t>
      </w:r>
    </w:p>
    <w:p w:rsidR="002126E4" w:rsidRPr="00D35BFA" w:rsidRDefault="002126E4" w:rsidP="002126E4">
      <w:pPr>
        <w:pStyle w:val="Default"/>
        <w:ind w:firstLine="567"/>
        <w:jc w:val="both"/>
        <w:rPr>
          <w:color w:val="auto"/>
        </w:rPr>
      </w:pPr>
      <w:r w:rsidRPr="00D35BFA">
        <w:rPr>
          <w:color w:val="auto"/>
        </w:rPr>
        <w:t xml:space="preserve">- анализ состояния и использования территории; </w:t>
      </w:r>
    </w:p>
    <w:p w:rsidR="002126E4" w:rsidRPr="00D35BFA" w:rsidRDefault="002126E4" w:rsidP="002126E4">
      <w:pPr>
        <w:pStyle w:val="Default"/>
        <w:ind w:firstLine="567"/>
        <w:jc w:val="both"/>
        <w:rPr>
          <w:color w:val="auto"/>
        </w:rPr>
      </w:pPr>
      <w:r w:rsidRPr="00D35BFA">
        <w:rPr>
          <w:color w:val="auto"/>
        </w:rPr>
        <w:t xml:space="preserve">- определение возможных направлений развития территории; </w:t>
      </w:r>
    </w:p>
    <w:p w:rsidR="002126E4" w:rsidRPr="00D35BFA" w:rsidRDefault="002126E4" w:rsidP="002126E4">
      <w:pPr>
        <w:pStyle w:val="Default"/>
        <w:ind w:firstLine="567"/>
        <w:jc w:val="both"/>
        <w:rPr>
          <w:color w:val="auto"/>
        </w:rPr>
      </w:pPr>
      <w:r w:rsidRPr="00D35BFA">
        <w:rPr>
          <w:color w:val="auto"/>
        </w:rPr>
        <w:t xml:space="preserve">- прогнозируемые ограничения использования территории. </w:t>
      </w:r>
    </w:p>
    <w:p w:rsidR="002126E4" w:rsidRPr="00D35BFA" w:rsidRDefault="002126E4" w:rsidP="002126E4">
      <w:pPr>
        <w:pStyle w:val="Default"/>
        <w:ind w:firstLine="567"/>
        <w:jc w:val="both"/>
        <w:rPr>
          <w:color w:val="auto"/>
        </w:rPr>
      </w:pPr>
      <w:r w:rsidRPr="00D35BFA">
        <w:rPr>
          <w:color w:val="auto"/>
        </w:rPr>
        <w:t xml:space="preserve">Обоснование проводилось для каждого рассматриваемого объекта. В случае указания в программе конкретного места размещения объекта, учитывались особенности проведения </w:t>
      </w:r>
      <w:r w:rsidRPr="00D35BFA">
        <w:rPr>
          <w:color w:val="auto"/>
        </w:rPr>
        <w:lastRenderedPageBreak/>
        <w:t xml:space="preserve">обоснований в этой ситуации, к которым относится ограниченность по площади территории, которая находится в населённом пункте или другой конкретно указанной части муниципального образования и занимает определенное место в составе принятых в генеральном плане градостроительных решений, учет которых является обязательным условием проведения обоснований. </w:t>
      </w:r>
    </w:p>
    <w:p w:rsidR="002126E4" w:rsidRPr="00D35BFA" w:rsidRDefault="002126E4" w:rsidP="002126E4">
      <w:pPr>
        <w:pStyle w:val="Default"/>
        <w:ind w:firstLine="567"/>
        <w:jc w:val="both"/>
        <w:rPr>
          <w:color w:val="auto"/>
        </w:rPr>
      </w:pPr>
      <w:r w:rsidRPr="00D35BFA">
        <w:rPr>
          <w:color w:val="auto"/>
        </w:rPr>
        <w:t xml:space="preserve">При этом определяются: функциональная зона и ограничения по использованию территории. </w:t>
      </w:r>
    </w:p>
    <w:p w:rsidR="002126E4" w:rsidRPr="00D35BFA" w:rsidRDefault="002126E4" w:rsidP="002126E4">
      <w:pPr>
        <w:pStyle w:val="Default"/>
        <w:ind w:firstLine="567"/>
        <w:jc w:val="both"/>
        <w:rPr>
          <w:color w:val="auto"/>
        </w:rPr>
      </w:pPr>
      <w:r w:rsidRPr="00D35BFA">
        <w:rPr>
          <w:color w:val="auto"/>
        </w:rPr>
        <w:t xml:space="preserve">Все результаты по обоснованию выбранного варианта планируемого размещения объекта местного значения занесены в сводную </w:t>
      </w:r>
      <w:r w:rsidRPr="00D35BFA">
        <w:rPr>
          <w:bCs/>
          <w:color w:val="auto"/>
        </w:rPr>
        <w:t xml:space="preserve">таблицу </w:t>
      </w:r>
      <w:r w:rsidR="001F10B0">
        <w:rPr>
          <w:bCs/>
          <w:color w:val="auto"/>
        </w:rPr>
        <w:t>8.5</w:t>
      </w:r>
      <w:r w:rsidRPr="00D35BFA">
        <w:rPr>
          <w:bCs/>
          <w:color w:val="auto"/>
        </w:rPr>
        <w:t>.1.</w:t>
      </w:r>
    </w:p>
    <w:p w:rsidR="002126E4" w:rsidRPr="00444202" w:rsidRDefault="00555E4F" w:rsidP="00444202">
      <w:pPr>
        <w:pStyle w:val="2"/>
      </w:pPr>
      <w:bookmarkStart w:id="81" w:name="_Toc9845039"/>
      <w:bookmarkStart w:id="82" w:name="_Toc93779760"/>
      <w:r w:rsidRPr="00444202">
        <w:t>8</w:t>
      </w:r>
      <w:r w:rsidR="002126E4" w:rsidRPr="00444202">
        <w:t>.1 Обоснование выбранного варианта размещения объектов электро-, тепло-, газо-, водоснабжения населения, водоотведение, установленных в планах и программах комплексного социально-экономического развития муниципального образования</w:t>
      </w:r>
      <w:bookmarkEnd w:id="81"/>
      <w:bookmarkEnd w:id="82"/>
    </w:p>
    <w:p w:rsidR="00313787" w:rsidRDefault="00444F85" w:rsidP="00313787">
      <w:pPr>
        <w:pStyle w:val="Default"/>
        <w:ind w:firstLine="567"/>
        <w:jc w:val="both"/>
      </w:pPr>
      <w:r w:rsidRPr="008673B2">
        <w:rPr>
          <w:color w:val="auto"/>
        </w:rPr>
        <w:t>На основании сведений, представленных в разделе 5, в планах и программах комплексного социально-экономического развития муниципального образования</w:t>
      </w:r>
      <w:r w:rsidR="00E47526">
        <w:rPr>
          <w:color w:val="auto"/>
        </w:rPr>
        <w:t xml:space="preserve"> </w:t>
      </w:r>
      <w:r w:rsidR="00313787">
        <w:rPr>
          <w:color w:val="auto"/>
        </w:rPr>
        <w:t xml:space="preserve">не </w:t>
      </w:r>
      <w:r w:rsidR="00313787" w:rsidRPr="00D35BFA">
        <w:rPr>
          <w:bCs/>
          <w:color w:val="auto"/>
        </w:rPr>
        <w:t xml:space="preserve">предусматривается </w:t>
      </w:r>
      <w:r w:rsidR="00313787" w:rsidRPr="00444202">
        <w:t>размещения объектов электро-, тепло-, газо-, водоснабжения населения, водоотведение</w:t>
      </w:r>
      <w:r w:rsidR="00313787">
        <w:rPr>
          <w:bCs/>
          <w:color w:val="auto"/>
        </w:rPr>
        <w:t>.</w:t>
      </w:r>
    </w:p>
    <w:p w:rsidR="00444F85" w:rsidRPr="00D35BFA" w:rsidRDefault="00444F85" w:rsidP="008673B2">
      <w:pPr>
        <w:pStyle w:val="Default"/>
        <w:ind w:firstLine="567"/>
        <w:jc w:val="both"/>
        <w:rPr>
          <w:color w:val="auto"/>
        </w:rPr>
      </w:pPr>
      <w:r w:rsidRPr="008673B2">
        <w:rPr>
          <w:color w:val="auto"/>
        </w:rPr>
        <w:t>В случае утверждения планов и муниципальных программ и принятия решений по созданию объектов местного значения</w:t>
      </w:r>
      <w:r w:rsidRPr="00D35BFA">
        <w:rPr>
          <w:color w:val="auto"/>
        </w:rPr>
        <w:t xml:space="preserve">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444F85" w:rsidRPr="00D35BFA" w:rsidRDefault="00444F85" w:rsidP="00444F85">
      <w:pPr>
        <w:pStyle w:val="26"/>
        <w:widowControl w:val="0"/>
        <w:spacing w:line="240" w:lineRule="auto"/>
        <w:ind w:firstLine="567"/>
      </w:pPr>
      <w:r w:rsidRPr="00D35BFA">
        <w:t xml:space="preserve">Все результаты по обоснованию выбранного варианта планируемого размещения объекта местного значения должны быть занесены в сводную таблицу </w:t>
      </w:r>
      <w:r>
        <w:t>8</w:t>
      </w:r>
      <w:r w:rsidRPr="00D35BFA">
        <w:t>.5.1.</w:t>
      </w:r>
    </w:p>
    <w:p w:rsidR="002126E4" w:rsidRPr="001A0F36" w:rsidRDefault="00555E4F" w:rsidP="00444202">
      <w:pPr>
        <w:pStyle w:val="2"/>
      </w:pPr>
      <w:bookmarkStart w:id="83" w:name="_Toc9845040"/>
      <w:bookmarkStart w:id="84" w:name="_Toc93779761"/>
      <w:r>
        <w:t>8</w:t>
      </w:r>
      <w:r w:rsidR="002126E4" w:rsidRPr="001A0F36">
        <w:t>.2 Обоснование выбранного варианта размещения объектов автомобильных дорог в границах населенных пунктов МО, установленных в планах и программах комплексного социально-экономического развития муниципального образования</w:t>
      </w:r>
      <w:bookmarkEnd w:id="83"/>
      <w:bookmarkEnd w:id="84"/>
    </w:p>
    <w:p w:rsidR="009A4B4F" w:rsidRDefault="002126E4" w:rsidP="00D67558">
      <w:pPr>
        <w:pStyle w:val="Default"/>
        <w:ind w:firstLine="567"/>
        <w:jc w:val="both"/>
      </w:pPr>
      <w:r w:rsidRPr="00D35BFA">
        <w:rPr>
          <w:color w:val="auto"/>
        </w:rPr>
        <w:t xml:space="preserve">На основании сведений, представленных в разделе 5, в планах и программах комплексного социально-экономического развития муниципального образования </w:t>
      </w:r>
      <w:r w:rsidR="00D67558">
        <w:rPr>
          <w:color w:val="auto"/>
        </w:rPr>
        <w:t xml:space="preserve">не </w:t>
      </w:r>
      <w:r w:rsidR="00D67558" w:rsidRPr="00D35BFA">
        <w:rPr>
          <w:bCs/>
          <w:color w:val="auto"/>
        </w:rPr>
        <w:t xml:space="preserve">предусматривается создание </w:t>
      </w:r>
      <w:r w:rsidR="00D67558" w:rsidRPr="001A0F36">
        <w:t>объектов</w:t>
      </w:r>
      <w:r w:rsidRPr="00D35BFA">
        <w:rPr>
          <w:bCs/>
          <w:color w:val="auto"/>
        </w:rPr>
        <w:t xml:space="preserve"> автомобильных дорог</w:t>
      </w:r>
      <w:r w:rsidR="00D67558">
        <w:rPr>
          <w:bCs/>
          <w:color w:val="auto"/>
        </w:rPr>
        <w:t>.</w:t>
      </w:r>
    </w:p>
    <w:p w:rsidR="002126E4" w:rsidRPr="00D35BFA" w:rsidRDefault="002126E4" w:rsidP="002126E4">
      <w:pPr>
        <w:pStyle w:val="Default"/>
        <w:ind w:firstLine="567"/>
        <w:jc w:val="both"/>
        <w:rPr>
          <w:color w:val="auto"/>
        </w:rPr>
      </w:pPr>
      <w:r w:rsidRPr="00D35BFA">
        <w:rPr>
          <w:color w:val="auto"/>
        </w:rPr>
        <w:t>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2126E4" w:rsidRPr="00D35BFA" w:rsidRDefault="002126E4" w:rsidP="002126E4">
      <w:pPr>
        <w:pStyle w:val="26"/>
        <w:widowControl w:val="0"/>
        <w:spacing w:line="240" w:lineRule="auto"/>
        <w:ind w:firstLine="567"/>
      </w:pPr>
      <w:r w:rsidRPr="00D35BFA">
        <w:t xml:space="preserve">Все результаты по обоснованию выбранного варианта планируемого размещения объекта местного значения должны быть занесены в сводную таблицу </w:t>
      </w:r>
      <w:r w:rsidR="001F10B0">
        <w:t>8</w:t>
      </w:r>
      <w:r w:rsidRPr="00D35BFA">
        <w:t>.5.1.</w:t>
      </w:r>
    </w:p>
    <w:p w:rsidR="002126E4" w:rsidRPr="001A0F36" w:rsidRDefault="00555E4F" w:rsidP="00444202">
      <w:pPr>
        <w:pStyle w:val="2"/>
      </w:pPr>
      <w:bookmarkStart w:id="85" w:name="_Toc9845041"/>
      <w:bookmarkStart w:id="86" w:name="_Toc93779762"/>
      <w:r>
        <w:t>8</w:t>
      </w:r>
      <w:r w:rsidR="002126E4" w:rsidRPr="001A0F36">
        <w:t>.3 Обоснование выбранного варианта размещения объектов физической культуры и массового спорта,</w:t>
      </w:r>
      <w:r w:rsidR="002126E4" w:rsidRPr="00C844BB">
        <w:t>образования, здравоохранения</w:t>
      </w:r>
      <w:r w:rsidR="002126E4">
        <w:t>,</w:t>
      </w:r>
      <w:r w:rsidR="002126E4" w:rsidRPr="001A0F36">
        <w:t xml:space="preserve"> установленных в планах и программах комплексного социально-экономического развития муниципального образования</w:t>
      </w:r>
      <w:bookmarkEnd w:id="85"/>
      <w:bookmarkEnd w:id="86"/>
    </w:p>
    <w:p w:rsidR="002126E4" w:rsidRPr="00B951C5" w:rsidRDefault="002126E4" w:rsidP="00B043F8">
      <w:pPr>
        <w:pStyle w:val="Default"/>
        <w:ind w:firstLine="567"/>
        <w:jc w:val="both"/>
        <w:rPr>
          <w:rFonts w:cs="Calibri"/>
          <w:color w:val="auto"/>
          <w:lang w:eastAsia="ar-SA"/>
        </w:rPr>
      </w:pPr>
      <w:r w:rsidRPr="00D35BFA">
        <w:rPr>
          <w:color w:val="auto"/>
        </w:rPr>
        <w:t xml:space="preserve">На основании сведений, представленных в разделе 5, в планах и программах комплексного </w:t>
      </w:r>
      <w:r w:rsidRPr="00B951C5">
        <w:rPr>
          <w:rFonts w:cs="Calibri"/>
          <w:color w:val="auto"/>
          <w:lang w:eastAsia="ar-SA"/>
        </w:rPr>
        <w:t xml:space="preserve">социально-экономического развития муниципального образования </w:t>
      </w:r>
      <w:r w:rsidR="001C3D1D">
        <w:rPr>
          <w:rFonts w:cs="Calibri"/>
          <w:color w:val="auto"/>
          <w:lang w:eastAsia="ar-SA"/>
        </w:rPr>
        <w:t xml:space="preserve">не </w:t>
      </w:r>
      <w:r w:rsidRPr="00B951C5">
        <w:rPr>
          <w:rFonts w:cs="Calibri"/>
          <w:color w:val="auto"/>
          <w:lang w:eastAsia="ar-SA"/>
        </w:rPr>
        <w:t>предусматривается создание объектов физической культуры и массового спорта, образования, здравоохранения</w:t>
      </w:r>
      <w:r w:rsidR="001C3D1D">
        <w:rPr>
          <w:rFonts w:cs="Calibri"/>
          <w:color w:val="auto"/>
          <w:lang w:eastAsia="ar-SA"/>
        </w:rPr>
        <w:t>.</w:t>
      </w:r>
    </w:p>
    <w:p w:rsidR="002126E4" w:rsidRDefault="002126E4" w:rsidP="00B043F8">
      <w:pPr>
        <w:pStyle w:val="26"/>
        <w:widowControl w:val="0"/>
        <w:spacing w:line="240" w:lineRule="auto"/>
        <w:ind w:firstLine="567"/>
        <w:jc w:val="both"/>
      </w:pPr>
      <w:r w:rsidRPr="00D35BFA">
        <w:t xml:space="preserve">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 </w:t>
      </w:r>
    </w:p>
    <w:p w:rsidR="002126E4" w:rsidRPr="00D35BFA" w:rsidRDefault="002126E4" w:rsidP="00B043F8">
      <w:pPr>
        <w:pStyle w:val="26"/>
        <w:widowControl w:val="0"/>
        <w:spacing w:line="240" w:lineRule="auto"/>
        <w:ind w:firstLine="567"/>
        <w:jc w:val="both"/>
      </w:pPr>
      <w:r w:rsidRPr="00D35BFA">
        <w:lastRenderedPageBreak/>
        <w:t xml:space="preserve">Все результаты по обоснованию выбранного варианта планируемого размещения объекта местного значения должны быть занесены в сводную таблицу </w:t>
      </w:r>
      <w:r w:rsidR="001F10B0">
        <w:t>8.5</w:t>
      </w:r>
      <w:r w:rsidRPr="00D35BFA">
        <w:t>.1.</w:t>
      </w:r>
    </w:p>
    <w:p w:rsidR="002126E4" w:rsidRPr="001A0F36" w:rsidRDefault="00555E4F" w:rsidP="00444202">
      <w:pPr>
        <w:pStyle w:val="2"/>
      </w:pPr>
      <w:bookmarkStart w:id="87" w:name="_Toc9845042"/>
      <w:bookmarkStart w:id="88" w:name="_Toc93779763"/>
      <w:r>
        <w:t>8</w:t>
      </w:r>
      <w:r w:rsidR="002126E4" w:rsidRPr="001A0F36">
        <w:t>.4 Обоснование выбранного варианта размещения объектов в иных областях деятельности, необходимых для осуществления полномочий в связи с решением вопросов местного значения МО, установленных в планах и программах комплексного социально-экономического развития муниципального образования</w:t>
      </w:r>
      <w:bookmarkEnd w:id="87"/>
      <w:bookmarkEnd w:id="88"/>
    </w:p>
    <w:p w:rsidR="00B951C5" w:rsidRDefault="002126E4" w:rsidP="00B951C5">
      <w:pPr>
        <w:pStyle w:val="Default"/>
        <w:ind w:firstLine="567"/>
        <w:jc w:val="both"/>
        <w:rPr>
          <w:bCs/>
          <w:color w:val="auto"/>
        </w:rPr>
      </w:pPr>
      <w:r w:rsidRPr="00D35BFA">
        <w:rPr>
          <w:color w:val="auto"/>
        </w:rPr>
        <w:t>На основании сведений, представленных в разделе 5, в планах и программах комплексного социально-экономического развития муниципального образования</w:t>
      </w:r>
      <w:r w:rsidR="001C3D1D">
        <w:rPr>
          <w:color w:val="auto"/>
        </w:rPr>
        <w:t xml:space="preserve">не </w:t>
      </w:r>
      <w:r w:rsidRPr="00D35BFA">
        <w:rPr>
          <w:bCs/>
          <w:color w:val="auto"/>
        </w:rPr>
        <w:t>предусматривается создание объектов в иных областях деятельности, необходимых для осуществления полномочий в связи с решением вопросов местного значения МО</w:t>
      </w:r>
      <w:r w:rsidR="001C3D1D">
        <w:rPr>
          <w:bCs/>
          <w:color w:val="auto"/>
        </w:rPr>
        <w:t>.</w:t>
      </w:r>
    </w:p>
    <w:p w:rsidR="002126E4" w:rsidRPr="00D35BFA" w:rsidRDefault="002126E4" w:rsidP="002126E4">
      <w:pPr>
        <w:pStyle w:val="Default"/>
        <w:ind w:firstLine="567"/>
        <w:jc w:val="both"/>
        <w:rPr>
          <w:color w:val="auto"/>
        </w:rPr>
      </w:pPr>
      <w:r w:rsidRPr="00D35BFA">
        <w:rPr>
          <w:color w:val="auto"/>
        </w:rPr>
        <w:t>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2126E4" w:rsidRPr="00D35BFA" w:rsidRDefault="002126E4" w:rsidP="002126E4">
      <w:pPr>
        <w:pStyle w:val="26"/>
        <w:widowControl w:val="0"/>
        <w:spacing w:line="240" w:lineRule="auto"/>
        <w:ind w:firstLine="567"/>
      </w:pPr>
      <w:r w:rsidRPr="00D35BFA">
        <w:t xml:space="preserve">Все результаты по обоснованию выбранного варианта планируемого размещения объекта местного значения должны быть занесены в сводную таблицу </w:t>
      </w:r>
      <w:r w:rsidR="001F10B0">
        <w:t>8</w:t>
      </w:r>
      <w:r w:rsidRPr="00D35BFA">
        <w:t>.5.1.</w:t>
      </w:r>
    </w:p>
    <w:p w:rsidR="002126E4" w:rsidRPr="001A0F36" w:rsidRDefault="00555E4F" w:rsidP="00444202">
      <w:pPr>
        <w:pStyle w:val="2"/>
      </w:pPr>
      <w:bookmarkStart w:id="89" w:name="_Toc9845044"/>
      <w:bookmarkStart w:id="90" w:name="_Toc93779764"/>
      <w:r>
        <w:t>8</w:t>
      </w:r>
      <w:r w:rsidR="002126E4" w:rsidRPr="001A0F36">
        <w:t>.5 Сводная таблица обоснования выбранного варианта размещения планируемых объектов местного значения, установленных в планах и программах комплексного социально-экономического развития муниципального образования</w:t>
      </w:r>
      <w:bookmarkEnd w:id="89"/>
      <w:bookmarkEnd w:id="90"/>
    </w:p>
    <w:p w:rsidR="002126E4" w:rsidRPr="00D35BFA" w:rsidRDefault="002126E4" w:rsidP="00B043F8">
      <w:pPr>
        <w:pStyle w:val="7"/>
      </w:pPr>
      <w:r w:rsidRPr="00D35BFA">
        <w:t xml:space="preserve">Таблица </w:t>
      </w:r>
      <w:r w:rsidR="001F10B0">
        <w:t>8.5</w:t>
      </w:r>
      <w:r w:rsidRPr="00D35BFA">
        <w:t xml:space="preserve">.1 </w:t>
      </w:r>
    </w:p>
    <w:p w:rsidR="002126E4" w:rsidRDefault="002126E4" w:rsidP="00B043F8">
      <w:pPr>
        <w:jc w:val="center"/>
      </w:pPr>
      <w:r w:rsidRPr="00D35BFA">
        <w:t>Обоснования выбранного варианта размещения планируемых объектов местного значения, установленных в планах и программах комплексного социально-экономического развития муниципального образования</w:t>
      </w:r>
    </w:p>
    <w:tbl>
      <w:tblPr>
        <w:tblW w:w="9717" w:type="dxa"/>
        <w:jc w:val="center"/>
        <w:tblLayout w:type="fixed"/>
        <w:tblCellMar>
          <w:left w:w="102" w:type="dxa"/>
          <w:right w:w="102" w:type="dxa"/>
        </w:tblCellMar>
        <w:tblLook w:val="0000" w:firstRow="0" w:lastRow="0" w:firstColumn="0" w:lastColumn="0" w:noHBand="0" w:noVBand="0"/>
      </w:tblPr>
      <w:tblGrid>
        <w:gridCol w:w="554"/>
        <w:gridCol w:w="5336"/>
        <w:gridCol w:w="567"/>
        <w:gridCol w:w="813"/>
        <w:gridCol w:w="1313"/>
        <w:gridCol w:w="1134"/>
      </w:tblGrid>
      <w:tr w:rsidR="00D4007A" w:rsidRPr="000E6920" w:rsidTr="006758D5">
        <w:trPr>
          <w:cantSplit/>
          <w:trHeight w:val="2372"/>
          <w:tblHeader/>
          <w:jc w:val="center"/>
        </w:trPr>
        <w:tc>
          <w:tcPr>
            <w:tcW w:w="554" w:type="dxa"/>
            <w:tcBorders>
              <w:top w:val="single" w:sz="1" w:space="0" w:color="000000"/>
              <w:left w:val="single" w:sz="1" w:space="0" w:color="000000"/>
              <w:bottom w:val="single" w:sz="1" w:space="0" w:color="000000"/>
            </w:tcBorders>
            <w:shd w:val="clear" w:color="auto" w:fill="FFFFFF"/>
            <w:vAlign w:val="center"/>
          </w:tcPr>
          <w:p w:rsidR="00D4007A" w:rsidRPr="00B043F8" w:rsidRDefault="00D4007A" w:rsidP="00CB2704">
            <w:pPr>
              <w:snapToGrid w:val="0"/>
              <w:jc w:val="center"/>
              <w:rPr>
                <w:b/>
              </w:rPr>
            </w:pPr>
            <w:r w:rsidRPr="00B043F8">
              <w:rPr>
                <w:b/>
              </w:rPr>
              <w:t xml:space="preserve">№ п/п </w:t>
            </w:r>
          </w:p>
        </w:tc>
        <w:tc>
          <w:tcPr>
            <w:tcW w:w="5336" w:type="dxa"/>
            <w:tcBorders>
              <w:top w:val="single" w:sz="1" w:space="0" w:color="000000"/>
              <w:left w:val="single" w:sz="1" w:space="0" w:color="000000"/>
              <w:bottom w:val="single" w:sz="1" w:space="0" w:color="000000"/>
            </w:tcBorders>
            <w:shd w:val="clear" w:color="auto" w:fill="FFFFFF"/>
            <w:vAlign w:val="center"/>
          </w:tcPr>
          <w:p w:rsidR="00D4007A" w:rsidRPr="00B043F8" w:rsidRDefault="00D4007A" w:rsidP="00CB2704">
            <w:pPr>
              <w:snapToGrid w:val="0"/>
              <w:jc w:val="center"/>
              <w:rPr>
                <w:b/>
              </w:rPr>
            </w:pPr>
            <w:r w:rsidRPr="00B043F8">
              <w:rPr>
                <w:b/>
              </w:rPr>
              <w:t>Наименование</w:t>
            </w:r>
          </w:p>
        </w:tc>
        <w:tc>
          <w:tcPr>
            <w:tcW w:w="567" w:type="dxa"/>
            <w:tcBorders>
              <w:top w:val="single" w:sz="1" w:space="0" w:color="000000"/>
              <w:left w:val="single" w:sz="1" w:space="0" w:color="000000"/>
              <w:bottom w:val="single" w:sz="1" w:space="0" w:color="000000"/>
            </w:tcBorders>
            <w:shd w:val="clear" w:color="auto" w:fill="FFFFFF"/>
            <w:textDirection w:val="btLr"/>
            <w:vAlign w:val="center"/>
          </w:tcPr>
          <w:p w:rsidR="00D4007A" w:rsidRPr="00B043F8" w:rsidRDefault="00D4007A" w:rsidP="00CB2704">
            <w:pPr>
              <w:snapToGrid w:val="0"/>
              <w:jc w:val="center"/>
              <w:rPr>
                <w:b/>
              </w:rPr>
            </w:pPr>
            <w:r w:rsidRPr="00B043F8">
              <w:rPr>
                <w:b/>
              </w:rPr>
              <w:t>Кол-во</w:t>
            </w:r>
          </w:p>
        </w:tc>
        <w:tc>
          <w:tcPr>
            <w:tcW w:w="813"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D4007A" w:rsidRPr="00B043F8" w:rsidRDefault="00D4007A" w:rsidP="00CB2704">
            <w:pPr>
              <w:snapToGrid w:val="0"/>
              <w:jc w:val="center"/>
              <w:rPr>
                <w:b/>
              </w:rPr>
            </w:pPr>
            <w:r w:rsidRPr="00B043F8">
              <w:rPr>
                <w:b/>
              </w:rPr>
              <w:t>Примечание</w:t>
            </w:r>
          </w:p>
        </w:tc>
        <w:tc>
          <w:tcPr>
            <w:tcW w:w="1313"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D4007A" w:rsidRPr="00B043F8" w:rsidRDefault="00D4007A" w:rsidP="00CB2704">
            <w:pPr>
              <w:snapToGrid w:val="0"/>
              <w:jc w:val="center"/>
              <w:rPr>
                <w:b/>
              </w:rPr>
            </w:pPr>
            <w:r w:rsidRPr="00B043F8">
              <w:rPr>
                <w:b/>
              </w:rPr>
              <w:t>Функциональная зона по генеральному плану МО</w:t>
            </w:r>
          </w:p>
        </w:tc>
        <w:tc>
          <w:tcPr>
            <w:tcW w:w="1134"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D4007A" w:rsidRPr="00B043F8" w:rsidRDefault="00D4007A" w:rsidP="00CB2704">
            <w:pPr>
              <w:snapToGrid w:val="0"/>
              <w:jc w:val="center"/>
              <w:rPr>
                <w:b/>
              </w:rPr>
            </w:pPr>
            <w:r w:rsidRPr="00B043F8">
              <w:rPr>
                <w:b/>
              </w:rPr>
              <w:t>Наличие зон с особыми условиями использования территории</w:t>
            </w:r>
          </w:p>
        </w:tc>
      </w:tr>
      <w:tr w:rsidR="00D4007A" w:rsidRPr="000E6920" w:rsidTr="006758D5">
        <w:trPr>
          <w:trHeight w:val="315"/>
          <w:tblHeader/>
          <w:jc w:val="center"/>
        </w:trPr>
        <w:tc>
          <w:tcPr>
            <w:tcW w:w="554" w:type="dxa"/>
            <w:tcBorders>
              <w:left w:val="single" w:sz="1" w:space="0" w:color="000000"/>
              <w:bottom w:val="single" w:sz="1" w:space="0" w:color="000000"/>
            </w:tcBorders>
            <w:shd w:val="clear" w:color="auto" w:fill="FFFFFF"/>
            <w:vAlign w:val="center"/>
          </w:tcPr>
          <w:p w:rsidR="00D4007A" w:rsidRPr="00B043F8" w:rsidRDefault="00D4007A" w:rsidP="00CB2704">
            <w:pPr>
              <w:snapToGrid w:val="0"/>
              <w:jc w:val="center"/>
              <w:rPr>
                <w:b/>
              </w:rPr>
            </w:pPr>
            <w:r w:rsidRPr="00B043F8">
              <w:rPr>
                <w:b/>
              </w:rPr>
              <w:t>1</w:t>
            </w:r>
          </w:p>
        </w:tc>
        <w:tc>
          <w:tcPr>
            <w:tcW w:w="5336" w:type="dxa"/>
            <w:tcBorders>
              <w:left w:val="single" w:sz="1" w:space="0" w:color="000000"/>
              <w:bottom w:val="single" w:sz="1" w:space="0" w:color="000000"/>
            </w:tcBorders>
            <w:shd w:val="clear" w:color="auto" w:fill="FFFFFF"/>
            <w:vAlign w:val="center"/>
          </w:tcPr>
          <w:p w:rsidR="00D4007A" w:rsidRPr="00B043F8" w:rsidRDefault="00D4007A" w:rsidP="00CB2704">
            <w:pPr>
              <w:snapToGrid w:val="0"/>
              <w:jc w:val="center"/>
              <w:rPr>
                <w:b/>
              </w:rPr>
            </w:pPr>
            <w:r w:rsidRPr="00B043F8">
              <w:rPr>
                <w:b/>
              </w:rPr>
              <w:t>2</w:t>
            </w:r>
          </w:p>
        </w:tc>
        <w:tc>
          <w:tcPr>
            <w:tcW w:w="567" w:type="dxa"/>
            <w:tcBorders>
              <w:left w:val="single" w:sz="1" w:space="0" w:color="000000"/>
              <w:bottom w:val="single" w:sz="1" w:space="0" w:color="000000"/>
            </w:tcBorders>
            <w:shd w:val="clear" w:color="auto" w:fill="FFFFFF"/>
            <w:vAlign w:val="center"/>
          </w:tcPr>
          <w:p w:rsidR="00D4007A" w:rsidRPr="00B043F8" w:rsidRDefault="00D4007A" w:rsidP="00CB2704">
            <w:pPr>
              <w:snapToGrid w:val="0"/>
              <w:jc w:val="center"/>
              <w:rPr>
                <w:b/>
              </w:rPr>
            </w:pPr>
            <w:r w:rsidRPr="00B043F8">
              <w:rPr>
                <w:b/>
              </w:rPr>
              <w:t>3</w:t>
            </w: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B043F8" w:rsidRDefault="00D4007A" w:rsidP="00CB2704">
            <w:pPr>
              <w:snapToGrid w:val="0"/>
              <w:jc w:val="center"/>
              <w:rPr>
                <w:b/>
              </w:rPr>
            </w:pPr>
            <w:r w:rsidRPr="00B043F8">
              <w:rPr>
                <w:b/>
              </w:rPr>
              <w:t>4</w:t>
            </w:r>
          </w:p>
        </w:tc>
        <w:tc>
          <w:tcPr>
            <w:tcW w:w="1313" w:type="dxa"/>
            <w:tcBorders>
              <w:left w:val="single" w:sz="1" w:space="0" w:color="000000"/>
              <w:bottom w:val="single" w:sz="1" w:space="0" w:color="000000"/>
              <w:right w:val="single" w:sz="1" w:space="0" w:color="000000"/>
            </w:tcBorders>
            <w:shd w:val="clear" w:color="auto" w:fill="FFFFFF"/>
          </w:tcPr>
          <w:p w:rsidR="00D4007A" w:rsidRPr="00B043F8" w:rsidRDefault="00D4007A" w:rsidP="00CB2704">
            <w:pPr>
              <w:snapToGrid w:val="0"/>
              <w:jc w:val="center"/>
              <w:rPr>
                <w:b/>
              </w:rPr>
            </w:pPr>
            <w:r w:rsidRPr="00B043F8">
              <w:rPr>
                <w:b/>
              </w:rPr>
              <w:t>5</w:t>
            </w:r>
          </w:p>
        </w:tc>
        <w:tc>
          <w:tcPr>
            <w:tcW w:w="1134" w:type="dxa"/>
            <w:tcBorders>
              <w:left w:val="single" w:sz="1" w:space="0" w:color="000000"/>
              <w:bottom w:val="single" w:sz="1" w:space="0" w:color="000000"/>
              <w:right w:val="single" w:sz="1" w:space="0" w:color="000000"/>
            </w:tcBorders>
            <w:shd w:val="clear" w:color="auto" w:fill="FFFFFF"/>
          </w:tcPr>
          <w:p w:rsidR="00D4007A" w:rsidRPr="00B043F8" w:rsidRDefault="00D4007A" w:rsidP="00CB2704">
            <w:pPr>
              <w:snapToGrid w:val="0"/>
              <w:jc w:val="center"/>
              <w:rPr>
                <w:b/>
              </w:rPr>
            </w:pPr>
            <w:r w:rsidRPr="00B043F8">
              <w:rPr>
                <w:b/>
              </w:rPr>
              <w:t>6</w:t>
            </w:r>
          </w:p>
        </w:tc>
      </w:tr>
      <w:tr w:rsidR="00D4007A" w:rsidRPr="000E6920" w:rsidTr="00CB2704">
        <w:trPr>
          <w:trHeight w:val="315"/>
          <w:jc w:val="center"/>
        </w:trPr>
        <w:tc>
          <w:tcPr>
            <w:tcW w:w="554" w:type="dxa"/>
            <w:tcBorders>
              <w:left w:val="single" w:sz="1" w:space="0" w:color="000000"/>
              <w:bottom w:val="single" w:sz="1" w:space="0" w:color="000000"/>
            </w:tcBorders>
            <w:shd w:val="clear" w:color="auto" w:fill="FFFFFF"/>
            <w:vAlign w:val="center"/>
          </w:tcPr>
          <w:p w:rsidR="00D4007A" w:rsidRPr="00B043F8" w:rsidRDefault="00D4007A" w:rsidP="00CB2704">
            <w:pPr>
              <w:snapToGrid w:val="0"/>
              <w:jc w:val="center"/>
              <w:rPr>
                <w:b/>
              </w:rPr>
            </w:pPr>
            <w:r w:rsidRPr="00B043F8">
              <w:rPr>
                <w:b/>
              </w:rPr>
              <w:t>1</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D4007A" w:rsidRPr="00B043F8" w:rsidRDefault="00D4007A" w:rsidP="00CB2704">
            <w:pPr>
              <w:snapToGrid w:val="0"/>
              <w:jc w:val="center"/>
              <w:rPr>
                <w:b/>
                <w:caps/>
              </w:rPr>
            </w:pPr>
            <w:r w:rsidRPr="00B043F8">
              <w:rPr>
                <w:b/>
                <w:caps/>
              </w:rPr>
              <w:t>Объекты электро-, тепло-, газо- и водоснабжение населения, водоотведение</w:t>
            </w:r>
          </w:p>
        </w:tc>
      </w:tr>
      <w:tr w:rsidR="00D4007A" w:rsidRPr="000E6920" w:rsidTr="006758D5">
        <w:trPr>
          <w:trHeight w:val="315"/>
          <w:jc w:val="center"/>
        </w:trPr>
        <w:tc>
          <w:tcPr>
            <w:tcW w:w="554" w:type="dxa"/>
            <w:tcBorders>
              <w:left w:val="single" w:sz="1" w:space="0" w:color="000000"/>
              <w:bottom w:val="single" w:sz="1" w:space="0" w:color="000000"/>
            </w:tcBorders>
            <w:shd w:val="clear" w:color="auto" w:fill="FFFFFF"/>
          </w:tcPr>
          <w:p w:rsidR="00D4007A" w:rsidRPr="000E6920" w:rsidRDefault="00D4007A" w:rsidP="00CB2704">
            <w:pPr>
              <w:snapToGrid w:val="0"/>
              <w:jc w:val="center"/>
              <w:rPr>
                <w:b/>
                <w:color w:val="FF0000"/>
              </w:rPr>
            </w:pPr>
          </w:p>
        </w:tc>
        <w:tc>
          <w:tcPr>
            <w:tcW w:w="5336" w:type="dxa"/>
            <w:tcBorders>
              <w:left w:val="single" w:sz="1" w:space="0" w:color="000000"/>
              <w:bottom w:val="single" w:sz="1" w:space="0" w:color="000000"/>
            </w:tcBorders>
            <w:shd w:val="clear" w:color="auto" w:fill="FFFFFF"/>
            <w:vAlign w:val="center"/>
          </w:tcPr>
          <w:p w:rsidR="00D4007A" w:rsidRPr="008D346C" w:rsidRDefault="008D346C" w:rsidP="00CB2704">
            <w:pPr>
              <w:pStyle w:val="Default"/>
              <w:jc w:val="both"/>
              <w:rPr>
                <w:color w:val="auto"/>
              </w:rPr>
            </w:pPr>
            <w:r w:rsidRPr="008D346C">
              <w:rPr>
                <w:color w:val="auto"/>
              </w:rPr>
              <w:t>Водозабор</w:t>
            </w:r>
          </w:p>
        </w:tc>
        <w:tc>
          <w:tcPr>
            <w:tcW w:w="567" w:type="dxa"/>
            <w:tcBorders>
              <w:left w:val="single" w:sz="1" w:space="0" w:color="000000"/>
              <w:bottom w:val="single" w:sz="1" w:space="0" w:color="000000"/>
            </w:tcBorders>
            <w:shd w:val="clear" w:color="auto" w:fill="FFFFFF"/>
            <w:vAlign w:val="center"/>
          </w:tcPr>
          <w:p w:rsidR="00D4007A" w:rsidRPr="008D346C" w:rsidRDefault="00363A92" w:rsidP="00CB2704">
            <w:pPr>
              <w:snapToGrid w:val="0"/>
              <w:jc w:val="center"/>
              <w:rPr>
                <w:b/>
              </w:rPr>
            </w:pPr>
            <w:r>
              <w:rPr>
                <w:b/>
              </w:rPr>
              <w:t>2</w:t>
            </w: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8D346C" w:rsidRDefault="008D346C" w:rsidP="00CB2704">
            <w:pPr>
              <w:snapToGrid w:val="0"/>
              <w:jc w:val="center"/>
            </w:pPr>
            <w:r w:rsidRPr="008D346C">
              <w:rPr>
                <w:noProof/>
                <w:lang w:eastAsia="ru-RU"/>
              </w:rPr>
              <w:drawing>
                <wp:inline distT="0" distB="0" distL="0" distR="0">
                  <wp:extent cx="314325" cy="314325"/>
                  <wp:effectExtent l="19050" t="0" r="9525" b="0"/>
                  <wp:docPr id="6" name="Рисунок 2" descr="скважи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важина.png"/>
                          <pic:cNvPicPr/>
                        </pic:nvPicPr>
                        <pic:blipFill>
                          <a:blip r:embed="rId41"/>
                          <a:stretch>
                            <a:fillRect/>
                          </a:stretch>
                        </pic:blipFill>
                        <pic:spPr>
                          <a:xfrm>
                            <a:off x="0" y="0"/>
                            <a:ext cx="319826" cy="319826"/>
                          </a:xfrm>
                          <a:prstGeom prst="rect">
                            <a:avLst/>
                          </a:prstGeom>
                        </pic:spPr>
                      </pic:pic>
                    </a:graphicData>
                  </a:graphic>
                </wp:inline>
              </w:drawing>
            </w:r>
          </w:p>
        </w:tc>
        <w:tc>
          <w:tcPr>
            <w:tcW w:w="1313" w:type="dxa"/>
            <w:tcBorders>
              <w:left w:val="single" w:sz="1" w:space="0" w:color="000000"/>
              <w:bottom w:val="single" w:sz="1" w:space="0" w:color="000000"/>
              <w:right w:val="single" w:sz="1" w:space="0" w:color="000000"/>
            </w:tcBorders>
            <w:shd w:val="clear" w:color="auto" w:fill="FFFFFF"/>
          </w:tcPr>
          <w:p w:rsidR="00D4007A" w:rsidRPr="008D346C" w:rsidRDefault="008D346C" w:rsidP="00CB2704">
            <w:pPr>
              <w:snapToGrid w:val="0"/>
              <w:jc w:val="center"/>
            </w:pPr>
            <w:r w:rsidRPr="008D346C">
              <w:t>-</w:t>
            </w:r>
          </w:p>
        </w:tc>
        <w:tc>
          <w:tcPr>
            <w:tcW w:w="1134" w:type="dxa"/>
            <w:tcBorders>
              <w:left w:val="single" w:sz="1" w:space="0" w:color="000000"/>
              <w:bottom w:val="single" w:sz="1" w:space="0" w:color="000000"/>
              <w:right w:val="single" w:sz="1" w:space="0" w:color="000000"/>
            </w:tcBorders>
            <w:shd w:val="clear" w:color="auto" w:fill="FFFFFF"/>
          </w:tcPr>
          <w:p w:rsidR="00D4007A" w:rsidRPr="008D346C" w:rsidRDefault="008D346C" w:rsidP="00CB2704">
            <w:pPr>
              <w:snapToGrid w:val="0"/>
              <w:jc w:val="center"/>
            </w:pPr>
            <w:r w:rsidRPr="008D346C">
              <w:t>-</w:t>
            </w:r>
          </w:p>
        </w:tc>
      </w:tr>
      <w:tr w:rsidR="00D4007A" w:rsidRPr="000E6920" w:rsidTr="00CB2704">
        <w:trPr>
          <w:trHeight w:val="300"/>
          <w:jc w:val="center"/>
        </w:trPr>
        <w:tc>
          <w:tcPr>
            <w:tcW w:w="554" w:type="dxa"/>
            <w:tcBorders>
              <w:left w:val="single" w:sz="1" w:space="0" w:color="000000"/>
              <w:bottom w:val="single" w:sz="1" w:space="0" w:color="000000"/>
            </w:tcBorders>
            <w:shd w:val="clear" w:color="auto" w:fill="FFFFFF"/>
          </w:tcPr>
          <w:p w:rsidR="00D4007A" w:rsidRPr="00B043F8" w:rsidRDefault="00D4007A" w:rsidP="00CB2704">
            <w:pPr>
              <w:snapToGrid w:val="0"/>
              <w:jc w:val="center"/>
              <w:rPr>
                <w:b/>
              </w:rPr>
            </w:pPr>
            <w:r w:rsidRPr="00B043F8">
              <w:rPr>
                <w:b/>
              </w:rPr>
              <w:t>2</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D4007A" w:rsidRPr="00221F7A" w:rsidRDefault="00D4007A" w:rsidP="00CB2704">
            <w:pPr>
              <w:snapToGrid w:val="0"/>
              <w:jc w:val="center"/>
              <w:rPr>
                <w:b/>
                <w:caps/>
              </w:rPr>
            </w:pPr>
            <w:r w:rsidRPr="00221F7A">
              <w:rPr>
                <w:b/>
                <w:caps/>
              </w:rPr>
              <w:t>Автомобильные дороги местного значения</w:t>
            </w:r>
          </w:p>
        </w:tc>
      </w:tr>
      <w:tr w:rsidR="00D4007A" w:rsidRPr="000E6920" w:rsidTr="006758D5">
        <w:trPr>
          <w:trHeight w:val="300"/>
          <w:jc w:val="center"/>
        </w:trPr>
        <w:tc>
          <w:tcPr>
            <w:tcW w:w="554" w:type="dxa"/>
            <w:tcBorders>
              <w:left w:val="single" w:sz="1" w:space="0" w:color="000000"/>
              <w:bottom w:val="single" w:sz="1" w:space="0" w:color="000000"/>
            </w:tcBorders>
            <w:shd w:val="clear" w:color="auto" w:fill="FFFFFF"/>
          </w:tcPr>
          <w:p w:rsidR="00D4007A" w:rsidRPr="00D27C93" w:rsidRDefault="00D4007A" w:rsidP="00CB2704">
            <w:pPr>
              <w:snapToGrid w:val="0"/>
              <w:jc w:val="center"/>
              <w:rPr>
                <w:rFonts w:cs="Times New Roman"/>
                <w:b/>
                <w:color w:val="FF0000"/>
              </w:rPr>
            </w:pPr>
          </w:p>
        </w:tc>
        <w:tc>
          <w:tcPr>
            <w:tcW w:w="5336" w:type="dxa"/>
            <w:tcBorders>
              <w:left w:val="single" w:sz="1" w:space="0" w:color="000000"/>
              <w:bottom w:val="single" w:sz="1" w:space="0" w:color="000000"/>
            </w:tcBorders>
            <w:shd w:val="clear" w:color="auto" w:fill="FFFFFF"/>
            <w:vAlign w:val="center"/>
          </w:tcPr>
          <w:p w:rsidR="00D4007A" w:rsidRPr="00CD3FF4" w:rsidRDefault="00D4007A" w:rsidP="00CB2704">
            <w:pPr>
              <w:snapToGrid w:val="0"/>
              <w:jc w:val="center"/>
              <w:rPr>
                <w:b/>
                <w:highlight w:val="cyan"/>
              </w:rPr>
            </w:pPr>
            <w:r>
              <w:rPr>
                <w:rFonts w:cs="Times New Roman"/>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D4007A" w:rsidRPr="000C60A0" w:rsidRDefault="00D4007A" w:rsidP="00CB2704">
            <w:pPr>
              <w:snapToGrid w:val="0"/>
              <w:jc w:val="center"/>
            </w:pPr>
            <w:r>
              <w:t>-</w:t>
            </w: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0C60A0" w:rsidRDefault="00D4007A" w:rsidP="00CB2704">
            <w:pPr>
              <w:snapToGrid w:val="0"/>
              <w:jc w:val="center"/>
            </w:pPr>
            <w:r>
              <w:t>-</w:t>
            </w:r>
          </w:p>
        </w:tc>
        <w:tc>
          <w:tcPr>
            <w:tcW w:w="1313" w:type="dxa"/>
            <w:tcBorders>
              <w:left w:val="single" w:sz="1" w:space="0" w:color="000000"/>
              <w:bottom w:val="single" w:sz="1" w:space="0" w:color="000000"/>
              <w:right w:val="single" w:sz="1" w:space="0" w:color="000000"/>
            </w:tcBorders>
            <w:shd w:val="clear" w:color="auto" w:fill="FFFFFF"/>
          </w:tcPr>
          <w:p w:rsidR="00D4007A" w:rsidRPr="004B0640" w:rsidRDefault="00D4007A" w:rsidP="00CB2704">
            <w:pPr>
              <w:snapToGrid w:val="0"/>
              <w:jc w:val="center"/>
              <w:rPr>
                <w:highlight w:val="cyan"/>
              </w:rPr>
            </w:pPr>
          </w:p>
        </w:tc>
        <w:tc>
          <w:tcPr>
            <w:tcW w:w="1134" w:type="dxa"/>
            <w:tcBorders>
              <w:left w:val="single" w:sz="1" w:space="0" w:color="000000"/>
              <w:bottom w:val="single" w:sz="1" w:space="0" w:color="000000"/>
              <w:right w:val="single" w:sz="1" w:space="0" w:color="000000"/>
            </w:tcBorders>
            <w:shd w:val="clear" w:color="auto" w:fill="FFFFFF"/>
          </w:tcPr>
          <w:p w:rsidR="00D4007A" w:rsidRPr="004B0640" w:rsidRDefault="00D4007A" w:rsidP="00CB2704">
            <w:pPr>
              <w:snapToGrid w:val="0"/>
              <w:jc w:val="center"/>
              <w:rPr>
                <w:highlight w:val="cyan"/>
              </w:rPr>
            </w:pPr>
          </w:p>
        </w:tc>
      </w:tr>
      <w:tr w:rsidR="00D4007A" w:rsidRPr="000E6920" w:rsidTr="00CB2704">
        <w:trPr>
          <w:trHeight w:val="300"/>
          <w:jc w:val="center"/>
        </w:trPr>
        <w:tc>
          <w:tcPr>
            <w:tcW w:w="554" w:type="dxa"/>
            <w:tcBorders>
              <w:left w:val="single" w:sz="1" w:space="0" w:color="000000"/>
              <w:bottom w:val="single" w:sz="1" w:space="0" w:color="000000"/>
            </w:tcBorders>
            <w:shd w:val="clear" w:color="auto" w:fill="FFFFFF"/>
          </w:tcPr>
          <w:p w:rsidR="00D4007A" w:rsidRPr="00B043F8" w:rsidRDefault="00D4007A" w:rsidP="00CB2704">
            <w:pPr>
              <w:snapToGrid w:val="0"/>
              <w:jc w:val="center"/>
              <w:rPr>
                <w:b/>
              </w:rPr>
            </w:pPr>
            <w:r w:rsidRPr="00B043F8">
              <w:rPr>
                <w:b/>
              </w:rPr>
              <w:t>3</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D4007A" w:rsidRPr="000C60A0" w:rsidRDefault="00D4007A" w:rsidP="00CB2704">
            <w:pPr>
              <w:snapToGrid w:val="0"/>
              <w:jc w:val="center"/>
              <w:rPr>
                <w:b/>
                <w:caps/>
              </w:rPr>
            </w:pPr>
            <w:r w:rsidRPr="00B043F8">
              <w:rPr>
                <w:b/>
                <w:caps/>
              </w:rPr>
              <w:t>Объекты физической культуры и массового спорта, образования, здравоохранения</w:t>
            </w:r>
          </w:p>
        </w:tc>
      </w:tr>
      <w:tr w:rsidR="00D4007A" w:rsidRPr="000E6920" w:rsidTr="006758D5">
        <w:trPr>
          <w:trHeight w:val="300"/>
          <w:jc w:val="center"/>
        </w:trPr>
        <w:tc>
          <w:tcPr>
            <w:tcW w:w="554" w:type="dxa"/>
            <w:tcBorders>
              <w:left w:val="single" w:sz="1" w:space="0" w:color="000000"/>
              <w:bottom w:val="single" w:sz="1" w:space="0" w:color="000000"/>
            </w:tcBorders>
            <w:shd w:val="clear" w:color="auto" w:fill="FFFFFF"/>
          </w:tcPr>
          <w:p w:rsidR="00D4007A" w:rsidRPr="000C60A0" w:rsidRDefault="00D4007A" w:rsidP="00CB2704">
            <w:pPr>
              <w:snapToGrid w:val="0"/>
              <w:jc w:val="center"/>
            </w:pPr>
            <w:r w:rsidRPr="000C60A0">
              <w:t>3.1</w:t>
            </w:r>
          </w:p>
        </w:tc>
        <w:tc>
          <w:tcPr>
            <w:tcW w:w="5336" w:type="dxa"/>
            <w:tcBorders>
              <w:left w:val="single" w:sz="1" w:space="0" w:color="000000"/>
              <w:bottom w:val="single" w:sz="1" w:space="0" w:color="000000"/>
            </w:tcBorders>
            <w:shd w:val="clear" w:color="auto" w:fill="FFFFFF"/>
            <w:vAlign w:val="center"/>
          </w:tcPr>
          <w:p w:rsidR="00D4007A" w:rsidRPr="000C60A0" w:rsidRDefault="00D4007A" w:rsidP="00CB2704">
            <w:pPr>
              <w:snapToGrid w:val="0"/>
              <w:jc w:val="center"/>
              <w:rPr>
                <w:caps/>
              </w:rPr>
            </w:pPr>
            <w:r w:rsidRPr="000C60A0">
              <w:rPr>
                <w:b/>
                <w:caps/>
              </w:rPr>
              <w:t>Объекты физической культуры и массового спорта</w:t>
            </w:r>
          </w:p>
        </w:tc>
        <w:tc>
          <w:tcPr>
            <w:tcW w:w="567" w:type="dxa"/>
            <w:tcBorders>
              <w:left w:val="single" w:sz="1" w:space="0" w:color="000000"/>
              <w:bottom w:val="single" w:sz="1" w:space="0" w:color="000000"/>
            </w:tcBorders>
            <w:shd w:val="clear" w:color="auto" w:fill="FFFFFF"/>
            <w:vAlign w:val="center"/>
          </w:tcPr>
          <w:p w:rsidR="00D4007A" w:rsidRPr="000C60A0" w:rsidRDefault="00D4007A" w:rsidP="00CB2704">
            <w:pPr>
              <w:snapToGrid w:val="0"/>
              <w:jc w:val="center"/>
              <w:rPr>
                <w:b/>
              </w:rPr>
            </w:pP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0C60A0" w:rsidRDefault="00D4007A" w:rsidP="00CB2704">
            <w:pPr>
              <w:snapToGrid w:val="0"/>
              <w:jc w:val="center"/>
              <w:rPr>
                <w:b/>
              </w:rPr>
            </w:pPr>
          </w:p>
        </w:tc>
        <w:tc>
          <w:tcPr>
            <w:tcW w:w="1313" w:type="dxa"/>
            <w:tcBorders>
              <w:left w:val="single" w:sz="1" w:space="0" w:color="000000"/>
              <w:bottom w:val="single" w:sz="1" w:space="0" w:color="000000"/>
              <w:right w:val="single" w:sz="1" w:space="0" w:color="000000"/>
            </w:tcBorders>
            <w:shd w:val="clear" w:color="auto" w:fill="FFFFFF"/>
          </w:tcPr>
          <w:p w:rsidR="00D4007A" w:rsidRPr="000C60A0" w:rsidRDefault="00D4007A" w:rsidP="00CB2704">
            <w:pPr>
              <w:snapToGrid w:val="0"/>
              <w:jc w:val="center"/>
              <w:rPr>
                <w:b/>
              </w:rPr>
            </w:pPr>
          </w:p>
        </w:tc>
        <w:tc>
          <w:tcPr>
            <w:tcW w:w="1134" w:type="dxa"/>
            <w:tcBorders>
              <w:left w:val="single" w:sz="1" w:space="0" w:color="000000"/>
              <w:bottom w:val="single" w:sz="1" w:space="0" w:color="000000"/>
              <w:right w:val="single" w:sz="1" w:space="0" w:color="000000"/>
            </w:tcBorders>
            <w:shd w:val="clear" w:color="auto" w:fill="FFFFFF"/>
          </w:tcPr>
          <w:p w:rsidR="00D4007A" w:rsidRPr="000C60A0" w:rsidRDefault="00D4007A" w:rsidP="00CB2704">
            <w:pPr>
              <w:snapToGrid w:val="0"/>
              <w:jc w:val="center"/>
              <w:rPr>
                <w:b/>
              </w:rPr>
            </w:pPr>
          </w:p>
        </w:tc>
      </w:tr>
      <w:tr w:rsidR="00D4007A" w:rsidRPr="000E6920" w:rsidTr="006758D5">
        <w:trPr>
          <w:trHeight w:val="300"/>
          <w:jc w:val="center"/>
        </w:trPr>
        <w:tc>
          <w:tcPr>
            <w:tcW w:w="554" w:type="dxa"/>
            <w:tcBorders>
              <w:left w:val="single" w:sz="1" w:space="0" w:color="000000"/>
              <w:bottom w:val="single" w:sz="1" w:space="0" w:color="000000"/>
            </w:tcBorders>
            <w:shd w:val="clear" w:color="auto" w:fill="FFFFFF"/>
            <w:vAlign w:val="center"/>
          </w:tcPr>
          <w:p w:rsidR="00D4007A" w:rsidRPr="00CD3FF4" w:rsidRDefault="00D4007A" w:rsidP="00CB2704">
            <w:pPr>
              <w:snapToGrid w:val="0"/>
              <w:jc w:val="center"/>
              <w:rPr>
                <w:b/>
                <w:highlight w:val="cyan"/>
              </w:rPr>
            </w:pPr>
          </w:p>
        </w:tc>
        <w:tc>
          <w:tcPr>
            <w:tcW w:w="5336" w:type="dxa"/>
            <w:tcBorders>
              <w:left w:val="single" w:sz="1" w:space="0" w:color="000000"/>
              <w:bottom w:val="single" w:sz="1" w:space="0" w:color="000000"/>
            </w:tcBorders>
            <w:shd w:val="clear" w:color="auto" w:fill="FFFFFF"/>
            <w:vAlign w:val="center"/>
          </w:tcPr>
          <w:p w:rsidR="00D4007A" w:rsidRPr="000C60A0" w:rsidRDefault="00363A92" w:rsidP="00363A92">
            <w:pPr>
              <w:snapToGrid w:val="0"/>
            </w:pPr>
            <w:r>
              <w:t>Спортивная площадка</w:t>
            </w:r>
          </w:p>
        </w:tc>
        <w:tc>
          <w:tcPr>
            <w:tcW w:w="567" w:type="dxa"/>
            <w:tcBorders>
              <w:left w:val="single" w:sz="1" w:space="0" w:color="000000"/>
              <w:bottom w:val="single" w:sz="1" w:space="0" w:color="000000"/>
            </w:tcBorders>
            <w:shd w:val="clear" w:color="auto" w:fill="FFFFFF"/>
            <w:vAlign w:val="center"/>
          </w:tcPr>
          <w:p w:rsidR="00D4007A" w:rsidRPr="000C60A0" w:rsidRDefault="00363A92" w:rsidP="00CB2704">
            <w:pPr>
              <w:snapToGrid w:val="0"/>
              <w:jc w:val="center"/>
            </w:pPr>
            <w:r>
              <w:t>1</w:t>
            </w: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CD3FF4" w:rsidRDefault="00DC1A25" w:rsidP="00CB2704">
            <w:pPr>
              <w:snapToGrid w:val="0"/>
              <w:jc w:val="center"/>
              <w:rPr>
                <w:b/>
                <w:highlight w:val="cyan"/>
              </w:rPr>
            </w:pPr>
            <w:r w:rsidRPr="00F078D2">
              <w:rPr>
                <w:rFonts w:cs="Times New Roman"/>
                <w:b/>
                <w:noProof/>
                <w:lang w:eastAsia="ru-RU"/>
              </w:rPr>
              <w:drawing>
                <wp:inline distT="0" distB="0" distL="0" distR="0">
                  <wp:extent cx="323850" cy="323850"/>
                  <wp:effectExtent l="0" t="0" r="0" b="0"/>
                  <wp:docPr id="13" name="Рисунок 13" descr="\\Olga-project\проекты пск рп\MAPINFO\MapInfo\символы\Sport\image0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ga-project\проекты пск рп\MAPINFO\MapInfo\символы\Sport\image080.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inline>
              </w:drawing>
            </w:r>
          </w:p>
        </w:tc>
        <w:tc>
          <w:tcPr>
            <w:tcW w:w="1313" w:type="dxa"/>
            <w:tcBorders>
              <w:left w:val="single" w:sz="1" w:space="0" w:color="000000"/>
              <w:bottom w:val="single" w:sz="1" w:space="0" w:color="000000"/>
              <w:right w:val="single" w:sz="1" w:space="0" w:color="000000"/>
            </w:tcBorders>
            <w:shd w:val="clear" w:color="auto" w:fill="FFFFFF"/>
          </w:tcPr>
          <w:p w:rsidR="00D4007A" w:rsidRPr="00DC1A25" w:rsidRDefault="00DC1A25" w:rsidP="00CB2704">
            <w:pPr>
              <w:snapToGrid w:val="0"/>
              <w:jc w:val="center"/>
            </w:pPr>
            <w:r w:rsidRPr="00DC1A25">
              <w:t>-</w:t>
            </w:r>
          </w:p>
        </w:tc>
        <w:tc>
          <w:tcPr>
            <w:tcW w:w="1134" w:type="dxa"/>
            <w:tcBorders>
              <w:left w:val="single" w:sz="1" w:space="0" w:color="000000"/>
              <w:bottom w:val="single" w:sz="1" w:space="0" w:color="000000"/>
              <w:right w:val="single" w:sz="1" w:space="0" w:color="000000"/>
            </w:tcBorders>
            <w:shd w:val="clear" w:color="auto" w:fill="FFFFFF"/>
          </w:tcPr>
          <w:p w:rsidR="00D4007A" w:rsidRPr="00DC1A25" w:rsidRDefault="00DC1A25" w:rsidP="00CB2704">
            <w:pPr>
              <w:snapToGrid w:val="0"/>
              <w:jc w:val="center"/>
            </w:pPr>
            <w:r w:rsidRPr="00DC1A25">
              <w:t>-</w:t>
            </w:r>
          </w:p>
        </w:tc>
      </w:tr>
      <w:tr w:rsidR="00D4007A" w:rsidRPr="000E6920" w:rsidTr="006758D5">
        <w:trPr>
          <w:trHeight w:val="300"/>
          <w:jc w:val="center"/>
        </w:trPr>
        <w:tc>
          <w:tcPr>
            <w:tcW w:w="554" w:type="dxa"/>
            <w:tcBorders>
              <w:left w:val="single" w:sz="1" w:space="0" w:color="000000"/>
              <w:bottom w:val="single" w:sz="1" w:space="0" w:color="000000"/>
            </w:tcBorders>
            <w:shd w:val="clear" w:color="auto" w:fill="FFFFFF"/>
          </w:tcPr>
          <w:p w:rsidR="00D4007A" w:rsidRPr="000C60A0" w:rsidRDefault="00D4007A" w:rsidP="00CB2704">
            <w:pPr>
              <w:snapToGrid w:val="0"/>
              <w:jc w:val="center"/>
            </w:pPr>
            <w:r w:rsidRPr="000C60A0">
              <w:t>3.2</w:t>
            </w:r>
          </w:p>
        </w:tc>
        <w:tc>
          <w:tcPr>
            <w:tcW w:w="5336" w:type="dxa"/>
            <w:tcBorders>
              <w:left w:val="single" w:sz="1" w:space="0" w:color="000000"/>
              <w:bottom w:val="single" w:sz="1" w:space="0" w:color="000000"/>
              <w:right w:val="single" w:sz="1" w:space="0" w:color="000000"/>
            </w:tcBorders>
            <w:shd w:val="clear" w:color="auto" w:fill="FFFFFF"/>
            <w:vAlign w:val="center"/>
          </w:tcPr>
          <w:p w:rsidR="00D4007A" w:rsidRPr="000C60A0" w:rsidRDefault="00D4007A" w:rsidP="00CB2704">
            <w:pPr>
              <w:snapToGrid w:val="0"/>
              <w:rPr>
                <w:b/>
              </w:rPr>
            </w:pPr>
            <w:r w:rsidRPr="000C60A0">
              <w:rPr>
                <w:b/>
                <w:caps/>
              </w:rPr>
              <w:t>Объекты образования</w:t>
            </w:r>
          </w:p>
        </w:tc>
        <w:tc>
          <w:tcPr>
            <w:tcW w:w="567" w:type="dxa"/>
            <w:tcBorders>
              <w:bottom w:val="single" w:sz="4" w:space="0" w:color="auto"/>
            </w:tcBorders>
          </w:tcPr>
          <w:p w:rsidR="00D4007A" w:rsidRPr="000C60A0" w:rsidRDefault="00D4007A" w:rsidP="00CB2704">
            <w:pPr>
              <w:snapToGrid w:val="0"/>
              <w:jc w:val="center"/>
            </w:pP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0C60A0" w:rsidRDefault="00D4007A" w:rsidP="00CB2704">
            <w:pPr>
              <w:snapToGrid w:val="0"/>
              <w:jc w:val="center"/>
            </w:pPr>
          </w:p>
        </w:tc>
        <w:tc>
          <w:tcPr>
            <w:tcW w:w="1313" w:type="dxa"/>
            <w:tcBorders>
              <w:left w:val="single" w:sz="1" w:space="0" w:color="000000"/>
              <w:bottom w:val="single" w:sz="1" w:space="0" w:color="000000"/>
              <w:right w:val="single" w:sz="1" w:space="0" w:color="000000"/>
            </w:tcBorders>
            <w:shd w:val="clear" w:color="auto" w:fill="FFFFFF"/>
          </w:tcPr>
          <w:p w:rsidR="00D4007A" w:rsidRPr="000C60A0" w:rsidRDefault="00D4007A" w:rsidP="00CB2704">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D4007A" w:rsidRPr="000C60A0" w:rsidRDefault="00D4007A" w:rsidP="00CB2704">
            <w:pPr>
              <w:snapToGrid w:val="0"/>
              <w:jc w:val="center"/>
            </w:pPr>
          </w:p>
        </w:tc>
      </w:tr>
      <w:tr w:rsidR="00D4007A" w:rsidRPr="000E6920" w:rsidTr="006758D5">
        <w:trPr>
          <w:trHeight w:val="300"/>
          <w:jc w:val="center"/>
        </w:trPr>
        <w:tc>
          <w:tcPr>
            <w:tcW w:w="554" w:type="dxa"/>
            <w:tcBorders>
              <w:left w:val="single" w:sz="1" w:space="0" w:color="000000"/>
              <w:bottom w:val="single" w:sz="1" w:space="0" w:color="000000"/>
            </w:tcBorders>
            <w:shd w:val="clear" w:color="auto" w:fill="FFFFFF"/>
          </w:tcPr>
          <w:p w:rsidR="00D4007A" w:rsidRPr="000C60A0" w:rsidRDefault="00D4007A" w:rsidP="00CB2704">
            <w:pPr>
              <w:snapToGrid w:val="0"/>
              <w:jc w:val="center"/>
            </w:pPr>
          </w:p>
        </w:tc>
        <w:tc>
          <w:tcPr>
            <w:tcW w:w="5336" w:type="dxa"/>
            <w:tcBorders>
              <w:left w:val="single" w:sz="1" w:space="0" w:color="000000"/>
              <w:bottom w:val="single" w:sz="1" w:space="0" w:color="000000"/>
            </w:tcBorders>
            <w:shd w:val="clear" w:color="auto" w:fill="FFFFFF"/>
            <w:vAlign w:val="center"/>
          </w:tcPr>
          <w:p w:rsidR="00D4007A" w:rsidRPr="000C60A0" w:rsidRDefault="00D4007A" w:rsidP="00CB2704">
            <w:pPr>
              <w:snapToGrid w:val="0"/>
              <w:rPr>
                <w:b/>
                <w:bCs/>
                <w:caps/>
              </w:rPr>
            </w:pPr>
            <w:r w:rsidRPr="000C60A0">
              <w:rPr>
                <w:b/>
                <w:bCs/>
                <w:caps/>
              </w:rPr>
              <w:t>Учреждения образования</w:t>
            </w:r>
          </w:p>
          <w:p w:rsidR="00D4007A" w:rsidRPr="000C60A0" w:rsidRDefault="00D4007A" w:rsidP="00CB2704">
            <w:pPr>
              <w:snapToGrid w:val="0"/>
              <w:rPr>
                <w:b/>
              </w:rPr>
            </w:pPr>
          </w:p>
        </w:tc>
        <w:tc>
          <w:tcPr>
            <w:tcW w:w="567" w:type="dxa"/>
            <w:tcBorders>
              <w:top w:val="single" w:sz="4" w:space="0" w:color="auto"/>
              <w:left w:val="single" w:sz="1" w:space="0" w:color="000000"/>
              <w:bottom w:val="single" w:sz="1" w:space="0" w:color="000000"/>
            </w:tcBorders>
            <w:shd w:val="clear" w:color="auto" w:fill="FFFFFF"/>
            <w:vAlign w:val="center"/>
          </w:tcPr>
          <w:p w:rsidR="00D4007A" w:rsidRPr="000C60A0" w:rsidRDefault="00D4007A" w:rsidP="00CB2704">
            <w:pPr>
              <w:snapToGrid w:val="0"/>
              <w:jc w:val="center"/>
            </w:pP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0C60A0" w:rsidRDefault="00D4007A" w:rsidP="00CB2704">
            <w:pPr>
              <w:snapToGrid w:val="0"/>
              <w:jc w:val="center"/>
            </w:pPr>
          </w:p>
        </w:tc>
        <w:tc>
          <w:tcPr>
            <w:tcW w:w="1313" w:type="dxa"/>
            <w:tcBorders>
              <w:left w:val="single" w:sz="1" w:space="0" w:color="000000"/>
              <w:bottom w:val="single" w:sz="1" w:space="0" w:color="000000"/>
              <w:right w:val="single" w:sz="1" w:space="0" w:color="000000"/>
            </w:tcBorders>
            <w:shd w:val="clear" w:color="auto" w:fill="FFFFFF"/>
          </w:tcPr>
          <w:p w:rsidR="00D4007A" w:rsidRPr="000C60A0" w:rsidRDefault="00D4007A" w:rsidP="00CB2704">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D4007A" w:rsidRPr="000C60A0" w:rsidRDefault="00D4007A" w:rsidP="00CB2704">
            <w:pPr>
              <w:snapToGrid w:val="0"/>
              <w:jc w:val="center"/>
            </w:pPr>
          </w:p>
        </w:tc>
      </w:tr>
      <w:tr w:rsidR="00D4007A" w:rsidRPr="000E6920" w:rsidTr="006758D5">
        <w:trPr>
          <w:trHeight w:val="300"/>
          <w:jc w:val="center"/>
        </w:trPr>
        <w:tc>
          <w:tcPr>
            <w:tcW w:w="554" w:type="dxa"/>
            <w:tcBorders>
              <w:left w:val="single" w:sz="1" w:space="0" w:color="000000"/>
              <w:bottom w:val="single" w:sz="1" w:space="0" w:color="000000"/>
            </w:tcBorders>
            <w:shd w:val="clear" w:color="auto" w:fill="FFFFFF"/>
          </w:tcPr>
          <w:p w:rsidR="00D4007A" w:rsidRPr="000C60A0" w:rsidRDefault="00D4007A" w:rsidP="00CB2704">
            <w:pPr>
              <w:snapToGrid w:val="0"/>
              <w:jc w:val="center"/>
            </w:pPr>
          </w:p>
        </w:tc>
        <w:tc>
          <w:tcPr>
            <w:tcW w:w="5336" w:type="dxa"/>
            <w:tcBorders>
              <w:left w:val="single" w:sz="1" w:space="0" w:color="000000"/>
              <w:bottom w:val="single" w:sz="1" w:space="0" w:color="000000"/>
            </w:tcBorders>
            <w:shd w:val="clear" w:color="auto" w:fill="FFFFFF"/>
            <w:vAlign w:val="center"/>
          </w:tcPr>
          <w:p w:rsidR="00D4007A" w:rsidRPr="00CD3FF4" w:rsidRDefault="00D4007A" w:rsidP="00CB2704">
            <w:pPr>
              <w:snapToGrid w:val="0"/>
              <w:jc w:val="center"/>
              <w:rPr>
                <w:b/>
                <w:highlight w:val="cyan"/>
              </w:rPr>
            </w:pPr>
            <w:r>
              <w:rPr>
                <w:rFonts w:cs="Times New Roman"/>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D4007A" w:rsidRPr="000C60A0" w:rsidRDefault="00D4007A" w:rsidP="00CB2704">
            <w:pPr>
              <w:snapToGrid w:val="0"/>
              <w:jc w:val="center"/>
            </w:pPr>
            <w:r>
              <w:t>-</w:t>
            </w: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0C60A0" w:rsidRDefault="00D4007A" w:rsidP="00CB2704">
            <w:pPr>
              <w:snapToGrid w:val="0"/>
              <w:jc w:val="center"/>
            </w:pPr>
            <w:r>
              <w:t>-</w:t>
            </w:r>
          </w:p>
        </w:tc>
        <w:tc>
          <w:tcPr>
            <w:tcW w:w="1313" w:type="dxa"/>
            <w:tcBorders>
              <w:left w:val="single" w:sz="1" w:space="0" w:color="000000"/>
              <w:bottom w:val="single" w:sz="1" w:space="0" w:color="000000"/>
              <w:right w:val="single" w:sz="1" w:space="0" w:color="000000"/>
            </w:tcBorders>
            <w:shd w:val="clear" w:color="auto" w:fill="FFFFFF"/>
          </w:tcPr>
          <w:p w:rsidR="00D4007A" w:rsidRDefault="00D4007A" w:rsidP="00CB2704">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D4007A" w:rsidRDefault="00D4007A" w:rsidP="00CB2704">
            <w:pPr>
              <w:snapToGrid w:val="0"/>
              <w:jc w:val="center"/>
            </w:pPr>
          </w:p>
        </w:tc>
      </w:tr>
      <w:tr w:rsidR="00D4007A" w:rsidRPr="000E6920" w:rsidTr="006758D5">
        <w:trPr>
          <w:trHeight w:val="300"/>
          <w:jc w:val="center"/>
        </w:trPr>
        <w:tc>
          <w:tcPr>
            <w:tcW w:w="554" w:type="dxa"/>
            <w:tcBorders>
              <w:left w:val="single" w:sz="1" w:space="0" w:color="000000"/>
              <w:bottom w:val="single" w:sz="1" w:space="0" w:color="000000"/>
            </w:tcBorders>
            <w:shd w:val="clear" w:color="auto" w:fill="FFFFFF"/>
          </w:tcPr>
          <w:p w:rsidR="00D4007A" w:rsidRPr="000C60A0" w:rsidRDefault="00D4007A" w:rsidP="00CB2704">
            <w:pPr>
              <w:snapToGrid w:val="0"/>
              <w:jc w:val="center"/>
              <w:rPr>
                <w:b/>
              </w:rPr>
            </w:pPr>
          </w:p>
        </w:tc>
        <w:tc>
          <w:tcPr>
            <w:tcW w:w="5336" w:type="dxa"/>
            <w:tcBorders>
              <w:left w:val="single" w:sz="1" w:space="0" w:color="000000"/>
              <w:bottom w:val="single" w:sz="1" w:space="0" w:color="000000"/>
            </w:tcBorders>
            <w:shd w:val="clear" w:color="auto" w:fill="FFFFFF"/>
            <w:vAlign w:val="center"/>
          </w:tcPr>
          <w:p w:rsidR="00D4007A" w:rsidRPr="000C60A0" w:rsidRDefault="00D4007A" w:rsidP="00CB2704">
            <w:pPr>
              <w:snapToGrid w:val="0"/>
            </w:pPr>
            <w:r w:rsidRPr="000C60A0">
              <w:rPr>
                <w:b/>
                <w:bCs/>
              </w:rPr>
              <w:t>ДЕТСКИЕ ДОШКОЛЬНЫЕ УЧРЕЖДЕНИЯ</w:t>
            </w:r>
          </w:p>
        </w:tc>
        <w:tc>
          <w:tcPr>
            <w:tcW w:w="567" w:type="dxa"/>
            <w:tcBorders>
              <w:left w:val="single" w:sz="1" w:space="0" w:color="000000"/>
              <w:bottom w:val="single" w:sz="1" w:space="0" w:color="000000"/>
            </w:tcBorders>
            <w:shd w:val="clear" w:color="auto" w:fill="FFFFFF"/>
            <w:vAlign w:val="center"/>
          </w:tcPr>
          <w:p w:rsidR="00D4007A" w:rsidRPr="000C60A0" w:rsidRDefault="00D4007A" w:rsidP="00CB2704">
            <w:pPr>
              <w:suppressAutoHyphens w:val="0"/>
              <w:jc w:val="center"/>
            </w:pPr>
          </w:p>
        </w:tc>
        <w:tc>
          <w:tcPr>
            <w:tcW w:w="813" w:type="dxa"/>
            <w:tcBorders>
              <w:left w:val="single" w:sz="1" w:space="0" w:color="000000"/>
              <w:bottom w:val="single" w:sz="1" w:space="0" w:color="000000"/>
              <w:right w:val="single" w:sz="1" w:space="0" w:color="000000"/>
            </w:tcBorders>
            <w:shd w:val="clear" w:color="auto" w:fill="FFFFFF"/>
            <w:vAlign w:val="center"/>
          </w:tcPr>
          <w:p w:rsidR="00D4007A" w:rsidRPr="000C60A0" w:rsidRDefault="00D4007A" w:rsidP="00CB2704">
            <w:pPr>
              <w:suppressAutoHyphens w:val="0"/>
              <w:jc w:val="center"/>
            </w:pPr>
          </w:p>
        </w:tc>
        <w:tc>
          <w:tcPr>
            <w:tcW w:w="1313" w:type="dxa"/>
            <w:tcBorders>
              <w:left w:val="single" w:sz="1" w:space="0" w:color="000000"/>
              <w:bottom w:val="single" w:sz="1" w:space="0" w:color="000000"/>
              <w:right w:val="single" w:sz="1" w:space="0" w:color="000000"/>
            </w:tcBorders>
            <w:shd w:val="clear" w:color="auto" w:fill="FFFFFF"/>
          </w:tcPr>
          <w:p w:rsidR="00D4007A" w:rsidRPr="000C60A0" w:rsidRDefault="00D4007A" w:rsidP="00CB2704">
            <w:pPr>
              <w:suppressAutoHyphens w:val="0"/>
              <w:jc w:val="center"/>
            </w:pPr>
          </w:p>
        </w:tc>
        <w:tc>
          <w:tcPr>
            <w:tcW w:w="1134" w:type="dxa"/>
            <w:tcBorders>
              <w:left w:val="single" w:sz="1" w:space="0" w:color="000000"/>
              <w:bottom w:val="single" w:sz="1" w:space="0" w:color="000000"/>
              <w:right w:val="single" w:sz="1" w:space="0" w:color="000000"/>
            </w:tcBorders>
            <w:shd w:val="clear" w:color="auto" w:fill="FFFFFF"/>
          </w:tcPr>
          <w:p w:rsidR="00D4007A" w:rsidRPr="000C60A0" w:rsidRDefault="00D4007A" w:rsidP="00CB2704">
            <w:pPr>
              <w:suppressAutoHyphens w:val="0"/>
              <w:jc w:val="center"/>
            </w:pPr>
          </w:p>
        </w:tc>
      </w:tr>
      <w:tr w:rsidR="00BD2FDA" w:rsidRPr="000E6920" w:rsidTr="006758D5">
        <w:trPr>
          <w:trHeight w:val="300"/>
          <w:jc w:val="center"/>
        </w:trPr>
        <w:tc>
          <w:tcPr>
            <w:tcW w:w="554" w:type="dxa"/>
            <w:tcBorders>
              <w:left w:val="single" w:sz="1" w:space="0" w:color="000000"/>
              <w:bottom w:val="single" w:sz="1" w:space="0" w:color="000000"/>
            </w:tcBorders>
            <w:shd w:val="clear" w:color="auto" w:fill="FFFFFF"/>
            <w:vAlign w:val="center"/>
          </w:tcPr>
          <w:p w:rsidR="00BD2FDA" w:rsidRPr="000C60A0" w:rsidRDefault="00BD2FDA" w:rsidP="00BD2FDA">
            <w:pPr>
              <w:snapToGrid w:val="0"/>
              <w:jc w:val="center"/>
            </w:pPr>
          </w:p>
        </w:tc>
        <w:tc>
          <w:tcPr>
            <w:tcW w:w="5336" w:type="dxa"/>
            <w:tcBorders>
              <w:left w:val="single" w:sz="1" w:space="0" w:color="000000"/>
              <w:bottom w:val="single" w:sz="1" w:space="0" w:color="000000"/>
            </w:tcBorders>
            <w:shd w:val="clear" w:color="auto" w:fill="FFFFFF"/>
            <w:vAlign w:val="center"/>
          </w:tcPr>
          <w:p w:rsidR="00BD2FDA" w:rsidRPr="00BD2FDA" w:rsidRDefault="00BD2FDA" w:rsidP="00BD2FDA">
            <w:pPr>
              <w:jc w:val="both"/>
              <w:rPr>
                <w:rFonts w:cs="Times New Roman"/>
              </w:rPr>
            </w:pPr>
          </w:p>
        </w:tc>
        <w:tc>
          <w:tcPr>
            <w:tcW w:w="567" w:type="dxa"/>
            <w:tcBorders>
              <w:left w:val="single" w:sz="1" w:space="0" w:color="000000"/>
              <w:bottom w:val="single" w:sz="1" w:space="0" w:color="000000"/>
            </w:tcBorders>
            <w:shd w:val="clear" w:color="auto" w:fill="FFFFFF"/>
            <w:vAlign w:val="center"/>
          </w:tcPr>
          <w:p w:rsidR="00BD2FDA" w:rsidRPr="00BD2FDA" w:rsidRDefault="00BD2FDA" w:rsidP="00BD2FDA">
            <w:pPr>
              <w:snapToGrid w:val="0"/>
              <w:jc w:val="center"/>
              <w:rPr>
                <w:rFonts w:cs="Times New Roman"/>
              </w:rPr>
            </w:pPr>
          </w:p>
        </w:tc>
        <w:tc>
          <w:tcPr>
            <w:tcW w:w="813" w:type="dxa"/>
            <w:tcBorders>
              <w:left w:val="single" w:sz="1" w:space="0" w:color="000000"/>
              <w:bottom w:val="single" w:sz="1" w:space="0" w:color="000000"/>
              <w:right w:val="single" w:sz="1" w:space="0" w:color="000000"/>
            </w:tcBorders>
            <w:shd w:val="clear" w:color="auto" w:fill="FFFFFF"/>
          </w:tcPr>
          <w:p w:rsidR="00BD2FDA" w:rsidRPr="00BD2FDA" w:rsidRDefault="00BD2FDA" w:rsidP="00BD2FDA">
            <w:pPr>
              <w:snapToGrid w:val="0"/>
              <w:jc w:val="center"/>
              <w:rPr>
                <w:rFonts w:cs="Times New Roman"/>
                <w:b/>
              </w:rPr>
            </w:pPr>
          </w:p>
        </w:tc>
        <w:tc>
          <w:tcPr>
            <w:tcW w:w="1313" w:type="dxa"/>
            <w:tcBorders>
              <w:left w:val="single" w:sz="1" w:space="0" w:color="000000"/>
              <w:bottom w:val="single" w:sz="1" w:space="0" w:color="000000"/>
              <w:right w:val="single" w:sz="1" w:space="0" w:color="000000"/>
            </w:tcBorders>
            <w:shd w:val="clear" w:color="auto" w:fill="FFFFFF"/>
          </w:tcPr>
          <w:p w:rsidR="00BD2FDA" w:rsidRDefault="00BD2FDA" w:rsidP="008D346C">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BD2FDA" w:rsidRDefault="00BD2FDA" w:rsidP="00BD2FDA">
            <w:pPr>
              <w:snapToGrid w:val="0"/>
              <w:jc w:val="center"/>
            </w:pPr>
          </w:p>
        </w:tc>
      </w:tr>
      <w:tr w:rsidR="00BD2FDA" w:rsidRPr="000E6920" w:rsidTr="006758D5">
        <w:trPr>
          <w:trHeight w:val="300"/>
          <w:jc w:val="center"/>
        </w:trPr>
        <w:tc>
          <w:tcPr>
            <w:tcW w:w="554" w:type="dxa"/>
            <w:tcBorders>
              <w:left w:val="single" w:sz="1" w:space="0" w:color="000000"/>
              <w:bottom w:val="single" w:sz="1" w:space="0" w:color="000000"/>
            </w:tcBorders>
            <w:shd w:val="clear" w:color="auto" w:fill="FFFFFF"/>
          </w:tcPr>
          <w:p w:rsidR="00BD2FDA" w:rsidRPr="000C60A0" w:rsidRDefault="00BD2FDA" w:rsidP="00BD2FDA">
            <w:pPr>
              <w:snapToGrid w:val="0"/>
              <w:jc w:val="center"/>
            </w:pPr>
            <w:r w:rsidRPr="000C60A0">
              <w:t>3.3</w:t>
            </w:r>
          </w:p>
        </w:tc>
        <w:tc>
          <w:tcPr>
            <w:tcW w:w="5336" w:type="dxa"/>
            <w:tcBorders>
              <w:left w:val="single" w:sz="1" w:space="0" w:color="000000"/>
              <w:bottom w:val="single" w:sz="4" w:space="0" w:color="auto"/>
              <w:right w:val="single" w:sz="1" w:space="0" w:color="000000"/>
            </w:tcBorders>
            <w:shd w:val="clear" w:color="auto" w:fill="FFFFFF"/>
            <w:vAlign w:val="center"/>
          </w:tcPr>
          <w:p w:rsidR="00BD2FDA" w:rsidRPr="000C60A0" w:rsidRDefault="00BD2FDA" w:rsidP="00BD2FDA">
            <w:pPr>
              <w:snapToGrid w:val="0"/>
            </w:pPr>
            <w:r w:rsidRPr="000C60A0">
              <w:rPr>
                <w:b/>
                <w:caps/>
              </w:rPr>
              <w:t>Объекты здравоохранения</w:t>
            </w:r>
          </w:p>
        </w:tc>
        <w:tc>
          <w:tcPr>
            <w:tcW w:w="567" w:type="dxa"/>
            <w:tcBorders>
              <w:bottom w:val="single" w:sz="4" w:space="0" w:color="auto"/>
            </w:tcBorders>
          </w:tcPr>
          <w:p w:rsidR="00BD2FDA" w:rsidRPr="000C60A0" w:rsidRDefault="00BD2FDA" w:rsidP="00BD2FDA">
            <w:pPr>
              <w:snapToGrid w:val="0"/>
              <w:jc w:val="center"/>
            </w:pPr>
          </w:p>
        </w:tc>
        <w:tc>
          <w:tcPr>
            <w:tcW w:w="813" w:type="dxa"/>
            <w:tcBorders>
              <w:left w:val="single" w:sz="1" w:space="0" w:color="000000"/>
              <w:bottom w:val="single" w:sz="1" w:space="0" w:color="000000"/>
              <w:right w:val="single" w:sz="1" w:space="0" w:color="000000"/>
            </w:tcBorders>
            <w:shd w:val="clear" w:color="auto" w:fill="FFFFFF"/>
            <w:vAlign w:val="center"/>
          </w:tcPr>
          <w:p w:rsidR="00BD2FDA" w:rsidRPr="000C60A0" w:rsidRDefault="00BD2FDA" w:rsidP="00BD2FDA">
            <w:pPr>
              <w:snapToGrid w:val="0"/>
              <w:jc w:val="center"/>
            </w:pPr>
          </w:p>
        </w:tc>
        <w:tc>
          <w:tcPr>
            <w:tcW w:w="1313" w:type="dxa"/>
            <w:tcBorders>
              <w:left w:val="single" w:sz="1" w:space="0" w:color="000000"/>
              <w:bottom w:val="single" w:sz="1" w:space="0" w:color="000000"/>
              <w:right w:val="single" w:sz="1" w:space="0" w:color="000000"/>
            </w:tcBorders>
            <w:shd w:val="clear" w:color="auto" w:fill="FFFFFF"/>
          </w:tcPr>
          <w:p w:rsidR="00BD2FDA" w:rsidRPr="000C60A0" w:rsidRDefault="00BD2FDA" w:rsidP="00BD2FDA">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BD2FDA" w:rsidRPr="000C60A0" w:rsidRDefault="00BD2FDA" w:rsidP="00BD2FDA">
            <w:pPr>
              <w:snapToGrid w:val="0"/>
              <w:jc w:val="center"/>
            </w:pPr>
          </w:p>
        </w:tc>
      </w:tr>
      <w:tr w:rsidR="00BD2FDA" w:rsidRPr="000E6920" w:rsidTr="006758D5">
        <w:trPr>
          <w:trHeight w:val="300"/>
          <w:jc w:val="center"/>
        </w:trPr>
        <w:tc>
          <w:tcPr>
            <w:tcW w:w="554" w:type="dxa"/>
            <w:tcBorders>
              <w:left w:val="single" w:sz="1" w:space="0" w:color="000000"/>
              <w:bottom w:val="single" w:sz="1" w:space="0" w:color="000000"/>
            </w:tcBorders>
            <w:shd w:val="clear" w:color="auto" w:fill="FFFFFF"/>
            <w:vAlign w:val="center"/>
          </w:tcPr>
          <w:p w:rsidR="00BD2FDA" w:rsidRPr="000C60A0" w:rsidRDefault="00BD2FDA" w:rsidP="00BD2FDA">
            <w:pPr>
              <w:snapToGrid w:val="0"/>
              <w:jc w:val="center"/>
            </w:pPr>
          </w:p>
        </w:tc>
        <w:tc>
          <w:tcPr>
            <w:tcW w:w="5336" w:type="dxa"/>
            <w:tcBorders>
              <w:left w:val="single" w:sz="1" w:space="0" w:color="000000"/>
              <w:bottom w:val="single" w:sz="1" w:space="0" w:color="000000"/>
            </w:tcBorders>
            <w:shd w:val="clear" w:color="auto" w:fill="FFFFFF"/>
            <w:vAlign w:val="center"/>
          </w:tcPr>
          <w:p w:rsidR="00BD2FDA" w:rsidRPr="00A348D3" w:rsidRDefault="00BD2FDA" w:rsidP="00BD2FDA">
            <w:pPr>
              <w:pStyle w:val="ConsPlusNormal"/>
              <w:tabs>
                <w:tab w:val="center" w:pos="4677"/>
                <w:tab w:val="right" w:pos="9355"/>
              </w:tabs>
              <w:ind w:firstLine="0"/>
              <w:rPr>
                <w:rFonts w:ascii="Times New Roman" w:hAnsi="Times New Roman" w:cs="Times New Roman"/>
                <w:sz w:val="22"/>
                <w:szCs w:val="22"/>
              </w:rPr>
            </w:pPr>
          </w:p>
        </w:tc>
        <w:tc>
          <w:tcPr>
            <w:tcW w:w="567" w:type="dxa"/>
            <w:tcBorders>
              <w:left w:val="single" w:sz="1" w:space="0" w:color="000000"/>
              <w:bottom w:val="single" w:sz="1" w:space="0" w:color="000000"/>
            </w:tcBorders>
            <w:shd w:val="clear" w:color="auto" w:fill="FFFFFF"/>
            <w:vAlign w:val="center"/>
          </w:tcPr>
          <w:p w:rsidR="00BD2FDA" w:rsidRPr="00A348D3" w:rsidRDefault="00BD2FDA" w:rsidP="00BD2FDA">
            <w:pPr>
              <w:snapToGrid w:val="0"/>
              <w:jc w:val="center"/>
            </w:pPr>
          </w:p>
        </w:tc>
        <w:tc>
          <w:tcPr>
            <w:tcW w:w="813" w:type="dxa"/>
            <w:tcBorders>
              <w:left w:val="single" w:sz="1" w:space="0" w:color="000000"/>
              <w:bottom w:val="single" w:sz="1" w:space="0" w:color="000000"/>
              <w:right w:val="single" w:sz="1" w:space="0" w:color="000000"/>
            </w:tcBorders>
            <w:shd w:val="clear" w:color="auto" w:fill="FFFFFF"/>
          </w:tcPr>
          <w:p w:rsidR="00BD2FDA" w:rsidRPr="00A348D3" w:rsidRDefault="00BD2FDA" w:rsidP="00BD2FDA">
            <w:pPr>
              <w:snapToGrid w:val="0"/>
              <w:jc w:val="center"/>
              <w:rPr>
                <w:rFonts w:cs="Times New Roman"/>
                <w:b/>
              </w:rPr>
            </w:pPr>
          </w:p>
        </w:tc>
        <w:tc>
          <w:tcPr>
            <w:tcW w:w="1313" w:type="dxa"/>
            <w:tcBorders>
              <w:left w:val="single" w:sz="1" w:space="0" w:color="000000"/>
              <w:bottom w:val="single" w:sz="1" w:space="0" w:color="000000"/>
              <w:right w:val="single" w:sz="1" w:space="0" w:color="000000"/>
            </w:tcBorders>
            <w:shd w:val="clear" w:color="auto" w:fill="FFFFFF"/>
          </w:tcPr>
          <w:p w:rsidR="00BD2FDA" w:rsidRPr="004B0640" w:rsidRDefault="00BD2FDA" w:rsidP="00BD2FDA">
            <w:pPr>
              <w:snapToGrid w:val="0"/>
              <w:jc w:val="center"/>
              <w:rPr>
                <w:highlight w:val="cyan"/>
              </w:rPr>
            </w:pPr>
          </w:p>
        </w:tc>
        <w:tc>
          <w:tcPr>
            <w:tcW w:w="1134" w:type="dxa"/>
            <w:tcBorders>
              <w:left w:val="single" w:sz="1" w:space="0" w:color="000000"/>
              <w:bottom w:val="single" w:sz="1" w:space="0" w:color="000000"/>
              <w:right w:val="single" w:sz="1" w:space="0" w:color="000000"/>
            </w:tcBorders>
            <w:shd w:val="clear" w:color="auto" w:fill="FFFFFF"/>
          </w:tcPr>
          <w:p w:rsidR="00BD2FDA" w:rsidRPr="004B0640" w:rsidRDefault="00BD2FDA" w:rsidP="00BD2FDA">
            <w:pPr>
              <w:snapToGrid w:val="0"/>
              <w:jc w:val="center"/>
              <w:rPr>
                <w:highlight w:val="cyan"/>
              </w:rPr>
            </w:pPr>
          </w:p>
        </w:tc>
      </w:tr>
      <w:tr w:rsidR="00BD2FDA" w:rsidRPr="000E6920" w:rsidTr="00CB2704">
        <w:trPr>
          <w:trHeight w:val="300"/>
          <w:jc w:val="center"/>
        </w:trPr>
        <w:tc>
          <w:tcPr>
            <w:tcW w:w="554" w:type="dxa"/>
            <w:tcBorders>
              <w:left w:val="single" w:sz="1" w:space="0" w:color="000000"/>
              <w:bottom w:val="single" w:sz="1" w:space="0" w:color="000000"/>
            </w:tcBorders>
            <w:shd w:val="clear" w:color="auto" w:fill="FFFFFF"/>
          </w:tcPr>
          <w:p w:rsidR="00BD2FDA" w:rsidRPr="000C60A0" w:rsidRDefault="00BD2FDA" w:rsidP="00BD2FDA">
            <w:pPr>
              <w:snapToGrid w:val="0"/>
              <w:jc w:val="center"/>
            </w:pPr>
            <w:r w:rsidRPr="000C60A0">
              <w:t>4</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BD2FDA" w:rsidRPr="000C60A0" w:rsidRDefault="00BD2FDA" w:rsidP="00BD2FDA">
            <w:pPr>
              <w:snapToGrid w:val="0"/>
              <w:jc w:val="center"/>
              <w:rPr>
                <w:b/>
              </w:rPr>
            </w:pPr>
            <w:r w:rsidRPr="000C60A0">
              <w:rPr>
                <w:b/>
                <w:caps/>
              </w:rPr>
              <w:t>Объекты в иных областях деятельности, необходимые для осуществленияполномочий в связи с решением вопросов местного значения поселения</w:t>
            </w:r>
          </w:p>
        </w:tc>
      </w:tr>
      <w:tr w:rsidR="00BD2FDA" w:rsidRPr="000E6920" w:rsidTr="006758D5">
        <w:trPr>
          <w:trHeight w:val="300"/>
          <w:jc w:val="center"/>
        </w:trPr>
        <w:tc>
          <w:tcPr>
            <w:tcW w:w="554" w:type="dxa"/>
            <w:tcBorders>
              <w:left w:val="single" w:sz="1" w:space="0" w:color="000000"/>
              <w:bottom w:val="single" w:sz="1" w:space="0" w:color="000000"/>
            </w:tcBorders>
            <w:shd w:val="clear" w:color="auto" w:fill="FFFFFF"/>
          </w:tcPr>
          <w:p w:rsidR="00BD2FDA" w:rsidRPr="000C60A0" w:rsidRDefault="00BD2FDA" w:rsidP="00BD2FDA">
            <w:pPr>
              <w:snapToGrid w:val="0"/>
              <w:jc w:val="center"/>
            </w:pPr>
            <w:r w:rsidRPr="000C60A0">
              <w:t>4.1</w:t>
            </w:r>
          </w:p>
        </w:tc>
        <w:tc>
          <w:tcPr>
            <w:tcW w:w="5336" w:type="dxa"/>
            <w:tcBorders>
              <w:left w:val="single" w:sz="1" w:space="0" w:color="000000"/>
              <w:bottom w:val="single" w:sz="1" w:space="0" w:color="000000"/>
            </w:tcBorders>
            <w:shd w:val="clear" w:color="auto" w:fill="FFFFFF"/>
            <w:vAlign w:val="center"/>
          </w:tcPr>
          <w:p w:rsidR="00BD2FDA" w:rsidRPr="000C60A0" w:rsidRDefault="00BD2FDA" w:rsidP="00BD2FDA">
            <w:pPr>
              <w:snapToGrid w:val="0"/>
            </w:pPr>
            <w:r w:rsidRPr="000C60A0">
              <w:rPr>
                <w:b/>
                <w:bCs/>
              </w:rPr>
              <w:t>АДМИНИСТРАТИВНЫЕ ЗДАНИЯ</w:t>
            </w:r>
          </w:p>
        </w:tc>
        <w:tc>
          <w:tcPr>
            <w:tcW w:w="567" w:type="dxa"/>
            <w:tcBorders>
              <w:top w:val="single" w:sz="4" w:space="0" w:color="auto"/>
              <w:left w:val="single" w:sz="1" w:space="0" w:color="000000"/>
              <w:bottom w:val="single" w:sz="1" w:space="0" w:color="000000"/>
            </w:tcBorders>
            <w:shd w:val="clear" w:color="auto" w:fill="FFFFFF"/>
            <w:vAlign w:val="center"/>
          </w:tcPr>
          <w:p w:rsidR="00BD2FDA" w:rsidRPr="000C60A0" w:rsidRDefault="00BD2FDA" w:rsidP="00BD2FDA">
            <w:pPr>
              <w:snapToGrid w:val="0"/>
              <w:jc w:val="center"/>
            </w:pPr>
          </w:p>
        </w:tc>
        <w:tc>
          <w:tcPr>
            <w:tcW w:w="813" w:type="dxa"/>
            <w:tcBorders>
              <w:left w:val="single" w:sz="1" w:space="0" w:color="000000"/>
              <w:bottom w:val="single" w:sz="1" w:space="0" w:color="000000"/>
              <w:right w:val="single" w:sz="1" w:space="0" w:color="000000"/>
            </w:tcBorders>
            <w:shd w:val="clear" w:color="auto" w:fill="FFFFFF"/>
            <w:vAlign w:val="center"/>
          </w:tcPr>
          <w:p w:rsidR="00BD2FDA" w:rsidRPr="000C60A0" w:rsidRDefault="00BD2FDA" w:rsidP="00BD2FDA">
            <w:pPr>
              <w:snapToGrid w:val="0"/>
              <w:jc w:val="center"/>
            </w:pPr>
          </w:p>
        </w:tc>
        <w:tc>
          <w:tcPr>
            <w:tcW w:w="1313" w:type="dxa"/>
            <w:tcBorders>
              <w:left w:val="single" w:sz="1" w:space="0" w:color="000000"/>
              <w:bottom w:val="single" w:sz="1" w:space="0" w:color="000000"/>
              <w:right w:val="single" w:sz="1" w:space="0" w:color="000000"/>
            </w:tcBorders>
            <w:shd w:val="clear" w:color="auto" w:fill="FFFFFF"/>
          </w:tcPr>
          <w:p w:rsidR="00BD2FDA" w:rsidRPr="000C60A0" w:rsidRDefault="00BD2FDA" w:rsidP="00BD2FDA">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BD2FDA" w:rsidRPr="000C60A0" w:rsidRDefault="00BD2FDA" w:rsidP="00BD2FDA">
            <w:pPr>
              <w:snapToGrid w:val="0"/>
              <w:jc w:val="center"/>
            </w:pPr>
          </w:p>
        </w:tc>
      </w:tr>
      <w:tr w:rsidR="00BD2FDA" w:rsidRPr="000E6920" w:rsidTr="006758D5">
        <w:trPr>
          <w:trHeight w:val="300"/>
          <w:jc w:val="center"/>
        </w:trPr>
        <w:tc>
          <w:tcPr>
            <w:tcW w:w="554" w:type="dxa"/>
            <w:tcBorders>
              <w:left w:val="single" w:sz="1" w:space="0" w:color="000000"/>
              <w:bottom w:val="single" w:sz="1" w:space="0" w:color="000000"/>
            </w:tcBorders>
            <w:shd w:val="clear" w:color="auto" w:fill="FFFFFF"/>
          </w:tcPr>
          <w:p w:rsidR="00BD2FDA" w:rsidRPr="000E6920" w:rsidRDefault="00BD2FDA" w:rsidP="00BD2FDA">
            <w:pPr>
              <w:snapToGrid w:val="0"/>
              <w:jc w:val="center"/>
              <w:rPr>
                <w:color w:val="FF0000"/>
              </w:rPr>
            </w:pPr>
          </w:p>
        </w:tc>
        <w:tc>
          <w:tcPr>
            <w:tcW w:w="5336" w:type="dxa"/>
            <w:tcBorders>
              <w:left w:val="single" w:sz="1" w:space="0" w:color="000000"/>
              <w:bottom w:val="single" w:sz="1" w:space="0" w:color="000000"/>
            </w:tcBorders>
            <w:shd w:val="clear" w:color="auto" w:fill="FFFFFF"/>
            <w:vAlign w:val="center"/>
          </w:tcPr>
          <w:p w:rsidR="00BD2FDA" w:rsidRPr="00363A92" w:rsidRDefault="00BD2FDA" w:rsidP="00363A92">
            <w:pPr>
              <w:snapToGrid w:val="0"/>
              <w:rPr>
                <w:highlight w:val="cyan"/>
              </w:rPr>
            </w:pPr>
          </w:p>
        </w:tc>
        <w:tc>
          <w:tcPr>
            <w:tcW w:w="567" w:type="dxa"/>
            <w:tcBorders>
              <w:left w:val="single" w:sz="1" w:space="0" w:color="000000"/>
              <w:bottom w:val="single" w:sz="1" w:space="0" w:color="000000"/>
            </w:tcBorders>
            <w:shd w:val="clear" w:color="auto" w:fill="FFFFFF"/>
            <w:vAlign w:val="center"/>
          </w:tcPr>
          <w:p w:rsidR="00BD2FDA" w:rsidRPr="000C60A0" w:rsidRDefault="00BD2FDA" w:rsidP="00BD2FDA">
            <w:pPr>
              <w:snapToGrid w:val="0"/>
              <w:jc w:val="center"/>
            </w:pPr>
          </w:p>
        </w:tc>
        <w:tc>
          <w:tcPr>
            <w:tcW w:w="813" w:type="dxa"/>
            <w:tcBorders>
              <w:left w:val="single" w:sz="1" w:space="0" w:color="000000"/>
              <w:bottom w:val="single" w:sz="1" w:space="0" w:color="000000"/>
              <w:right w:val="single" w:sz="1" w:space="0" w:color="000000"/>
            </w:tcBorders>
            <w:shd w:val="clear" w:color="auto" w:fill="FFFFFF"/>
            <w:vAlign w:val="center"/>
          </w:tcPr>
          <w:p w:rsidR="00BD2FDA" w:rsidRPr="000C60A0" w:rsidRDefault="00BD2FDA" w:rsidP="00BD2FDA">
            <w:pPr>
              <w:snapToGrid w:val="0"/>
              <w:jc w:val="center"/>
            </w:pPr>
          </w:p>
        </w:tc>
        <w:tc>
          <w:tcPr>
            <w:tcW w:w="1313" w:type="dxa"/>
            <w:tcBorders>
              <w:left w:val="single" w:sz="1" w:space="0" w:color="000000"/>
              <w:bottom w:val="single" w:sz="1" w:space="0" w:color="000000"/>
              <w:right w:val="single" w:sz="1" w:space="0" w:color="000000"/>
            </w:tcBorders>
            <w:shd w:val="clear" w:color="auto" w:fill="FFFFFF"/>
          </w:tcPr>
          <w:p w:rsidR="00BD2FDA" w:rsidRDefault="00BD2FDA" w:rsidP="00BD2FDA">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BD2FDA" w:rsidRDefault="00BD2FDA" w:rsidP="00BD2FDA">
            <w:pPr>
              <w:snapToGrid w:val="0"/>
              <w:jc w:val="center"/>
            </w:pPr>
          </w:p>
        </w:tc>
      </w:tr>
      <w:tr w:rsidR="00BD2FDA" w:rsidRPr="000E6920" w:rsidTr="006758D5">
        <w:trPr>
          <w:trHeight w:val="300"/>
          <w:jc w:val="center"/>
        </w:trPr>
        <w:tc>
          <w:tcPr>
            <w:tcW w:w="554" w:type="dxa"/>
            <w:tcBorders>
              <w:left w:val="single" w:sz="1" w:space="0" w:color="000000"/>
              <w:bottom w:val="single" w:sz="1" w:space="0" w:color="000000"/>
            </w:tcBorders>
            <w:shd w:val="clear" w:color="auto" w:fill="FFFFFF"/>
            <w:vAlign w:val="center"/>
          </w:tcPr>
          <w:p w:rsidR="00BD2FDA" w:rsidRPr="000C60A0" w:rsidRDefault="00BD2FDA" w:rsidP="00BD2FDA">
            <w:pPr>
              <w:snapToGrid w:val="0"/>
              <w:jc w:val="center"/>
            </w:pPr>
            <w:r w:rsidRPr="000C60A0">
              <w:t>4.2</w:t>
            </w:r>
          </w:p>
        </w:tc>
        <w:tc>
          <w:tcPr>
            <w:tcW w:w="5336" w:type="dxa"/>
            <w:tcBorders>
              <w:left w:val="single" w:sz="1" w:space="0" w:color="000000"/>
              <w:bottom w:val="single" w:sz="1" w:space="0" w:color="000000"/>
            </w:tcBorders>
            <w:shd w:val="clear" w:color="auto" w:fill="FFFFFF"/>
            <w:vAlign w:val="center"/>
          </w:tcPr>
          <w:p w:rsidR="00BD2FDA" w:rsidRPr="000C60A0" w:rsidRDefault="00BD2FDA" w:rsidP="00BD2FDA">
            <w:pPr>
              <w:snapToGrid w:val="0"/>
            </w:pPr>
            <w:r w:rsidRPr="000C60A0">
              <w:rPr>
                <w:b/>
              </w:rPr>
              <w:t>УЧРЕЖДЕНИЯКУЛЬТУРЫ И ИСКУССТВА</w:t>
            </w:r>
          </w:p>
        </w:tc>
        <w:tc>
          <w:tcPr>
            <w:tcW w:w="567" w:type="dxa"/>
            <w:tcBorders>
              <w:left w:val="single" w:sz="1" w:space="0" w:color="000000"/>
              <w:bottom w:val="single" w:sz="1" w:space="0" w:color="000000"/>
            </w:tcBorders>
            <w:shd w:val="clear" w:color="auto" w:fill="FFFFFF"/>
            <w:vAlign w:val="center"/>
          </w:tcPr>
          <w:p w:rsidR="00BD2FDA" w:rsidRPr="000C60A0" w:rsidRDefault="00BD2FDA" w:rsidP="00BD2FDA">
            <w:pPr>
              <w:suppressAutoHyphens w:val="0"/>
            </w:pPr>
          </w:p>
        </w:tc>
        <w:tc>
          <w:tcPr>
            <w:tcW w:w="813" w:type="dxa"/>
            <w:tcBorders>
              <w:left w:val="single" w:sz="1" w:space="0" w:color="000000"/>
              <w:bottom w:val="single" w:sz="1" w:space="0" w:color="000000"/>
              <w:right w:val="single" w:sz="1" w:space="0" w:color="000000"/>
            </w:tcBorders>
            <w:shd w:val="clear" w:color="auto" w:fill="FFFFFF"/>
            <w:vAlign w:val="center"/>
          </w:tcPr>
          <w:p w:rsidR="00BD2FDA" w:rsidRPr="000E6920" w:rsidRDefault="00BD2FDA" w:rsidP="00BD2FDA">
            <w:pPr>
              <w:snapToGrid w:val="0"/>
              <w:jc w:val="center"/>
              <w:rPr>
                <w:color w:val="FF0000"/>
              </w:rPr>
            </w:pPr>
          </w:p>
        </w:tc>
        <w:tc>
          <w:tcPr>
            <w:tcW w:w="1313" w:type="dxa"/>
            <w:tcBorders>
              <w:left w:val="single" w:sz="1" w:space="0" w:color="000000"/>
              <w:bottom w:val="single" w:sz="1" w:space="0" w:color="000000"/>
              <w:right w:val="single" w:sz="1" w:space="0" w:color="000000"/>
            </w:tcBorders>
            <w:shd w:val="clear" w:color="auto" w:fill="FFFFFF"/>
          </w:tcPr>
          <w:p w:rsidR="00BD2FDA" w:rsidRPr="000E6920" w:rsidRDefault="00BD2FDA" w:rsidP="00BD2FDA">
            <w:pPr>
              <w:snapToGrid w:val="0"/>
              <w:jc w:val="center"/>
              <w:rPr>
                <w:color w:val="FF0000"/>
              </w:rPr>
            </w:pPr>
          </w:p>
        </w:tc>
        <w:tc>
          <w:tcPr>
            <w:tcW w:w="1134" w:type="dxa"/>
            <w:tcBorders>
              <w:left w:val="single" w:sz="1" w:space="0" w:color="000000"/>
              <w:bottom w:val="single" w:sz="1" w:space="0" w:color="000000"/>
              <w:right w:val="single" w:sz="1" w:space="0" w:color="000000"/>
            </w:tcBorders>
            <w:shd w:val="clear" w:color="auto" w:fill="FFFFFF"/>
          </w:tcPr>
          <w:p w:rsidR="00BD2FDA" w:rsidRPr="000E6920" w:rsidRDefault="00BD2FDA" w:rsidP="00BD2FDA">
            <w:pPr>
              <w:snapToGrid w:val="0"/>
              <w:jc w:val="center"/>
              <w:rPr>
                <w:color w:val="FF0000"/>
              </w:rPr>
            </w:pPr>
          </w:p>
        </w:tc>
      </w:tr>
      <w:tr w:rsidR="00BD2FDA" w:rsidRPr="000E6920" w:rsidTr="006758D5">
        <w:trPr>
          <w:trHeight w:val="300"/>
          <w:jc w:val="center"/>
        </w:trPr>
        <w:tc>
          <w:tcPr>
            <w:tcW w:w="554" w:type="dxa"/>
            <w:tcBorders>
              <w:left w:val="single" w:sz="1" w:space="0" w:color="000000"/>
              <w:bottom w:val="single" w:sz="1" w:space="0" w:color="000000"/>
            </w:tcBorders>
            <w:shd w:val="clear" w:color="auto" w:fill="FFFFFF"/>
            <w:vAlign w:val="center"/>
          </w:tcPr>
          <w:p w:rsidR="00BD2FDA" w:rsidRPr="000E6920" w:rsidRDefault="00BD2FDA" w:rsidP="00BD2FDA">
            <w:pPr>
              <w:snapToGrid w:val="0"/>
              <w:jc w:val="center"/>
              <w:rPr>
                <w:color w:val="FF0000"/>
              </w:rPr>
            </w:pPr>
          </w:p>
        </w:tc>
        <w:tc>
          <w:tcPr>
            <w:tcW w:w="5336" w:type="dxa"/>
            <w:tcBorders>
              <w:left w:val="single" w:sz="1" w:space="0" w:color="000000"/>
              <w:bottom w:val="single" w:sz="1" w:space="0" w:color="000000"/>
            </w:tcBorders>
            <w:shd w:val="clear" w:color="auto" w:fill="FFFFFF"/>
            <w:vAlign w:val="center"/>
          </w:tcPr>
          <w:p w:rsidR="00BD2FDA" w:rsidRPr="00A348D3" w:rsidRDefault="00363A92" w:rsidP="00BD2FDA">
            <w:pPr>
              <w:snapToGrid w:val="0"/>
            </w:pPr>
            <w:r>
              <w:t>Дом культуры</w:t>
            </w:r>
          </w:p>
        </w:tc>
        <w:tc>
          <w:tcPr>
            <w:tcW w:w="567" w:type="dxa"/>
            <w:tcBorders>
              <w:left w:val="single" w:sz="1" w:space="0" w:color="000000"/>
              <w:bottom w:val="single" w:sz="1" w:space="0" w:color="000000"/>
            </w:tcBorders>
            <w:shd w:val="clear" w:color="auto" w:fill="FFFFFF"/>
            <w:vAlign w:val="center"/>
          </w:tcPr>
          <w:p w:rsidR="00BD2FDA" w:rsidRPr="00A348D3" w:rsidRDefault="00363A92" w:rsidP="00BD2FDA">
            <w:pPr>
              <w:suppressAutoHyphens w:val="0"/>
              <w:jc w:val="center"/>
            </w:pPr>
            <w:r>
              <w:t>1</w:t>
            </w:r>
          </w:p>
        </w:tc>
        <w:tc>
          <w:tcPr>
            <w:tcW w:w="813" w:type="dxa"/>
            <w:tcBorders>
              <w:left w:val="single" w:sz="1" w:space="0" w:color="000000"/>
              <w:bottom w:val="single" w:sz="1" w:space="0" w:color="000000"/>
              <w:right w:val="single" w:sz="1" w:space="0" w:color="000000"/>
            </w:tcBorders>
            <w:shd w:val="clear" w:color="auto" w:fill="FFFFFF"/>
            <w:vAlign w:val="center"/>
          </w:tcPr>
          <w:p w:rsidR="00BD2FDA" w:rsidRPr="00A348D3" w:rsidRDefault="00DC1A25" w:rsidP="00BD2FDA">
            <w:pPr>
              <w:snapToGrid w:val="0"/>
              <w:jc w:val="center"/>
            </w:pPr>
            <w:r w:rsidRPr="00DC1A25">
              <w:rPr>
                <w:noProof/>
                <w:lang w:eastAsia="ru-RU"/>
              </w:rPr>
              <w:drawing>
                <wp:inline distT="0" distB="0" distL="0" distR="0">
                  <wp:extent cx="365430" cy="361950"/>
                  <wp:effectExtent l="0" t="0" r="0" b="0"/>
                  <wp:docPr id="14" name="Рисунок 14" descr="\\Olga-project\проекты пск рп\MAPINFO\MapInfo\символы\Culture\image0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lga-project\проекты пск рп\MAPINFO\MapInfo\символы\Culture\image068.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6112" cy="372530"/>
                          </a:xfrm>
                          <a:prstGeom prst="rect">
                            <a:avLst/>
                          </a:prstGeom>
                          <a:noFill/>
                          <a:ln>
                            <a:noFill/>
                          </a:ln>
                        </pic:spPr>
                      </pic:pic>
                    </a:graphicData>
                  </a:graphic>
                </wp:inline>
              </w:drawing>
            </w:r>
          </w:p>
        </w:tc>
        <w:tc>
          <w:tcPr>
            <w:tcW w:w="1313" w:type="dxa"/>
            <w:tcBorders>
              <w:left w:val="single" w:sz="1" w:space="0" w:color="000000"/>
              <w:bottom w:val="single" w:sz="1" w:space="0" w:color="000000"/>
              <w:right w:val="single" w:sz="1" w:space="0" w:color="000000"/>
            </w:tcBorders>
            <w:shd w:val="clear" w:color="auto" w:fill="FFFFFF"/>
          </w:tcPr>
          <w:p w:rsidR="00BD2FDA" w:rsidRPr="00DC1A25" w:rsidRDefault="00DC1A25" w:rsidP="00BD2FDA">
            <w:pPr>
              <w:snapToGrid w:val="0"/>
              <w:jc w:val="center"/>
            </w:pPr>
            <w:r w:rsidRPr="00DC1A25">
              <w:t>-</w:t>
            </w:r>
          </w:p>
        </w:tc>
        <w:tc>
          <w:tcPr>
            <w:tcW w:w="1134" w:type="dxa"/>
            <w:tcBorders>
              <w:left w:val="single" w:sz="1" w:space="0" w:color="000000"/>
              <w:bottom w:val="single" w:sz="1" w:space="0" w:color="000000"/>
              <w:right w:val="single" w:sz="1" w:space="0" w:color="000000"/>
            </w:tcBorders>
            <w:shd w:val="clear" w:color="auto" w:fill="FFFFFF"/>
          </w:tcPr>
          <w:p w:rsidR="00BD2FDA" w:rsidRPr="00DC1A25" w:rsidRDefault="00DC1A25" w:rsidP="00BD2FDA">
            <w:pPr>
              <w:snapToGrid w:val="0"/>
              <w:jc w:val="center"/>
            </w:pPr>
            <w:r w:rsidRPr="00DC1A25">
              <w:t>-</w:t>
            </w:r>
          </w:p>
        </w:tc>
      </w:tr>
      <w:tr w:rsidR="008D346C" w:rsidRPr="000E6920" w:rsidTr="00863143">
        <w:trPr>
          <w:trHeight w:val="300"/>
          <w:jc w:val="center"/>
        </w:trPr>
        <w:tc>
          <w:tcPr>
            <w:tcW w:w="554" w:type="dxa"/>
            <w:tcBorders>
              <w:left w:val="single" w:sz="1" w:space="0" w:color="000000"/>
              <w:bottom w:val="single" w:sz="1" w:space="0" w:color="000000"/>
            </w:tcBorders>
            <w:shd w:val="clear" w:color="auto" w:fill="FFFFFF"/>
            <w:vAlign w:val="center"/>
          </w:tcPr>
          <w:p w:rsidR="008D346C" w:rsidRPr="00DC1A25" w:rsidRDefault="00DC1A25" w:rsidP="00BD2FDA">
            <w:pPr>
              <w:snapToGrid w:val="0"/>
              <w:jc w:val="center"/>
            </w:pPr>
            <w:r w:rsidRPr="00DC1A25">
              <w:t>4.3</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8D346C" w:rsidRPr="00CD3FF4" w:rsidRDefault="008D346C" w:rsidP="00BD2FDA">
            <w:pPr>
              <w:snapToGrid w:val="0"/>
              <w:jc w:val="center"/>
              <w:rPr>
                <w:highlight w:val="cyan"/>
              </w:rPr>
            </w:pPr>
            <w:r w:rsidRPr="00F32A41">
              <w:rPr>
                <w:b/>
              </w:rPr>
              <w:t>ПРОЧИЕ ОБЪЕКТЫ, СВЯЗАННЫЕ С ПРОИЗВОДСТВЕННОЙ ДЕЯТЕЛЬНОСТЬЮ</w:t>
            </w:r>
          </w:p>
        </w:tc>
      </w:tr>
      <w:tr w:rsidR="008D346C" w:rsidRPr="000E6920" w:rsidTr="006758D5">
        <w:trPr>
          <w:trHeight w:val="300"/>
          <w:jc w:val="center"/>
        </w:trPr>
        <w:tc>
          <w:tcPr>
            <w:tcW w:w="554" w:type="dxa"/>
            <w:tcBorders>
              <w:left w:val="single" w:sz="1" w:space="0" w:color="000000"/>
              <w:bottom w:val="single" w:sz="1" w:space="0" w:color="000000"/>
            </w:tcBorders>
            <w:shd w:val="clear" w:color="auto" w:fill="FFFFFF"/>
            <w:vAlign w:val="center"/>
          </w:tcPr>
          <w:p w:rsidR="008D346C" w:rsidRPr="00DC1A25" w:rsidRDefault="008D346C" w:rsidP="00BD2FDA">
            <w:pPr>
              <w:snapToGrid w:val="0"/>
              <w:jc w:val="center"/>
            </w:pPr>
          </w:p>
        </w:tc>
        <w:tc>
          <w:tcPr>
            <w:tcW w:w="5336" w:type="dxa"/>
            <w:tcBorders>
              <w:left w:val="single" w:sz="1" w:space="0" w:color="000000"/>
              <w:bottom w:val="single" w:sz="1" w:space="0" w:color="000000"/>
            </w:tcBorders>
            <w:shd w:val="clear" w:color="auto" w:fill="FFFFFF"/>
            <w:vAlign w:val="center"/>
          </w:tcPr>
          <w:p w:rsidR="008D346C" w:rsidRPr="00A348D3" w:rsidRDefault="00DC1A25" w:rsidP="00BD2FDA">
            <w:pPr>
              <w:snapToGrid w:val="0"/>
            </w:pPr>
            <w:r>
              <w:t>Непроизводственные объекты коммунально-бытового обслуживания и предоставления персональных услуг (парикмахерская)</w:t>
            </w:r>
          </w:p>
        </w:tc>
        <w:tc>
          <w:tcPr>
            <w:tcW w:w="567" w:type="dxa"/>
            <w:tcBorders>
              <w:left w:val="single" w:sz="1" w:space="0" w:color="000000"/>
              <w:bottom w:val="single" w:sz="1" w:space="0" w:color="000000"/>
            </w:tcBorders>
            <w:shd w:val="clear" w:color="auto" w:fill="FFFFFF"/>
            <w:vAlign w:val="center"/>
          </w:tcPr>
          <w:p w:rsidR="008D346C" w:rsidRPr="00A348D3" w:rsidRDefault="00DC1A25" w:rsidP="00BD2FDA">
            <w:pPr>
              <w:suppressAutoHyphens w:val="0"/>
              <w:jc w:val="center"/>
            </w:pPr>
            <w:r>
              <w:t>1</w:t>
            </w:r>
          </w:p>
        </w:tc>
        <w:tc>
          <w:tcPr>
            <w:tcW w:w="813" w:type="dxa"/>
            <w:tcBorders>
              <w:left w:val="single" w:sz="1" w:space="0" w:color="000000"/>
              <w:bottom w:val="single" w:sz="1" w:space="0" w:color="000000"/>
              <w:right w:val="single" w:sz="1" w:space="0" w:color="000000"/>
            </w:tcBorders>
            <w:shd w:val="clear" w:color="auto" w:fill="FFFFFF"/>
            <w:vAlign w:val="center"/>
          </w:tcPr>
          <w:p w:rsidR="008D346C" w:rsidRPr="00A348D3" w:rsidRDefault="00DC1A25" w:rsidP="00BD2FDA">
            <w:pPr>
              <w:snapToGrid w:val="0"/>
              <w:jc w:val="center"/>
            </w:pPr>
            <w:r w:rsidRPr="00DC1A25">
              <w:rPr>
                <w:noProof/>
                <w:lang w:eastAsia="ru-RU"/>
              </w:rPr>
              <w:drawing>
                <wp:inline distT="0" distB="0" distL="0" distR="0">
                  <wp:extent cx="304800" cy="304800"/>
                  <wp:effectExtent l="0" t="0" r="0" b="0"/>
                  <wp:docPr id="15" name="Рисунок 15" descr="\\Olga-project\проекты пск рп\MAPINFO\MapInfo\символы\AuthorityService\image1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lga-project\проекты пск рп\MAPINFO\MapInfo\символы\AuthorityService\image176.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1313" w:type="dxa"/>
            <w:tcBorders>
              <w:left w:val="single" w:sz="1" w:space="0" w:color="000000"/>
              <w:bottom w:val="single" w:sz="1" w:space="0" w:color="000000"/>
              <w:right w:val="single" w:sz="1" w:space="0" w:color="000000"/>
            </w:tcBorders>
            <w:shd w:val="clear" w:color="auto" w:fill="FFFFFF"/>
          </w:tcPr>
          <w:p w:rsidR="008D346C" w:rsidRPr="008D346C" w:rsidRDefault="00DC1A25" w:rsidP="00BD2FDA">
            <w:pPr>
              <w:snapToGrid w:val="0"/>
              <w:jc w:val="center"/>
            </w:pPr>
            <w:r>
              <w:t>-</w:t>
            </w:r>
          </w:p>
        </w:tc>
        <w:tc>
          <w:tcPr>
            <w:tcW w:w="1134" w:type="dxa"/>
            <w:tcBorders>
              <w:left w:val="single" w:sz="1" w:space="0" w:color="000000"/>
              <w:bottom w:val="single" w:sz="1" w:space="0" w:color="000000"/>
              <w:right w:val="single" w:sz="1" w:space="0" w:color="000000"/>
            </w:tcBorders>
            <w:shd w:val="clear" w:color="auto" w:fill="FFFFFF"/>
          </w:tcPr>
          <w:p w:rsidR="008D346C" w:rsidRPr="008D346C" w:rsidRDefault="00DC1A25" w:rsidP="00BD2FDA">
            <w:pPr>
              <w:snapToGrid w:val="0"/>
              <w:jc w:val="center"/>
            </w:pPr>
            <w:r>
              <w:t>-</w:t>
            </w:r>
          </w:p>
        </w:tc>
      </w:tr>
      <w:tr w:rsidR="008D346C" w:rsidRPr="000E6920" w:rsidTr="00863143">
        <w:trPr>
          <w:trHeight w:val="300"/>
          <w:jc w:val="center"/>
        </w:trPr>
        <w:tc>
          <w:tcPr>
            <w:tcW w:w="554" w:type="dxa"/>
            <w:tcBorders>
              <w:left w:val="single" w:sz="1" w:space="0" w:color="000000"/>
              <w:bottom w:val="single" w:sz="1" w:space="0" w:color="000000"/>
            </w:tcBorders>
            <w:shd w:val="clear" w:color="auto" w:fill="FFFFFF"/>
            <w:vAlign w:val="center"/>
          </w:tcPr>
          <w:p w:rsidR="008D346C" w:rsidRPr="00DC1A25" w:rsidRDefault="00DC1A25" w:rsidP="00BD2FDA">
            <w:pPr>
              <w:snapToGrid w:val="0"/>
              <w:jc w:val="center"/>
            </w:pPr>
            <w:r w:rsidRPr="00DC1A25">
              <w:t>4.4</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8D346C" w:rsidRPr="00CD3FF4" w:rsidRDefault="008D346C" w:rsidP="00BD2FDA">
            <w:pPr>
              <w:snapToGrid w:val="0"/>
              <w:jc w:val="center"/>
              <w:rPr>
                <w:highlight w:val="cyan"/>
              </w:rPr>
            </w:pPr>
            <w:r w:rsidRPr="00F32A41">
              <w:rPr>
                <w:b/>
              </w:rPr>
              <w:t>ОБЪЕКТЫ ЕДИНОЙ ГОСУДАРСТВЕННОЙ СИСТЕМЫ ПРЕДУПРЕЖДЕНИЯ И ЛИКВИДАЦИИ ЧРЕЗВЫЧАЙНЫХ СИТУАЦИЙ</w:t>
            </w:r>
          </w:p>
        </w:tc>
      </w:tr>
      <w:tr w:rsidR="008D346C" w:rsidRPr="000E6920" w:rsidTr="006758D5">
        <w:trPr>
          <w:trHeight w:val="300"/>
          <w:jc w:val="center"/>
        </w:trPr>
        <w:tc>
          <w:tcPr>
            <w:tcW w:w="554" w:type="dxa"/>
            <w:tcBorders>
              <w:left w:val="single" w:sz="1" w:space="0" w:color="000000"/>
              <w:bottom w:val="single" w:sz="1" w:space="0" w:color="000000"/>
            </w:tcBorders>
            <w:shd w:val="clear" w:color="auto" w:fill="FFFFFF"/>
            <w:vAlign w:val="center"/>
          </w:tcPr>
          <w:p w:rsidR="008D346C" w:rsidRPr="000E6920" w:rsidRDefault="008D346C" w:rsidP="00BD2FDA">
            <w:pPr>
              <w:snapToGrid w:val="0"/>
              <w:jc w:val="center"/>
              <w:rPr>
                <w:color w:val="FF0000"/>
              </w:rPr>
            </w:pPr>
          </w:p>
        </w:tc>
        <w:tc>
          <w:tcPr>
            <w:tcW w:w="5336" w:type="dxa"/>
            <w:tcBorders>
              <w:left w:val="single" w:sz="1" w:space="0" w:color="000000"/>
              <w:bottom w:val="single" w:sz="1" w:space="0" w:color="000000"/>
            </w:tcBorders>
            <w:shd w:val="clear" w:color="auto" w:fill="FFFFFF"/>
            <w:vAlign w:val="center"/>
          </w:tcPr>
          <w:p w:rsidR="008D346C" w:rsidRPr="00A348D3" w:rsidRDefault="008D346C" w:rsidP="00BD2FDA">
            <w:pPr>
              <w:snapToGrid w:val="0"/>
            </w:pPr>
          </w:p>
        </w:tc>
        <w:tc>
          <w:tcPr>
            <w:tcW w:w="567" w:type="dxa"/>
            <w:tcBorders>
              <w:left w:val="single" w:sz="1" w:space="0" w:color="000000"/>
              <w:bottom w:val="single" w:sz="1" w:space="0" w:color="000000"/>
            </w:tcBorders>
            <w:shd w:val="clear" w:color="auto" w:fill="FFFFFF"/>
            <w:vAlign w:val="center"/>
          </w:tcPr>
          <w:p w:rsidR="008D346C" w:rsidRPr="00A348D3" w:rsidRDefault="008D346C" w:rsidP="00BD2FDA">
            <w:pPr>
              <w:suppressAutoHyphens w:val="0"/>
              <w:jc w:val="center"/>
            </w:pPr>
          </w:p>
        </w:tc>
        <w:tc>
          <w:tcPr>
            <w:tcW w:w="813" w:type="dxa"/>
            <w:tcBorders>
              <w:left w:val="single" w:sz="1" w:space="0" w:color="000000"/>
              <w:bottom w:val="single" w:sz="1" w:space="0" w:color="000000"/>
              <w:right w:val="single" w:sz="1" w:space="0" w:color="000000"/>
            </w:tcBorders>
            <w:shd w:val="clear" w:color="auto" w:fill="FFFFFF"/>
            <w:vAlign w:val="center"/>
          </w:tcPr>
          <w:p w:rsidR="008D346C" w:rsidRPr="00A348D3" w:rsidRDefault="008D346C" w:rsidP="00BD2FDA">
            <w:pPr>
              <w:snapToGrid w:val="0"/>
              <w:jc w:val="center"/>
            </w:pPr>
          </w:p>
        </w:tc>
        <w:tc>
          <w:tcPr>
            <w:tcW w:w="1313" w:type="dxa"/>
            <w:tcBorders>
              <w:left w:val="single" w:sz="1" w:space="0" w:color="000000"/>
              <w:bottom w:val="single" w:sz="1" w:space="0" w:color="000000"/>
              <w:right w:val="single" w:sz="1" w:space="0" w:color="000000"/>
            </w:tcBorders>
            <w:shd w:val="clear" w:color="auto" w:fill="FFFFFF"/>
          </w:tcPr>
          <w:p w:rsidR="008D346C" w:rsidRPr="00CD3FF4" w:rsidRDefault="008D346C" w:rsidP="00BD2FDA">
            <w:pPr>
              <w:snapToGrid w:val="0"/>
              <w:jc w:val="center"/>
              <w:rPr>
                <w:highlight w:val="cyan"/>
              </w:rPr>
            </w:pPr>
          </w:p>
        </w:tc>
        <w:tc>
          <w:tcPr>
            <w:tcW w:w="1134" w:type="dxa"/>
            <w:tcBorders>
              <w:left w:val="single" w:sz="1" w:space="0" w:color="000000"/>
              <w:bottom w:val="single" w:sz="1" w:space="0" w:color="000000"/>
              <w:right w:val="single" w:sz="1" w:space="0" w:color="000000"/>
            </w:tcBorders>
            <w:shd w:val="clear" w:color="auto" w:fill="FFFFFF"/>
          </w:tcPr>
          <w:p w:rsidR="008D346C" w:rsidRPr="00CD3FF4" w:rsidRDefault="008D346C" w:rsidP="00BD2FDA">
            <w:pPr>
              <w:snapToGrid w:val="0"/>
              <w:jc w:val="center"/>
              <w:rPr>
                <w:highlight w:val="cyan"/>
              </w:rPr>
            </w:pPr>
          </w:p>
        </w:tc>
      </w:tr>
      <w:tr w:rsidR="00363A92" w:rsidRPr="000E6920" w:rsidTr="00F078D2">
        <w:trPr>
          <w:trHeight w:val="300"/>
          <w:jc w:val="center"/>
        </w:trPr>
        <w:tc>
          <w:tcPr>
            <w:tcW w:w="554" w:type="dxa"/>
            <w:tcBorders>
              <w:left w:val="single" w:sz="1" w:space="0" w:color="000000"/>
              <w:bottom w:val="single" w:sz="1" w:space="0" w:color="000000"/>
            </w:tcBorders>
            <w:shd w:val="clear" w:color="auto" w:fill="FFFFFF"/>
            <w:vAlign w:val="center"/>
          </w:tcPr>
          <w:p w:rsidR="00363A92" w:rsidRPr="000C60A0" w:rsidRDefault="00DC1A25" w:rsidP="00BD2FDA">
            <w:pPr>
              <w:snapToGrid w:val="0"/>
              <w:jc w:val="center"/>
            </w:pPr>
            <w:r>
              <w:t>4.5</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363A92" w:rsidRPr="000E6920" w:rsidRDefault="00363A92" w:rsidP="00BD2FDA">
            <w:pPr>
              <w:snapToGrid w:val="0"/>
              <w:jc w:val="center"/>
              <w:rPr>
                <w:color w:val="FF0000"/>
              </w:rPr>
            </w:pPr>
            <w:r w:rsidRPr="000C60A0">
              <w:rPr>
                <w:b/>
                <w:bCs/>
              </w:rPr>
              <w:t>ПРЕДПРИЯТИЯТОРГОВЛИ,ОБЩЕСТВЕННОГОПИТАНИЯ, БЫТОВОГО ИКОММУНАЛЬНОГО ОБСЛУЖИВАНИЯ</w:t>
            </w:r>
          </w:p>
        </w:tc>
      </w:tr>
      <w:tr w:rsidR="00BD2FDA" w:rsidRPr="000E6920" w:rsidTr="006758D5">
        <w:trPr>
          <w:trHeight w:val="300"/>
          <w:jc w:val="center"/>
        </w:trPr>
        <w:tc>
          <w:tcPr>
            <w:tcW w:w="554" w:type="dxa"/>
            <w:tcBorders>
              <w:left w:val="single" w:sz="1" w:space="0" w:color="000000"/>
              <w:bottom w:val="single" w:sz="1" w:space="0" w:color="000000"/>
            </w:tcBorders>
            <w:shd w:val="clear" w:color="auto" w:fill="FFFFFF"/>
            <w:vAlign w:val="center"/>
          </w:tcPr>
          <w:p w:rsidR="00BD2FDA" w:rsidRPr="000E6920" w:rsidRDefault="00BD2FDA" w:rsidP="00BD2FDA">
            <w:pPr>
              <w:snapToGrid w:val="0"/>
              <w:jc w:val="center"/>
              <w:rPr>
                <w:color w:val="FF0000"/>
              </w:rPr>
            </w:pPr>
          </w:p>
        </w:tc>
        <w:tc>
          <w:tcPr>
            <w:tcW w:w="5336" w:type="dxa"/>
            <w:tcBorders>
              <w:left w:val="single" w:sz="1" w:space="0" w:color="000000"/>
              <w:bottom w:val="single" w:sz="1" w:space="0" w:color="000000"/>
            </w:tcBorders>
            <w:shd w:val="clear" w:color="auto" w:fill="FFFFFF"/>
            <w:vAlign w:val="center"/>
          </w:tcPr>
          <w:p w:rsidR="00BD2FDA" w:rsidRPr="000C60A0" w:rsidRDefault="00BD2FDA" w:rsidP="00BD2FDA">
            <w:pPr>
              <w:snapToGrid w:val="0"/>
              <w:jc w:val="center"/>
              <w:rPr>
                <w:b/>
                <w:highlight w:val="cyan"/>
              </w:rPr>
            </w:pPr>
          </w:p>
        </w:tc>
        <w:tc>
          <w:tcPr>
            <w:tcW w:w="567" w:type="dxa"/>
            <w:tcBorders>
              <w:left w:val="single" w:sz="1" w:space="0" w:color="000000"/>
              <w:bottom w:val="single" w:sz="1" w:space="0" w:color="000000"/>
            </w:tcBorders>
            <w:shd w:val="clear" w:color="auto" w:fill="FFFFFF"/>
            <w:vAlign w:val="center"/>
          </w:tcPr>
          <w:p w:rsidR="00BD2FDA" w:rsidRPr="000C60A0" w:rsidRDefault="00BD2FDA" w:rsidP="00BD2FDA">
            <w:pPr>
              <w:snapToGrid w:val="0"/>
              <w:jc w:val="center"/>
            </w:pPr>
          </w:p>
        </w:tc>
        <w:tc>
          <w:tcPr>
            <w:tcW w:w="813" w:type="dxa"/>
            <w:tcBorders>
              <w:left w:val="single" w:sz="1" w:space="0" w:color="000000"/>
              <w:bottom w:val="single" w:sz="1" w:space="0" w:color="000000"/>
              <w:right w:val="single" w:sz="1" w:space="0" w:color="000000"/>
            </w:tcBorders>
            <w:shd w:val="clear" w:color="auto" w:fill="FFFFFF"/>
            <w:vAlign w:val="center"/>
          </w:tcPr>
          <w:p w:rsidR="00BD2FDA" w:rsidRPr="000C60A0" w:rsidRDefault="00BD2FDA" w:rsidP="00BD2FDA">
            <w:pPr>
              <w:snapToGrid w:val="0"/>
              <w:jc w:val="center"/>
            </w:pPr>
          </w:p>
        </w:tc>
        <w:tc>
          <w:tcPr>
            <w:tcW w:w="1313" w:type="dxa"/>
            <w:tcBorders>
              <w:left w:val="single" w:sz="1" w:space="0" w:color="000000"/>
              <w:bottom w:val="single" w:sz="1" w:space="0" w:color="000000"/>
              <w:right w:val="single" w:sz="1" w:space="0" w:color="000000"/>
            </w:tcBorders>
            <w:shd w:val="clear" w:color="auto" w:fill="FFFFFF"/>
          </w:tcPr>
          <w:p w:rsidR="00BD2FDA" w:rsidRDefault="00BD2FDA" w:rsidP="00BD2FDA">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BD2FDA" w:rsidRDefault="00BD2FDA" w:rsidP="00BD2FDA">
            <w:pPr>
              <w:snapToGrid w:val="0"/>
              <w:jc w:val="center"/>
            </w:pPr>
          </w:p>
        </w:tc>
      </w:tr>
    </w:tbl>
    <w:p w:rsidR="00D4007A" w:rsidRDefault="00D4007A" w:rsidP="00B043F8">
      <w:pPr>
        <w:jc w:val="center"/>
      </w:pPr>
    </w:p>
    <w:p w:rsidR="002D3D62" w:rsidRPr="00047B00" w:rsidRDefault="002126E4" w:rsidP="00524A68">
      <w:pPr>
        <w:pStyle w:val="11"/>
        <w:rPr>
          <w:lang w:val="ru-RU"/>
        </w:rPr>
      </w:pPr>
      <w:bookmarkStart w:id="91" w:name="_Toc9845045"/>
      <w:bookmarkStart w:id="92" w:name="_Toc93779765"/>
      <w:bookmarkStart w:id="93" w:name="_Toc224462619"/>
      <w:r w:rsidRPr="00047B00">
        <w:rPr>
          <w:lang w:val="ru-RU"/>
        </w:rPr>
        <w:t>9</w:t>
      </w:r>
      <w:r w:rsidR="002D3D62" w:rsidRPr="00047B00">
        <w:rPr>
          <w:lang w:val="ru-RU"/>
        </w:rPr>
        <w:t>. Оценка возможного влияния планируемых для размещения объектов местного значения на комплексное развитие этих территорий</w:t>
      </w:r>
      <w:bookmarkEnd w:id="91"/>
      <w:bookmarkEnd w:id="92"/>
    </w:p>
    <w:p w:rsidR="00017FD4" w:rsidRDefault="00017FD4" w:rsidP="00017FD4">
      <w:pPr>
        <w:pStyle w:val="Default"/>
        <w:ind w:firstLine="567"/>
        <w:jc w:val="both"/>
        <w:rPr>
          <w:bCs/>
        </w:rPr>
      </w:pPr>
      <w:r w:rsidRPr="00114633">
        <w:rPr>
          <w:bCs/>
        </w:rPr>
        <w:t>На территории МО нет планируемых для размещения опасных производственных, особо опасных и потенциально-опасных объектов, технически сложных и уникальных объектов местного значения.</w:t>
      </w:r>
    </w:p>
    <w:p w:rsidR="00144EB6" w:rsidRPr="00144EB6" w:rsidRDefault="00144EB6" w:rsidP="00144EB6">
      <w:pPr>
        <w:pStyle w:val="aff8"/>
        <w:ind w:firstLine="567"/>
        <w:jc w:val="both"/>
        <w:rPr>
          <w:rFonts w:ascii="Times New Roman" w:eastAsia="Times New Roman" w:hAnsi="Times New Roman"/>
          <w:bCs/>
          <w:color w:val="000000"/>
          <w:kern w:val="0"/>
          <w:sz w:val="24"/>
        </w:rPr>
      </w:pPr>
      <w:r w:rsidRPr="00144EB6">
        <w:rPr>
          <w:rFonts w:ascii="Times New Roman" w:eastAsia="Times New Roman" w:hAnsi="Times New Roman"/>
          <w:bCs/>
          <w:color w:val="000000"/>
          <w:kern w:val="0"/>
          <w:sz w:val="24"/>
        </w:rPr>
        <w:t>Существующая сеть социального и культурно-бытового назначения Незаймановского сельского поселения сосредоточена в основном в административном центре поселения – в хуторе Незаймановский.</w:t>
      </w:r>
    </w:p>
    <w:p w:rsidR="00144EB6" w:rsidRPr="00144EB6" w:rsidRDefault="00144EB6" w:rsidP="00144EB6">
      <w:pPr>
        <w:pStyle w:val="aff8"/>
        <w:ind w:firstLine="567"/>
        <w:jc w:val="both"/>
        <w:rPr>
          <w:rFonts w:ascii="Times New Roman" w:eastAsia="Times New Roman" w:hAnsi="Times New Roman"/>
          <w:bCs/>
          <w:color w:val="000000"/>
          <w:kern w:val="0"/>
          <w:sz w:val="24"/>
        </w:rPr>
      </w:pPr>
      <w:r w:rsidRPr="00144EB6">
        <w:rPr>
          <w:rFonts w:ascii="Times New Roman" w:eastAsia="Times New Roman" w:hAnsi="Times New Roman"/>
          <w:bCs/>
          <w:color w:val="000000"/>
          <w:kern w:val="0"/>
          <w:sz w:val="24"/>
        </w:rPr>
        <w:t>Обеспеченность учреждениями соцкультбыта не соответствует нормативным требованиям.</w:t>
      </w:r>
    </w:p>
    <w:p w:rsidR="00144EB6" w:rsidRPr="00144EB6" w:rsidRDefault="00144EB6" w:rsidP="00144EB6">
      <w:pPr>
        <w:pStyle w:val="aff8"/>
        <w:ind w:firstLine="567"/>
        <w:jc w:val="both"/>
        <w:rPr>
          <w:rFonts w:ascii="Times New Roman" w:eastAsia="Times New Roman" w:hAnsi="Times New Roman"/>
          <w:bCs/>
          <w:color w:val="000000"/>
          <w:kern w:val="0"/>
          <w:sz w:val="24"/>
        </w:rPr>
      </w:pPr>
      <w:r>
        <w:rPr>
          <w:rFonts w:ascii="Times New Roman" w:eastAsia="Times New Roman" w:hAnsi="Times New Roman"/>
          <w:bCs/>
          <w:color w:val="000000"/>
          <w:kern w:val="0"/>
          <w:sz w:val="24"/>
        </w:rPr>
        <w:t xml:space="preserve">Генеральным планом предусматривается сохранение </w:t>
      </w:r>
      <w:r w:rsidRPr="00144EB6">
        <w:rPr>
          <w:rFonts w:ascii="Times New Roman" w:eastAsia="Times New Roman" w:hAnsi="Times New Roman"/>
          <w:bCs/>
          <w:color w:val="000000"/>
          <w:kern w:val="0"/>
          <w:sz w:val="24"/>
        </w:rPr>
        <w:t>существующих объектов и новое строительство недостающих объектов до норматива в соответствии с нормативным радиусом доступности.</w:t>
      </w:r>
      <w:r>
        <w:rPr>
          <w:rFonts w:ascii="Times New Roman" w:eastAsia="Times New Roman" w:hAnsi="Times New Roman"/>
          <w:bCs/>
          <w:color w:val="000000"/>
          <w:kern w:val="0"/>
          <w:sz w:val="24"/>
        </w:rPr>
        <w:t xml:space="preserve"> Так на территории Незаймановского сельского поселения планируется постройка спортивной площадки, нового дома культуры</w:t>
      </w:r>
      <w:r w:rsidR="003E0E49">
        <w:rPr>
          <w:rFonts w:ascii="Times New Roman" w:eastAsia="Times New Roman" w:hAnsi="Times New Roman"/>
          <w:bCs/>
          <w:color w:val="000000"/>
          <w:kern w:val="0"/>
          <w:sz w:val="24"/>
        </w:rPr>
        <w:t>, парикмахерской</w:t>
      </w:r>
      <w:r>
        <w:rPr>
          <w:rFonts w:ascii="Times New Roman" w:eastAsia="Times New Roman" w:hAnsi="Times New Roman"/>
          <w:bCs/>
          <w:color w:val="000000"/>
          <w:kern w:val="0"/>
          <w:sz w:val="24"/>
        </w:rPr>
        <w:t xml:space="preserve"> и 2-х артезианских скважин,</w:t>
      </w:r>
      <w:r w:rsidR="003E0E49">
        <w:rPr>
          <w:rFonts w:ascii="Times New Roman" w:eastAsia="Times New Roman" w:hAnsi="Times New Roman"/>
          <w:bCs/>
          <w:color w:val="000000"/>
          <w:kern w:val="0"/>
          <w:sz w:val="24"/>
        </w:rPr>
        <w:t xml:space="preserve"> данные объекты смогут оказывать положительное влияние на комплексное </w:t>
      </w:r>
      <w:r w:rsidR="003E0E49">
        <w:rPr>
          <w:rFonts w:ascii="Times New Roman" w:eastAsia="Times New Roman" w:hAnsi="Times New Roman"/>
          <w:bCs/>
          <w:color w:val="000000"/>
          <w:kern w:val="0"/>
          <w:sz w:val="24"/>
        </w:rPr>
        <w:lastRenderedPageBreak/>
        <w:t xml:space="preserve">развитие территории поселения. </w:t>
      </w:r>
    </w:p>
    <w:p w:rsidR="00144EB6" w:rsidRPr="002349F3" w:rsidRDefault="00144EB6" w:rsidP="00017FD4">
      <w:pPr>
        <w:pStyle w:val="Default"/>
        <w:ind w:firstLine="567"/>
        <w:jc w:val="both"/>
        <w:rPr>
          <w:bCs/>
        </w:rPr>
      </w:pPr>
    </w:p>
    <w:p w:rsidR="002D3D62" w:rsidRPr="00144EB6" w:rsidRDefault="002126E4" w:rsidP="00524A68">
      <w:pPr>
        <w:pStyle w:val="11"/>
        <w:rPr>
          <w:lang w:val="ru-RU"/>
        </w:rPr>
      </w:pPr>
      <w:bookmarkStart w:id="94" w:name="_Toc9845046"/>
      <w:bookmarkStart w:id="95" w:name="_Toc93779766"/>
      <w:r w:rsidRPr="00144EB6">
        <w:rPr>
          <w:lang w:val="ru-RU"/>
        </w:rPr>
        <w:t>10</w:t>
      </w:r>
      <w:r w:rsidR="002D3D62" w:rsidRPr="00144EB6">
        <w:rPr>
          <w:lang w:val="ru-RU"/>
        </w:rPr>
        <w:t>. Перечень основных факторов риска возникновения чрезвычайных ситуаций природного и техногенного характера</w:t>
      </w:r>
      <w:bookmarkEnd w:id="94"/>
      <w:bookmarkEnd w:id="95"/>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Положения по защите территории от ЧС природного и техногенного характера, проведение мероприятий по ГО и обеспечение пожарной безопасности.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Гражданская оборона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мероприятия по гражданской обороне - организационные и специальные действия, осуществляемые в области гражданской обороны в соответствии с федеральными законами и иными нормативными правовыми актами Российской Федерации;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требования в области гражданской обороны - специальные условия (правила)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установленные федеральными законами и иными нормативными правовыми актами Российской Федерации.</w:t>
      </w:r>
    </w:p>
    <w:p w:rsidR="002D3D62" w:rsidRPr="001A0F36" w:rsidRDefault="002D3D62" w:rsidP="004A1611">
      <w:pPr>
        <w:ind w:firstLine="709"/>
        <w:jc w:val="both"/>
        <w:rPr>
          <w:b/>
        </w:rPr>
      </w:pPr>
      <w:r w:rsidRPr="001A0F36">
        <w:rPr>
          <w:b/>
        </w:rPr>
        <w:t>Функции структуры ГО</w:t>
      </w:r>
    </w:p>
    <w:p w:rsidR="002D3D62" w:rsidRPr="001A0F36" w:rsidRDefault="002D3D62" w:rsidP="004A1611">
      <w:pPr>
        <w:ind w:firstLine="709"/>
        <w:jc w:val="both"/>
      </w:pPr>
      <w:r w:rsidRPr="001A0F36">
        <w:t>-создание единой системы оповещения;</w:t>
      </w:r>
    </w:p>
    <w:p w:rsidR="002D3D62" w:rsidRPr="001A0F36" w:rsidRDefault="002D3D62" w:rsidP="004A1611">
      <w:pPr>
        <w:ind w:firstLine="709"/>
        <w:jc w:val="both"/>
      </w:pPr>
      <w:r w:rsidRPr="001A0F36">
        <w:t>-проведение «месячников» (информирование населения о ЧС природного и техногенного характера – через семинары и лекции);</w:t>
      </w:r>
    </w:p>
    <w:p w:rsidR="002D3D62" w:rsidRPr="001A0F36" w:rsidRDefault="002D3D62" w:rsidP="004A1611">
      <w:pPr>
        <w:ind w:firstLine="709"/>
        <w:jc w:val="both"/>
      </w:pPr>
      <w:r w:rsidRPr="001A0F36">
        <w:t>-обеспечение пожарной безопасности (установка пожарной сигнализации, ПГ и ПК, средств пожаротушения);</w:t>
      </w:r>
    </w:p>
    <w:p w:rsidR="002D3D62" w:rsidRPr="001A0F36" w:rsidRDefault="002D3D62" w:rsidP="004A1611">
      <w:pPr>
        <w:ind w:firstLine="709"/>
        <w:jc w:val="both"/>
      </w:pPr>
      <w:r w:rsidRPr="001A0F36">
        <w:t>-обеспечение базы средств индивидуальной защиты и средств массовой защиты;</w:t>
      </w:r>
    </w:p>
    <w:p w:rsidR="002D3D62" w:rsidRPr="001A0F36" w:rsidRDefault="002D3D62" w:rsidP="004A1611">
      <w:pPr>
        <w:ind w:firstLine="709"/>
        <w:jc w:val="both"/>
      </w:pPr>
      <w:r w:rsidRPr="001A0F36">
        <w:t>-ежеквартальная проверка единой системы оповещения населения о ЧС;</w:t>
      </w:r>
    </w:p>
    <w:p w:rsidR="002D3D62" w:rsidRPr="001A0F36" w:rsidRDefault="002D3D62" w:rsidP="004A1611">
      <w:pPr>
        <w:ind w:firstLine="709"/>
        <w:jc w:val="both"/>
      </w:pPr>
      <w:r w:rsidRPr="001A0F36">
        <w:t>-контроль за выполнением требований и обновлением материальной базы по всем вышеперечисленным пунктам.</w:t>
      </w:r>
    </w:p>
    <w:p w:rsidR="002D3D62" w:rsidRPr="001A0F36" w:rsidRDefault="002D3D62" w:rsidP="004A1611">
      <w:pPr>
        <w:ind w:firstLine="709"/>
        <w:jc w:val="both"/>
        <w:rPr>
          <w:b/>
        </w:rPr>
      </w:pPr>
      <w:r w:rsidRPr="001A0F36">
        <w:rPr>
          <w:b/>
        </w:rPr>
        <w:t>Задачи в области гражданской обороны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Основными задачами в области гражданской обороны являются: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-обучение населения в области гражданской обороны;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-эвакуация населения, материальных и культурных ценностей в безопасные районы;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-предоставление населению убежищ и средств индивидуальной защиты;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-проведение мероприятий по световой маскировке и другим видам маскировки;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-проведение аварийно-спасательных работ в случае возникновения 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-первоочередное обеспечение населения, пострадавшего при ведении военных действий или вследствие этих действий, в том числе медицинское обслуживание, включая оказание первой медицинской помощи, срочное предоставление жилья и принятие других необходимых мер;</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-борьба с пожарами, возникшими при ведении военных действий или вследствие этих действий;</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-обнаружение и обозначение районов, подвергшихся радиоактивному, химическому, биологическому и иному заражению;</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-санитарная обработка населения, обеззараживание зданий и сооружений, специальная обработка техники и территорий;</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lastRenderedPageBreak/>
        <w:t>-восстановление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-срочное восстановление функционирования необходимых коммунальных служб в военное время;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-срочное захоронение трупов в военное время;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w:t>
      </w:r>
    </w:p>
    <w:p w:rsidR="002D3D62" w:rsidRPr="001A0F36" w:rsidRDefault="002D3D62" w:rsidP="004A1611">
      <w:pPr>
        <w:ind w:firstLine="709"/>
        <w:jc w:val="both"/>
      </w:pPr>
      <w:r w:rsidRPr="001A0F36">
        <w:t>-обеспечение постоянной готовности сил и средств гражданской обороны</w:t>
      </w:r>
    </w:p>
    <w:p w:rsidR="002D3D62" w:rsidRPr="001A0F36" w:rsidRDefault="002D3D62" w:rsidP="004A1611">
      <w:pPr>
        <w:pStyle w:val="ConsPlusNormal"/>
        <w:widowControl/>
        <w:ind w:firstLine="709"/>
        <w:jc w:val="both"/>
        <w:rPr>
          <w:rFonts w:ascii="Times New Roman" w:hAnsi="Times New Roman" w:cs="Times New Roman"/>
          <w:b/>
          <w:sz w:val="24"/>
          <w:szCs w:val="24"/>
        </w:rPr>
      </w:pPr>
      <w:r w:rsidRPr="001A0F36">
        <w:rPr>
          <w:rFonts w:ascii="Times New Roman" w:hAnsi="Times New Roman" w:cs="Times New Roman"/>
          <w:b/>
          <w:sz w:val="24"/>
          <w:szCs w:val="24"/>
        </w:rPr>
        <w:t>Органы исполнительной власти субъектов Российской Федерации: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-организуют проведение мероприятий по гражданской обороне, разрабатывают и реализовывают планы гражданской обороны и защиты населения;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-осуществляют меры по поддержанию сил и средств гражданской обороны в состоянии постоянной готовности;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-организуют подготовку и обучение населения в области гражданской обороны;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-создают и поддерживают в состоянии постоянной готовности к использованию технические системы управления гражданской обороны,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 защитные сооружения и другие объекты гражданской обороны;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-планируют мероприятия по подготовке к эвакуации населения, материальных и культурных ценностей в безопасные районы, их размещению, развертыванию лечебных и других учреждений, необходимых для первоочередного обеспечения пострадавшего населения;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-планируют мероприятия по поддержанию устойчивого функционирования организаций в военное время;</w:t>
      </w:r>
    </w:p>
    <w:p w:rsidR="002D3D62" w:rsidRPr="001A0F36" w:rsidRDefault="002D3D62" w:rsidP="004A1611">
      <w:pPr>
        <w:ind w:firstLine="709"/>
      </w:pPr>
      <w:r w:rsidRPr="001A0F36">
        <w:t>-создают и содержат в целях гражданской обороны запасы материально-технических, продовольственных, медицинских и иных средств.</w:t>
      </w:r>
    </w:p>
    <w:p w:rsidR="002D3D62" w:rsidRPr="001A0F36" w:rsidRDefault="002D3D62" w:rsidP="004A1611">
      <w:pPr>
        <w:ind w:firstLine="709"/>
        <w:jc w:val="both"/>
        <w:rPr>
          <w:b/>
        </w:rPr>
      </w:pPr>
      <w:r w:rsidRPr="001A0F36">
        <w:rPr>
          <w:b/>
        </w:rPr>
        <w:t>Формирование структуры ГО</w:t>
      </w:r>
    </w:p>
    <w:p w:rsidR="002D3D62" w:rsidRPr="001A0F36" w:rsidRDefault="002D3D62" w:rsidP="004A1611">
      <w:pPr>
        <w:ind w:firstLine="709"/>
        <w:jc w:val="both"/>
      </w:pPr>
      <w:r w:rsidRPr="001A0F36">
        <w:t>-назначение начальника ГО;</w:t>
      </w:r>
    </w:p>
    <w:p w:rsidR="002D3D62" w:rsidRPr="001A0F36" w:rsidRDefault="002D3D62" w:rsidP="004A1611">
      <w:pPr>
        <w:ind w:firstLine="709"/>
        <w:jc w:val="both"/>
      </w:pPr>
      <w:r w:rsidRPr="001A0F36">
        <w:t>-назначение ответственного по радиохимической защите;</w:t>
      </w:r>
    </w:p>
    <w:p w:rsidR="002D3D62" w:rsidRPr="001A0F36" w:rsidRDefault="002D3D62" w:rsidP="004A1611">
      <w:pPr>
        <w:ind w:firstLine="709"/>
        <w:jc w:val="both"/>
      </w:pPr>
      <w:r w:rsidRPr="001A0F36">
        <w:t>-назначение ответственного по биологической защите;</w:t>
      </w:r>
    </w:p>
    <w:p w:rsidR="002D3D62" w:rsidRPr="001A0F36" w:rsidRDefault="002D3D62" w:rsidP="004A1611">
      <w:pPr>
        <w:ind w:firstLine="709"/>
        <w:jc w:val="both"/>
      </w:pPr>
      <w:r w:rsidRPr="001A0F36">
        <w:t>-назначение ответственного за формирование аварийно-спасательных бригад.</w:t>
      </w:r>
    </w:p>
    <w:p w:rsidR="00705666" w:rsidRPr="00A44973" w:rsidRDefault="00705666" w:rsidP="00705666">
      <w:pPr>
        <w:jc w:val="center"/>
        <w:rPr>
          <w:b/>
          <w:highlight w:val="yellow"/>
        </w:rPr>
      </w:pPr>
    </w:p>
    <w:p w:rsidR="00363A92" w:rsidRDefault="00705666" w:rsidP="00363A92">
      <w:r w:rsidRPr="00114633">
        <w:rPr>
          <w:b/>
        </w:rPr>
        <w:t>Основные автохозяйства</w:t>
      </w:r>
    </w:p>
    <w:p w:rsidR="002B3CC2" w:rsidRPr="002B3CC2" w:rsidRDefault="002B3CC2" w:rsidP="002B3CC2">
      <w:pPr>
        <w:ind w:left="120" w:firstLine="840"/>
        <w:jc w:val="both"/>
      </w:pPr>
      <w:r w:rsidRPr="002B3CC2">
        <w:t>На территории Незаймановского сельского поселения осуществляют производственную деятельность следующие объекты, осуществляющие хранение или транспортировку взрыво-, пожароопасных веществ – нефтепродуктов.</w:t>
      </w:r>
    </w:p>
    <w:p w:rsidR="002B3CC2" w:rsidRDefault="002B3CC2" w:rsidP="002B3CC2">
      <w:pPr>
        <w:spacing w:before="120" w:after="120"/>
        <w:ind w:left="709" w:hanging="709"/>
        <w:jc w:val="center"/>
      </w:pPr>
      <w:r w:rsidRPr="002B3CC2">
        <w:t>Перечень ПВОО Незаймановского сельского поселения</w:t>
      </w:r>
    </w:p>
    <w:p w:rsidR="002B3CC2" w:rsidRPr="002B3CC2" w:rsidRDefault="002B3CC2" w:rsidP="002B3CC2">
      <w:pPr>
        <w:pStyle w:val="7"/>
      </w:pPr>
      <w:r w:rsidRPr="00114633">
        <w:t>Таблица 10.1</w:t>
      </w:r>
    </w:p>
    <w:tbl>
      <w:tblPr>
        <w:tblW w:w="7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2608"/>
        <w:gridCol w:w="2078"/>
      </w:tblGrid>
      <w:tr w:rsidR="002B3CC2" w:rsidRPr="002B3CC2" w:rsidTr="001638F3">
        <w:trPr>
          <w:jc w:val="center"/>
        </w:trPr>
        <w:tc>
          <w:tcPr>
            <w:tcW w:w="2628" w:type="dxa"/>
            <w:vAlign w:val="center"/>
          </w:tcPr>
          <w:p w:rsidR="002B3CC2" w:rsidRPr="002B3CC2" w:rsidRDefault="002B3CC2" w:rsidP="001638F3">
            <w:pPr>
              <w:jc w:val="center"/>
            </w:pPr>
            <w:r w:rsidRPr="002B3CC2">
              <w:t>Наименование объекта</w:t>
            </w:r>
          </w:p>
        </w:tc>
        <w:tc>
          <w:tcPr>
            <w:tcW w:w="2608" w:type="dxa"/>
          </w:tcPr>
          <w:p w:rsidR="002B3CC2" w:rsidRPr="002B3CC2" w:rsidRDefault="002B3CC2" w:rsidP="001638F3">
            <w:pPr>
              <w:jc w:val="center"/>
            </w:pPr>
            <w:r w:rsidRPr="002B3CC2">
              <w:t>Место нахождения ПОО</w:t>
            </w:r>
          </w:p>
        </w:tc>
        <w:tc>
          <w:tcPr>
            <w:tcW w:w="2078" w:type="dxa"/>
          </w:tcPr>
          <w:p w:rsidR="002B3CC2" w:rsidRPr="002B3CC2" w:rsidRDefault="002B3CC2" w:rsidP="001638F3">
            <w:pPr>
              <w:jc w:val="center"/>
            </w:pPr>
            <w:r w:rsidRPr="002B3CC2">
              <w:t>Опасное вещество</w:t>
            </w:r>
          </w:p>
        </w:tc>
      </w:tr>
      <w:tr w:rsidR="002B3CC2" w:rsidRPr="002B3CC2" w:rsidTr="001638F3">
        <w:trPr>
          <w:jc w:val="center"/>
        </w:trPr>
        <w:tc>
          <w:tcPr>
            <w:tcW w:w="2628" w:type="dxa"/>
          </w:tcPr>
          <w:p w:rsidR="002B3CC2" w:rsidRPr="002B3CC2" w:rsidRDefault="002B3CC2" w:rsidP="001638F3">
            <w:pPr>
              <w:jc w:val="center"/>
            </w:pPr>
            <w:r w:rsidRPr="002B3CC2">
              <w:t>АЗС</w:t>
            </w:r>
          </w:p>
        </w:tc>
        <w:tc>
          <w:tcPr>
            <w:tcW w:w="2608" w:type="dxa"/>
          </w:tcPr>
          <w:p w:rsidR="002B3CC2" w:rsidRPr="002B3CC2" w:rsidRDefault="002B3CC2" w:rsidP="001638F3">
            <w:pPr>
              <w:jc w:val="center"/>
            </w:pPr>
            <w:r w:rsidRPr="002B3CC2">
              <w:t>х. Незаймановский</w:t>
            </w:r>
          </w:p>
        </w:tc>
        <w:tc>
          <w:tcPr>
            <w:tcW w:w="2078" w:type="dxa"/>
          </w:tcPr>
          <w:p w:rsidR="002B3CC2" w:rsidRPr="002B3CC2" w:rsidRDefault="002B3CC2" w:rsidP="001638F3">
            <w:pPr>
              <w:jc w:val="center"/>
            </w:pPr>
            <w:r w:rsidRPr="002B3CC2">
              <w:t>нефтепродукты</w:t>
            </w:r>
          </w:p>
        </w:tc>
      </w:tr>
    </w:tbl>
    <w:p w:rsidR="002B3CC2" w:rsidRPr="002B3CC2" w:rsidRDefault="002B3CC2" w:rsidP="002B3CC2">
      <w:pPr>
        <w:pStyle w:val="afffffffb"/>
        <w:rPr>
          <w:szCs w:val="24"/>
          <w:highlight w:val="green"/>
        </w:rPr>
      </w:pPr>
    </w:p>
    <w:p w:rsidR="002B3CC2" w:rsidRPr="002B3CC2" w:rsidRDefault="002B3CC2" w:rsidP="002B3CC2">
      <w:pPr>
        <w:ind w:left="120" w:firstLine="840"/>
        <w:jc w:val="both"/>
        <w:outlineLvl w:val="0"/>
      </w:pPr>
      <w:r w:rsidRPr="002B3CC2">
        <w:t>Опасные вещества на АЗС Незаймановского сельского поселения хранятся в подземных резервуарах. Таким образом, наиболее опасной аварией является авария с участием автоцистерны. Максимальный объем автоцистерны для АЗС 16 м</w:t>
      </w:r>
      <w:r w:rsidRPr="002B3CC2">
        <w:rPr>
          <w:vertAlign w:val="superscript"/>
        </w:rPr>
        <w:t>3</w:t>
      </w:r>
      <w:r w:rsidRPr="002B3CC2">
        <w:t>.</w:t>
      </w:r>
    </w:p>
    <w:p w:rsidR="002B3CC2" w:rsidRPr="002B3CC2" w:rsidRDefault="002B3CC2" w:rsidP="002B3CC2">
      <w:pPr>
        <w:ind w:left="120" w:firstLine="840"/>
        <w:jc w:val="both"/>
        <w:outlineLvl w:val="0"/>
      </w:pPr>
      <w:r w:rsidRPr="002B3CC2">
        <w:t>Определение поражающего воздействия теплового излучения горения на АЗС проводилось по методу, приведенного в</w:t>
      </w:r>
      <w:r w:rsidR="007D05AB">
        <w:t xml:space="preserve"> приложении В ГОСТ Р 12.3.047-2012</w:t>
      </w:r>
      <w:r w:rsidRPr="002B3CC2">
        <w:t xml:space="preserve">. </w:t>
      </w:r>
    </w:p>
    <w:p w:rsidR="002B3CC2" w:rsidRPr="002B3CC2" w:rsidRDefault="002B3CC2" w:rsidP="002B3CC2">
      <w:pPr>
        <w:ind w:left="120" w:firstLine="840"/>
        <w:jc w:val="both"/>
        <w:outlineLvl w:val="0"/>
      </w:pPr>
      <w:r w:rsidRPr="002B3CC2">
        <w:lastRenderedPageBreak/>
        <w:t xml:space="preserve">Результаты расчетов зон действия поражающих факторов при возможных авариях на АЗС приведены в таблице </w:t>
      </w:r>
      <w:r w:rsidR="00AE28FF">
        <w:t>10.2.</w:t>
      </w:r>
    </w:p>
    <w:p w:rsidR="002B3CC2" w:rsidRDefault="002B3CC2" w:rsidP="002B3CC2">
      <w:pPr>
        <w:spacing w:before="120" w:after="120"/>
        <w:ind w:left="993" w:hanging="851"/>
        <w:jc w:val="center"/>
        <w:outlineLvl w:val="0"/>
      </w:pPr>
      <w:r w:rsidRPr="002B3CC2">
        <w:t>Радиусы зон действия поражающих факторов при авариях на ПВОО, м</w:t>
      </w:r>
    </w:p>
    <w:p w:rsidR="002B3CC2" w:rsidRPr="002B3CC2" w:rsidRDefault="002B3CC2" w:rsidP="002B3CC2">
      <w:pPr>
        <w:pStyle w:val="7"/>
      </w:pPr>
      <w:r>
        <w:t>Таблица 10.2</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581"/>
        <w:gridCol w:w="2327"/>
        <w:gridCol w:w="2132"/>
      </w:tblGrid>
      <w:tr w:rsidR="002B3CC2" w:rsidRPr="002B3CC2" w:rsidTr="001638F3">
        <w:trPr>
          <w:cantSplit/>
          <w:tblHeader/>
          <w:jc w:val="center"/>
        </w:trPr>
        <w:tc>
          <w:tcPr>
            <w:tcW w:w="2531" w:type="dxa"/>
            <w:vAlign w:val="center"/>
          </w:tcPr>
          <w:p w:rsidR="002B3CC2" w:rsidRPr="002B3CC2" w:rsidRDefault="002B3CC2" w:rsidP="001638F3">
            <w:pPr>
              <w:widowControl w:val="0"/>
              <w:jc w:val="center"/>
            </w:pPr>
            <w:r w:rsidRPr="002B3CC2">
              <w:t>Наименование объекта</w:t>
            </w:r>
          </w:p>
        </w:tc>
        <w:tc>
          <w:tcPr>
            <w:tcW w:w="2581" w:type="dxa"/>
            <w:vAlign w:val="center"/>
          </w:tcPr>
          <w:p w:rsidR="002B3CC2" w:rsidRPr="002B3CC2" w:rsidRDefault="002B3CC2" w:rsidP="001638F3">
            <w:pPr>
              <w:spacing w:line="360" w:lineRule="auto"/>
              <w:jc w:val="center"/>
              <w:rPr>
                <w:rFonts w:cs="Arial"/>
              </w:rPr>
            </w:pPr>
            <w:r w:rsidRPr="002B3CC2">
              <w:rPr>
                <w:rFonts w:cs="Arial"/>
              </w:rPr>
              <w:t>Место нахождения ПОО</w:t>
            </w:r>
          </w:p>
        </w:tc>
        <w:tc>
          <w:tcPr>
            <w:tcW w:w="2327" w:type="dxa"/>
          </w:tcPr>
          <w:p w:rsidR="002B3CC2" w:rsidRPr="002B3CC2" w:rsidRDefault="002B3CC2" w:rsidP="001638F3">
            <w:pPr>
              <w:jc w:val="center"/>
            </w:pPr>
            <w:r w:rsidRPr="002B3CC2">
              <w:t>Пожар пролива (максимальная зона), м</w:t>
            </w:r>
          </w:p>
        </w:tc>
        <w:tc>
          <w:tcPr>
            <w:tcW w:w="2132" w:type="dxa"/>
          </w:tcPr>
          <w:p w:rsidR="002B3CC2" w:rsidRPr="002B3CC2" w:rsidRDefault="002B3CC2" w:rsidP="001638F3">
            <w:pPr>
              <w:jc w:val="center"/>
            </w:pPr>
            <w:r w:rsidRPr="002B3CC2">
              <w:t>Взрыв (максимальная зона), м</w:t>
            </w:r>
          </w:p>
        </w:tc>
      </w:tr>
      <w:tr w:rsidR="002B3CC2" w:rsidRPr="002B3CC2" w:rsidTr="001638F3">
        <w:trPr>
          <w:jc w:val="center"/>
        </w:trPr>
        <w:tc>
          <w:tcPr>
            <w:tcW w:w="2531" w:type="dxa"/>
          </w:tcPr>
          <w:p w:rsidR="002B3CC2" w:rsidRPr="002B3CC2" w:rsidRDefault="002B3CC2" w:rsidP="001638F3">
            <w:pPr>
              <w:jc w:val="center"/>
            </w:pPr>
            <w:r w:rsidRPr="002B3CC2">
              <w:t>АЗС</w:t>
            </w:r>
          </w:p>
        </w:tc>
        <w:tc>
          <w:tcPr>
            <w:tcW w:w="2581" w:type="dxa"/>
          </w:tcPr>
          <w:p w:rsidR="002B3CC2" w:rsidRPr="002B3CC2" w:rsidRDefault="002B3CC2" w:rsidP="001638F3">
            <w:pPr>
              <w:jc w:val="center"/>
            </w:pPr>
            <w:r w:rsidRPr="002B3CC2">
              <w:t>х.Незаймановский</w:t>
            </w:r>
          </w:p>
        </w:tc>
        <w:tc>
          <w:tcPr>
            <w:tcW w:w="2327" w:type="dxa"/>
            <w:vAlign w:val="center"/>
          </w:tcPr>
          <w:p w:rsidR="002B3CC2" w:rsidRPr="002B3CC2" w:rsidRDefault="002B3CC2" w:rsidP="001638F3">
            <w:pPr>
              <w:jc w:val="center"/>
            </w:pPr>
            <w:r w:rsidRPr="002B3CC2">
              <w:t>22,50</w:t>
            </w:r>
          </w:p>
        </w:tc>
        <w:tc>
          <w:tcPr>
            <w:tcW w:w="2132" w:type="dxa"/>
            <w:vAlign w:val="center"/>
          </w:tcPr>
          <w:p w:rsidR="002B3CC2" w:rsidRPr="002B3CC2" w:rsidRDefault="002B3CC2" w:rsidP="001638F3">
            <w:pPr>
              <w:jc w:val="center"/>
            </w:pPr>
            <w:r w:rsidRPr="002B3CC2">
              <w:t>148,72</w:t>
            </w:r>
          </w:p>
        </w:tc>
      </w:tr>
    </w:tbl>
    <w:p w:rsidR="00AE28FF" w:rsidRDefault="00AE28FF" w:rsidP="00B3447A">
      <w:pPr>
        <w:pStyle w:val="7"/>
        <w:jc w:val="left"/>
      </w:pPr>
    </w:p>
    <w:p w:rsidR="002B3CC2" w:rsidRDefault="002B3CC2" w:rsidP="00AE28FF">
      <w:pPr>
        <w:pStyle w:val="7"/>
      </w:pPr>
      <w:r>
        <w:t>Таблица 10.3</w:t>
      </w:r>
    </w:p>
    <w:p w:rsidR="0063786B" w:rsidRDefault="0063786B" w:rsidP="0063786B">
      <w:pPr>
        <w:tabs>
          <w:tab w:val="left" w:pos="742"/>
        </w:tabs>
        <w:ind w:right="57" w:firstLine="709"/>
        <w:jc w:val="center"/>
      </w:pPr>
      <w:r w:rsidRPr="000A6E1C">
        <w:t>Технические характеристики дорог</w:t>
      </w:r>
    </w:p>
    <w:p w:rsidR="002B3CC2" w:rsidRPr="000A6E1C" w:rsidRDefault="002B3CC2" w:rsidP="0063786B">
      <w:pPr>
        <w:tabs>
          <w:tab w:val="left" w:pos="742"/>
        </w:tabs>
        <w:ind w:right="57" w:firstLine="709"/>
        <w:jc w:val="center"/>
      </w:pPr>
    </w:p>
    <w:tbl>
      <w:tblPr>
        <w:tblStyle w:val="afc"/>
        <w:tblW w:w="9947" w:type="dxa"/>
        <w:jc w:val="center"/>
        <w:tblLayout w:type="fixed"/>
        <w:tblLook w:val="04A0" w:firstRow="1" w:lastRow="0" w:firstColumn="1" w:lastColumn="0" w:noHBand="0" w:noVBand="1"/>
      </w:tblPr>
      <w:tblGrid>
        <w:gridCol w:w="2127"/>
        <w:gridCol w:w="1277"/>
        <w:gridCol w:w="1440"/>
        <w:gridCol w:w="1252"/>
        <w:gridCol w:w="1005"/>
        <w:gridCol w:w="1287"/>
        <w:gridCol w:w="708"/>
        <w:gridCol w:w="851"/>
      </w:tblGrid>
      <w:tr w:rsidR="0063786B" w:rsidRPr="008914B7" w:rsidTr="00363A92">
        <w:trPr>
          <w:trHeight w:val="315"/>
          <w:tblHeader/>
          <w:jc w:val="center"/>
        </w:trPr>
        <w:tc>
          <w:tcPr>
            <w:tcW w:w="2127" w:type="dxa"/>
            <w:vMerge w:val="restart"/>
            <w:vAlign w:val="center"/>
            <w:hideMark/>
          </w:tcPr>
          <w:p w:rsidR="0063786B" w:rsidRPr="008914B7" w:rsidRDefault="0063786B" w:rsidP="00B31ECC">
            <w:pPr>
              <w:jc w:val="center"/>
              <w:rPr>
                <w:b/>
              </w:rPr>
            </w:pPr>
            <w:r w:rsidRPr="008914B7">
              <w:rPr>
                <w:b/>
              </w:rPr>
              <w:t>Наименование дороги</w:t>
            </w:r>
          </w:p>
        </w:tc>
        <w:tc>
          <w:tcPr>
            <w:tcW w:w="1277" w:type="dxa"/>
            <w:vMerge w:val="restart"/>
            <w:vAlign w:val="center"/>
            <w:hideMark/>
          </w:tcPr>
          <w:p w:rsidR="0063786B" w:rsidRPr="008914B7" w:rsidRDefault="00E9393F" w:rsidP="00B31ECC">
            <w:pPr>
              <w:jc w:val="center"/>
              <w:rPr>
                <w:b/>
              </w:rPr>
            </w:pPr>
            <w:r>
              <w:rPr>
                <w:b/>
              </w:rPr>
              <w:t>Протяжен</w:t>
            </w:r>
            <w:r w:rsidR="0063786B" w:rsidRPr="008914B7">
              <w:rPr>
                <w:b/>
              </w:rPr>
              <w:t>ность, км</w:t>
            </w:r>
          </w:p>
        </w:tc>
        <w:tc>
          <w:tcPr>
            <w:tcW w:w="1440" w:type="dxa"/>
            <w:vMerge w:val="restart"/>
            <w:vAlign w:val="center"/>
            <w:hideMark/>
          </w:tcPr>
          <w:p w:rsidR="0063786B" w:rsidRPr="008914B7" w:rsidRDefault="0063786B" w:rsidP="00B31ECC">
            <w:pPr>
              <w:jc w:val="center"/>
              <w:rPr>
                <w:b/>
              </w:rPr>
            </w:pPr>
            <w:r w:rsidRPr="008914B7">
              <w:rPr>
                <w:b/>
              </w:rPr>
              <w:t>Техническая категория</w:t>
            </w:r>
          </w:p>
        </w:tc>
        <w:tc>
          <w:tcPr>
            <w:tcW w:w="2257" w:type="dxa"/>
            <w:gridSpan w:val="2"/>
            <w:vAlign w:val="center"/>
            <w:hideMark/>
          </w:tcPr>
          <w:p w:rsidR="0063786B" w:rsidRPr="008914B7" w:rsidRDefault="0063786B" w:rsidP="00B31ECC">
            <w:pPr>
              <w:jc w:val="center"/>
              <w:rPr>
                <w:b/>
              </w:rPr>
            </w:pPr>
            <w:r w:rsidRPr="008914B7">
              <w:rPr>
                <w:b/>
              </w:rPr>
              <w:t>Привязка</w:t>
            </w:r>
          </w:p>
        </w:tc>
        <w:tc>
          <w:tcPr>
            <w:tcW w:w="1287" w:type="dxa"/>
            <w:vMerge w:val="restart"/>
            <w:vAlign w:val="center"/>
            <w:hideMark/>
          </w:tcPr>
          <w:p w:rsidR="0063786B" w:rsidRPr="008914B7" w:rsidRDefault="0063786B" w:rsidP="00B31ECC">
            <w:pPr>
              <w:jc w:val="center"/>
              <w:rPr>
                <w:b/>
              </w:rPr>
            </w:pPr>
            <w:r w:rsidRPr="008914B7">
              <w:rPr>
                <w:b/>
              </w:rPr>
              <w:t>Протяженность, км</w:t>
            </w:r>
          </w:p>
        </w:tc>
        <w:tc>
          <w:tcPr>
            <w:tcW w:w="1559" w:type="dxa"/>
            <w:gridSpan w:val="2"/>
            <w:vAlign w:val="center"/>
            <w:hideMark/>
          </w:tcPr>
          <w:p w:rsidR="0063786B" w:rsidRPr="008914B7" w:rsidRDefault="0063786B" w:rsidP="00B31ECC">
            <w:pPr>
              <w:jc w:val="center"/>
              <w:rPr>
                <w:b/>
              </w:rPr>
            </w:pPr>
            <w:r w:rsidRPr="008914B7">
              <w:rPr>
                <w:b/>
              </w:rPr>
              <w:t>Мосты</w:t>
            </w:r>
          </w:p>
        </w:tc>
      </w:tr>
      <w:tr w:rsidR="0063786B" w:rsidRPr="008914B7" w:rsidTr="00363A92">
        <w:trPr>
          <w:trHeight w:val="315"/>
          <w:tblHeader/>
          <w:jc w:val="center"/>
        </w:trPr>
        <w:tc>
          <w:tcPr>
            <w:tcW w:w="2127" w:type="dxa"/>
            <w:vMerge/>
            <w:vAlign w:val="center"/>
            <w:hideMark/>
          </w:tcPr>
          <w:p w:rsidR="0063786B" w:rsidRPr="008914B7" w:rsidRDefault="0063786B" w:rsidP="00B31ECC">
            <w:pPr>
              <w:jc w:val="center"/>
              <w:rPr>
                <w:b/>
              </w:rPr>
            </w:pPr>
          </w:p>
        </w:tc>
        <w:tc>
          <w:tcPr>
            <w:tcW w:w="1277" w:type="dxa"/>
            <w:vMerge/>
            <w:vAlign w:val="center"/>
            <w:hideMark/>
          </w:tcPr>
          <w:p w:rsidR="0063786B" w:rsidRPr="008914B7" w:rsidRDefault="0063786B" w:rsidP="00B31ECC">
            <w:pPr>
              <w:jc w:val="center"/>
              <w:rPr>
                <w:b/>
              </w:rPr>
            </w:pPr>
          </w:p>
        </w:tc>
        <w:tc>
          <w:tcPr>
            <w:tcW w:w="1440" w:type="dxa"/>
            <w:vMerge/>
            <w:vAlign w:val="center"/>
            <w:hideMark/>
          </w:tcPr>
          <w:p w:rsidR="0063786B" w:rsidRPr="008914B7" w:rsidRDefault="0063786B" w:rsidP="00B31ECC">
            <w:pPr>
              <w:jc w:val="center"/>
              <w:rPr>
                <w:b/>
              </w:rPr>
            </w:pPr>
          </w:p>
        </w:tc>
        <w:tc>
          <w:tcPr>
            <w:tcW w:w="1252" w:type="dxa"/>
            <w:vMerge w:val="restart"/>
            <w:vAlign w:val="center"/>
            <w:hideMark/>
          </w:tcPr>
          <w:p w:rsidR="0063786B" w:rsidRPr="008914B7" w:rsidRDefault="0063786B" w:rsidP="00B31ECC">
            <w:pPr>
              <w:jc w:val="center"/>
              <w:rPr>
                <w:b/>
              </w:rPr>
            </w:pPr>
            <w:r w:rsidRPr="008914B7">
              <w:rPr>
                <w:b/>
              </w:rPr>
              <w:t>начало, км+</w:t>
            </w:r>
          </w:p>
        </w:tc>
        <w:tc>
          <w:tcPr>
            <w:tcW w:w="1005" w:type="dxa"/>
            <w:vMerge w:val="restart"/>
            <w:vAlign w:val="center"/>
            <w:hideMark/>
          </w:tcPr>
          <w:p w:rsidR="0063786B" w:rsidRPr="008914B7" w:rsidRDefault="0063786B" w:rsidP="00B31ECC">
            <w:pPr>
              <w:jc w:val="center"/>
              <w:rPr>
                <w:b/>
              </w:rPr>
            </w:pPr>
            <w:r w:rsidRPr="008914B7">
              <w:rPr>
                <w:b/>
              </w:rPr>
              <w:t>конец, км+</w:t>
            </w:r>
          </w:p>
        </w:tc>
        <w:tc>
          <w:tcPr>
            <w:tcW w:w="1287" w:type="dxa"/>
            <w:vMerge/>
            <w:vAlign w:val="center"/>
            <w:hideMark/>
          </w:tcPr>
          <w:p w:rsidR="0063786B" w:rsidRPr="008914B7" w:rsidRDefault="0063786B" w:rsidP="00B31ECC">
            <w:pPr>
              <w:jc w:val="center"/>
              <w:rPr>
                <w:b/>
              </w:rPr>
            </w:pPr>
          </w:p>
        </w:tc>
        <w:tc>
          <w:tcPr>
            <w:tcW w:w="708" w:type="dxa"/>
            <w:vMerge w:val="restart"/>
            <w:vAlign w:val="center"/>
            <w:hideMark/>
          </w:tcPr>
          <w:p w:rsidR="0063786B" w:rsidRPr="008914B7" w:rsidRDefault="0063786B" w:rsidP="00B31ECC">
            <w:pPr>
              <w:jc w:val="center"/>
              <w:rPr>
                <w:b/>
              </w:rPr>
            </w:pPr>
            <w:r w:rsidRPr="008914B7">
              <w:rPr>
                <w:b/>
              </w:rPr>
              <w:t>кол-во</w:t>
            </w:r>
          </w:p>
        </w:tc>
        <w:tc>
          <w:tcPr>
            <w:tcW w:w="851" w:type="dxa"/>
            <w:vMerge w:val="restart"/>
            <w:vAlign w:val="center"/>
            <w:hideMark/>
          </w:tcPr>
          <w:p w:rsidR="0063786B" w:rsidRPr="008914B7" w:rsidRDefault="0063786B" w:rsidP="00B31ECC">
            <w:pPr>
              <w:jc w:val="center"/>
              <w:rPr>
                <w:b/>
              </w:rPr>
            </w:pPr>
            <w:r w:rsidRPr="008914B7">
              <w:rPr>
                <w:b/>
              </w:rPr>
              <w:t>п.м</w:t>
            </w:r>
          </w:p>
        </w:tc>
      </w:tr>
      <w:tr w:rsidR="0063786B" w:rsidRPr="008914B7" w:rsidTr="00363A92">
        <w:trPr>
          <w:trHeight w:val="330"/>
          <w:tblHeader/>
          <w:jc w:val="center"/>
        </w:trPr>
        <w:tc>
          <w:tcPr>
            <w:tcW w:w="2127" w:type="dxa"/>
            <w:vMerge/>
            <w:vAlign w:val="center"/>
            <w:hideMark/>
          </w:tcPr>
          <w:p w:rsidR="0063786B" w:rsidRPr="008914B7" w:rsidRDefault="0063786B" w:rsidP="00B31ECC">
            <w:pPr>
              <w:jc w:val="center"/>
            </w:pPr>
          </w:p>
        </w:tc>
        <w:tc>
          <w:tcPr>
            <w:tcW w:w="1277" w:type="dxa"/>
            <w:vMerge/>
            <w:vAlign w:val="center"/>
            <w:hideMark/>
          </w:tcPr>
          <w:p w:rsidR="0063786B" w:rsidRPr="008914B7" w:rsidRDefault="0063786B" w:rsidP="00B31ECC">
            <w:pPr>
              <w:jc w:val="center"/>
            </w:pPr>
          </w:p>
        </w:tc>
        <w:tc>
          <w:tcPr>
            <w:tcW w:w="1440" w:type="dxa"/>
            <w:vMerge/>
            <w:vAlign w:val="center"/>
            <w:hideMark/>
          </w:tcPr>
          <w:p w:rsidR="0063786B" w:rsidRPr="008914B7" w:rsidRDefault="0063786B" w:rsidP="00B31ECC">
            <w:pPr>
              <w:jc w:val="center"/>
            </w:pPr>
          </w:p>
        </w:tc>
        <w:tc>
          <w:tcPr>
            <w:tcW w:w="1252" w:type="dxa"/>
            <w:vMerge/>
            <w:vAlign w:val="center"/>
            <w:hideMark/>
          </w:tcPr>
          <w:p w:rsidR="0063786B" w:rsidRPr="008914B7" w:rsidRDefault="0063786B" w:rsidP="00B31ECC">
            <w:pPr>
              <w:jc w:val="center"/>
            </w:pPr>
          </w:p>
        </w:tc>
        <w:tc>
          <w:tcPr>
            <w:tcW w:w="1005" w:type="dxa"/>
            <w:vMerge/>
            <w:vAlign w:val="center"/>
            <w:hideMark/>
          </w:tcPr>
          <w:p w:rsidR="0063786B" w:rsidRPr="008914B7" w:rsidRDefault="0063786B" w:rsidP="00B31ECC">
            <w:pPr>
              <w:jc w:val="center"/>
            </w:pPr>
          </w:p>
        </w:tc>
        <w:tc>
          <w:tcPr>
            <w:tcW w:w="1287" w:type="dxa"/>
            <w:vMerge/>
            <w:vAlign w:val="center"/>
            <w:hideMark/>
          </w:tcPr>
          <w:p w:rsidR="0063786B" w:rsidRPr="008914B7" w:rsidRDefault="0063786B" w:rsidP="00B31ECC">
            <w:pPr>
              <w:jc w:val="center"/>
            </w:pPr>
          </w:p>
        </w:tc>
        <w:tc>
          <w:tcPr>
            <w:tcW w:w="708" w:type="dxa"/>
            <w:vMerge/>
            <w:vAlign w:val="center"/>
            <w:hideMark/>
          </w:tcPr>
          <w:p w:rsidR="0063786B" w:rsidRPr="008914B7" w:rsidRDefault="0063786B" w:rsidP="00B31ECC">
            <w:pPr>
              <w:jc w:val="center"/>
            </w:pPr>
          </w:p>
        </w:tc>
        <w:tc>
          <w:tcPr>
            <w:tcW w:w="851" w:type="dxa"/>
            <w:vMerge/>
            <w:vAlign w:val="center"/>
            <w:hideMark/>
          </w:tcPr>
          <w:p w:rsidR="0063786B" w:rsidRPr="008914B7" w:rsidRDefault="0063786B" w:rsidP="00B31ECC">
            <w:pPr>
              <w:jc w:val="center"/>
            </w:pPr>
          </w:p>
        </w:tc>
      </w:tr>
      <w:tr w:rsidR="0063786B" w:rsidRPr="008914B7" w:rsidTr="00363A92">
        <w:trPr>
          <w:trHeight w:val="330"/>
          <w:jc w:val="center"/>
        </w:trPr>
        <w:tc>
          <w:tcPr>
            <w:tcW w:w="2127" w:type="dxa"/>
            <w:vAlign w:val="center"/>
            <w:hideMark/>
          </w:tcPr>
          <w:p w:rsidR="0063786B" w:rsidRPr="008914B7" w:rsidRDefault="0063786B" w:rsidP="00B31ECC">
            <w:pPr>
              <w:jc w:val="center"/>
            </w:pPr>
            <w:r w:rsidRPr="008914B7">
              <w:t>ст-ца Новокорсунская - х.Незаймановский</w:t>
            </w:r>
          </w:p>
        </w:tc>
        <w:tc>
          <w:tcPr>
            <w:tcW w:w="1277" w:type="dxa"/>
            <w:vAlign w:val="center"/>
            <w:hideMark/>
          </w:tcPr>
          <w:p w:rsidR="0063786B" w:rsidRPr="008914B7" w:rsidRDefault="00363A92" w:rsidP="00B31ECC">
            <w:pPr>
              <w:jc w:val="center"/>
            </w:pPr>
            <w:r>
              <w:t>20,657</w:t>
            </w:r>
          </w:p>
        </w:tc>
        <w:tc>
          <w:tcPr>
            <w:tcW w:w="1440" w:type="dxa"/>
            <w:vAlign w:val="center"/>
            <w:hideMark/>
          </w:tcPr>
          <w:p w:rsidR="0063786B" w:rsidRPr="008914B7" w:rsidRDefault="0063786B" w:rsidP="00B31ECC">
            <w:pPr>
              <w:jc w:val="center"/>
            </w:pPr>
            <w:r w:rsidRPr="008914B7">
              <w:t>IV</w:t>
            </w:r>
          </w:p>
        </w:tc>
        <w:tc>
          <w:tcPr>
            <w:tcW w:w="1252" w:type="dxa"/>
            <w:vAlign w:val="center"/>
            <w:hideMark/>
          </w:tcPr>
          <w:p w:rsidR="0063786B" w:rsidRPr="008914B7" w:rsidRDefault="00363A92" w:rsidP="00B31ECC">
            <w:pPr>
              <w:jc w:val="center"/>
            </w:pPr>
            <w:r>
              <w:t>0+033</w:t>
            </w:r>
          </w:p>
        </w:tc>
        <w:tc>
          <w:tcPr>
            <w:tcW w:w="1005" w:type="dxa"/>
            <w:vAlign w:val="center"/>
            <w:hideMark/>
          </w:tcPr>
          <w:p w:rsidR="0063786B" w:rsidRPr="008914B7" w:rsidRDefault="00363A92" w:rsidP="00B31ECC">
            <w:pPr>
              <w:jc w:val="center"/>
            </w:pPr>
            <w:r>
              <w:t>20+690</w:t>
            </w:r>
          </w:p>
        </w:tc>
        <w:tc>
          <w:tcPr>
            <w:tcW w:w="1287" w:type="dxa"/>
            <w:vAlign w:val="center"/>
            <w:hideMark/>
          </w:tcPr>
          <w:p w:rsidR="0063786B" w:rsidRPr="008914B7" w:rsidRDefault="00363A92" w:rsidP="00B31ECC">
            <w:pPr>
              <w:jc w:val="center"/>
            </w:pPr>
            <w:r>
              <w:t>20,657</w:t>
            </w:r>
          </w:p>
        </w:tc>
        <w:tc>
          <w:tcPr>
            <w:tcW w:w="708" w:type="dxa"/>
            <w:vAlign w:val="center"/>
            <w:hideMark/>
          </w:tcPr>
          <w:p w:rsidR="0063786B" w:rsidRPr="008914B7" w:rsidRDefault="0063786B" w:rsidP="00B31ECC">
            <w:pPr>
              <w:jc w:val="center"/>
            </w:pPr>
            <w:r w:rsidRPr="008914B7">
              <w:t>1</w:t>
            </w:r>
          </w:p>
        </w:tc>
        <w:tc>
          <w:tcPr>
            <w:tcW w:w="851" w:type="dxa"/>
            <w:vAlign w:val="center"/>
            <w:hideMark/>
          </w:tcPr>
          <w:p w:rsidR="0063786B" w:rsidRPr="008914B7" w:rsidRDefault="0063786B" w:rsidP="00B31ECC">
            <w:pPr>
              <w:jc w:val="center"/>
            </w:pPr>
            <w:r w:rsidRPr="008914B7">
              <w:t>24,52</w:t>
            </w:r>
          </w:p>
        </w:tc>
      </w:tr>
    </w:tbl>
    <w:p w:rsidR="00C145DF" w:rsidRDefault="00C145DF" w:rsidP="00363A92">
      <w:pPr>
        <w:tabs>
          <w:tab w:val="left" w:pos="742"/>
        </w:tabs>
        <w:ind w:right="57"/>
        <w:jc w:val="both"/>
        <w:rPr>
          <w:b/>
        </w:rPr>
      </w:pPr>
    </w:p>
    <w:p w:rsidR="00AE28FF" w:rsidRPr="00AE28FF" w:rsidRDefault="00AE28FF" w:rsidP="00AE28FF">
      <w:pPr>
        <w:ind w:left="120" w:firstLine="840"/>
        <w:jc w:val="both"/>
      </w:pPr>
      <w:r w:rsidRPr="00AE28FF">
        <w:t>Причиной возникновения ЧС на проектируемом объекте могут стать аварии на транспортных коммуникациях, по которым возможна транспортировка взрывопожароопасных веществ (СУГ (пропана) и бензина в автомобильных цистернах).</w:t>
      </w:r>
    </w:p>
    <w:p w:rsidR="00AE28FF" w:rsidRPr="00AE28FF" w:rsidRDefault="00AE28FF" w:rsidP="00AE28FF">
      <w:pPr>
        <w:ind w:left="120" w:firstLine="840"/>
        <w:jc w:val="both"/>
      </w:pPr>
      <w:r w:rsidRPr="00AE28FF">
        <w:t>Наиболее опасной аварией на автотранспорте является разлив бензина при разгерметизации автоцистерны, наиболее вероятной – пролив бензина при повреждении бензобака емкостью 50 литров, сопровождающийся взрывом и пожаром.</w:t>
      </w:r>
    </w:p>
    <w:p w:rsidR="00AE28FF" w:rsidRPr="00AE28FF" w:rsidRDefault="00AE28FF" w:rsidP="00AE28FF">
      <w:pPr>
        <w:ind w:left="120" w:firstLine="840"/>
        <w:jc w:val="both"/>
        <w:outlineLvl w:val="0"/>
      </w:pPr>
      <w:r w:rsidRPr="00AE28FF">
        <w:t>Вероятность возникновения и развития рассматриваемых аварий, связанных с возгоранием и взрывами ВВ, в соответствии с расчетн</w:t>
      </w:r>
      <w:r w:rsidR="007D05AB">
        <w:t>ыми формулами ГОСТ Р 12.3.047-2012</w:t>
      </w:r>
      <w:r w:rsidRPr="00AE28FF">
        <w:t xml:space="preserve"> может составить 3,4х10</w:t>
      </w:r>
      <w:r w:rsidRPr="00AE28FF">
        <w:rPr>
          <w:vertAlign w:val="superscript"/>
        </w:rPr>
        <w:t>-6</w:t>
      </w:r>
      <w:r w:rsidRPr="00AE28FF">
        <w:t xml:space="preserve">. Вероятность аварий увеличивается в период стихийных бедствий (гололед, снежные заносы, наводнения, ливневые дожди). </w:t>
      </w:r>
    </w:p>
    <w:p w:rsidR="00AE28FF" w:rsidRPr="00AE28FF" w:rsidRDefault="00AE28FF" w:rsidP="00AE28FF">
      <w:pPr>
        <w:ind w:left="120" w:firstLine="840"/>
        <w:jc w:val="both"/>
        <w:outlineLvl w:val="0"/>
      </w:pPr>
      <w:r w:rsidRPr="00AE28FF">
        <w:t>Расчет зон при возможных авариях на автотранспорте проводился в со</w:t>
      </w:r>
      <w:r w:rsidR="007D05AB">
        <w:t>ответствии с  ГОСТ Р 12.3.047-2012</w:t>
      </w:r>
      <w:r w:rsidRPr="00AE28FF">
        <w:t>. Результаты расчета зон действия поражающих факторов при наиболее опасном и наиболее вероятном сценариях аварий на автомобильном транспорте приведены в таблице 10.4.</w:t>
      </w:r>
    </w:p>
    <w:p w:rsidR="00AE28FF" w:rsidRPr="00AE28FF" w:rsidRDefault="00AE28FF" w:rsidP="00AE28FF">
      <w:pPr>
        <w:spacing w:before="120" w:after="120"/>
        <w:ind w:left="1843" w:hanging="1701"/>
        <w:jc w:val="center"/>
        <w:outlineLvl w:val="0"/>
      </w:pPr>
      <w:r w:rsidRPr="00AE28FF">
        <w:t>Результаты расчета зон действия поражающих факторов при наиболее опасном и наиболее вероятном сценариях аварий на автомобильном транспорте</w:t>
      </w:r>
    </w:p>
    <w:p w:rsidR="00AE28FF" w:rsidRPr="00AE28FF" w:rsidRDefault="00AE28FF" w:rsidP="00AE28FF">
      <w:pPr>
        <w:pStyle w:val="7"/>
      </w:pPr>
      <w:r w:rsidRPr="00AE28FF">
        <w:t>Таблица 10.4</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3701"/>
        <w:gridCol w:w="2664"/>
      </w:tblGrid>
      <w:tr w:rsidR="00AE28FF" w:rsidRPr="00AE28FF" w:rsidTr="001638F3">
        <w:trPr>
          <w:cantSplit/>
          <w:tblHeader/>
          <w:jc w:val="center"/>
        </w:trPr>
        <w:tc>
          <w:tcPr>
            <w:tcW w:w="2922" w:type="dxa"/>
            <w:vAlign w:val="center"/>
          </w:tcPr>
          <w:p w:rsidR="00AE28FF" w:rsidRPr="00AE28FF" w:rsidRDefault="00AE28FF" w:rsidP="001638F3">
            <w:pPr>
              <w:widowControl w:val="0"/>
              <w:jc w:val="center"/>
            </w:pPr>
            <w:r w:rsidRPr="00AE28FF">
              <w:t>Наименование объекта</w:t>
            </w:r>
          </w:p>
        </w:tc>
        <w:tc>
          <w:tcPr>
            <w:tcW w:w="3701" w:type="dxa"/>
          </w:tcPr>
          <w:p w:rsidR="00AE28FF" w:rsidRPr="00AE28FF" w:rsidRDefault="00AE28FF" w:rsidP="001638F3">
            <w:pPr>
              <w:spacing w:line="360" w:lineRule="auto"/>
              <w:jc w:val="center"/>
              <w:rPr>
                <w:rFonts w:cs="Arial"/>
              </w:rPr>
            </w:pPr>
            <w:r w:rsidRPr="00AE28FF">
              <w:rPr>
                <w:rFonts w:cs="Arial"/>
              </w:rPr>
              <w:t>Пожар пролива (максимальная зона), м</w:t>
            </w:r>
          </w:p>
        </w:tc>
        <w:tc>
          <w:tcPr>
            <w:tcW w:w="2664" w:type="dxa"/>
          </w:tcPr>
          <w:p w:rsidR="00AE28FF" w:rsidRPr="00AE28FF" w:rsidRDefault="00AE28FF" w:rsidP="001638F3">
            <w:pPr>
              <w:spacing w:line="360" w:lineRule="auto"/>
              <w:jc w:val="center"/>
              <w:rPr>
                <w:rFonts w:cs="Arial"/>
              </w:rPr>
            </w:pPr>
            <w:r w:rsidRPr="00AE28FF">
              <w:rPr>
                <w:rFonts w:cs="Arial"/>
              </w:rPr>
              <w:t>Взрыв (максимальная зона), м</w:t>
            </w:r>
          </w:p>
        </w:tc>
      </w:tr>
      <w:tr w:rsidR="00AE28FF" w:rsidRPr="00AE28FF" w:rsidTr="001638F3">
        <w:trPr>
          <w:jc w:val="center"/>
        </w:trPr>
        <w:tc>
          <w:tcPr>
            <w:tcW w:w="2922" w:type="dxa"/>
          </w:tcPr>
          <w:p w:rsidR="00AE28FF" w:rsidRPr="00AE28FF" w:rsidRDefault="00AE28FF" w:rsidP="001638F3">
            <w:pPr>
              <w:spacing w:line="360" w:lineRule="auto"/>
              <w:rPr>
                <w:rFonts w:cs="Arial"/>
              </w:rPr>
            </w:pPr>
            <w:r w:rsidRPr="00AE28FF">
              <w:t xml:space="preserve">Автоцистерна </w:t>
            </w:r>
          </w:p>
        </w:tc>
        <w:tc>
          <w:tcPr>
            <w:tcW w:w="3701" w:type="dxa"/>
          </w:tcPr>
          <w:p w:rsidR="00AE28FF" w:rsidRPr="00AE28FF" w:rsidRDefault="00AE28FF" w:rsidP="001638F3">
            <w:pPr>
              <w:spacing w:line="360" w:lineRule="auto"/>
              <w:rPr>
                <w:rFonts w:cs="Arial"/>
              </w:rPr>
            </w:pPr>
            <w:r w:rsidRPr="00AE28FF">
              <w:rPr>
                <w:rFonts w:cs="Arial"/>
              </w:rPr>
              <w:t>12,64</w:t>
            </w:r>
          </w:p>
        </w:tc>
        <w:tc>
          <w:tcPr>
            <w:tcW w:w="2664" w:type="dxa"/>
          </w:tcPr>
          <w:p w:rsidR="00AE28FF" w:rsidRPr="00AE28FF" w:rsidRDefault="00AE28FF" w:rsidP="001638F3">
            <w:pPr>
              <w:spacing w:line="360" w:lineRule="auto"/>
              <w:rPr>
                <w:rFonts w:cs="Arial"/>
              </w:rPr>
            </w:pPr>
            <w:r w:rsidRPr="00AE28FF">
              <w:rPr>
                <w:rFonts w:cs="Arial"/>
              </w:rPr>
              <w:t>148,72</w:t>
            </w:r>
          </w:p>
        </w:tc>
      </w:tr>
      <w:tr w:rsidR="00AE28FF" w:rsidRPr="00AE28FF" w:rsidTr="001638F3">
        <w:trPr>
          <w:jc w:val="center"/>
        </w:trPr>
        <w:tc>
          <w:tcPr>
            <w:tcW w:w="2922" w:type="dxa"/>
          </w:tcPr>
          <w:p w:rsidR="00AE28FF" w:rsidRPr="00AE28FF" w:rsidRDefault="00AE28FF" w:rsidP="001638F3">
            <w:pPr>
              <w:spacing w:line="360" w:lineRule="auto"/>
              <w:rPr>
                <w:rFonts w:cs="Arial"/>
              </w:rPr>
            </w:pPr>
            <w:r w:rsidRPr="00AE28FF">
              <w:t>Легковой автомобиль (50 л)</w:t>
            </w:r>
          </w:p>
        </w:tc>
        <w:tc>
          <w:tcPr>
            <w:tcW w:w="3701" w:type="dxa"/>
          </w:tcPr>
          <w:p w:rsidR="00AE28FF" w:rsidRPr="00AE28FF" w:rsidRDefault="00AE28FF" w:rsidP="001638F3">
            <w:pPr>
              <w:spacing w:line="360" w:lineRule="auto"/>
              <w:rPr>
                <w:rFonts w:cs="Arial"/>
              </w:rPr>
            </w:pPr>
            <w:r w:rsidRPr="00AE28FF">
              <w:rPr>
                <w:rFonts w:cs="Arial"/>
              </w:rPr>
              <w:t>0,94</w:t>
            </w:r>
          </w:p>
        </w:tc>
        <w:tc>
          <w:tcPr>
            <w:tcW w:w="2664" w:type="dxa"/>
          </w:tcPr>
          <w:p w:rsidR="00AE28FF" w:rsidRPr="00AE28FF" w:rsidRDefault="00AE28FF" w:rsidP="001638F3">
            <w:pPr>
              <w:spacing w:line="360" w:lineRule="auto"/>
              <w:rPr>
                <w:rFonts w:cs="Arial"/>
              </w:rPr>
            </w:pPr>
            <w:r w:rsidRPr="00AE28FF">
              <w:rPr>
                <w:rFonts w:cs="Arial"/>
              </w:rPr>
              <w:t>22,16</w:t>
            </w:r>
          </w:p>
        </w:tc>
      </w:tr>
    </w:tbl>
    <w:p w:rsidR="00AE28FF" w:rsidRDefault="00AE28FF" w:rsidP="004A1611">
      <w:pPr>
        <w:shd w:val="clear" w:color="auto" w:fill="FFFFFF"/>
        <w:autoSpaceDE w:val="0"/>
        <w:autoSpaceDN w:val="0"/>
        <w:adjustRightInd w:val="0"/>
        <w:ind w:firstLine="709"/>
        <w:jc w:val="both"/>
        <w:rPr>
          <w:color w:val="000000"/>
        </w:rPr>
      </w:pPr>
    </w:p>
    <w:p w:rsidR="00B3447A" w:rsidRDefault="00B3447A" w:rsidP="004A1611">
      <w:pPr>
        <w:shd w:val="clear" w:color="auto" w:fill="FFFFFF"/>
        <w:autoSpaceDE w:val="0"/>
        <w:autoSpaceDN w:val="0"/>
        <w:adjustRightInd w:val="0"/>
        <w:ind w:firstLine="709"/>
        <w:jc w:val="both"/>
        <w:rPr>
          <w:color w:val="000000"/>
        </w:rPr>
      </w:pPr>
    </w:p>
    <w:p w:rsidR="00B3447A" w:rsidRDefault="00B3447A" w:rsidP="004A1611">
      <w:pPr>
        <w:shd w:val="clear" w:color="auto" w:fill="FFFFFF"/>
        <w:autoSpaceDE w:val="0"/>
        <w:autoSpaceDN w:val="0"/>
        <w:adjustRightInd w:val="0"/>
        <w:ind w:firstLine="709"/>
        <w:jc w:val="both"/>
        <w:rPr>
          <w:color w:val="000000"/>
        </w:rPr>
      </w:pPr>
    </w:p>
    <w:p w:rsidR="002D3D62" w:rsidRPr="00114633" w:rsidRDefault="002D3D62" w:rsidP="004A1611">
      <w:pPr>
        <w:shd w:val="clear" w:color="auto" w:fill="FFFFFF"/>
        <w:autoSpaceDE w:val="0"/>
        <w:autoSpaceDN w:val="0"/>
        <w:adjustRightInd w:val="0"/>
        <w:ind w:firstLine="709"/>
        <w:jc w:val="both"/>
      </w:pPr>
      <w:r w:rsidRPr="00114633">
        <w:rPr>
          <w:color w:val="000000"/>
        </w:rPr>
        <w:lastRenderedPageBreak/>
        <w:t>Вывод:</w:t>
      </w:r>
    </w:p>
    <w:p w:rsidR="002D3D62" w:rsidRPr="00114633" w:rsidRDefault="002D3D62" w:rsidP="004A1611">
      <w:pPr>
        <w:shd w:val="clear" w:color="auto" w:fill="FFFFFF"/>
        <w:autoSpaceDE w:val="0"/>
        <w:autoSpaceDN w:val="0"/>
        <w:adjustRightInd w:val="0"/>
        <w:ind w:firstLine="709"/>
        <w:jc w:val="both"/>
      </w:pPr>
      <w:r w:rsidRPr="00114633">
        <w:rPr>
          <w:color w:val="000000"/>
        </w:rPr>
        <w:t>Пути сообщения и транспортная обеспеченность</w:t>
      </w:r>
      <w:r w:rsidR="007D05AB">
        <w:rPr>
          <w:color w:val="000000"/>
        </w:rPr>
        <w:t xml:space="preserve"> </w:t>
      </w:r>
      <w:bookmarkStart w:id="96" w:name="_GoBack"/>
      <w:bookmarkEnd w:id="96"/>
      <w:r w:rsidRPr="00114633">
        <w:rPr>
          <w:color w:val="000000"/>
        </w:rPr>
        <w:t>МО позволяют проводить АСДНР и обеспечить эвакуацию населения из зон возможного заражения.</w:t>
      </w:r>
    </w:p>
    <w:p w:rsidR="002D3D62" w:rsidRPr="00114633" w:rsidRDefault="002D3D62" w:rsidP="004A1611">
      <w:pPr>
        <w:shd w:val="clear" w:color="auto" w:fill="FFFFFF"/>
        <w:autoSpaceDE w:val="0"/>
        <w:autoSpaceDN w:val="0"/>
        <w:adjustRightInd w:val="0"/>
        <w:ind w:firstLine="709"/>
        <w:jc w:val="both"/>
      </w:pPr>
      <w:r w:rsidRPr="00114633">
        <w:rPr>
          <w:color w:val="000000"/>
        </w:rPr>
        <w:t>Аварийные ситуации могут возникнуть на автомобильных дорогах, по которым осуществляется перевозка различных АХОВ, взрыво - и пожароопасных веществ.</w:t>
      </w:r>
    </w:p>
    <w:p w:rsidR="002D3D62" w:rsidRDefault="002D3D62" w:rsidP="004A1611">
      <w:pPr>
        <w:ind w:firstLine="709"/>
        <w:jc w:val="both"/>
        <w:rPr>
          <w:color w:val="000000"/>
        </w:rPr>
      </w:pPr>
      <w:r w:rsidRPr="00114633">
        <w:rPr>
          <w:color w:val="000000"/>
        </w:rPr>
        <w:t>В случае аварии или катастрофы на автомобильной дороге при разливе АХОВ и других веществ, часть района может оказаться в зоне с поражающими концентрациями.</w:t>
      </w:r>
    </w:p>
    <w:p w:rsidR="00AE28FF" w:rsidRDefault="00AE28FF" w:rsidP="004A1611">
      <w:pPr>
        <w:ind w:firstLine="709"/>
        <w:jc w:val="both"/>
        <w:rPr>
          <w:color w:val="000000"/>
        </w:rPr>
      </w:pPr>
    </w:p>
    <w:p w:rsidR="00AE28FF" w:rsidRPr="00AE28FF" w:rsidRDefault="00AE28FF" w:rsidP="00AE28FF">
      <w:pPr>
        <w:rPr>
          <w:b/>
        </w:rPr>
      </w:pPr>
      <w:r w:rsidRPr="00AE28FF">
        <w:rPr>
          <w:b/>
        </w:rPr>
        <w:t>Трубопроводный транспорт</w:t>
      </w:r>
    </w:p>
    <w:p w:rsidR="00AE28FF" w:rsidRPr="00AE28FF" w:rsidRDefault="00AE28FF" w:rsidP="00AE28FF">
      <w:pPr>
        <w:shd w:val="clear" w:color="auto" w:fill="FFFFFF"/>
        <w:autoSpaceDE w:val="0"/>
        <w:autoSpaceDN w:val="0"/>
        <w:adjustRightInd w:val="0"/>
        <w:ind w:firstLine="709"/>
        <w:jc w:val="both"/>
        <w:rPr>
          <w:color w:val="000000"/>
        </w:rPr>
      </w:pPr>
      <w:r w:rsidRPr="00AE28FF">
        <w:rPr>
          <w:color w:val="000000"/>
        </w:rPr>
        <w:t>Размер зон действия поражающих факторов при авариях на линейной части трубопроводов будет обусловлен:</w:t>
      </w:r>
    </w:p>
    <w:p w:rsidR="00AE28FF" w:rsidRPr="00AE28FF" w:rsidRDefault="00AE28FF" w:rsidP="00AE28FF">
      <w:pPr>
        <w:shd w:val="clear" w:color="auto" w:fill="FFFFFF"/>
        <w:autoSpaceDE w:val="0"/>
        <w:autoSpaceDN w:val="0"/>
        <w:adjustRightInd w:val="0"/>
        <w:ind w:firstLine="709"/>
        <w:jc w:val="both"/>
        <w:rPr>
          <w:color w:val="000000"/>
        </w:rPr>
      </w:pPr>
      <w:r>
        <w:rPr>
          <w:color w:val="000000"/>
        </w:rPr>
        <w:t xml:space="preserve">- </w:t>
      </w:r>
      <w:r w:rsidRPr="00AE28FF">
        <w:rPr>
          <w:color w:val="000000"/>
        </w:rPr>
        <w:t>скоростью выброса опасного вещества из отверстия (что в свою очередь зависит от размера отверстия и давления на месте разгерметизации в трубопроводе и возможными условиями вскипания жидкости в трубопроводе);</w:t>
      </w:r>
    </w:p>
    <w:p w:rsidR="00AE28FF" w:rsidRPr="00AE28FF" w:rsidRDefault="00AE28FF" w:rsidP="00AE28FF">
      <w:pPr>
        <w:shd w:val="clear" w:color="auto" w:fill="FFFFFF"/>
        <w:autoSpaceDE w:val="0"/>
        <w:autoSpaceDN w:val="0"/>
        <w:adjustRightInd w:val="0"/>
        <w:ind w:firstLine="709"/>
        <w:jc w:val="both"/>
        <w:rPr>
          <w:color w:val="000000"/>
        </w:rPr>
      </w:pPr>
      <w:r>
        <w:rPr>
          <w:color w:val="000000"/>
        </w:rPr>
        <w:t xml:space="preserve">- </w:t>
      </w:r>
      <w:r w:rsidRPr="00AE28FF">
        <w:rPr>
          <w:color w:val="000000"/>
        </w:rPr>
        <w:t>размерами площади пролива (объемами выброса, рельефом местности);</w:t>
      </w:r>
    </w:p>
    <w:p w:rsidR="00AE28FF" w:rsidRPr="00AE28FF" w:rsidRDefault="00AE28FF" w:rsidP="00AE28FF">
      <w:pPr>
        <w:shd w:val="clear" w:color="auto" w:fill="FFFFFF"/>
        <w:autoSpaceDE w:val="0"/>
        <w:autoSpaceDN w:val="0"/>
        <w:adjustRightInd w:val="0"/>
        <w:ind w:firstLine="709"/>
        <w:jc w:val="both"/>
        <w:rPr>
          <w:color w:val="000000"/>
        </w:rPr>
      </w:pPr>
      <w:r>
        <w:rPr>
          <w:color w:val="000000"/>
        </w:rPr>
        <w:t xml:space="preserve">- </w:t>
      </w:r>
      <w:r w:rsidRPr="00AE28FF">
        <w:rPr>
          <w:color w:val="000000"/>
        </w:rPr>
        <w:t>характером наведенного течения на месте выброса;</w:t>
      </w:r>
    </w:p>
    <w:p w:rsidR="00AE28FF" w:rsidRPr="00AE28FF" w:rsidRDefault="00AE28FF" w:rsidP="00AE28FF">
      <w:pPr>
        <w:shd w:val="clear" w:color="auto" w:fill="FFFFFF"/>
        <w:autoSpaceDE w:val="0"/>
        <w:autoSpaceDN w:val="0"/>
        <w:adjustRightInd w:val="0"/>
        <w:ind w:firstLine="709"/>
        <w:jc w:val="both"/>
        <w:rPr>
          <w:color w:val="000000"/>
        </w:rPr>
      </w:pPr>
      <w:r>
        <w:rPr>
          <w:color w:val="000000"/>
        </w:rPr>
        <w:t xml:space="preserve">- </w:t>
      </w:r>
      <w:r w:rsidRPr="00AE28FF">
        <w:rPr>
          <w:color w:val="000000"/>
        </w:rPr>
        <w:t>условиями вскипания и испарения опасного вещества;</w:t>
      </w:r>
    </w:p>
    <w:p w:rsidR="00AE28FF" w:rsidRPr="00AE28FF" w:rsidRDefault="00AE28FF" w:rsidP="00AE28FF">
      <w:pPr>
        <w:shd w:val="clear" w:color="auto" w:fill="FFFFFF"/>
        <w:autoSpaceDE w:val="0"/>
        <w:autoSpaceDN w:val="0"/>
        <w:adjustRightInd w:val="0"/>
        <w:ind w:firstLine="709"/>
        <w:jc w:val="both"/>
        <w:rPr>
          <w:color w:val="000000"/>
        </w:rPr>
      </w:pPr>
      <w:r>
        <w:rPr>
          <w:color w:val="000000"/>
        </w:rPr>
        <w:t xml:space="preserve">- </w:t>
      </w:r>
      <w:r w:rsidRPr="00AE28FF">
        <w:rPr>
          <w:color w:val="000000"/>
        </w:rPr>
        <w:t xml:space="preserve">возможностью воспламенения опасного вещества. </w:t>
      </w:r>
    </w:p>
    <w:p w:rsidR="00AE28FF" w:rsidRPr="00AE28FF" w:rsidRDefault="00AE28FF" w:rsidP="00AE28FF">
      <w:pPr>
        <w:shd w:val="clear" w:color="auto" w:fill="FFFFFF"/>
        <w:autoSpaceDE w:val="0"/>
        <w:autoSpaceDN w:val="0"/>
        <w:adjustRightInd w:val="0"/>
        <w:ind w:firstLine="709"/>
        <w:jc w:val="both"/>
        <w:rPr>
          <w:color w:val="000000"/>
        </w:rPr>
      </w:pPr>
      <w:r w:rsidRPr="00AE28FF">
        <w:rPr>
          <w:color w:val="000000"/>
        </w:rPr>
        <w:t>При этом основным поражающим фактором будет воздействие пламени и теплового излучения. Загрязнение почвы и водных систем, а также загрязнение атмосферы менее опасно по сравнению с воздействием пламени.</w:t>
      </w:r>
    </w:p>
    <w:p w:rsidR="00AE28FF" w:rsidRPr="00AE28FF" w:rsidRDefault="00AE28FF" w:rsidP="00AE28FF">
      <w:pPr>
        <w:shd w:val="clear" w:color="auto" w:fill="FFFFFF"/>
        <w:autoSpaceDE w:val="0"/>
        <w:autoSpaceDN w:val="0"/>
        <w:adjustRightInd w:val="0"/>
        <w:ind w:firstLine="709"/>
        <w:jc w:val="both"/>
        <w:rPr>
          <w:color w:val="000000"/>
        </w:rPr>
      </w:pPr>
      <w:r w:rsidRPr="00AE28FF">
        <w:rPr>
          <w:color w:val="000000"/>
        </w:rPr>
        <w:t xml:space="preserve">По землям Незаймановского сельского проектируется магистральный газопровод «Южный поток» d 1020 мм. </w:t>
      </w:r>
    </w:p>
    <w:p w:rsidR="00AE28FF" w:rsidRPr="00AE28FF" w:rsidRDefault="00AE28FF" w:rsidP="00AE28FF">
      <w:pPr>
        <w:shd w:val="clear" w:color="auto" w:fill="FFFFFF"/>
        <w:autoSpaceDE w:val="0"/>
        <w:autoSpaceDN w:val="0"/>
        <w:adjustRightInd w:val="0"/>
        <w:ind w:firstLine="709"/>
        <w:jc w:val="both"/>
        <w:rPr>
          <w:color w:val="000000"/>
        </w:rPr>
      </w:pPr>
      <w:r w:rsidRPr="00AE28FF">
        <w:rPr>
          <w:color w:val="000000"/>
        </w:rPr>
        <w:t xml:space="preserve"> На газопроводе можно выделить следующие типовые сценарии развития аварийной ситуации:</w:t>
      </w:r>
    </w:p>
    <w:p w:rsidR="00AE28FF" w:rsidRPr="00AE28FF" w:rsidRDefault="00AE28FF" w:rsidP="00AE28FF">
      <w:pPr>
        <w:shd w:val="clear" w:color="auto" w:fill="FFFFFF"/>
        <w:autoSpaceDE w:val="0"/>
        <w:autoSpaceDN w:val="0"/>
        <w:adjustRightInd w:val="0"/>
        <w:ind w:firstLine="709"/>
        <w:jc w:val="both"/>
        <w:rPr>
          <w:color w:val="000000"/>
        </w:rPr>
      </w:pPr>
      <w:r>
        <w:rPr>
          <w:color w:val="000000"/>
        </w:rPr>
        <w:t xml:space="preserve">- </w:t>
      </w:r>
      <w:r w:rsidRPr="00AE28FF">
        <w:rPr>
          <w:color w:val="000000"/>
        </w:rPr>
        <w:t xml:space="preserve">сценарий 1 – Нарушение целостности подземного участка газопровода </w:t>
      </w:r>
      <w:r w:rsidRPr="00AE28FF">
        <w:rPr>
          <w:color w:val="000000"/>
        </w:rPr>
        <w:sym w:font="Wingdings" w:char="F0F0"/>
      </w:r>
      <w:r w:rsidRPr="00AE28FF">
        <w:rPr>
          <w:color w:val="000000"/>
        </w:rPr>
        <w:t xml:space="preserve"> истечение газа </w:t>
      </w:r>
      <w:r w:rsidRPr="00AE28FF">
        <w:rPr>
          <w:color w:val="000000"/>
        </w:rPr>
        <w:sym w:font="Wingdings" w:char="F0F0"/>
      </w:r>
      <w:r w:rsidRPr="00AE28FF">
        <w:rPr>
          <w:color w:val="000000"/>
        </w:rPr>
        <w:t xml:space="preserve"> факельное горение </w:t>
      </w:r>
      <w:r w:rsidRPr="00AE28FF">
        <w:rPr>
          <w:color w:val="000000"/>
        </w:rPr>
        <w:sym w:font="Wingdings" w:char="F0F0"/>
      </w:r>
      <w:r w:rsidRPr="00AE28FF">
        <w:rPr>
          <w:color w:val="000000"/>
        </w:rPr>
        <w:t xml:space="preserve"> тепловое излучение. </w:t>
      </w:r>
    </w:p>
    <w:p w:rsidR="00AE28FF" w:rsidRPr="00AE28FF" w:rsidRDefault="00AE28FF" w:rsidP="00AE28FF">
      <w:pPr>
        <w:shd w:val="clear" w:color="auto" w:fill="FFFFFF"/>
        <w:autoSpaceDE w:val="0"/>
        <w:autoSpaceDN w:val="0"/>
        <w:adjustRightInd w:val="0"/>
        <w:ind w:firstLine="709"/>
        <w:jc w:val="both"/>
        <w:rPr>
          <w:color w:val="000000"/>
        </w:rPr>
      </w:pPr>
      <w:r>
        <w:rPr>
          <w:color w:val="000000"/>
        </w:rPr>
        <w:t xml:space="preserve">- </w:t>
      </w:r>
      <w:r w:rsidRPr="00AE28FF">
        <w:rPr>
          <w:color w:val="000000"/>
        </w:rPr>
        <w:t xml:space="preserve">сценарий 2 – Нарушение целостности подземного участка газопровода </w:t>
      </w:r>
      <w:r w:rsidRPr="00AE28FF">
        <w:rPr>
          <w:color w:val="000000"/>
        </w:rPr>
        <w:sym w:font="Wingdings" w:char="F0F0"/>
      </w:r>
      <w:r w:rsidRPr="00AE28FF">
        <w:rPr>
          <w:color w:val="000000"/>
        </w:rPr>
        <w:t xml:space="preserve"> истечение газа </w:t>
      </w:r>
      <w:r w:rsidRPr="00AE28FF">
        <w:rPr>
          <w:color w:val="000000"/>
        </w:rPr>
        <w:sym w:font="Wingdings" w:char="F0F0"/>
      </w:r>
      <w:r w:rsidRPr="00AE28FF">
        <w:rPr>
          <w:color w:val="000000"/>
        </w:rPr>
        <w:t xml:space="preserve"> рассеивание утечки.</w:t>
      </w:r>
    </w:p>
    <w:p w:rsidR="00AE28FF" w:rsidRPr="00AE28FF" w:rsidRDefault="00AE28FF" w:rsidP="00AE28FF">
      <w:pPr>
        <w:shd w:val="clear" w:color="auto" w:fill="FFFFFF"/>
        <w:autoSpaceDE w:val="0"/>
        <w:autoSpaceDN w:val="0"/>
        <w:adjustRightInd w:val="0"/>
        <w:ind w:firstLine="709"/>
        <w:jc w:val="both"/>
        <w:rPr>
          <w:color w:val="000000"/>
        </w:rPr>
      </w:pPr>
      <w:r w:rsidRPr="00AE28FF">
        <w:rPr>
          <w:color w:val="000000"/>
        </w:rPr>
        <w:t>В 20% случаев происходит выброс при разрушении на полное сечение (гильотинный разрыв) (для 15 мин истечения потока через отверстие, эквивалентное диаметру трубы, или для 1 часа, если отсутствует система перекрытия для аварийного участка). В 80% случаев – 1 час выброса через отверстие 1˝ (25,4 мм).</w:t>
      </w:r>
    </w:p>
    <w:p w:rsidR="00AE28FF" w:rsidRPr="00AE28FF" w:rsidRDefault="00AE28FF" w:rsidP="00AE28FF">
      <w:pPr>
        <w:shd w:val="clear" w:color="auto" w:fill="FFFFFF"/>
        <w:autoSpaceDE w:val="0"/>
        <w:autoSpaceDN w:val="0"/>
        <w:adjustRightInd w:val="0"/>
        <w:ind w:firstLine="709"/>
        <w:jc w:val="both"/>
        <w:rPr>
          <w:color w:val="000000"/>
        </w:rPr>
      </w:pPr>
      <w:r w:rsidRPr="00AE28FF">
        <w:rPr>
          <w:color w:val="000000"/>
        </w:rPr>
        <w:t xml:space="preserve">Поражающими (опасными) факторами аварийного разрушения газопровода являются тепловой поток и барическое воздействие. </w:t>
      </w:r>
    </w:p>
    <w:p w:rsidR="00AE28FF" w:rsidRPr="001A0F36" w:rsidRDefault="00AE28FF" w:rsidP="00AE28FF">
      <w:pPr>
        <w:shd w:val="clear" w:color="auto" w:fill="FFFFFF"/>
        <w:autoSpaceDE w:val="0"/>
        <w:autoSpaceDN w:val="0"/>
        <w:adjustRightInd w:val="0"/>
        <w:ind w:firstLine="709"/>
        <w:jc w:val="both"/>
        <w:rPr>
          <w:color w:val="000000"/>
        </w:rPr>
      </w:pPr>
      <w:r w:rsidRPr="00AE28FF">
        <w:rPr>
          <w:color w:val="000000"/>
        </w:rPr>
        <w:t xml:space="preserve">Для газопровода диаметром 1020 мм опасное расстояние равно 110 м при разрыве на полный диаметр. </w:t>
      </w:r>
    </w:p>
    <w:p w:rsidR="002D3D62" w:rsidRPr="001A0F36" w:rsidRDefault="002D3D62" w:rsidP="004A1611">
      <w:pPr>
        <w:shd w:val="clear" w:color="auto" w:fill="FFFFFF"/>
        <w:autoSpaceDE w:val="0"/>
        <w:autoSpaceDN w:val="0"/>
        <w:adjustRightInd w:val="0"/>
        <w:spacing w:before="240"/>
        <w:ind w:firstLine="709"/>
        <w:jc w:val="both"/>
      </w:pPr>
      <w:r w:rsidRPr="001A0F36">
        <w:rPr>
          <w:b/>
          <w:bCs/>
          <w:color w:val="000000"/>
        </w:rPr>
        <w:t>Районы неблагоприятные в эпидемиологическом, эпизоотическом и сейсмическом отношении</w:t>
      </w:r>
    </w:p>
    <w:p w:rsidR="002D3D62" w:rsidRPr="001A0F36" w:rsidRDefault="002D3D62" w:rsidP="004A1611">
      <w:pPr>
        <w:shd w:val="clear" w:color="auto" w:fill="FFFFFF"/>
        <w:autoSpaceDE w:val="0"/>
        <w:autoSpaceDN w:val="0"/>
        <w:adjustRightInd w:val="0"/>
        <w:ind w:firstLine="709"/>
        <w:jc w:val="both"/>
      </w:pPr>
      <w:r w:rsidRPr="001A0F36">
        <w:rPr>
          <w:color w:val="000000"/>
        </w:rPr>
        <w:t>Эпидемиологическая обстановка в МО в целом благоприятная.</w:t>
      </w:r>
    </w:p>
    <w:p w:rsidR="002D3D62" w:rsidRPr="001A0F36" w:rsidRDefault="002D3D62" w:rsidP="004A1611">
      <w:pPr>
        <w:shd w:val="clear" w:color="auto" w:fill="FFFFFF"/>
        <w:autoSpaceDE w:val="0"/>
        <w:autoSpaceDN w:val="0"/>
        <w:adjustRightInd w:val="0"/>
        <w:spacing w:before="240"/>
        <w:ind w:firstLine="709"/>
        <w:jc w:val="both"/>
        <w:rPr>
          <w:b/>
        </w:rPr>
      </w:pPr>
      <w:r w:rsidRPr="001A0F36">
        <w:rPr>
          <w:b/>
          <w:color w:val="000000"/>
        </w:rPr>
        <w:t xml:space="preserve">Краткая оценка возможной </w:t>
      </w:r>
      <w:r w:rsidRPr="001A0F36">
        <w:rPr>
          <w:b/>
          <w:bCs/>
          <w:color w:val="000000"/>
        </w:rPr>
        <w:t xml:space="preserve">обстановки </w:t>
      </w:r>
      <w:r w:rsidRPr="001A0F36">
        <w:rPr>
          <w:b/>
          <w:color w:val="000000"/>
        </w:rPr>
        <w:t>на территории района при возникновении крупных производственных аварий, катастроф и стихийных бедствий</w:t>
      </w:r>
    </w:p>
    <w:p w:rsidR="00040C86" w:rsidRDefault="00040C86" w:rsidP="004A1611">
      <w:pPr>
        <w:shd w:val="clear" w:color="auto" w:fill="FFFFFF"/>
        <w:autoSpaceDE w:val="0"/>
        <w:autoSpaceDN w:val="0"/>
        <w:adjustRightInd w:val="0"/>
        <w:ind w:firstLine="709"/>
        <w:jc w:val="both"/>
        <w:rPr>
          <w:b/>
          <w:iCs/>
          <w:color w:val="000000"/>
        </w:rPr>
      </w:pPr>
    </w:p>
    <w:p w:rsidR="002D3D62" w:rsidRPr="00040C86" w:rsidRDefault="002D3D62" w:rsidP="004A1611">
      <w:pPr>
        <w:shd w:val="clear" w:color="auto" w:fill="FFFFFF"/>
        <w:autoSpaceDE w:val="0"/>
        <w:autoSpaceDN w:val="0"/>
        <w:adjustRightInd w:val="0"/>
        <w:ind w:firstLine="709"/>
        <w:jc w:val="both"/>
        <w:rPr>
          <w:b/>
        </w:rPr>
      </w:pPr>
      <w:r w:rsidRPr="00040C86">
        <w:rPr>
          <w:b/>
          <w:iCs/>
          <w:color w:val="000000"/>
        </w:rPr>
        <w:t>А) При авариях на всех видах транспорта</w:t>
      </w:r>
    </w:p>
    <w:p w:rsidR="002D3D62" w:rsidRPr="001A0F36" w:rsidRDefault="002D3D62" w:rsidP="004A1611">
      <w:pPr>
        <w:shd w:val="clear" w:color="auto" w:fill="FFFFFF"/>
        <w:autoSpaceDE w:val="0"/>
        <w:autoSpaceDN w:val="0"/>
        <w:adjustRightInd w:val="0"/>
        <w:ind w:firstLine="709"/>
        <w:jc w:val="both"/>
      </w:pPr>
      <w:r w:rsidRPr="001A0F36">
        <w:t>-автомобильных дорогах общего пользования регионального значения;</w:t>
      </w:r>
    </w:p>
    <w:p w:rsidR="002D3D62" w:rsidRPr="001A0F36" w:rsidRDefault="002D3D62" w:rsidP="004A1611">
      <w:pPr>
        <w:shd w:val="clear" w:color="auto" w:fill="FFFFFF"/>
        <w:autoSpaceDE w:val="0"/>
        <w:autoSpaceDN w:val="0"/>
        <w:adjustRightInd w:val="0"/>
        <w:ind w:firstLine="709"/>
        <w:jc w:val="both"/>
      </w:pPr>
      <w:r w:rsidRPr="001A0F36">
        <w:t>-автомобильных дорогах общего пользования местного значения.</w:t>
      </w:r>
    </w:p>
    <w:p w:rsidR="002D3D62" w:rsidRPr="001A0F36" w:rsidRDefault="002D3D62" w:rsidP="004A1611">
      <w:pPr>
        <w:shd w:val="clear" w:color="auto" w:fill="FFFFFF"/>
        <w:autoSpaceDE w:val="0"/>
        <w:autoSpaceDN w:val="0"/>
        <w:adjustRightInd w:val="0"/>
        <w:ind w:firstLine="709"/>
        <w:jc w:val="both"/>
      </w:pPr>
      <w:r w:rsidRPr="001A0F36">
        <w:rPr>
          <w:color w:val="000000"/>
        </w:rPr>
        <w:t>В случае аварии или катастрофы на железнодорожных путях или автомобильной дороге при разливе АХОВ и других веществ часть района может оказаться в зоне с поражающими концентрациями. Участок заражения будет зависеть от направления и скорости приземного ветра, скорости и глубины распространения зараженного воздуха, от количества (объёма) АХОВ или других веществ, температуры грунта и воздуха.</w:t>
      </w:r>
    </w:p>
    <w:p w:rsidR="00040C86" w:rsidRDefault="00040C86" w:rsidP="004A1611">
      <w:pPr>
        <w:shd w:val="clear" w:color="auto" w:fill="FFFFFF"/>
        <w:autoSpaceDE w:val="0"/>
        <w:autoSpaceDN w:val="0"/>
        <w:adjustRightInd w:val="0"/>
        <w:ind w:firstLine="709"/>
        <w:jc w:val="both"/>
        <w:rPr>
          <w:b/>
          <w:iCs/>
          <w:color w:val="000000"/>
        </w:rPr>
      </w:pPr>
    </w:p>
    <w:p w:rsidR="00040C86" w:rsidRPr="00040C86" w:rsidRDefault="002D3D62" w:rsidP="00040C86">
      <w:pPr>
        <w:shd w:val="clear" w:color="auto" w:fill="FFFFFF"/>
        <w:autoSpaceDE w:val="0"/>
        <w:autoSpaceDN w:val="0"/>
        <w:adjustRightInd w:val="0"/>
        <w:ind w:firstLine="709"/>
        <w:jc w:val="both"/>
        <w:rPr>
          <w:b/>
        </w:rPr>
      </w:pPr>
      <w:r w:rsidRPr="001A0F36">
        <w:rPr>
          <w:b/>
          <w:iCs/>
          <w:color w:val="000000"/>
        </w:rPr>
        <w:lastRenderedPageBreak/>
        <w:t>Б) Зоны возможного подтопления</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 xml:space="preserve">В населенных пунктах Незаймановского сельского поселения  к подтопляемым площадям отнесены территории поймы реки Незайманка и балки Сухенькая,  передовые части надпойменных террас. </w:t>
      </w:r>
    </w:p>
    <w:p w:rsidR="00513B70" w:rsidRDefault="00513B70" w:rsidP="004A1611">
      <w:pPr>
        <w:shd w:val="clear" w:color="auto" w:fill="FFFFFF"/>
        <w:autoSpaceDE w:val="0"/>
        <w:autoSpaceDN w:val="0"/>
        <w:adjustRightInd w:val="0"/>
        <w:ind w:firstLine="709"/>
        <w:jc w:val="both"/>
        <w:rPr>
          <w:rFonts w:cs="Times New Roman"/>
          <w:color w:val="000000"/>
          <w:shd w:val="clear" w:color="auto" w:fill="F8F9FA"/>
        </w:rPr>
      </w:pPr>
      <w:r w:rsidRPr="00513B70">
        <w:rPr>
          <w:rFonts w:cs="Times New Roman"/>
          <w:color w:val="000000"/>
          <w:shd w:val="clear" w:color="auto" w:fill="F8F9FA"/>
        </w:rPr>
        <w:t>Зона подтопления территории х. Незаймановский, х. Стринский, х. Можарийский</w:t>
      </w:r>
      <w:r w:rsidR="00E47526">
        <w:rPr>
          <w:rFonts w:cs="Times New Roman"/>
          <w:color w:val="000000"/>
          <w:shd w:val="clear" w:color="auto" w:fill="F8F9FA"/>
        </w:rPr>
        <w:t xml:space="preserve"> </w:t>
      </w:r>
      <w:r w:rsidRPr="00513B70">
        <w:rPr>
          <w:rFonts w:cs="Times New Roman"/>
          <w:color w:val="000000"/>
          <w:shd w:val="clear" w:color="auto" w:fill="F8F9FA"/>
        </w:rPr>
        <w:t>Незаймановского сельского поселения Тимашевского района Краснодарского края при половодьях и паводках р. Незайманка 1% обеспеченности</w:t>
      </w:r>
      <w:r>
        <w:rPr>
          <w:rFonts w:cs="Times New Roman"/>
          <w:color w:val="000000"/>
          <w:shd w:val="clear" w:color="auto" w:fill="F8F9FA"/>
        </w:rPr>
        <w:t>.</w:t>
      </w:r>
    </w:p>
    <w:p w:rsidR="00513B70" w:rsidRDefault="00513B70" w:rsidP="00513B70">
      <w:pPr>
        <w:suppressAutoHyphens w:val="0"/>
        <w:rPr>
          <w:rFonts w:cs="Times New Roman"/>
          <w:lang w:eastAsia="ru-RU"/>
        </w:rPr>
      </w:pPr>
      <w:r w:rsidRPr="00513B70">
        <w:rPr>
          <w:rFonts w:cs="Times New Roman"/>
          <w:lang w:eastAsia="ru-RU"/>
        </w:rPr>
        <w:t xml:space="preserve">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w:t>
      </w:r>
    </w:p>
    <w:p w:rsidR="00513B70" w:rsidRDefault="00513B70" w:rsidP="00513B70">
      <w:pPr>
        <w:suppressAutoHyphens w:val="0"/>
        <w:rPr>
          <w:rFonts w:cs="Times New Roman"/>
          <w:lang w:eastAsia="ru-RU"/>
        </w:rPr>
      </w:pPr>
      <w:r w:rsidRPr="00513B70">
        <w:rPr>
          <w:rFonts w:cs="Times New Roman"/>
          <w:lang w:eastAsia="ru-RU"/>
        </w:rPr>
        <w:t xml:space="preserve">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 </w:t>
      </w:r>
    </w:p>
    <w:p w:rsidR="00513B70" w:rsidRDefault="00513B70" w:rsidP="00513B70">
      <w:pPr>
        <w:suppressAutoHyphens w:val="0"/>
        <w:rPr>
          <w:rFonts w:cs="Times New Roman"/>
          <w:lang w:eastAsia="ru-RU"/>
        </w:rPr>
      </w:pPr>
      <w:r w:rsidRPr="00513B70">
        <w:rPr>
          <w:rFonts w:cs="Times New Roman"/>
          <w:lang w:eastAsia="ru-RU"/>
        </w:rPr>
        <w:t>2) использование сточных вод в целях регулирования плодородия почв;</w:t>
      </w:r>
    </w:p>
    <w:p w:rsidR="00513B70" w:rsidRDefault="00513B70" w:rsidP="00513B70">
      <w:pPr>
        <w:suppressAutoHyphens w:val="0"/>
        <w:rPr>
          <w:rFonts w:cs="Times New Roman"/>
          <w:lang w:eastAsia="ru-RU"/>
        </w:rPr>
      </w:pPr>
      <w:r w:rsidRPr="00513B70">
        <w:rPr>
          <w:rFonts w:cs="Times New Roman"/>
          <w:lang w:eastAsia="ru-RU"/>
        </w:rPr>
        <w:t xml:space="preserve">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w:t>
      </w:r>
    </w:p>
    <w:p w:rsidR="00513B70" w:rsidRDefault="00513B70" w:rsidP="00513B70">
      <w:pPr>
        <w:suppressAutoHyphens w:val="0"/>
        <w:rPr>
          <w:rFonts w:cs="Times New Roman"/>
          <w:lang w:eastAsia="ru-RU"/>
        </w:rPr>
      </w:pPr>
      <w:r w:rsidRPr="00513B70">
        <w:rPr>
          <w:rFonts w:cs="Times New Roman"/>
          <w:lang w:eastAsia="ru-RU"/>
        </w:rPr>
        <w:t>4) осуществление авиационных мер по борьбе с вредными организмами</w:t>
      </w:r>
    </w:p>
    <w:p w:rsid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 xml:space="preserve">В период выпадения осадков имеет место образование верховодки, способствующей подтоплению территорий и снижению их инженерных и санитарных свойств. Такой территорией является пойма реки Незайманка и балки Сухенькая, каналов, прудов. Амплитуда колебаний уровня подземных вод изменяется в пойменной части реки от 0.00 до 2.00 м. </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p>
    <w:p w:rsidR="00040C86" w:rsidRPr="001A0F36" w:rsidRDefault="00040C86" w:rsidP="00040C86">
      <w:pPr>
        <w:shd w:val="clear" w:color="auto" w:fill="FFFFFF"/>
        <w:autoSpaceDE w:val="0"/>
        <w:autoSpaceDN w:val="0"/>
        <w:adjustRightInd w:val="0"/>
        <w:ind w:firstLine="709"/>
        <w:jc w:val="both"/>
        <w:rPr>
          <w:b/>
        </w:rPr>
      </w:pPr>
      <w:r>
        <w:rPr>
          <w:b/>
          <w:iCs/>
          <w:color w:val="000000"/>
        </w:rPr>
        <w:t>В</w:t>
      </w:r>
      <w:r w:rsidRPr="001A0F36">
        <w:rPr>
          <w:b/>
          <w:iCs/>
          <w:color w:val="000000"/>
        </w:rPr>
        <w:t xml:space="preserve">) Зоны возможного </w:t>
      </w:r>
      <w:r>
        <w:rPr>
          <w:b/>
          <w:iCs/>
          <w:color w:val="000000"/>
        </w:rPr>
        <w:t>за</w:t>
      </w:r>
      <w:r w:rsidRPr="001A0F36">
        <w:rPr>
          <w:b/>
          <w:iCs/>
          <w:color w:val="000000"/>
        </w:rPr>
        <w:t>топления</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 xml:space="preserve">На территории  Незаймановского сельского поселения  распространено флювиальное затопление, то есть затопление водами постоянных и временных водотоков. </w:t>
      </w:r>
    </w:p>
    <w:p w:rsid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Зона затопления территории х. Незаймановский, х. Стринский, х. Можарийский Незаймановского сельского поселения Тимашевского района Краснодарского края при половодьях и паводках р. Незайманка 1% обеспеченности</w:t>
      </w:r>
      <w:r>
        <w:rPr>
          <w:rFonts w:cs="Times New Roman"/>
          <w:color w:val="000000"/>
          <w:shd w:val="clear" w:color="auto" w:fill="F8F9FA"/>
        </w:rPr>
        <w:t>.</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 xml:space="preserve">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 xml:space="preserve">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 </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 xml:space="preserve">2) использование сточных вод в целях регулирования плодородия почв; </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 xml:space="preserve">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w:t>
      </w:r>
    </w:p>
    <w:p w:rsid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4) осуществление авиационных мер по борьбе с вредными организмами</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Река Незайманка и другие, как и все степные реки и крупные балки, перегорожены многочисленными плотинами и превращены в каскад прудов. В результате сток воды затруднен, поймы рек затоплены и покрыты болотной растительностью, в период половодья наблюдается подтопление территорий. Распашка до уреза воды привела к усилению процессов заиления прудов и уменьшению пропускной способности.</w:t>
      </w:r>
    </w:p>
    <w:p w:rsidR="00040C86" w:rsidRPr="00040C86" w:rsidRDefault="00040C86" w:rsidP="00040C86">
      <w:pPr>
        <w:shd w:val="clear" w:color="auto" w:fill="FFFFFF"/>
        <w:autoSpaceDE w:val="0"/>
        <w:autoSpaceDN w:val="0"/>
        <w:adjustRightInd w:val="0"/>
        <w:ind w:firstLine="709"/>
        <w:jc w:val="both"/>
        <w:rPr>
          <w:rFonts w:cs="Times New Roman"/>
          <w:color w:val="000000"/>
          <w:shd w:val="clear" w:color="auto" w:fill="F8F9FA"/>
        </w:rPr>
      </w:pPr>
      <w:r w:rsidRPr="00040C86">
        <w:rPr>
          <w:rFonts w:cs="Times New Roman"/>
          <w:color w:val="000000"/>
          <w:shd w:val="clear" w:color="auto" w:fill="F8F9FA"/>
        </w:rPr>
        <w:t xml:space="preserve">К затопляемым поверхностными водами, отнесены территории низких и высоких пойм и тальвеги оврагов. </w:t>
      </w:r>
    </w:p>
    <w:p w:rsidR="00040C86" w:rsidRPr="00513B70" w:rsidRDefault="00040C86" w:rsidP="00513B70">
      <w:pPr>
        <w:suppressAutoHyphens w:val="0"/>
        <w:rPr>
          <w:rFonts w:cs="Times New Roman"/>
          <w:lang w:eastAsia="ru-RU"/>
        </w:rPr>
      </w:pPr>
    </w:p>
    <w:p w:rsidR="002D3D62" w:rsidRPr="001A0F36" w:rsidRDefault="00040C86" w:rsidP="004A1611">
      <w:pPr>
        <w:shd w:val="clear" w:color="auto" w:fill="FFFFFF"/>
        <w:autoSpaceDE w:val="0"/>
        <w:autoSpaceDN w:val="0"/>
        <w:adjustRightInd w:val="0"/>
        <w:ind w:firstLine="709"/>
        <w:jc w:val="both"/>
      </w:pPr>
      <w:r>
        <w:rPr>
          <w:b/>
          <w:bCs/>
          <w:iCs/>
          <w:color w:val="000000"/>
        </w:rPr>
        <w:t>Г</w:t>
      </w:r>
      <w:r w:rsidR="002D3D62" w:rsidRPr="001A0F36">
        <w:rPr>
          <w:b/>
          <w:bCs/>
          <w:iCs/>
          <w:color w:val="000000"/>
        </w:rPr>
        <w:t>) При возникновении других обстоятельств</w:t>
      </w:r>
    </w:p>
    <w:p w:rsidR="002D3D62" w:rsidRPr="001A0F36" w:rsidRDefault="002D3D62" w:rsidP="004A1611">
      <w:pPr>
        <w:shd w:val="clear" w:color="auto" w:fill="FFFFFF"/>
        <w:autoSpaceDE w:val="0"/>
        <w:autoSpaceDN w:val="0"/>
        <w:adjustRightInd w:val="0"/>
        <w:ind w:firstLine="709"/>
        <w:jc w:val="both"/>
      </w:pPr>
      <w:r w:rsidRPr="001A0F36">
        <w:rPr>
          <w:color w:val="000000"/>
        </w:rPr>
        <w:t xml:space="preserve">Радиационные загрязнения на территории района могут возникнуть в результате аварийных ситуаций при транспортировке радиоактивных веществ автомобильным и железнодорожным транспортом, а также в результате падения аварийного космического или </w:t>
      </w:r>
      <w:r w:rsidRPr="001A0F36">
        <w:rPr>
          <w:color w:val="000000"/>
        </w:rPr>
        <w:lastRenderedPageBreak/>
        <w:t>воздушного аппарата с ядерной энергетической установкой или радиоактивными веществами на борту.</w:t>
      </w:r>
    </w:p>
    <w:p w:rsidR="002D3D62" w:rsidRPr="001A0F36" w:rsidRDefault="002D3D62" w:rsidP="004A1611">
      <w:pPr>
        <w:shd w:val="clear" w:color="auto" w:fill="FFFFFF"/>
        <w:autoSpaceDE w:val="0"/>
        <w:autoSpaceDN w:val="0"/>
        <w:adjustRightInd w:val="0"/>
        <w:ind w:firstLine="709"/>
        <w:jc w:val="both"/>
        <w:rPr>
          <w:color w:val="000000"/>
        </w:rPr>
      </w:pPr>
      <w:r w:rsidRPr="001A0F36">
        <w:rPr>
          <w:color w:val="000000"/>
        </w:rPr>
        <w:t>Террористические акты. Учитывая общее по стране обострение обстановки по умышленному созданию чрезвычайных ситуаций на потенциально опасных объектах, на объектах повышенной экологической опасности и жизнеобеспечения, возрастает опасность совершения актов терроризма на химически-, взрыво-, пожароопасных объектах, системах жизнеобеспечения и объектах социально-бытового назначения.</w:t>
      </w:r>
    </w:p>
    <w:p w:rsidR="002D3D62" w:rsidRPr="001A0F36" w:rsidRDefault="002D3D62" w:rsidP="004A1611">
      <w:pPr>
        <w:shd w:val="clear" w:color="auto" w:fill="FFFFFF"/>
        <w:autoSpaceDE w:val="0"/>
        <w:autoSpaceDN w:val="0"/>
        <w:adjustRightInd w:val="0"/>
        <w:ind w:firstLine="709"/>
        <w:jc w:val="both"/>
        <w:rPr>
          <w:color w:val="000000"/>
        </w:rPr>
      </w:pPr>
      <w:r w:rsidRPr="001A0F36">
        <w:rPr>
          <w:color w:val="000000"/>
        </w:rPr>
        <w:t>Зоны падения ПРТО.</w:t>
      </w:r>
    </w:p>
    <w:p w:rsidR="002D3D62" w:rsidRPr="001A0F36" w:rsidRDefault="002D3D62" w:rsidP="004A1611">
      <w:pPr>
        <w:ind w:firstLine="709"/>
        <w:jc w:val="both"/>
      </w:pPr>
      <w:r w:rsidRPr="001A0F36">
        <w:rPr>
          <w:b/>
          <w:bCs/>
          <w:color w:val="000000"/>
        </w:rPr>
        <w:t>Предстоящие мероприятия звена РСЧС района по предупреждению или снижению последствий крупных производственных аварий, катастроф или стихийных бедствий, по защите населения и материальных ценностей, а также проведения АСДНР при их возникновении</w:t>
      </w:r>
    </w:p>
    <w:p w:rsidR="002D3D62" w:rsidRPr="001A0F36" w:rsidRDefault="002D3D62" w:rsidP="004A1611">
      <w:pPr>
        <w:shd w:val="clear" w:color="auto" w:fill="FFFFFF"/>
        <w:autoSpaceDE w:val="0"/>
        <w:autoSpaceDN w:val="0"/>
        <w:adjustRightInd w:val="0"/>
        <w:ind w:firstLine="709"/>
        <w:jc w:val="both"/>
      </w:pPr>
      <w:r w:rsidRPr="001A0F36">
        <w:rPr>
          <w:color w:val="000000"/>
        </w:rPr>
        <w:t>В целях предупреждения или снижения последствий крупных производственных аварий, катастроф и стихийных бедствий террит</w:t>
      </w:r>
      <w:r w:rsidR="00A6153B">
        <w:rPr>
          <w:color w:val="000000"/>
        </w:rPr>
        <w:t>ориальным звеном РСЧС Тимашевского</w:t>
      </w:r>
      <w:r w:rsidRPr="001A0F36">
        <w:rPr>
          <w:color w:val="000000"/>
        </w:rPr>
        <w:t xml:space="preserve"> района предусматривается:</w:t>
      </w:r>
    </w:p>
    <w:p w:rsidR="002D3D62" w:rsidRPr="001A0F36" w:rsidRDefault="002D3D62" w:rsidP="004A1611">
      <w:pPr>
        <w:shd w:val="clear" w:color="auto" w:fill="FFFFFF"/>
        <w:autoSpaceDE w:val="0"/>
        <w:autoSpaceDN w:val="0"/>
        <w:adjustRightInd w:val="0"/>
        <w:ind w:firstLine="709"/>
        <w:jc w:val="both"/>
      </w:pPr>
      <w:r w:rsidRPr="001A0F36">
        <w:rPr>
          <w:color w:val="000000"/>
        </w:rPr>
        <w:t>- развитие единой дежурно-диспетчерской службы района и совершенствование функционирования объединённой системы оперативно-диспетчерского управления в чрезвычайных ситуациях;</w:t>
      </w:r>
    </w:p>
    <w:p w:rsidR="002D3D62" w:rsidRPr="001A0F36" w:rsidRDefault="002D3D62" w:rsidP="004A1611">
      <w:pPr>
        <w:shd w:val="clear" w:color="auto" w:fill="FFFFFF"/>
        <w:autoSpaceDE w:val="0"/>
        <w:autoSpaceDN w:val="0"/>
        <w:adjustRightInd w:val="0"/>
        <w:ind w:firstLine="709"/>
        <w:jc w:val="both"/>
      </w:pPr>
      <w:r w:rsidRPr="001A0F36">
        <w:rPr>
          <w:color w:val="000000"/>
        </w:rPr>
        <w:t>- совершенствование системы оповещения и связи в чрезвычайных ситуациях (оснащение пунктов управления, узлов связи современными средствами управления и связи, создание сети пейджинговой и сотовой связи, создание локальных систем оповещения на всех потенциально опасных предприятиях и учреждениях);</w:t>
      </w:r>
    </w:p>
    <w:p w:rsidR="002D3D62" w:rsidRPr="001A0F36" w:rsidRDefault="002D3D62" w:rsidP="004A1611">
      <w:pPr>
        <w:shd w:val="clear" w:color="auto" w:fill="FFFFFF"/>
        <w:autoSpaceDE w:val="0"/>
        <w:autoSpaceDN w:val="0"/>
        <w:adjustRightInd w:val="0"/>
        <w:ind w:firstLine="709"/>
        <w:jc w:val="both"/>
      </w:pPr>
      <w:r w:rsidRPr="001A0F36">
        <w:rPr>
          <w:color w:val="000000"/>
        </w:rPr>
        <w:t>- создание и поддержание убежищ в состоянии, обеспечивающем приведение их в готовность к приёму укрываемых в установленные сроки;</w:t>
      </w:r>
    </w:p>
    <w:p w:rsidR="002D3D62" w:rsidRPr="001A0F36" w:rsidRDefault="002D3D62" w:rsidP="004A1611">
      <w:pPr>
        <w:shd w:val="clear" w:color="auto" w:fill="FFFFFF"/>
        <w:autoSpaceDE w:val="0"/>
        <w:autoSpaceDN w:val="0"/>
        <w:adjustRightInd w:val="0"/>
        <w:ind w:firstLine="709"/>
        <w:jc w:val="both"/>
      </w:pPr>
      <w:r w:rsidRPr="001A0F36">
        <w:rPr>
          <w:color w:val="000000"/>
        </w:rPr>
        <w:t>подготовка к герметизации систем водоснабжения, наземных зданий и сооружений для укрытия населения, продовольствия;</w:t>
      </w:r>
    </w:p>
    <w:p w:rsidR="002D3D62" w:rsidRPr="001A0F36" w:rsidRDefault="002D3D62" w:rsidP="004A1611">
      <w:pPr>
        <w:shd w:val="clear" w:color="auto" w:fill="FFFFFF"/>
        <w:autoSpaceDE w:val="0"/>
        <w:autoSpaceDN w:val="0"/>
        <w:adjustRightInd w:val="0"/>
        <w:ind w:firstLine="709"/>
        <w:jc w:val="both"/>
      </w:pPr>
      <w:r w:rsidRPr="001A0F36">
        <w:rPr>
          <w:color w:val="000000"/>
        </w:rPr>
        <w:t>- организация постоянного экологического мониторинга;</w:t>
      </w:r>
    </w:p>
    <w:p w:rsidR="002D3D62" w:rsidRPr="001A0F36" w:rsidRDefault="002D3D62" w:rsidP="004A1611">
      <w:pPr>
        <w:shd w:val="clear" w:color="auto" w:fill="FFFFFF"/>
        <w:autoSpaceDE w:val="0"/>
        <w:autoSpaceDN w:val="0"/>
        <w:adjustRightInd w:val="0"/>
        <w:ind w:firstLine="709"/>
        <w:jc w:val="both"/>
      </w:pPr>
      <w:r w:rsidRPr="001A0F36">
        <w:rPr>
          <w:color w:val="000000"/>
        </w:rPr>
        <w:t>- проведение подготовительных мероприятий по эвакуации (отселению) населения из зон чрезвычайных ситуаций;</w:t>
      </w:r>
    </w:p>
    <w:p w:rsidR="002D3D62" w:rsidRPr="001A0F36" w:rsidRDefault="002D3D62" w:rsidP="004A1611">
      <w:pPr>
        <w:shd w:val="clear" w:color="auto" w:fill="FFFFFF"/>
        <w:autoSpaceDE w:val="0"/>
        <w:autoSpaceDN w:val="0"/>
        <w:adjustRightInd w:val="0"/>
        <w:ind w:firstLine="709"/>
        <w:jc w:val="both"/>
      </w:pPr>
      <w:r w:rsidRPr="001A0F36">
        <w:rPr>
          <w:color w:val="000000"/>
        </w:rPr>
        <w:t>- поддержание в готовности аварийно-спасательной команды повышенной готовности при КЧС района, специализированных спасательных команд и гражданских организаций гражданской обороны района и объектов экономики района;</w:t>
      </w:r>
    </w:p>
    <w:p w:rsidR="002D3D62" w:rsidRPr="001A0F36" w:rsidRDefault="002D3D62" w:rsidP="004A1611">
      <w:pPr>
        <w:shd w:val="clear" w:color="auto" w:fill="FFFFFF"/>
        <w:autoSpaceDE w:val="0"/>
        <w:autoSpaceDN w:val="0"/>
        <w:adjustRightInd w:val="0"/>
        <w:ind w:firstLine="709"/>
        <w:jc w:val="both"/>
      </w:pPr>
      <w:r w:rsidRPr="001A0F36">
        <w:rPr>
          <w:color w:val="000000"/>
        </w:rPr>
        <w:t>- поддержание на установленном уровне резервов финансовых и материальных ресурсов для предупреждения и ликвидации чрезвычайных ситуаций;</w:t>
      </w:r>
    </w:p>
    <w:p w:rsidR="002D3D62" w:rsidRPr="001A0F36" w:rsidRDefault="002D3D62" w:rsidP="004A1611">
      <w:pPr>
        <w:shd w:val="clear" w:color="auto" w:fill="FFFFFF"/>
        <w:autoSpaceDE w:val="0"/>
        <w:autoSpaceDN w:val="0"/>
        <w:adjustRightInd w:val="0"/>
        <w:ind w:firstLine="709"/>
        <w:jc w:val="both"/>
      </w:pPr>
      <w:r w:rsidRPr="001A0F36">
        <w:rPr>
          <w:color w:val="000000"/>
        </w:rPr>
        <w:t>- обеспечение жизненно важных объектов района (при авариях на системах электроснабжения) электроэнергией от передвижных или стационарных электростанций;</w:t>
      </w:r>
    </w:p>
    <w:p w:rsidR="002D3D62" w:rsidRPr="001A0F36" w:rsidRDefault="002D3D62" w:rsidP="004A1611">
      <w:pPr>
        <w:shd w:val="clear" w:color="auto" w:fill="FFFFFF"/>
        <w:autoSpaceDE w:val="0"/>
        <w:autoSpaceDN w:val="0"/>
        <w:adjustRightInd w:val="0"/>
        <w:ind w:firstLine="709"/>
        <w:jc w:val="both"/>
      </w:pPr>
      <w:r w:rsidRPr="001A0F36">
        <w:rPr>
          <w:color w:val="000000"/>
        </w:rPr>
        <w:t>- подготовка населения к действиям в различных экстремальных ситуациях и при стихийных бедствиях;</w:t>
      </w:r>
    </w:p>
    <w:p w:rsidR="002D3D62" w:rsidRPr="001A0F36" w:rsidRDefault="002D3D62" w:rsidP="004A1611">
      <w:pPr>
        <w:shd w:val="clear" w:color="auto" w:fill="FFFFFF"/>
        <w:autoSpaceDE w:val="0"/>
        <w:autoSpaceDN w:val="0"/>
        <w:adjustRightInd w:val="0"/>
        <w:ind w:firstLine="709"/>
        <w:jc w:val="both"/>
      </w:pPr>
      <w:r w:rsidRPr="001A0F36">
        <w:rPr>
          <w:color w:val="000000"/>
        </w:rPr>
        <w:t>- создание запасов дегазирующих материалов на предприятиях и в учреждениях;</w:t>
      </w:r>
    </w:p>
    <w:p w:rsidR="002D3D62" w:rsidRPr="001A0F36" w:rsidRDefault="002D3D62" w:rsidP="004A1611">
      <w:pPr>
        <w:shd w:val="clear" w:color="auto" w:fill="FFFFFF"/>
        <w:autoSpaceDE w:val="0"/>
        <w:autoSpaceDN w:val="0"/>
        <w:adjustRightInd w:val="0"/>
        <w:ind w:firstLine="709"/>
        <w:jc w:val="both"/>
      </w:pPr>
      <w:r w:rsidRPr="001A0F36">
        <w:rPr>
          <w:color w:val="000000"/>
        </w:rPr>
        <w:t>- подготовка потенциально опасных предприятий к безаварийной остановке в случае внезапного отключения электроэнергии или возникновения чрезвычайной ситуации как на территории предприятия, так и за его пределами;</w:t>
      </w:r>
    </w:p>
    <w:p w:rsidR="002D3D62" w:rsidRPr="001A0F36" w:rsidRDefault="002D3D62" w:rsidP="004A1611">
      <w:pPr>
        <w:shd w:val="clear" w:color="auto" w:fill="FFFFFF"/>
        <w:autoSpaceDE w:val="0"/>
        <w:autoSpaceDN w:val="0"/>
        <w:adjustRightInd w:val="0"/>
        <w:ind w:firstLine="709"/>
        <w:jc w:val="both"/>
      </w:pPr>
      <w:r w:rsidRPr="001A0F36">
        <w:rPr>
          <w:color w:val="000000"/>
        </w:rPr>
        <w:t>- подготовка медицинских учреждений к работе в условиях возникновения аварийных ситуаций на объектах электро- и водоснабжения;</w:t>
      </w:r>
    </w:p>
    <w:p w:rsidR="002D3D62" w:rsidRPr="001A0F36" w:rsidRDefault="002D3D62" w:rsidP="004A1611">
      <w:pPr>
        <w:shd w:val="clear" w:color="auto" w:fill="FFFFFF"/>
        <w:autoSpaceDE w:val="0"/>
        <w:autoSpaceDN w:val="0"/>
        <w:adjustRightInd w:val="0"/>
        <w:ind w:firstLine="709"/>
        <w:jc w:val="both"/>
      </w:pPr>
      <w:r w:rsidRPr="001A0F36">
        <w:rPr>
          <w:color w:val="000000"/>
        </w:rPr>
        <w:t>- подготовка к обеспечению населения района водой при авариях на системах водоснабжения;</w:t>
      </w:r>
    </w:p>
    <w:p w:rsidR="002D3D62" w:rsidRPr="001A0F36" w:rsidRDefault="002D3D62" w:rsidP="004A1611">
      <w:pPr>
        <w:shd w:val="clear" w:color="auto" w:fill="FFFFFF"/>
        <w:autoSpaceDE w:val="0"/>
        <w:autoSpaceDN w:val="0"/>
        <w:adjustRightInd w:val="0"/>
        <w:ind w:firstLine="709"/>
        <w:jc w:val="both"/>
      </w:pPr>
      <w:r w:rsidRPr="001A0F36">
        <w:rPr>
          <w:color w:val="000000"/>
        </w:rPr>
        <w:t>- подготовка к борьбе с паводками и наводнениями, лесными пожарами на закреплённых территориях, со снежными заносами;</w:t>
      </w:r>
    </w:p>
    <w:p w:rsidR="002D3D62" w:rsidRPr="001A0F36" w:rsidRDefault="002D3D62" w:rsidP="004A1611">
      <w:pPr>
        <w:shd w:val="clear" w:color="auto" w:fill="FFFFFF"/>
        <w:autoSpaceDE w:val="0"/>
        <w:autoSpaceDN w:val="0"/>
        <w:adjustRightInd w:val="0"/>
        <w:ind w:firstLine="709"/>
        <w:jc w:val="both"/>
      </w:pPr>
      <w:r w:rsidRPr="001A0F36">
        <w:rPr>
          <w:color w:val="000000"/>
        </w:rPr>
        <w:t>- наращивание усилий и совершенствование работы по предупреждению террористических актов на территории МО.</w:t>
      </w:r>
    </w:p>
    <w:p w:rsidR="002D3D62" w:rsidRPr="001A0F36" w:rsidRDefault="002D3D62" w:rsidP="004A1611">
      <w:pPr>
        <w:shd w:val="clear" w:color="auto" w:fill="FFFFFF"/>
        <w:autoSpaceDE w:val="0"/>
        <w:autoSpaceDN w:val="0"/>
        <w:adjustRightInd w:val="0"/>
        <w:ind w:firstLine="709"/>
        <w:jc w:val="both"/>
      </w:pPr>
      <w:r w:rsidRPr="001A0F36">
        <w:rPr>
          <w:b/>
          <w:bCs/>
          <w:color w:val="000000"/>
        </w:rPr>
        <w:t>Создание и восполнение резервов финансовых и материальных ресурсов для ликвидации чрезвычайных ситуаций</w:t>
      </w:r>
    </w:p>
    <w:p w:rsidR="002D3D62" w:rsidRPr="001A0F36" w:rsidRDefault="002D3D62" w:rsidP="004A1611">
      <w:pPr>
        <w:shd w:val="clear" w:color="auto" w:fill="FFFFFF"/>
        <w:autoSpaceDE w:val="0"/>
        <w:autoSpaceDN w:val="0"/>
        <w:adjustRightInd w:val="0"/>
        <w:ind w:firstLine="709"/>
        <w:jc w:val="both"/>
      </w:pPr>
      <w:r w:rsidRPr="001A0F36">
        <w:rPr>
          <w:color w:val="000000"/>
        </w:rPr>
        <w:lastRenderedPageBreak/>
        <w:t>В целях повышения оперативности в проведении неотложных мероприятий по предупреждению и ликвидации крупных производственных аварий, катастроф и стихийных бедствий созданы резервы финансовых и материальных ресурсов на район</w:t>
      </w:r>
      <w:r w:rsidR="00F03100">
        <w:rPr>
          <w:color w:val="000000"/>
        </w:rPr>
        <w:t>н</w:t>
      </w:r>
      <w:r w:rsidRPr="001A0F36">
        <w:rPr>
          <w:color w:val="000000"/>
        </w:rPr>
        <w:t>ом, поселенческом и объектовом уровнях.</w:t>
      </w:r>
    </w:p>
    <w:p w:rsidR="002D3D62" w:rsidRPr="001A0F36" w:rsidRDefault="002D3D62" w:rsidP="004A1611">
      <w:pPr>
        <w:shd w:val="clear" w:color="auto" w:fill="FFFFFF"/>
        <w:autoSpaceDE w:val="0"/>
        <w:autoSpaceDN w:val="0"/>
        <w:adjustRightInd w:val="0"/>
        <w:ind w:firstLine="709"/>
        <w:jc w:val="both"/>
      </w:pPr>
      <w:r w:rsidRPr="001A0F36">
        <w:rPr>
          <w:color w:val="000000"/>
        </w:rPr>
        <w:t>Резервы финансовых ресурсов для предупреждения и ликвидации чрезвычайных ситуаций формируется из средств районного бюджета, бюджетов МО, средств предприятий, организаций и учреждений, предусмотренных исключительно на эти цели, а также средств страхового фонда района, предприятий, создаваемых для оказания материальной помощи пострадавшим от чрезвычайных ситуаций природного и техногенного характера.</w:t>
      </w:r>
    </w:p>
    <w:p w:rsidR="002D3D62" w:rsidRPr="001A0F36" w:rsidRDefault="002D3D62" w:rsidP="004A1611">
      <w:pPr>
        <w:shd w:val="clear" w:color="auto" w:fill="FFFFFF"/>
        <w:autoSpaceDE w:val="0"/>
        <w:autoSpaceDN w:val="0"/>
        <w:adjustRightInd w:val="0"/>
        <w:ind w:firstLine="709"/>
        <w:jc w:val="both"/>
      </w:pPr>
      <w:r w:rsidRPr="001A0F36">
        <w:rPr>
          <w:color w:val="000000"/>
        </w:rPr>
        <w:t>Объем финансовых ресурсов района и МО определен исходя из принципа необходимой достаточности и возможностей на данном этапе.</w:t>
      </w:r>
    </w:p>
    <w:p w:rsidR="002D3D62" w:rsidRPr="001A0F36" w:rsidRDefault="002D3D62" w:rsidP="004A1611">
      <w:pPr>
        <w:shd w:val="clear" w:color="auto" w:fill="FFFFFF"/>
        <w:autoSpaceDE w:val="0"/>
        <w:autoSpaceDN w:val="0"/>
        <w:adjustRightInd w:val="0"/>
        <w:ind w:firstLine="709"/>
        <w:jc w:val="both"/>
      </w:pPr>
    </w:p>
    <w:p w:rsidR="002D3D62" w:rsidRPr="001A0F36" w:rsidRDefault="002D3D62" w:rsidP="004A1611">
      <w:pPr>
        <w:shd w:val="clear" w:color="auto" w:fill="FFFFFF"/>
        <w:autoSpaceDE w:val="0"/>
        <w:autoSpaceDN w:val="0"/>
        <w:adjustRightInd w:val="0"/>
        <w:ind w:firstLine="709"/>
        <w:jc w:val="both"/>
        <w:rPr>
          <w:rFonts w:eastAsia="Calibri"/>
        </w:rPr>
      </w:pPr>
      <w:r w:rsidRPr="001A0F36">
        <w:t>Источниками событий чрезвычайного характера являются:</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опасные природные явления;</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природные риски, возникающие в процессе хозяйственной деятельности;</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крупные техногенные аварии и катастрофы.</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b/>
          <w:iCs/>
        </w:rPr>
        <w:t>Опасные природные явления</w:t>
      </w:r>
      <w:r w:rsidRPr="001A0F36">
        <w:rPr>
          <w:iCs/>
        </w:rPr>
        <w:t>,</w:t>
      </w:r>
      <w:r w:rsidR="00E47526">
        <w:rPr>
          <w:iCs/>
        </w:rPr>
        <w:t xml:space="preserve"> </w:t>
      </w:r>
      <w:r w:rsidRPr="001A0F36">
        <w:t>представляющие собой потенциальный источник угроз и рисков жизнедеятельности человека и хозяйственному потенциалу МО, включают в себя:</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опасные гидрометеорологические (метеорологические, гидрологические, агрометеорологические) явления (сильные ветры, смерчи, тайфуны, очень сильные осадки, сильные метели и пыльные бури, град, интенсивны</w:t>
      </w:r>
      <w:r w:rsidR="00F03100">
        <w:t>е гололедно-измороз</w:t>
      </w:r>
      <w:r w:rsidRPr="001A0F36">
        <w:t>евые отложения, сильная жара, сильный мороз, засуха атмосферная и почвенная, наводнения, связанные с половодьем и дождевыми паводками),</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опасные процессы биогенного характера (пожары в природных системах, эпидемии, вызванные природно-очаговыми заболеваниями, в том числе связанные с переносом возбудителей мигрирующими животными),</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угрозы экономическому потенциалу и экономической безопасности, связанные с катастрофическим размножением и миграциями животных.</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b/>
          <w:iCs/>
        </w:rPr>
        <w:t>Природные риски,</w:t>
      </w:r>
      <w:r w:rsidR="00E47526">
        <w:rPr>
          <w:b/>
          <w:iCs/>
        </w:rPr>
        <w:t xml:space="preserve"> </w:t>
      </w:r>
      <w:r w:rsidRPr="001A0F36">
        <w:t>возникающие в процессе хозяйственной деятельности и представляющие собой потенциальный источник угроз жизнедеятельности человека и хозяйственному потенциалу, включают в себя риски разрушения природной среды в результате:</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продолжения деятельности существующих объектов промышленного и иного назначения,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eastAsia="Calibri" w:hAnsi="Times New Roman" w:cs="Times New Roman"/>
          <w:sz w:val="24"/>
          <w:szCs w:val="24"/>
        </w:rPr>
        <w:t>-</w:t>
      </w:r>
      <w:r w:rsidRPr="001A0F36">
        <w:rPr>
          <w:rFonts w:ascii="Times New Roman" w:hAnsi="Times New Roman" w:cs="Times New Roman"/>
          <w:sz w:val="24"/>
          <w:szCs w:val="24"/>
        </w:rPr>
        <w:t>реализации проектов нового промышленного освоения,</w:t>
      </w:r>
      <w:r w:rsidR="00E47526">
        <w:rPr>
          <w:rFonts w:ascii="Times New Roman" w:hAnsi="Times New Roman" w:cs="Times New Roman"/>
          <w:sz w:val="24"/>
          <w:szCs w:val="24"/>
        </w:rPr>
        <w:t xml:space="preserve"> </w:t>
      </w:r>
      <w:r w:rsidRPr="001A0F36">
        <w:rPr>
          <w:rFonts w:ascii="Times New Roman" w:hAnsi="Times New Roman" w:cs="Times New Roman"/>
          <w:sz w:val="24"/>
          <w:szCs w:val="24"/>
        </w:rPr>
        <w:t xml:space="preserve">в том числе в регионах с особо чувствительными к антропогенному воздействию экосистемами, </w:t>
      </w:r>
    </w:p>
    <w:p w:rsidR="002D3D62" w:rsidRPr="001A0F36" w:rsidRDefault="002D3D62" w:rsidP="004A1611">
      <w:pPr>
        <w:shd w:val="clear" w:color="auto" w:fill="FFFFFF"/>
        <w:autoSpaceDE w:val="0"/>
        <w:autoSpaceDN w:val="0"/>
        <w:adjustRightInd w:val="0"/>
        <w:ind w:firstLine="709"/>
        <w:jc w:val="both"/>
      </w:pPr>
      <w:r w:rsidRPr="001A0F36">
        <w:t>-технических аварий и иных причин, выходящих за рамки регламента технической деятельности хозяйственных и иных объектов, чья деятельность в штатном режиме не несет экологических и иных угроз</w:t>
      </w:r>
    </w:p>
    <w:p w:rsidR="002D3D62" w:rsidRPr="001A0F36" w:rsidRDefault="002D3D62" w:rsidP="004A1611">
      <w:pPr>
        <w:shd w:val="clear" w:color="auto" w:fill="FFFFFF"/>
        <w:autoSpaceDE w:val="0"/>
        <w:autoSpaceDN w:val="0"/>
        <w:adjustRightInd w:val="0"/>
        <w:ind w:firstLine="709"/>
        <w:jc w:val="both"/>
        <w:rPr>
          <w:rFonts w:eastAsia="Calibri"/>
        </w:rPr>
      </w:pPr>
      <w:r w:rsidRPr="001A0F36">
        <w:t xml:space="preserve">Природные риски, связанные с накопленным экологическим ущербом, представляющие собой потенциальный источник угроз жизнедеятельности человека и хозяйственному потенциалу, включают в себя риски негативного воздействия на здоровье и жизнедеятельность человека и хозяйственный потенциал не рекультивированных, но подлежащих рекультивация территорий и акваторий, риски негативного воздействия законсервированных объектов с потенциально опасными свойствами, риски </w:t>
      </w:r>
      <w:r w:rsidRPr="001A0F36">
        <w:rPr>
          <w:bCs/>
        </w:rPr>
        <w:t xml:space="preserve">продолжающейся </w:t>
      </w:r>
      <w:r w:rsidRPr="001A0F36">
        <w:t>деградации природных экосистем, вызванной антропогенной деятельностью.</w:t>
      </w:r>
    </w:p>
    <w:p w:rsidR="002D3D62" w:rsidRPr="001A0F36" w:rsidRDefault="002D3D62" w:rsidP="004A1611">
      <w:pPr>
        <w:pStyle w:val="afe"/>
        <w:shd w:val="clear" w:color="auto" w:fill="FFFFFF"/>
        <w:spacing w:before="0" w:after="0"/>
        <w:ind w:firstLine="851"/>
        <w:jc w:val="both"/>
        <w:rPr>
          <w:b/>
          <w:u w:val="single"/>
        </w:rPr>
      </w:pPr>
      <w:r w:rsidRPr="001A0F36">
        <w:rPr>
          <w:b/>
          <w:u w:val="single"/>
        </w:rPr>
        <w:t>Обеспечение пожарной безопасности.</w:t>
      </w:r>
    </w:p>
    <w:p w:rsidR="002D3D62" w:rsidRPr="001A0F36" w:rsidRDefault="002D3D62" w:rsidP="004A1611">
      <w:pPr>
        <w:ind w:firstLine="709"/>
        <w:jc w:val="both"/>
      </w:pPr>
      <w:r w:rsidRPr="001A0F36">
        <w:t>В целях профилактики пожароопасных ситуаций предусмотрены следующие противопожарные мероприятия:</w:t>
      </w:r>
    </w:p>
    <w:p w:rsidR="002D3D62" w:rsidRPr="001A0F36" w:rsidRDefault="002D3D62" w:rsidP="004A1611">
      <w:pPr>
        <w:ind w:firstLine="709"/>
        <w:jc w:val="both"/>
      </w:pPr>
      <w:r w:rsidRPr="001A0F36">
        <w:lastRenderedPageBreak/>
        <w:t>1. создание системы противопожарных барьеров, минерализированных полос, разрывов, канав и уход за ними;</w:t>
      </w:r>
    </w:p>
    <w:p w:rsidR="002D3D62" w:rsidRPr="001A0F36" w:rsidRDefault="002D3D62" w:rsidP="004A1611">
      <w:pPr>
        <w:ind w:firstLine="709"/>
        <w:jc w:val="both"/>
      </w:pPr>
      <w:r w:rsidRPr="001A0F36">
        <w:t>2. строительство и ремонт дорог противопожарного назначения;</w:t>
      </w:r>
    </w:p>
    <w:p w:rsidR="002D3D62" w:rsidRPr="001A0F36" w:rsidRDefault="002D3D62" w:rsidP="004A1611">
      <w:pPr>
        <w:ind w:firstLine="709"/>
        <w:jc w:val="both"/>
      </w:pPr>
      <w:r w:rsidRPr="001A0F36">
        <w:t>3. устройство пожарных водоемов;</w:t>
      </w:r>
    </w:p>
    <w:p w:rsidR="002D3D62" w:rsidRPr="001A0F36" w:rsidRDefault="002D3D62" w:rsidP="004A1611">
      <w:pPr>
        <w:ind w:firstLine="709"/>
        <w:jc w:val="both"/>
      </w:pPr>
      <w:r w:rsidRPr="001A0F36">
        <w:t>4. устройство подъездов к водоисточникам для пожарных машин;</w:t>
      </w:r>
    </w:p>
    <w:p w:rsidR="002D3D62" w:rsidRPr="001A0F36" w:rsidRDefault="002D3D62" w:rsidP="004A1611">
      <w:pPr>
        <w:ind w:firstLine="709"/>
        <w:jc w:val="both"/>
      </w:pPr>
      <w:r w:rsidRPr="001A0F36">
        <w:t>5. мероприятия по повышению пожароустойчивости лесов (регулирование их состава, очистка от захламленности и т.п.);</w:t>
      </w:r>
    </w:p>
    <w:p w:rsidR="002D3D62" w:rsidRPr="001A0F36" w:rsidRDefault="002D3D62" w:rsidP="004A1611">
      <w:pPr>
        <w:ind w:firstLine="709"/>
        <w:jc w:val="both"/>
      </w:pPr>
      <w:r w:rsidRPr="001A0F36">
        <w:t>6. устройство противопожарных щитов, обустройство мест отдыха;</w:t>
      </w:r>
    </w:p>
    <w:p w:rsidR="002D3D62" w:rsidRPr="001A0F36" w:rsidRDefault="002D3D62" w:rsidP="004A1611">
      <w:pPr>
        <w:ind w:firstLine="709"/>
        <w:jc w:val="both"/>
      </w:pPr>
      <w:r w:rsidRPr="001A0F36">
        <w:t>7. устройство пожаронаблюдательных пунктов, вышек, мачт;</w:t>
      </w:r>
    </w:p>
    <w:p w:rsidR="002D3D62" w:rsidRPr="001A0F36" w:rsidRDefault="002D3D62" w:rsidP="004A1611">
      <w:pPr>
        <w:ind w:firstLine="709"/>
        <w:jc w:val="both"/>
      </w:pPr>
      <w:r w:rsidRPr="001A0F36">
        <w:t>8. изготовление и установка средств наглядной агитации и предупредительных знаков;</w:t>
      </w:r>
    </w:p>
    <w:p w:rsidR="002D3D62" w:rsidRPr="001A0F36" w:rsidRDefault="002D3D62" w:rsidP="004A1611">
      <w:pPr>
        <w:ind w:firstLine="709"/>
        <w:jc w:val="both"/>
      </w:pPr>
      <w:r w:rsidRPr="001A0F36">
        <w:t>9. проведение контролируемых профилактических противопожарных выжиганий при наличии соответствующего разрешения лесхоза Федерального агентства лесного хозяйства или осуществляющей ведение лесного хозяйства организации органа исполнительной власти субъекта Российской Федерации;</w:t>
      </w:r>
    </w:p>
    <w:p w:rsidR="002D3D62" w:rsidRPr="001A0F36" w:rsidRDefault="002D3D62" w:rsidP="004A1611">
      <w:pPr>
        <w:ind w:firstLine="709"/>
        <w:jc w:val="both"/>
      </w:pPr>
      <w:r w:rsidRPr="001A0F36">
        <w:t>10. подготовка руководителей, ответственных за тушение пожаров, создание бригад рабочих, обученных способам тушения лесных пожаров, участие в проводимых в соответствующем субъекте РФ тактико-специальных учений, тренировок по тушению лесных пожаров;</w:t>
      </w:r>
    </w:p>
    <w:p w:rsidR="002D3D62" w:rsidRPr="001A0F36" w:rsidRDefault="002D3D62" w:rsidP="004A1611">
      <w:pPr>
        <w:ind w:firstLine="709"/>
        <w:jc w:val="both"/>
      </w:pPr>
      <w:r w:rsidRPr="001A0F36">
        <w:t>11. участие в разработке оперативных планов по тушению лесных пожаров в лесном фонде на территории соответствующего субъекта РФ;</w:t>
      </w:r>
    </w:p>
    <w:p w:rsidR="002D3D62" w:rsidRPr="001A0F36" w:rsidRDefault="002D3D62" w:rsidP="004A1611">
      <w:pPr>
        <w:ind w:firstLine="709"/>
        <w:jc w:val="both"/>
      </w:pPr>
      <w:r w:rsidRPr="001A0F36">
        <w:t>12. создание резерва горючесмазочных материалов на пожароопасный период;</w:t>
      </w:r>
    </w:p>
    <w:p w:rsidR="002D3D62" w:rsidRPr="001A0F36" w:rsidRDefault="002D3D62" w:rsidP="004A1611">
      <w:pPr>
        <w:ind w:firstLine="709"/>
        <w:jc w:val="both"/>
      </w:pPr>
      <w:r w:rsidRPr="001A0F36">
        <w:t>13. наем временных пожарных сторожей, работников по охране техники и оборудования;</w:t>
      </w:r>
    </w:p>
    <w:p w:rsidR="002D3D62" w:rsidRPr="001A0F36" w:rsidRDefault="002D3D62" w:rsidP="004A1611">
      <w:pPr>
        <w:ind w:firstLine="709"/>
        <w:jc w:val="both"/>
      </w:pPr>
      <w:r w:rsidRPr="001A0F36">
        <w:t>14. патрулирование пожароопасных участков лесного фонда;</w:t>
      </w:r>
    </w:p>
    <w:p w:rsidR="002D3D62" w:rsidRPr="001A0F36" w:rsidRDefault="002D3D62" w:rsidP="004A1611">
      <w:pPr>
        <w:ind w:firstLine="709"/>
        <w:jc w:val="both"/>
      </w:pPr>
      <w:r w:rsidRPr="001A0F36">
        <w:t>15. организация связи (телефонная проводная, радиосвязь);</w:t>
      </w:r>
    </w:p>
    <w:p w:rsidR="002D3D62" w:rsidRPr="001A0F36" w:rsidRDefault="002D3D62" w:rsidP="004A1611">
      <w:pPr>
        <w:ind w:firstLine="709"/>
        <w:jc w:val="both"/>
      </w:pPr>
      <w:r w:rsidRPr="001A0F36">
        <w:t>16. обустройство временных посадочных площадок для воздушных судов и пунктов их заправки топливом;</w:t>
      </w:r>
    </w:p>
    <w:p w:rsidR="002D3D62" w:rsidRPr="001A0F36" w:rsidRDefault="002D3D62" w:rsidP="004A1611">
      <w:pPr>
        <w:ind w:firstLine="709"/>
        <w:jc w:val="both"/>
      </w:pPr>
      <w:r w:rsidRPr="001A0F36">
        <w:t>17. обустройство помещений для временного размещения специалистов и экипажей воздушных судов, привлекаемых для тушения лесных пожаров;</w:t>
      </w:r>
    </w:p>
    <w:p w:rsidR="002D3D62" w:rsidRPr="001A0F36" w:rsidRDefault="002D3D62" w:rsidP="004A1611">
      <w:pPr>
        <w:ind w:firstLine="709"/>
        <w:jc w:val="both"/>
      </w:pPr>
      <w:r w:rsidRPr="001A0F36">
        <w:t>18. создание</w:t>
      </w:r>
      <w:r w:rsidR="00E47526">
        <w:t xml:space="preserve"> </w:t>
      </w:r>
      <w:r w:rsidRPr="001A0F36">
        <w:t>противопожарных разрывов между населенными пунктами, пожароопасными объектами и лесными насаждениями, а именно расстояние от границ застройки сельских поселений с одно- двухэтажной застройкой до лесных массивов равно 15 метрам (согласно с п.15 ст.69 ФЗ №123-ФЗ от 22.07.2008 г.).</w:t>
      </w:r>
    </w:p>
    <w:p w:rsidR="002D3D62" w:rsidRDefault="002D3D62" w:rsidP="004A1611">
      <w:pPr>
        <w:ind w:firstLine="709"/>
        <w:jc w:val="both"/>
      </w:pPr>
      <w:r w:rsidRPr="00D750D3">
        <w:t xml:space="preserve">Для обеспечения нужд наружного пожаротушения проектом предлагается устройство противопожарных водоемов открытого типа с последующим их оформлением, как рекреационной зоны с благоустройством и малыми архитектурными формами. Радиус обслуживания таких водоемов 100-200 м в зависимости от степени оснащенности действующих пожарных служб данного населенного пункта. </w:t>
      </w:r>
    </w:p>
    <w:p w:rsidR="00B31ECC" w:rsidRPr="00047B00" w:rsidRDefault="00B31ECC" w:rsidP="00524A68">
      <w:pPr>
        <w:pStyle w:val="11"/>
        <w:rPr>
          <w:lang w:val="ru-RU"/>
        </w:rPr>
      </w:pPr>
      <w:bookmarkStart w:id="97" w:name="_Toc9845047"/>
      <w:bookmarkStart w:id="98" w:name="_Toc93779767"/>
    </w:p>
    <w:p w:rsidR="002D3D62" w:rsidRPr="00047B00" w:rsidRDefault="002126E4" w:rsidP="00524A68">
      <w:pPr>
        <w:pStyle w:val="11"/>
        <w:rPr>
          <w:lang w:val="ru-RU"/>
        </w:rPr>
      </w:pPr>
      <w:r w:rsidRPr="00047B00">
        <w:rPr>
          <w:lang w:val="ru-RU"/>
        </w:rPr>
        <w:t>11</w:t>
      </w:r>
      <w:r w:rsidR="002D3D62" w:rsidRPr="00047B00">
        <w:rPr>
          <w:lang w:val="ru-RU"/>
        </w:rPr>
        <w:t>. Перечень земельных участков, которые включаются в границы населенных пунктов, входящих в состав муниципального образования или исключаются из их границ</w:t>
      </w:r>
      <w:bookmarkEnd w:id="97"/>
      <w:bookmarkEnd w:id="98"/>
    </w:p>
    <w:p w:rsidR="002D3D62" w:rsidRPr="0068605C" w:rsidRDefault="002D3D62" w:rsidP="004A1611">
      <w:pPr>
        <w:pStyle w:val="Default"/>
        <w:ind w:firstLine="567"/>
        <w:jc w:val="both"/>
        <w:rPr>
          <w:color w:val="auto"/>
        </w:rPr>
      </w:pPr>
      <w:r w:rsidRPr="0068605C">
        <w:rPr>
          <w:color w:val="auto"/>
        </w:rPr>
        <w:t xml:space="preserve">Данный раздел материалов по обоснованию Генерального плана в текстовой форме обусловлен реализаций положений законодательства о градостроительной деятельности (Градостроительного кодекса Российской Федерации, Земельного кодека и др.), в части установления или изменения границ населенных пунктов, входящих в состав МО. Согласно части 5 статьи 18 Градостроительного кодекса Российской Федерации установление или изменение границ населенных пунктов, входящих в состав МО, осуществляется в границах таких МО. </w:t>
      </w:r>
    </w:p>
    <w:p w:rsidR="002D3D62" w:rsidRPr="0068605C" w:rsidRDefault="002D3D62" w:rsidP="004A1611">
      <w:pPr>
        <w:pStyle w:val="Default"/>
        <w:ind w:firstLine="567"/>
        <w:jc w:val="both"/>
        <w:rPr>
          <w:color w:val="auto"/>
        </w:rPr>
      </w:pPr>
      <w:r w:rsidRPr="0068605C">
        <w:rPr>
          <w:color w:val="auto"/>
        </w:rPr>
        <w:lastRenderedPageBreak/>
        <w:t xml:space="preserve">Данный раздел содержит перечень земельных участков (далее так же –ЗУ),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 (пункт 7 части 7 статьи 23 Градостроительного кодекса Российской Федерации). </w:t>
      </w:r>
    </w:p>
    <w:p w:rsidR="002D3D62" w:rsidRPr="0068605C" w:rsidRDefault="002D3D62" w:rsidP="004A1611">
      <w:pPr>
        <w:pStyle w:val="Default"/>
        <w:ind w:firstLine="567"/>
        <w:jc w:val="both"/>
        <w:rPr>
          <w:color w:val="auto"/>
        </w:rPr>
      </w:pPr>
      <w:r w:rsidRPr="0068605C">
        <w:rPr>
          <w:color w:val="auto"/>
        </w:rPr>
        <w:t xml:space="preserve">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 (часть 18 статьи 24 Градостроительного кодекса Российской Федерации). </w:t>
      </w:r>
    </w:p>
    <w:p w:rsidR="002D3D62" w:rsidRPr="0068605C" w:rsidRDefault="002D3D62" w:rsidP="004A1611">
      <w:pPr>
        <w:pStyle w:val="Default"/>
        <w:ind w:firstLine="567"/>
        <w:jc w:val="both"/>
        <w:rPr>
          <w:color w:val="auto"/>
        </w:rPr>
      </w:pPr>
      <w:r w:rsidRPr="0068605C">
        <w:rPr>
          <w:bCs/>
          <w:color w:val="auto"/>
        </w:rPr>
        <w:t xml:space="preserve">Порядок установления или изменения границ населенных пунктов установлен в статье 84 Земельного кодекса. </w:t>
      </w:r>
    </w:p>
    <w:p w:rsidR="002D3D62" w:rsidRPr="0068605C" w:rsidRDefault="002D3D62" w:rsidP="004A1611">
      <w:pPr>
        <w:pStyle w:val="Default"/>
        <w:ind w:firstLine="567"/>
        <w:jc w:val="both"/>
        <w:rPr>
          <w:color w:val="auto"/>
        </w:rPr>
      </w:pPr>
      <w:r w:rsidRPr="0068605C">
        <w:rPr>
          <w:color w:val="auto"/>
        </w:rPr>
        <w:t xml:space="preserve">Согласно части 1 статьи 8 Федерального закона от 21 декабря 2004 года №172-ФЗ «О переводе земель или земельных участков из одной категории в другую» </w:t>
      </w:r>
      <w:r w:rsidRPr="0068605C">
        <w:rPr>
          <w:bCs/>
          <w:color w:val="auto"/>
        </w:rPr>
        <w:t>установление или изменение границ населенных пунктов</w:t>
      </w:r>
      <w:r w:rsidRPr="0068605C">
        <w:rPr>
          <w:color w:val="auto"/>
        </w:rPr>
        <w:t xml:space="preserve">, а также </w:t>
      </w:r>
      <w:r w:rsidRPr="0068605C">
        <w:rPr>
          <w:bCs/>
          <w:color w:val="auto"/>
        </w:rPr>
        <w:t xml:space="preserve">включение земельных участков в границы населенных пунктов </w:t>
      </w:r>
      <w:r w:rsidRPr="0068605C">
        <w:rPr>
          <w:color w:val="auto"/>
        </w:rPr>
        <w:t xml:space="preserve">либо исключение земельных участков из границ населенных пунктов </w:t>
      </w:r>
      <w:r w:rsidRPr="0068605C">
        <w:rPr>
          <w:bCs/>
          <w:color w:val="auto"/>
        </w:rPr>
        <w:t xml:space="preserve">является переводом земель населенных пунктов </w:t>
      </w:r>
      <w:r w:rsidRPr="0068605C">
        <w:rPr>
          <w:color w:val="auto"/>
        </w:rPr>
        <w:t xml:space="preserve">или земельных участков в составе таких земель </w:t>
      </w:r>
      <w:r w:rsidRPr="0068605C">
        <w:rPr>
          <w:bCs/>
          <w:color w:val="auto"/>
        </w:rPr>
        <w:t xml:space="preserve">в другую категорию либо переводом земель </w:t>
      </w:r>
      <w:r w:rsidRPr="0068605C">
        <w:rPr>
          <w:color w:val="auto"/>
        </w:rPr>
        <w:t xml:space="preserve">или земельных участков в составе таких земель </w:t>
      </w:r>
      <w:r w:rsidRPr="0068605C">
        <w:rPr>
          <w:bCs/>
          <w:color w:val="auto"/>
        </w:rPr>
        <w:t xml:space="preserve">из других категорий в земли населенных пунктов. </w:t>
      </w:r>
    </w:p>
    <w:p w:rsidR="002D3D62" w:rsidRPr="0068605C" w:rsidRDefault="002D3D62" w:rsidP="004A1611">
      <w:pPr>
        <w:pStyle w:val="Default"/>
        <w:ind w:firstLine="567"/>
        <w:jc w:val="both"/>
        <w:rPr>
          <w:color w:val="auto"/>
        </w:rPr>
      </w:pPr>
      <w:r w:rsidRPr="0068605C">
        <w:rPr>
          <w:color w:val="auto"/>
        </w:rPr>
        <w:t xml:space="preserve">Данная статья имеет правовые последствия, в части обязательного соблюдения требований, при выполнении процедуры </w:t>
      </w:r>
      <w:r w:rsidRPr="0068605C">
        <w:rPr>
          <w:bCs/>
          <w:color w:val="auto"/>
        </w:rPr>
        <w:t xml:space="preserve">включения земельных участков в границы населенных пунктов </w:t>
      </w:r>
      <w:r w:rsidRPr="0068605C">
        <w:rPr>
          <w:color w:val="auto"/>
        </w:rPr>
        <w:t xml:space="preserve">либо исключения земельных участков из границ населенных пунктов, установленных ниже приведенными документами для следующих категорий земель: </w:t>
      </w:r>
    </w:p>
    <w:p w:rsidR="002D3D62" w:rsidRPr="0068605C" w:rsidRDefault="002D3D62" w:rsidP="004A1611">
      <w:pPr>
        <w:pStyle w:val="Default"/>
        <w:ind w:firstLine="567"/>
        <w:jc w:val="both"/>
        <w:rPr>
          <w:color w:val="auto"/>
        </w:rPr>
      </w:pPr>
      <w:r w:rsidRPr="0068605C">
        <w:rPr>
          <w:bCs/>
          <w:color w:val="auto"/>
        </w:rPr>
        <w:t xml:space="preserve">для земель сельскохозяйственных угодий или земельных участков в составе таких земель из земель сельскохозяйственного назначения: </w:t>
      </w:r>
    </w:p>
    <w:p w:rsidR="002D3D62" w:rsidRPr="0068605C" w:rsidRDefault="002D3D62" w:rsidP="004A1611">
      <w:pPr>
        <w:pStyle w:val="Default"/>
        <w:ind w:firstLine="567"/>
        <w:jc w:val="both"/>
        <w:rPr>
          <w:color w:val="auto"/>
        </w:rPr>
      </w:pPr>
      <w:r w:rsidRPr="0068605C">
        <w:rPr>
          <w:color w:val="auto"/>
        </w:rPr>
        <w:t xml:space="preserve">Приказ Минсельхоза РФ от 17.05.2010 №168 «Об описании содержания ходатайства о переводе находящихся в собственности Российской Федерации земель сельскохозяйственных угодий или земельных участков в составе таких земель из земель сельскохозяйственного назначения в другую категорию и составе прилагаемых к нему документов»; </w:t>
      </w:r>
    </w:p>
    <w:p w:rsidR="002D3D62" w:rsidRPr="0068605C" w:rsidRDefault="002D3D62" w:rsidP="004A1611">
      <w:pPr>
        <w:pStyle w:val="26"/>
        <w:widowControl w:val="0"/>
        <w:spacing w:line="240" w:lineRule="auto"/>
        <w:ind w:firstLine="567"/>
        <w:rPr>
          <w:bCs/>
        </w:rPr>
      </w:pPr>
      <w:r w:rsidRPr="0068605C">
        <w:rPr>
          <w:bCs/>
        </w:rPr>
        <w:t>для земель лесного фонда:</w:t>
      </w:r>
    </w:p>
    <w:p w:rsidR="002D3D62" w:rsidRPr="0068605C" w:rsidRDefault="002D3D62" w:rsidP="004A1611">
      <w:pPr>
        <w:pStyle w:val="Default"/>
        <w:ind w:firstLine="567"/>
        <w:jc w:val="both"/>
        <w:rPr>
          <w:color w:val="auto"/>
        </w:rPr>
      </w:pPr>
      <w:r w:rsidRPr="0068605C">
        <w:rPr>
          <w:color w:val="auto"/>
        </w:rPr>
        <w:t xml:space="preserve">Постановление Правительства РФ от 28.01.2006 №48 (ред. от 29.12.2008) «О составе и порядке подготовки документации о переводе земель лесного фонда в земли иных (других) категорий»; </w:t>
      </w:r>
    </w:p>
    <w:p w:rsidR="002D3D62" w:rsidRPr="0068605C" w:rsidRDefault="002D3D62" w:rsidP="004A1611">
      <w:pPr>
        <w:pStyle w:val="Default"/>
        <w:ind w:firstLine="567"/>
        <w:jc w:val="both"/>
        <w:rPr>
          <w:color w:val="auto"/>
        </w:rPr>
      </w:pPr>
      <w:r w:rsidRPr="0068605C">
        <w:rPr>
          <w:bCs/>
          <w:color w:val="auto"/>
        </w:rPr>
        <w:t xml:space="preserve">для земель водного фонда: </w:t>
      </w:r>
    </w:p>
    <w:p w:rsidR="002D3D62" w:rsidRPr="0068605C" w:rsidRDefault="002D3D62" w:rsidP="004A1611">
      <w:pPr>
        <w:pStyle w:val="Default"/>
        <w:ind w:firstLine="567"/>
        <w:jc w:val="both"/>
        <w:rPr>
          <w:color w:val="auto"/>
        </w:rPr>
      </w:pPr>
      <w:r w:rsidRPr="0068605C">
        <w:rPr>
          <w:color w:val="auto"/>
        </w:rPr>
        <w:t xml:space="preserve">Приказ Минприроды РФ от 10.11.2011 №882 «Об утверждении содержания ходатайства о переводе земель водного фонда в земли другой категории и составе прилагаемых к нему документов» (Зарегистрировано в Минюсте РФ 13.02.2012 N 23194). </w:t>
      </w:r>
    </w:p>
    <w:p w:rsidR="007F06FF" w:rsidRPr="0068605C" w:rsidRDefault="002D3D62" w:rsidP="009A50E8">
      <w:pPr>
        <w:pStyle w:val="7"/>
      </w:pPr>
      <w:r w:rsidRPr="0068605C">
        <w:t xml:space="preserve">Таблица </w:t>
      </w:r>
      <w:r w:rsidR="0068605C" w:rsidRPr="0068605C">
        <w:t>11</w:t>
      </w:r>
      <w:r w:rsidRPr="0068605C">
        <w:t>.1.</w:t>
      </w:r>
    </w:p>
    <w:p w:rsidR="002D3D62" w:rsidRPr="00A348D3" w:rsidRDefault="002D3D62" w:rsidP="004A1611">
      <w:pPr>
        <w:pStyle w:val="26"/>
        <w:widowControl w:val="0"/>
        <w:spacing w:line="240" w:lineRule="auto"/>
        <w:ind w:firstLine="567"/>
        <w:jc w:val="right"/>
        <w:rPr>
          <w:bCs/>
        </w:rPr>
      </w:pPr>
      <w:r w:rsidRPr="00A348D3">
        <w:rPr>
          <w:bCs/>
        </w:rPr>
        <w:t>Перечень земельных участков, которые включаются в границы населенных пунктов</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217"/>
        <w:gridCol w:w="1240"/>
        <w:gridCol w:w="2715"/>
        <w:gridCol w:w="2807"/>
      </w:tblGrid>
      <w:tr w:rsidR="0068605C" w:rsidRPr="00E964F7" w:rsidTr="00193123">
        <w:trPr>
          <w:tblHeader/>
          <w:jc w:val="center"/>
        </w:trPr>
        <w:tc>
          <w:tcPr>
            <w:tcW w:w="591" w:type="dxa"/>
          </w:tcPr>
          <w:p w:rsidR="002D3D62" w:rsidRPr="00E964F7" w:rsidRDefault="002D3D62" w:rsidP="004A1611">
            <w:pPr>
              <w:pStyle w:val="26"/>
              <w:widowControl w:val="0"/>
              <w:spacing w:line="240" w:lineRule="auto"/>
              <w:jc w:val="center"/>
              <w:rPr>
                <w:b/>
                <w:bCs/>
              </w:rPr>
            </w:pPr>
            <w:r w:rsidRPr="00E964F7">
              <w:rPr>
                <w:b/>
                <w:bCs/>
              </w:rPr>
              <w:t>№ п/п</w:t>
            </w:r>
          </w:p>
        </w:tc>
        <w:tc>
          <w:tcPr>
            <w:tcW w:w="2217" w:type="dxa"/>
          </w:tcPr>
          <w:p w:rsidR="002D3D62" w:rsidRPr="00E964F7" w:rsidRDefault="002D3D62" w:rsidP="004A1611">
            <w:pPr>
              <w:pStyle w:val="26"/>
              <w:widowControl w:val="0"/>
              <w:spacing w:line="240" w:lineRule="auto"/>
              <w:jc w:val="center"/>
              <w:rPr>
                <w:b/>
                <w:bCs/>
              </w:rPr>
            </w:pPr>
            <w:r w:rsidRPr="00E964F7">
              <w:rPr>
                <w:b/>
                <w:bCs/>
              </w:rPr>
              <w:t>Кадастровый номер ЗУ</w:t>
            </w:r>
          </w:p>
        </w:tc>
        <w:tc>
          <w:tcPr>
            <w:tcW w:w="1240" w:type="dxa"/>
          </w:tcPr>
          <w:p w:rsidR="002D3D62" w:rsidRPr="00E964F7" w:rsidRDefault="002D3D62" w:rsidP="004A1611">
            <w:pPr>
              <w:pStyle w:val="26"/>
              <w:widowControl w:val="0"/>
              <w:spacing w:line="240" w:lineRule="auto"/>
              <w:jc w:val="center"/>
              <w:rPr>
                <w:b/>
                <w:bCs/>
              </w:rPr>
            </w:pPr>
            <w:r w:rsidRPr="00E964F7">
              <w:rPr>
                <w:b/>
                <w:bCs/>
              </w:rPr>
              <w:t>площадь, га</w:t>
            </w:r>
          </w:p>
        </w:tc>
        <w:tc>
          <w:tcPr>
            <w:tcW w:w="2715" w:type="dxa"/>
          </w:tcPr>
          <w:p w:rsidR="002D3D62" w:rsidRPr="00E964F7" w:rsidRDefault="002D3D62" w:rsidP="004A1611">
            <w:pPr>
              <w:pStyle w:val="26"/>
              <w:widowControl w:val="0"/>
              <w:spacing w:line="240" w:lineRule="auto"/>
              <w:jc w:val="center"/>
              <w:rPr>
                <w:b/>
                <w:bCs/>
              </w:rPr>
            </w:pPr>
            <w:r w:rsidRPr="00E964F7">
              <w:rPr>
                <w:b/>
                <w:bCs/>
              </w:rPr>
              <w:t xml:space="preserve">существующая </w:t>
            </w:r>
          </w:p>
          <w:p w:rsidR="002D3D62" w:rsidRPr="00E964F7" w:rsidRDefault="002D3D62" w:rsidP="004A1611">
            <w:pPr>
              <w:pStyle w:val="26"/>
              <w:widowControl w:val="0"/>
              <w:spacing w:line="240" w:lineRule="auto"/>
              <w:jc w:val="center"/>
              <w:rPr>
                <w:b/>
                <w:bCs/>
              </w:rPr>
            </w:pPr>
            <w:r w:rsidRPr="00E964F7">
              <w:rPr>
                <w:b/>
                <w:bCs/>
              </w:rPr>
              <w:t>категория</w:t>
            </w:r>
          </w:p>
        </w:tc>
        <w:tc>
          <w:tcPr>
            <w:tcW w:w="2807" w:type="dxa"/>
          </w:tcPr>
          <w:p w:rsidR="002D3D62" w:rsidRPr="00E964F7" w:rsidRDefault="002D3D62" w:rsidP="004A1611">
            <w:pPr>
              <w:pStyle w:val="26"/>
              <w:widowControl w:val="0"/>
              <w:spacing w:line="240" w:lineRule="auto"/>
              <w:jc w:val="center"/>
              <w:rPr>
                <w:b/>
                <w:bCs/>
              </w:rPr>
            </w:pPr>
            <w:r w:rsidRPr="00E964F7">
              <w:rPr>
                <w:b/>
                <w:bCs/>
              </w:rPr>
              <w:t>цели планируемого использования</w:t>
            </w:r>
          </w:p>
        </w:tc>
      </w:tr>
      <w:tr w:rsidR="0068605C" w:rsidRPr="00E964F7" w:rsidTr="009A50E8">
        <w:trPr>
          <w:jc w:val="center"/>
        </w:trPr>
        <w:tc>
          <w:tcPr>
            <w:tcW w:w="9570" w:type="dxa"/>
            <w:gridSpan w:val="5"/>
          </w:tcPr>
          <w:p w:rsidR="002D3D62" w:rsidRPr="00E964F7" w:rsidRDefault="002D3D62" w:rsidP="004A1611">
            <w:pPr>
              <w:pStyle w:val="26"/>
              <w:widowControl w:val="0"/>
              <w:spacing w:line="240" w:lineRule="auto"/>
              <w:rPr>
                <w:bCs/>
              </w:rPr>
            </w:pPr>
          </w:p>
        </w:tc>
      </w:tr>
      <w:tr w:rsidR="00FF2269" w:rsidRPr="00AA0523" w:rsidTr="00193123">
        <w:trPr>
          <w:jc w:val="center"/>
        </w:trPr>
        <w:tc>
          <w:tcPr>
            <w:tcW w:w="591" w:type="dxa"/>
          </w:tcPr>
          <w:p w:rsidR="00FF2269" w:rsidRPr="00AA0523" w:rsidRDefault="00A766AE" w:rsidP="0068605C">
            <w:pPr>
              <w:pStyle w:val="26"/>
              <w:widowControl w:val="0"/>
              <w:spacing w:line="240" w:lineRule="auto"/>
              <w:rPr>
                <w:rFonts w:cs="Times New Roman"/>
                <w:bCs/>
              </w:rPr>
            </w:pPr>
            <w:r>
              <w:rPr>
                <w:rFonts w:cs="Times New Roman"/>
                <w:bCs/>
              </w:rPr>
              <w:t>1</w:t>
            </w:r>
          </w:p>
        </w:tc>
        <w:tc>
          <w:tcPr>
            <w:tcW w:w="2217" w:type="dxa"/>
          </w:tcPr>
          <w:p w:rsidR="00FF2269" w:rsidRPr="00AA0523" w:rsidRDefault="00FF2269" w:rsidP="00FF2269">
            <w:pPr>
              <w:pStyle w:val="26"/>
              <w:widowControl w:val="0"/>
              <w:spacing w:line="240" w:lineRule="auto"/>
              <w:jc w:val="center"/>
              <w:rPr>
                <w:rFonts w:cs="Times New Roman"/>
                <w:shd w:val="clear" w:color="auto" w:fill="F8F9FA"/>
              </w:rPr>
            </w:pPr>
            <w:r w:rsidRPr="00AA0523">
              <w:rPr>
                <w:rFonts w:cs="Times New Roman"/>
                <w:shd w:val="clear" w:color="auto" w:fill="F8F9FA"/>
              </w:rPr>
              <w:t>23:31:0601004:275</w:t>
            </w:r>
          </w:p>
        </w:tc>
        <w:tc>
          <w:tcPr>
            <w:tcW w:w="1240" w:type="dxa"/>
          </w:tcPr>
          <w:p w:rsidR="00FF2269" w:rsidRPr="00AA0523" w:rsidRDefault="00FF2269"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0, 5584</w:t>
            </w:r>
          </w:p>
        </w:tc>
        <w:tc>
          <w:tcPr>
            <w:tcW w:w="2715" w:type="dxa"/>
          </w:tcPr>
          <w:p w:rsidR="00FF2269" w:rsidRPr="00AA0523" w:rsidRDefault="00A766AE"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FF2269" w:rsidRPr="00AA0523" w:rsidRDefault="00FF2269"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p>
        </w:tc>
      </w:tr>
      <w:tr w:rsidR="00A766AE" w:rsidRPr="00AA0523" w:rsidTr="00193123">
        <w:trPr>
          <w:jc w:val="center"/>
        </w:trPr>
        <w:tc>
          <w:tcPr>
            <w:tcW w:w="591" w:type="dxa"/>
          </w:tcPr>
          <w:p w:rsidR="00A766AE" w:rsidRPr="00AA0523" w:rsidRDefault="00A766AE" w:rsidP="0068605C">
            <w:pPr>
              <w:pStyle w:val="26"/>
              <w:widowControl w:val="0"/>
              <w:spacing w:line="240" w:lineRule="auto"/>
              <w:rPr>
                <w:rFonts w:cs="Times New Roman"/>
                <w:bCs/>
              </w:rPr>
            </w:pPr>
            <w:r>
              <w:rPr>
                <w:rFonts w:cs="Times New Roman"/>
                <w:bCs/>
              </w:rPr>
              <w:t>2</w:t>
            </w:r>
          </w:p>
        </w:tc>
        <w:tc>
          <w:tcPr>
            <w:tcW w:w="2217" w:type="dxa"/>
          </w:tcPr>
          <w:p w:rsidR="00A766AE" w:rsidRPr="00AA0523" w:rsidRDefault="00A766AE" w:rsidP="00FF2269">
            <w:pPr>
              <w:pStyle w:val="26"/>
              <w:widowControl w:val="0"/>
              <w:spacing w:line="240" w:lineRule="auto"/>
              <w:jc w:val="center"/>
              <w:rPr>
                <w:rFonts w:cs="Times New Roman"/>
                <w:shd w:val="clear" w:color="auto" w:fill="F8F9FA"/>
              </w:rPr>
            </w:pPr>
            <w:r w:rsidRPr="00A766AE">
              <w:rPr>
                <w:rFonts w:cs="Times New Roman"/>
                <w:shd w:val="clear" w:color="auto" w:fill="F8F9FA"/>
              </w:rPr>
              <w:br/>
              <w:t>23:31:0601003:109</w:t>
            </w:r>
          </w:p>
        </w:tc>
        <w:tc>
          <w:tcPr>
            <w:tcW w:w="1240" w:type="dxa"/>
          </w:tcPr>
          <w:p w:rsidR="00A766AE" w:rsidRPr="00AA0523" w:rsidRDefault="00A766AE" w:rsidP="00FF2269">
            <w:pPr>
              <w:pStyle w:val="26"/>
              <w:widowControl w:val="0"/>
              <w:spacing w:line="240" w:lineRule="auto"/>
              <w:jc w:val="center"/>
              <w:rPr>
                <w:rFonts w:cs="Times New Roman"/>
                <w:color w:val="000000"/>
                <w:shd w:val="clear" w:color="auto" w:fill="FFFFFF"/>
              </w:rPr>
            </w:pPr>
            <w:r>
              <w:rPr>
                <w:rFonts w:cs="Times New Roman"/>
                <w:color w:val="000000"/>
                <w:shd w:val="clear" w:color="auto" w:fill="FFFFFF"/>
              </w:rPr>
              <w:t>4</w:t>
            </w:r>
          </w:p>
        </w:tc>
        <w:tc>
          <w:tcPr>
            <w:tcW w:w="2715" w:type="dxa"/>
          </w:tcPr>
          <w:p w:rsidR="00A766AE" w:rsidRPr="00AA0523" w:rsidRDefault="00A766AE"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A766AE" w:rsidRPr="00AA0523" w:rsidRDefault="00A766AE"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r w:rsidR="00CB7BAA">
              <w:rPr>
                <w:rFonts w:cs="Times New Roman"/>
                <w:color w:val="000000"/>
                <w:shd w:val="clear" w:color="auto" w:fill="FFFFFF"/>
              </w:rPr>
              <w:t>, для размещения кладбищ</w:t>
            </w:r>
          </w:p>
        </w:tc>
      </w:tr>
      <w:tr w:rsidR="00A766AE" w:rsidRPr="00AA0523" w:rsidTr="00193123">
        <w:trPr>
          <w:jc w:val="center"/>
        </w:trPr>
        <w:tc>
          <w:tcPr>
            <w:tcW w:w="591" w:type="dxa"/>
          </w:tcPr>
          <w:p w:rsidR="00A766AE" w:rsidRDefault="00A766AE" w:rsidP="0068605C">
            <w:pPr>
              <w:pStyle w:val="26"/>
              <w:widowControl w:val="0"/>
              <w:spacing w:line="240" w:lineRule="auto"/>
              <w:rPr>
                <w:rFonts w:cs="Times New Roman"/>
                <w:bCs/>
              </w:rPr>
            </w:pPr>
            <w:r>
              <w:rPr>
                <w:rFonts w:cs="Times New Roman"/>
                <w:bCs/>
              </w:rPr>
              <w:lastRenderedPageBreak/>
              <w:t>3</w:t>
            </w:r>
          </w:p>
        </w:tc>
        <w:tc>
          <w:tcPr>
            <w:tcW w:w="2217" w:type="dxa"/>
          </w:tcPr>
          <w:p w:rsidR="00A766AE" w:rsidRPr="00A766AE" w:rsidRDefault="00A766AE" w:rsidP="00FF2269">
            <w:pPr>
              <w:pStyle w:val="26"/>
              <w:widowControl w:val="0"/>
              <w:spacing w:line="240" w:lineRule="auto"/>
              <w:jc w:val="center"/>
              <w:rPr>
                <w:rFonts w:cs="Times New Roman"/>
                <w:shd w:val="clear" w:color="auto" w:fill="F8F9FA"/>
              </w:rPr>
            </w:pPr>
            <w:r w:rsidRPr="00A766AE">
              <w:rPr>
                <w:rFonts w:cs="Times New Roman"/>
                <w:shd w:val="clear" w:color="auto" w:fill="F8F9FA"/>
              </w:rPr>
              <w:br/>
              <w:t>23:31:0601003:119</w:t>
            </w:r>
          </w:p>
        </w:tc>
        <w:tc>
          <w:tcPr>
            <w:tcW w:w="1240" w:type="dxa"/>
          </w:tcPr>
          <w:p w:rsidR="00A766AE" w:rsidRDefault="00A766AE" w:rsidP="00FF2269">
            <w:pPr>
              <w:pStyle w:val="26"/>
              <w:widowControl w:val="0"/>
              <w:spacing w:line="240" w:lineRule="auto"/>
              <w:jc w:val="center"/>
              <w:rPr>
                <w:rFonts w:cs="Times New Roman"/>
                <w:color w:val="000000"/>
                <w:shd w:val="clear" w:color="auto" w:fill="FFFFFF"/>
              </w:rPr>
            </w:pPr>
            <w:r>
              <w:rPr>
                <w:rFonts w:cs="Times New Roman"/>
                <w:color w:val="000000"/>
                <w:shd w:val="clear" w:color="auto" w:fill="FFFFFF"/>
              </w:rPr>
              <w:t>3,63</w:t>
            </w:r>
          </w:p>
        </w:tc>
        <w:tc>
          <w:tcPr>
            <w:tcW w:w="2715" w:type="dxa"/>
          </w:tcPr>
          <w:p w:rsidR="00A766AE" w:rsidRPr="00AA0523" w:rsidRDefault="00A766AE"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A766AE" w:rsidRPr="00AA0523" w:rsidRDefault="00CB7BAA"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r>
              <w:rPr>
                <w:rFonts w:cs="Times New Roman"/>
                <w:color w:val="000000"/>
                <w:shd w:val="clear" w:color="auto" w:fill="FFFFFF"/>
              </w:rPr>
              <w:t>, для размещения кладбищ</w:t>
            </w:r>
          </w:p>
        </w:tc>
      </w:tr>
      <w:tr w:rsidR="00963526" w:rsidRPr="00AA0523" w:rsidTr="00193123">
        <w:trPr>
          <w:jc w:val="center"/>
        </w:trPr>
        <w:tc>
          <w:tcPr>
            <w:tcW w:w="591" w:type="dxa"/>
          </w:tcPr>
          <w:p w:rsidR="00963526" w:rsidRPr="00AA0523" w:rsidRDefault="00963526" w:rsidP="0068605C">
            <w:pPr>
              <w:pStyle w:val="26"/>
              <w:widowControl w:val="0"/>
              <w:spacing w:line="240" w:lineRule="auto"/>
              <w:rPr>
                <w:rFonts w:cs="Times New Roman"/>
                <w:bCs/>
              </w:rPr>
            </w:pPr>
            <w:r w:rsidRPr="00AA0523">
              <w:rPr>
                <w:rFonts w:cs="Times New Roman"/>
                <w:bCs/>
              </w:rPr>
              <w:t>4</w:t>
            </w:r>
          </w:p>
        </w:tc>
        <w:tc>
          <w:tcPr>
            <w:tcW w:w="2217" w:type="dxa"/>
          </w:tcPr>
          <w:p w:rsidR="00963526" w:rsidRPr="00AA0523" w:rsidRDefault="00963526" w:rsidP="00FF2269">
            <w:pPr>
              <w:pStyle w:val="26"/>
              <w:widowControl w:val="0"/>
              <w:spacing w:line="240" w:lineRule="auto"/>
              <w:jc w:val="center"/>
              <w:rPr>
                <w:rFonts w:cs="Times New Roman"/>
                <w:shd w:val="clear" w:color="auto" w:fill="F8F9FA"/>
              </w:rPr>
            </w:pPr>
            <w:r w:rsidRPr="00AA0523">
              <w:rPr>
                <w:rFonts w:cs="Times New Roman"/>
                <w:shd w:val="clear" w:color="auto" w:fill="F8F9FA"/>
              </w:rPr>
              <w:t>23:31:0601004:282</w:t>
            </w:r>
          </w:p>
        </w:tc>
        <w:tc>
          <w:tcPr>
            <w:tcW w:w="1240" w:type="dxa"/>
          </w:tcPr>
          <w:p w:rsidR="00963526" w:rsidRPr="00AA0523" w:rsidRDefault="00963526"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0,0435</w:t>
            </w:r>
          </w:p>
        </w:tc>
        <w:tc>
          <w:tcPr>
            <w:tcW w:w="2715" w:type="dxa"/>
          </w:tcPr>
          <w:p w:rsidR="00963526" w:rsidRPr="00AA0523" w:rsidRDefault="00963526"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963526" w:rsidRPr="00AA0523" w:rsidRDefault="00CB7BAA"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p>
        </w:tc>
      </w:tr>
      <w:tr w:rsidR="00CB7BAA" w:rsidRPr="00AA0523" w:rsidTr="00193123">
        <w:trPr>
          <w:jc w:val="center"/>
        </w:trPr>
        <w:tc>
          <w:tcPr>
            <w:tcW w:w="591" w:type="dxa"/>
          </w:tcPr>
          <w:p w:rsidR="00CB7BAA" w:rsidRPr="00AA0523" w:rsidRDefault="00CB7BAA" w:rsidP="0068605C">
            <w:pPr>
              <w:pStyle w:val="26"/>
              <w:widowControl w:val="0"/>
              <w:spacing w:line="240" w:lineRule="auto"/>
              <w:rPr>
                <w:rFonts w:cs="Times New Roman"/>
                <w:bCs/>
              </w:rPr>
            </w:pPr>
            <w:r>
              <w:rPr>
                <w:rFonts w:cs="Times New Roman"/>
                <w:bCs/>
              </w:rPr>
              <w:t>5</w:t>
            </w:r>
          </w:p>
        </w:tc>
        <w:tc>
          <w:tcPr>
            <w:tcW w:w="2217" w:type="dxa"/>
          </w:tcPr>
          <w:p w:rsidR="00CB7BAA" w:rsidRPr="00AA0523" w:rsidRDefault="00CB7BAA" w:rsidP="00FF2269">
            <w:pPr>
              <w:pStyle w:val="26"/>
              <w:widowControl w:val="0"/>
              <w:spacing w:line="240" w:lineRule="auto"/>
              <w:jc w:val="center"/>
              <w:rPr>
                <w:rFonts w:cs="Times New Roman"/>
                <w:shd w:val="clear" w:color="auto" w:fill="F8F9FA"/>
              </w:rPr>
            </w:pPr>
            <w:r w:rsidRPr="00CB7BAA">
              <w:rPr>
                <w:rFonts w:cs="Times New Roman"/>
                <w:shd w:val="clear" w:color="auto" w:fill="F8F9FA"/>
              </w:rPr>
              <w:t>23:31:0601005:1829</w:t>
            </w:r>
          </w:p>
        </w:tc>
        <w:tc>
          <w:tcPr>
            <w:tcW w:w="1240" w:type="dxa"/>
          </w:tcPr>
          <w:p w:rsidR="00CB7BAA" w:rsidRPr="00AA0523" w:rsidRDefault="00CB7BAA" w:rsidP="00FF2269">
            <w:pPr>
              <w:pStyle w:val="26"/>
              <w:widowControl w:val="0"/>
              <w:spacing w:line="240" w:lineRule="auto"/>
              <w:jc w:val="center"/>
              <w:rPr>
                <w:rFonts w:cs="Times New Roman"/>
                <w:color w:val="000000"/>
                <w:shd w:val="clear" w:color="auto" w:fill="FFFFFF"/>
              </w:rPr>
            </w:pPr>
            <w:r>
              <w:rPr>
                <w:rFonts w:cs="Times New Roman"/>
                <w:color w:val="000000"/>
                <w:shd w:val="clear" w:color="auto" w:fill="FFFFFF"/>
              </w:rPr>
              <w:t>0,58</w:t>
            </w:r>
          </w:p>
        </w:tc>
        <w:tc>
          <w:tcPr>
            <w:tcW w:w="2715" w:type="dxa"/>
          </w:tcPr>
          <w:p w:rsidR="00CB7BAA" w:rsidRPr="00AA0523" w:rsidRDefault="00CB7BAA"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CB7BAA" w:rsidRPr="00AA0523" w:rsidRDefault="00CB7BAA"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r>
              <w:rPr>
                <w:rFonts w:cs="Times New Roman"/>
                <w:color w:val="000000"/>
                <w:shd w:val="clear" w:color="auto" w:fill="FFFFFF"/>
              </w:rPr>
              <w:t>, для размещения кладбищ</w:t>
            </w:r>
          </w:p>
        </w:tc>
      </w:tr>
      <w:tr w:rsidR="00AA0523" w:rsidRPr="00AA0523" w:rsidTr="00193123">
        <w:trPr>
          <w:jc w:val="center"/>
        </w:trPr>
        <w:tc>
          <w:tcPr>
            <w:tcW w:w="591" w:type="dxa"/>
          </w:tcPr>
          <w:p w:rsidR="00AA0523" w:rsidRPr="00AA0523" w:rsidRDefault="00CB7BAA" w:rsidP="0068605C">
            <w:pPr>
              <w:pStyle w:val="26"/>
              <w:widowControl w:val="0"/>
              <w:spacing w:line="240" w:lineRule="auto"/>
              <w:rPr>
                <w:rFonts w:cs="Times New Roman"/>
                <w:bCs/>
              </w:rPr>
            </w:pPr>
            <w:r>
              <w:rPr>
                <w:rFonts w:cs="Times New Roman"/>
                <w:bCs/>
              </w:rPr>
              <w:t>6</w:t>
            </w:r>
          </w:p>
        </w:tc>
        <w:tc>
          <w:tcPr>
            <w:tcW w:w="2217" w:type="dxa"/>
          </w:tcPr>
          <w:p w:rsidR="00AA0523" w:rsidRPr="00AA0523" w:rsidRDefault="00AA0523" w:rsidP="00FF2269">
            <w:pPr>
              <w:pStyle w:val="26"/>
              <w:widowControl w:val="0"/>
              <w:spacing w:line="240" w:lineRule="auto"/>
              <w:jc w:val="center"/>
              <w:rPr>
                <w:rFonts w:cs="Times New Roman"/>
                <w:shd w:val="clear" w:color="auto" w:fill="F8F9FA"/>
              </w:rPr>
            </w:pPr>
            <w:r w:rsidRPr="00AA0523">
              <w:rPr>
                <w:rFonts w:cs="Times New Roman"/>
                <w:shd w:val="clear" w:color="auto" w:fill="F8F9FA"/>
              </w:rPr>
              <w:t>Часть земельного участка 23:31:0601003:35</w:t>
            </w:r>
          </w:p>
        </w:tc>
        <w:tc>
          <w:tcPr>
            <w:tcW w:w="1240" w:type="dxa"/>
          </w:tcPr>
          <w:p w:rsidR="00AA0523" w:rsidRPr="00AA0523" w:rsidRDefault="00AA0523"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0,19</w:t>
            </w:r>
          </w:p>
        </w:tc>
        <w:tc>
          <w:tcPr>
            <w:tcW w:w="2715" w:type="dxa"/>
          </w:tcPr>
          <w:p w:rsidR="00AA0523" w:rsidRPr="00AA0523" w:rsidRDefault="00AA0523"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AA0523" w:rsidRPr="00AA0523" w:rsidRDefault="00AA0523"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p>
        </w:tc>
      </w:tr>
      <w:tr w:rsidR="00AA0523" w:rsidRPr="00AA0523" w:rsidTr="00193123">
        <w:trPr>
          <w:jc w:val="center"/>
        </w:trPr>
        <w:tc>
          <w:tcPr>
            <w:tcW w:w="591" w:type="dxa"/>
          </w:tcPr>
          <w:p w:rsidR="00AA0523" w:rsidRPr="00AA0523" w:rsidRDefault="00CB7BAA" w:rsidP="0068605C">
            <w:pPr>
              <w:pStyle w:val="26"/>
              <w:widowControl w:val="0"/>
              <w:spacing w:line="240" w:lineRule="auto"/>
              <w:rPr>
                <w:rFonts w:cs="Times New Roman"/>
                <w:bCs/>
              </w:rPr>
            </w:pPr>
            <w:r>
              <w:rPr>
                <w:rFonts w:cs="Times New Roman"/>
                <w:bCs/>
              </w:rPr>
              <w:t>7</w:t>
            </w:r>
          </w:p>
        </w:tc>
        <w:tc>
          <w:tcPr>
            <w:tcW w:w="2217" w:type="dxa"/>
          </w:tcPr>
          <w:p w:rsidR="00AA0523" w:rsidRPr="00AA0523" w:rsidRDefault="00AA0523" w:rsidP="00FF2269">
            <w:pPr>
              <w:pStyle w:val="26"/>
              <w:widowControl w:val="0"/>
              <w:spacing w:line="240" w:lineRule="auto"/>
              <w:jc w:val="center"/>
              <w:rPr>
                <w:rFonts w:cs="Times New Roman"/>
                <w:shd w:val="clear" w:color="auto" w:fill="F8F9FA"/>
              </w:rPr>
            </w:pPr>
            <w:r w:rsidRPr="00AA0523">
              <w:rPr>
                <w:rFonts w:cs="Times New Roman"/>
                <w:shd w:val="clear" w:color="auto" w:fill="F8F9FA"/>
              </w:rPr>
              <w:t>Часть земельного участка 23:31:0601001:387</w:t>
            </w:r>
          </w:p>
        </w:tc>
        <w:tc>
          <w:tcPr>
            <w:tcW w:w="1240" w:type="dxa"/>
          </w:tcPr>
          <w:p w:rsidR="00AA0523" w:rsidRPr="00AA0523" w:rsidRDefault="00AA0523"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0, 2254 </w:t>
            </w:r>
          </w:p>
        </w:tc>
        <w:tc>
          <w:tcPr>
            <w:tcW w:w="2715" w:type="dxa"/>
          </w:tcPr>
          <w:p w:rsidR="00AA0523" w:rsidRPr="00AA0523" w:rsidRDefault="00193123"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AA0523" w:rsidRPr="00AA0523" w:rsidRDefault="00193123"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p>
        </w:tc>
      </w:tr>
      <w:tr w:rsidR="00A93B7F" w:rsidRPr="00AA0523" w:rsidTr="00193123">
        <w:trPr>
          <w:jc w:val="center"/>
        </w:trPr>
        <w:tc>
          <w:tcPr>
            <w:tcW w:w="591" w:type="dxa"/>
          </w:tcPr>
          <w:p w:rsidR="00A93B7F" w:rsidRPr="00AA0523" w:rsidRDefault="00CB7BAA" w:rsidP="0068605C">
            <w:pPr>
              <w:pStyle w:val="26"/>
              <w:widowControl w:val="0"/>
              <w:spacing w:line="240" w:lineRule="auto"/>
              <w:rPr>
                <w:rFonts w:cs="Times New Roman"/>
                <w:bCs/>
              </w:rPr>
            </w:pPr>
            <w:r>
              <w:rPr>
                <w:rFonts w:cs="Times New Roman"/>
                <w:bCs/>
              </w:rPr>
              <w:t>8</w:t>
            </w:r>
          </w:p>
        </w:tc>
        <w:tc>
          <w:tcPr>
            <w:tcW w:w="2217" w:type="dxa"/>
          </w:tcPr>
          <w:p w:rsidR="00A93B7F" w:rsidRPr="00AA0523" w:rsidRDefault="00A93B7F" w:rsidP="00FF2269">
            <w:pPr>
              <w:pStyle w:val="26"/>
              <w:widowControl w:val="0"/>
              <w:spacing w:line="240" w:lineRule="auto"/>
              <w:jc w:val="center"/>
              <w:rPr>
                <w:rFonts w:cs="Times New Roman"/>
                <w:shd w:val="clear" w:color="auto" w:fill="F8F9FA"/>
              </w:rPr>
            </w:pPr>
            <w:r w:rsidRPr="00AA0523">
              <w:rPr>
                <w:rFonts w:cs="Times New Roman"/>
                <w:shd w:val="clear" w:color="auto" w:fill="F8F9FA"/>
              </w:rPr>
              <w:t xml:space="preserve">Часть земельного участка </w:t>
            </w:r>
            <w:r w:rsidRPr="00A93B7F">
              <w:rPr>
                <w:rFonts w:cs="Times New Roman"/>
                <w:shd w:val="clear" w:color="auto" w:fill="F8F9FA"/>
              </w:rPr>
              <w:t>23:31:0601004:278</w:t>
            </w:r>
          </w:p>
        </w:tc>
        <w:tc>
          <w:tcPr>
            <w:tcW w:w="1240" w:type="dxa"/>
          </w:tcPr>
          <w:p w:rsidR="00A93B7F" w:rsidRPr="00AA0523" w:rsidRDefault="00A93B7F"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4, 610</w:t>
            </w:r>
          </w:p>
        </w:tc>
        <w:tc>
          <w:tcPr>
            <w:tcW w:w="2715" w:type="dxa"/>
          </w:tcPr>
          <w:p w:rsidR="00A93B7F" w:rsidRPr="00AA0523" w:rsidRDefault="00A93B7F"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A93B7F" w:rsidRPr="00AA0523" w:rsidRDefault="00A93B7F"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p>
        </w:tc>
      </w:tr>
      <w:tr w:rsidR="00A93B7F" w:rsidRPr="00AA0523" w:rsidTr="00193123">
        <w:trPr>
          <w:jc w:val="center"/>
        </w:trPr>
        <w:tc>
          <w:tcPr>
            <w:tcW w:w="591" w:type="dxa"/>
          </w:tcPr>
          <w:p w:rsidR="00A93B7F" w:rsidRPr="00AA0523" w:rsidRDefault="00CB7BAA" w:rsidP="0068605C">
            <w:pPr>
              <w:pStyle w:val="26"/>
              <w:widowControl w:val="0"/>
              <w:spacing w:line="240" w:lineRule="auto"/>
              <w:rPr>
                <w:rFonts w:cs="Times New Roman"/>
                <w:bCs/>
              </w:rPr>
            </w:pPr>
            <w:r>
              <w:rPr>
                <w:rFonts w:cs="Times New Roman"/>
                <w:bCs/>
              </w:rPr>
              <w:t>9</w:t>
            </w:r>
          </w:p>
        </w:tc>
        <w:tc>
          <w:tcPr>
            <w:tcW w:w="2217" w:type="dxa"/>
          </w:tcPr>
          <w:p w:rsidR="00A93B7F" w:rsidRPr="00A93B7F" w:rsidRDefault="00A93B7F" w:rsidP="00FF2269">
            <w:pPr>
              <w:pStyle w:val="26"/>
              <w:widowControl w:val="0"/>
              <w:spacing w:line="240" w:lineRule="auto"/>
              <w:jc w:val="center"/>
              <w:rPr>
                <w:rFonts w:cs="Times New Roman"/>
                <w:shd w:val="clear" w:color="auto" w:fill="F8F9FA"/>
              </w:rPr>
            </w:pPr>
            <w:r w:rsidRPr="00AA0523">
              <w:rPr>
                <w:rFonts w:cs="Times New Roman"/>
                <w:shd w:val="clear" w:color="auto" w:fill="F8F9FA"/>
              </w:rPr>
              <w:t>Част</w:t>
            </w:r>
            <w:r>
              <w:rPr>
                <w:rFonts w:cs="Times New Roman"/>
                <w:shd w:val="clear" w:color="auto" w:fill="F8F9FA"/>
              </w:rPr>
              <w:t>и</w:t>
            </w:r>
            <w:r w:rsidRPr="00AA0523">
              <w:rPr>
                <w:rFonts w:cs="Times New Roman"/>
                <w:shd w:val="clear" w:color="auto" w:fill="F8F9FA"/>
              </w:rPr>
              <w:t xml:space="preserve"> земельн</w:t>
            </w:r>
            <w:r>
              <w:rPr>
                <w:rFonts w:cs="Times New Roman"/>
                <w:shd w:val="clear" w:color="auto" w:fill="F8F9FA"/>
              </w:rPr>
              <w:t xml:space="preserve">ых </w:t>
            </w:r>
            <w:r w:rsidRPr="00AA0523">
              <w:rPr>
                <w:rFonts w:cs="Times New Roman"/>
                <w:shd w:val="clear" w:color="auto" w:fill="F8F9FA"/>
              </w:rPr>
              <w:t>участк</w:t>
            </w:r>
            <w:r>
              <w:rPr>
                <w:rFonts w:cs="Times New Roman"/>
                <w:shd w:val="clear" w:color="auto" w:fill="F8F9FA"/>
              </w:rPr>
              <w:t xml:space="preserve">ов </w:t>
            </w:r>
            <w:r w:rsidRPr="00A93B7F">
              <w:rPr>
                <w:rFonts w:cs="Times New Roman"/>
                <w:shd w:val="clear" w:color="auto" w:fill="F8F9FA"/>
              </w:rPr>
              <w:t>23:31:0601001:47</w:t>
            </w:r>
          </w:p>
          <w:p w:rsidR="00A93B7F" w:rsidRPr="00A93B7F" w:rsidRDefault="00A93B7F" w:rsidP="00FF2269">
            <w:pPr>
              <w:pStyle w:val="26"/>
              <w:widowControl w:val="0"/>
              <w:spacing w:line="240" w:lineRule="auto"/>
              <w:jc w:val="center"/>
              <w:rPr>
                <w:rFonts w:cs="Times New Roman"/>
                <w:shd w:val="clear" w:color="auto" w:fill="F8F9FA"/>
              </w:rPr>
            </w:pPr>
            <w:r w:rsidRPr="00A93B7F">
              <w:rPr>
                <w:rFonts w:cs="Times New Roman"/>
                <w:shd w:val="clear" w:color="auto" w:fill="F8F9FA"/>
              </w:rPr>
              <w:t>23:31:0601001:17</w:t>
            </w:r>
          </w:p>
          <w:p w:rsidR="00A93B7F" w:rsidRPr="00A93B7F" w:rsidRDefault="00A93B7F" w:rsidP="00FF2269">
            <w:pPr>
              <w:pStyle w:val="26"/>
              <w:widowControl w:val="0"/>
              <w:spacing w:line="240" w:lineRule="auto"/>
              <w:jc w:val="center"/>
              <w:rPr>
                <w:rFonts w:cs="Times New Roman"/>
                <w:shd w:val="clear" w:color="auto" w:fill="F8F9FA"/>
              </w:rPr>
            </w:pPr>
            <w:r w:rsidRPr="00A93B7F">
              <w:rPr>
                <w:rFonts w:cs="Times New Roman"/>
                <w:shd w:val="clear" w:color="auto" w:fill="F8F9FA"/>
              </w:rPr>
              <w:t>23:31:0601001:24</w:t>
            </w:r>
          </w:p>
          <w:p w:rsidR="00A93B7F" w:rsidRPr="00A93B7F" w:rsidRDefault="00A93B7F" w:rsidP="00FF2269">
            <w:pPr>
              <w:pStyle w:val="26"/>
              <w:widowControl w:val="0"/>
              <w:spacing w:line="240" w:lineRule="auto"/>
              <w:jc w:val="center"/>
              <w:rPr>
                <w:rFonts w:cs="Times New Roman"/>
                <w:shd w:val="clear" w:color="auto" w:fill="F8F9FA"/>
              </w:rPr>
            </w:pPr>
            <w:r w:rsidRPr="00A93B7F">
              <w:rPr>
                <w:rFonts w:cs="Times New Roman"/>
                <w:shd w:val="clear" w:color="auto" w:fill="F8F9FA"/>
              </w:rPr>
              <w:t>23:31:0601001:46</w:t>
            </w:r>
          </w:p>
          <w:p w:rsidR="00A93B7F" w:rsidRPr="00A93B7F" w:rsidRDefault="00A93B7F" w:rsidP="00FF2269">
            <w:pPr>
              <w:pStyle w:val="26"/>
              <w:widowControl w:val="0"/>
              <w:spacing w:line="240" w:lineRule="auto"/>
              <w:jc w:val="center"/>
              <w:rPr>
                <w:rFonts w:cs="Times New Roman"/>
                <w:shd w:val="clear" w:color="auto" w:fill="F8F9FA"/>
              </w:rPr>
            </w:pPr>
            <w:r w:rsidRPr="00A93B7F">
              <w:rPr>
                <w:rFonts w:cs="Times New Roman"/>
                <w:shd w:val="clear" w:color="auto" w:fill="F8F9FA"/>
              </w:rPr>
              <w:t>23:31:0601001:37</w:t>
            </w:r>
          </w:p>
          <w:p w:rsidR="00A93B7F" w:rsidRPr="00A93B7F" w:rsidRDefault="00A93B7F" w:rsidP="00FF2269">
            <w:pPr>
              <w:pStyle w:val="26"/>
              <w:widowControl w:val="0"/>
              <w:spacing w:line="240" w:lineRule="auto"/>
              <w:jc w:val="center"/>
              <w:rPr>
                <w:rFonts w:cs="Times New Roman"/>
                <w:shd w:val="clear" w:color="auto" w:fill="F8F9FA"/>
              </w:rPr>
            </w:pPr>
            <w:r w:rsidRPr="00A93B7F">
              <w:rPr>
                <w:rFonts w:cs="Times New Roman"/>
                <w:shd w:val="clear" w:color="auto" w:fill="F8F9FA"/>
              </w:rPr>
              <w:t>23:31:0601001:43</w:t>
            </w:r>
          </w:p>
          <w:p w:rsidR="00A93B7F" w:rsidRPr="00A93B7F" w:rsidRDefault="00A93B7F" w:rsidP="00FF2269">
            <w:pPr>
              <w:pStyle w:val="26"/>
              <w:widowControl w:val="0"/>
              <w:spacing w:line="240" w:lineRule="auto"/>
              <w:jc w:val="center"/>
              <w:rPr>
                <w:rFonts w:cs="Times New Roman"/>
                <w:shd w:val="clear" w:color="auto" w:fill="F8F9FA"/>
              </w:rPr>
            </w:pPr>
            <w:r w:rsidRPr="00A93B7F">
              <w:rPr>
                <w:rFonts w:cs="Times New Roman"/>
                <w:shd w:val="clear" w:color="auto" w:fill="F8F9FA"/>
              </w:rPr>
              <w:t>23:31:0601001:44</w:t>
            </w:r>
          </w:p>
          <w:p w:rsidR="00A93B7F" w:rsidRPr="00A93B7F" w:rsidRDefault="00A93B7F" w:rsidP="00FF2269">
            <w:pPr>
              <w:pStyle w:val="26"/>
              <w:widowControl w:val="0"/>
              <w:spacing w:line="240" w:lineRule="auto"/>
              <w:jc w:val="center"/>
              <w:rPr>
                <w:rFonts w:cs="Times New Roman"/>
                <w:shd w:val="clear" w:color="auto" w:fill="F8F9FA"/>
              </w:rPr>
            </w:pPr>
            <w:r w:rsidRPr="00A93B7F">
              <w:rPr>
                <w:rFonts w:cs="Times New Roman"/>
                <w:shd w:val="clear" w:color="auto" w:fill="F8F9FA"/>
              </w:rPr>
              <w:t>23:31:0601001:277</w:t>
            </w:r>
          </w:p>
          <w:p w:rsidR="00A93B7F" w:rsidRPr="00AA0523" w:rsidRDefault="00A93B7F" w:rsidP="00FF2269">
            <w:pPr>
              <w:pStyle w:val="26"/>
              <w:widowControl w:val="0"/>
              <w:spacing w:line="240" w:lineRule="auto"/>
              <w:jc w:val="center"/>
              <w:rPr>
                <w:rFonts w:cs="Times New Roman"/>
                <w:shd w:val="clear" w:color="auto" w:fill="F8F9FA"/>
              </w:rPr>
            </w:pPr>
          </w:p>
        </w:tc>
        <w:tc>
          <w:tcPr>
            <w:tcW w:w="1240" w:type="dxa"/>
          </w:tcPr>
          <w:p w:rsidR="00A93B7F" w:rsidRPr="00AA0523" w:rsidRDefault="00A93B7F" w:rsidP="00FF2269">
            <w:pPr>
              <w:pStyle w:val="26"/>
              <w:widowControl w:val="0"/>
              <w:spacing w:line="240" w:lineRule="auto"/>
              <w:jc w:val="center"/>
              <w:rPr>
                <w:rFonts w:cs="Times New Roman"/>
                <w:color w:val="000000"/>
                <w:shd w:val="clear" w:color="auto" w:fill="FFFFFF"/>
              </w:rPr>
            </w:pPr>
            <w:r>
              <w:rPr>
                <w:rFonts w:cs="Times New Roman"/>
                <w:color w:val="000000"/>
                <w:shd w:val="clear" w:color="auto" w:fill="FFFFFF"/>
              </w:rPr>
              <w:t>2</w:t>
            </w:r>
            <w:r w:rsidRPr="00AA0523">
              <w:rPr>
                <w:rFonts w:cs="Times New Roman"/>
                <w:color w:val="000000"/>
                <w:shd w:val="clear" w:color="auto" w:fill="FFFFFF"/>
              </w:rPr>
              <w:t xml:space="preserve">, </w:t>
            </w:r>
            <w:r>
              <w:rPr>
                <w:rFonts w:cs="Times New Roman"/>
                <w:color w:val="000000"/>
                <w:shd w:val="clear" w:color="auto" w:fill="FFFFFF"/>
              </w:rPr>
              <w:t>8</w:t>
            </w:r>
          </w:p>
        </w:tc>
        <w:tc>
          <w:tcPr>
            <w:tcW w:w="2715" w:type="dxa"/>
          </w:tcPr>
          <w:p w:rsidR="00A93B7F" w:rsidRPr="00AA0523" w:rsidRDefault="00A93B7F"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A93B7F" w:rsidRPr="00AA0523" w:rsidRDefault="001829C4"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p>
        </w:tc>
      </w:tr>
      <w:tr w:rsidR="001829C4" w:rsidRPr="00AA0523" w:rsidTr="00193123">
        <w:trPr>
          <w:jc w:val="center"/>
        </w:trPr>
        <w:tc>
          <w:tcPr>
            <w:tcW w:w="591" w:type="dxa"/>
          </w:tcPr>
          <w:p w:rsidR="001829C4" w:rsidRPr="00AA0523" w:rsidRDefault="00CB7BAA" w:rsidP="0068605C">
            <w:pPr>
              <w:pStyle w:val="26"/>
              <w:widowControl w:val="0"/>
              <w:spacing w:line="240" w:lineRule="auto"/>
              <w:rPr>
                <w:rFonts w:cs="Times New Roman"/>
                <w:bCs/>
              </w:rPr>
            </w:pPr>
            <w:r>
              <w:rPr>
                <w:rFonts w:cs="Times New Roman"/>
                <w:bCs/>
              </w:rPr>
              <w:t>10</w:t>
            </w:r>
          </w:p>
        </w:tc>
        <w:tc>
          <w:tcPr>
            <w:tcW w:w="2217" w:type="dxa"/>
          </w:tcPr>
          <w:p w:rsidR="001829C4" w:rsidRPr="00AA0523" w:rsidRDefault="001829C4" w:rsidP="00FF2269">
            <w:pPr>
              <w:pStyle w:val="26"/>
              <w:widowControl w:val="0"/>
              <w:spacing w:line="240" w:lineRule="auto"/>
              <w:jc w:val="center"/>
              <w:rPr>
                <w:rFonts w:cs="Times New Roman"/>
                <w:shd w:val="clear" w:color="auto" w:fill="F8F9FA"/>
              </w:rPr>
            </w:pPr>
            <w:r w:rsidRPr="00AA0523">
              <w:rPr>
                <w:rFonts w:cs="Times New Roman"/>
                <w:shd w:val="clear" w:color="auto" w:fill="F8F9FA"/>
              </w:rPr>
              <w:t xml:space="preserve">Часть земельного участка </w:t>
            </w:r>
            <w:r w:rsidRPr="001829C4">
              <w:rPr>
                <w:rFonts w:cs="Times New Roman"/>
                <w:shd w:val="clear" w:color="auto" w:fill="F8F9FA"/>
              </w:rPr>
              <w:t>23:31:0601001:309</w:t>
            </w:r>
          </w:p>
        </w:tc>
        <w:tc>
          <w:tcPr>
            <w:tcW w:w="1240" w:type="dxa"/>
          </w:tcPr>
          <w:p w:rsidR="001829C4" w:rsidRDefault="001829C4" w:rsidP="00FF2269">
            <w:pPr>
              <w:pStyle w:val="26"/>
              <w:widowControl w:val="0"/>
              <w:spacing w:line="240" w:lineRule="auto"/>
              <w:jc w:val="center"/>
              <w:rPr>
                <w:rFonts w:cs="Times New Roman"/>
                <w:color w:val="000000"/>
                <w:shd w:val="clear" w:color="auto" w:fill="FFFFFF"/>
              </w:rPr>
            </w:pPr>
            <w:r>
              <w:rPr>
                <w:rFonts w:cs="Times New Roman"/>
                <w:color w:val="000000"/>
                <w:shd w:val="clear" w:color="auto" w:fill="FFFFFF"/>
              </w:rPr>
              <w:t>1,5</w:t>
            </w:r>
          </w:p>
        </w:tc>
        <w:tc>
          <w:tcPr>
            <w:tcW w:w="2715" w:type="dxa"/>
          </w:tcPr>
          <w:p w:rsidR="001829C4" w:rsidRPr="00AA0523" w:rsidRDefault="001829C4"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1829C4" w:rsidRPr="00AA0523" w:rsidRDefault="001829C4"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p>
        </w:tc>
      </w:tr>
      <w:tr w:rsidR="001829C4" w:rsidRPr="00AA0523" w:rsidTr="00193123">
        <w:trPr>
          <w:jc w:val="center"/>
        </w:trPr>
        <w:tc>
          <w:tcPr>
            <w:tcW w:w="591" w:type="dxa"/>
          </w:tcPr>
          <w:p w:rsidR="001829C4" w:rsidRPr="00AA0523" w:rsidRDefault="00CB7BAA" w:rsidP="0068605C">
            <w:pPr>
              <w:pStyle w:val="26"/>
              <w:widowControl w:val="0"/>
              <w:spacing w:line="240" w:lineRule="auto"/>
              <w:rPr>
                <w:rFonts w:cs="Times New Roman"/>
                <w:bCs/>
              </w:rPr>
            </w:pPr>
            <w:r>
              <w:rPr>
                <w:rFonts w:cs="Times New Roman"/>
                <w:bCs/>
              </w:rPr>
              <w:t>11</w:t>
            </w:r>
          </w:p>
        </w:tc>
        <w:tc>
          <w:tcPr>
            <w:tcW w:w="2217" w:type="dxa"/>
          </w:tcPr>
          <w:p w:rsidR="001829C4" w:rsidRPr="00AA0523" w:rsidRDefault="001829C4" w:rsidP="00FF2269">
            <w:pPr>
              <w:pStyle w:val="26"/>
              <w:widowControl w:val="0"/>
              <w:spacing w:line="240" w:lineRule="auto"/>
              <w:jc w:val="center"/>
              <w:rPr>
                <w:rFonts w:cs="Times New Roman"/>
                <w:shd w:val="clear" w:color="auto" w:fill="F8F9FA"/>
              </w:rPr>
            </w:pPr>
            <w:r w:rsidRPr="00AA0523">
              <w:rPr>
                <w:rFonts w:cs="Times New Roman"/>
                <w:shd w:val="clear" w:color="auto" w:fill="F8F9FA"/>
              </w:rPr>
              <w:t xml:space="preserve">Часть земельного участка </w:t>
            </w:r>
            <w:r w:rsidRPr="001829C4">
              <w:rPr>
                <w:rFonts w:cs="Times New Roman"/>
                <w:shd w:val="clear" w:color="auto" w:fill="F8F9FA"/>
              </w:rPr>
              <w:t>23:31:0601001:338</w:t>
            </w:r>
          </w:p>
        </w:tc>
        <w:tc>
          <w:tcPr>
            <w:tcW w:w="1240" w:type="dxa"/>
          </w:tcPr>
          <w:p w:rsidR="001829C4" w:rsidRDefault="001829C4" w:rsidP="00FF2269">
            <w:pPr>
              <w:pStyle w:val="26"/>
              <w:widowControl w:val="0"/>
              <w:spacing w:line="240" w:lineRule="auto"/>
              <w:jc w:val="center"/>
              <w:rPr>
                <w:rFonts w:cs="Times New Roman"/>
                <w:color w:val="000000"/>
                <w:shd w:val="clear" w:color="auto" w:fill="FFFFFF"/>
              </w:rPr>
            </w:pPr>
            <w:r>
              <w:rPr>
                <w:rFonts w:cs="Times New Roman"/>
                <w:color w:val="000000"/>
                <w:shd w:val="clear" w:color="auto" w:fill="FFFFFF"/>
              </w:rPr>
              <w:t>2,661</w:t>
            </w:r>
          </w:p>
        </w:tc>
        <w:tc>
          <w:tcPr>
            <w:tcW w:w="2715" w:type="dxa"/>
          </w:tcPr>
          <w:p w:rsidR="001829C4" w:rsidRPr="00AA0523" w:rsidRDefault="001829C4"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c>
          <w:tcPr>
            <w:tcW w:w="2807" w:type="dxa"/>
          </w:tcPr>
          <w:p w:rsidR="001829C4" w:rsidRPr="00AA0523" w:rsidRDefault="001829C4" w:rsidP="00FF2269">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населённых пунктов</w:t>
            </w:r>
          </w:p>
        </w:tc>
      </w:tr>
    </w:tbl>
    <w:p w:rsidR="007F06FF" w:rsidRPr="00AA0523" w:rsidRDefault="002D3D62" w:rsidP="009A50E8">
      <w:pPr>
        <w:pStyle w:val="7"/>
      </w:pPr>
      <w:r w:rsidRPr="00AA0523">
        <w:t xml:space="preserve">Таблица </w:t>
      </w:r>
      <w:r w:rsidR="0068605C" w:rsidRPr="00AA0523">
        <w:t>11</w:t>
      </w:r>
      <w:r w:rsidRPr="00AA0523">
        <w:t xml:space="preserve">.2. </w:t>
      </w:r>
    </w:p>
    <w:p w:rsidR="002D3D62" w:rsidRPr="00AA0523" w:rsidRDefault="002D3D62" w:rsidP="004A1611">
      <w:pPr>
        <w:pStyle w:val="26"/>
        <w:widowControl w:val="0"/>
        <w:spacing w:line="240" w:lineRule="auto"/>
        <w:ind w:firstLine="567"/>
        <w:jc w:val="right"/>
        <w:rPr>
          <w:rFonts w:cs="Times New Roman"/>
          <w:bCs/>
        </w:rPr>
      </w:pPr>
      <w:r w:rsidRPr="00AA0523">
        <w:rPr>
          <w:rFonts w:cs="Times New Roman"/>
          <w:bCs/>
        </w:rPr>
        <w:t>Перечень земельных участков, которые исключаются из границы населенных пунктов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686"/>
        <w:gridCol w:w="1559"/>
        <w:gridCol w:w="3650"/>
      </w:tblGrid>
      <w:tr w:rsidR="002D3D62" w:rsidRPr="00AA0523" w:rsidTr="009A50E8">
        <w:trPr>
          <w:jc w:val="center"/>
        </w:trPr>
        <w:tc>
          <w:tcPr>
            <w:tcW w:w="675" w:type="dxa"/>
          </w:tcPr>
          <w:p w:rsidR="002D3D62" w:rsidRPr="00AA0523" w:rsidRDefault="002D3D62" w:rsidP="004A1611">
            <w:pPr>
              <w:pStyle w:val="26"/>
              <w:widowControl w:val="0"/>
              <w:spacing w:line="240" w:lineRule="auto"/>
              <w:jc w:val="center"/>
              <w:rPr>
                <w:rFonts w:cs="Times New Roman"/>
                <w:b/>
                <w:bCs/>
              </w:rPr>
            </w:pPr>
            <w:r w:rsidRPr="00AA0523">
              <w:rPr>
                <w:rFonts w:cs="Times New Roman"/>
                <w:b/>
                <w:bCs/>
              </w:rPr>
              <w:t>№ п/п</w:t>
            </w:r>
          </w:p>
        </w:tc>
        <w:tc>
          <w:tcPr>
            <w:tcW w:w="3686" w:type="dxa"/>
          </w:tcPr>
          <w:p w:rsidR="002D3D62" w:rsidRPr="00AA0523" w:rsidRDefault="002D3D62" w:rsidP="004A1611">
            <w:pPr>
              <w:pStyle w:val="26"/>
              <w:widowControl w:val="0"/>
              <w:spacing w:line="240" w:lineRule="auto"/>
              <w:jc w:val="center"/>
              <w:rPr>
                <w:rFonts w:cs="Times New Roman"/>
                <w:b/>
                <w:bCs/>
              </w:rPr>
            </w:pPr>
            <w:r w:rsidRPr="00AA0523">
              <w:rPr>
                <w:rFonts w:cs="Times New Roman"/>
                <w:b/>
                <w:bCs/>
              </w:rPr>
              <w:t>Кадастровый номер ЗУ</w:t>
            </w:r>
          </w:p>
        </w:tc>
        <w:tc>
          <w:tcPr>
            <w:tcW w:w="1559" w:type="dxa"/>
          </w:tcPr>
          <w:p w:rsidR="002D3D62" w:rsidRPr="00AA0523" w:rsidRDefault="002D3D62" w:rsidP="004A1611">
            <w:pPr>
              <w:pStyle w:val="26"/>
              <w:widowControl w:val="0"/>
              <w:spacing w:line="240" w:lineRule="auto"/>
              <w:jc w:val="center"/>
              <w:rPr>
                <w:rFonts w:cs="Times New Roman"/>
                <w:b/>
                <w:bCs/>
              </w:rPr>
            </w:pPr>
            <w:r w:rsidRPr="00AA0523">
              <w:rPr>
                <w:rFonts w:cs="Times New Roman"/>
                <w:b/>
                <w:bCs/>
              </w:rPr>
              <w:t>площадь, га</w:t>
            </w:r>
          </w:p>
        </w:tc>
        <w:tc>
          <w:tcPr>
            <w:tcW w:w="3650" w:type="dxa"/>
          </w:tcPr>
          <w:p w:rsidR="002D3D62" w:rsidRPr="00AA0523" w:rsidRDefault="002D3D62" w:rsidP="004A1611">
            <w:pPr>
              <w:pStyle w:val="26"/>
              <w:widowControl w:val="0"/>
              <w:spacing w:line="240" w:lineRule="auto"/>
              <w:jc w:val="center"/>
              <w:rPr>
                <w:rFonts w:cs="Times New Roman"/>
                <w:b/>
                <w:bCs/>
              </w:rPr>
            </w:pPr>
            <w:r w:rsidRPr="00AA0523">
              <w:rPr>
                <w:rFonts w:cs="Times New Roman"/>
                <w:b/>
                <w:bCs/>
              </w:rPr>
              <w:t>цели планируемого использования</w:t>
            </w:r>
          </w:p>
        </w:tc>
      </w:tr>
      <w:tr w:rsidR="002D3D62" w:rsidRPr="00AA0523" w:rsidTr="009A50E8">
        <w:trPr>
          <w:jc w:val="center"/>
        </w:trPr>
        <w:tc>
          <w:tcPr>
            <w:tcW w:w="9570" w:type="dxa"/>
            <w:gridSpan w:val="4"/>
          </w:tcPr>
          <w:p w:rsidR="002D3D62" w:rsidRPr="00AA0523" w:rsidRDefault="002D3D62" w:rsidP="004A1611">
            <w:pPr>
              <w:pStyle w:val="26"/>
              <w:widowControl w:val="0"/>
              <w:spacing w:line="240" w:lineRule="auto"/>
              <w:rPr>
                <w:rFonts w:cs="Times New Roman"/>
                <w:bCs/>
              </w:rPr>
            </w:pPr>
          </w:p>
        </w:tc>
      </w:tr>
      <w:tr w:rsidR="002D3D62" w:rsidRPr="00AA0523" w:rsidTr="009A50E8">
        <w:trPr>
          <w:jc w:val="center"/>
        </w:trPr>
        <w:tc>
          <w:tcPr>
            <w:tcW w:w="675" w:type="dxa"/>
          </w:tcPr>
          <w:p w:rsidR="002D3D62" w:rsidRPr="00AA0523" w:rsidRDefault="002D3D62" w:rsidP="004A1611">
            <w:pPr>
              <w:pStyle w:val="26"/>
              <w:widowControl w:val="0"/>
              <w:spacing w:line="240" w:lineRule="auto"/>
              <w:rPr>
                <w:rFonts w:cs="Times New Roman"/>
                <w:bCs/>
              </w:rPr>
            </w:pPr>
            <w:r w:rsidRPr="00AA0523">
              <w:rPr>
                <w:rFonts w:cs="Times New Roman"/>
                <w:bCs/>
              </w:rPr>
              <w:lastRenderedPageBreak/>
              <w:t>1</w:t>
            </w:r>
          </w:p>
        </w:tc>
        <w:tc>
          <w:tcPr>
            <w:tcW w:w="3686" w:type="dxa"/>
          </w:tcPr>
          <w:p w:rsidR="002D3D62" w:rsidRPr="00AA0523" w:rsidRDefault="00E964F7" w:rsidP="00103C12">
            <w:pPr>
              <w:pStyle w:val="26"/>
              <w:widowControl w:val="0"/>
              <w:spacing w:line="240" w:lineRule="auto"/>
              <w:jc w:val="center"/>
              <w:rPr>
                <w:rFonts w:cs="Times New Roman"/>
                <w:bCs/>
              </w:rPr>
            </w:pPr>
            <w:r w:rsidRPr="00AA0523">
              <w:rPr>
                <w:rFonts w:cs="Times New Roman"/>
                <w:shd w:val="clear" w:color="auto" w:fill="F8F9FA"/>
              </w:rPr>
              <w:t>23:31:0601005:7</w:t>
            </w:r>
          </w:p>
        </w:tc>
        <w:tc>
          <w:tcPr>
            <w:tcW w:w="1559" w:type="dxa"/>
          </w:tcPr>
          <w:p w:rsidR="002D3D62" w:rsidRPr="00AA0523" w:rsidRDefault="00E964F7" w:rsidP="00103C12">
            <w:pPr>
              <w:pStyle w:val="26"/>
              <w:widowControl w:val="0"/>
              <w:spacing w:line="240" w:lineRule="auto"/>
              <w:jc w:val="center"/>
              <w:rPr>
                <w:rFonts w:cs="Times New Roman"/>
                <w:bCs/>
              </w:rPr>
            </w:pPr>
            <w:r w:rsidRPr="00AA0523">
              <w:rPr>
                <w:rFonts w:cs="Times New Roman"/>
                <w:color w:val="000000"/>
                <w:shd w:val="clear" w:color="auto" w:fill="FFFFFF"/>
              </w:rPr>
              <w:t>2, 7738</w:t>
            </w:r>
          </w:p>
        </w:tc>
        <w:tc>
          <w:tcPr>
            <w:tcW w:w="3650" w:type="dxa"/>
          </w:tcPr>
          <w:p w:rsidR="002D3D62" w:rsidRPr="00AA0523" w:rsidRDefault="00E964F7" w:rsidP="00E964F7">
            <w:pPr>
              <w:pStyle w:val="26"/>
              <w:widowControl w:val="0"/>
              <w:spacing w:line="240" w:lineRule="auto"/>
              <w:jc w:val="center"/>
              <w:rPr>
                <w:rFonts w:cs="Times New Roman"/>
                <w:bCs/>
              </w:rPr>
            </w:pPr>
            <w:r w:rsidRPr="00AA0523">
              <w:rPr>
                <w:rFonts w:cs="Times New Roman"/>
                <w:color w:val="000000"/>
                <w:shd w:val="clear" w:color="auto" w:fill="FFFFFF"/>
              </w:rPr>
              <w:t>Земли сельскохозяйственного назначения</w:t>
            </w:r>
          </w:p>
        </w:tc>
      </w:tr>
      <w:tr w:rsidR="00E964F7" w:rsidRPr="00AA0523" w:rsidTr="009A50E8">
        <w:trPr>
          <w:jc w:val="center"/>
        </w:trPr>
        <w:tc>
          <w:tcPr>
            <w:tcW w:w="675" w:type="dxa"/>
          </w:tcPr>
          <w:p w:rsidR="00E964F7" w:rsidRPr="00AA0523" w:rsidRDefault="00E964F7" w:rsidP="004A1611">
            <w:pPr>
              <w:pStyle w:val="26"/>
              <w:widowControl w:val="0"/>
              <w:spacing w:line="240" w:lineRule="auto"/>
              <w:rPr>
                <w:rFonts w:cs="Times New Roman"/>
                <w:bCs/>
              </w:rPr>
            </w:pPr>
            <w:r w:rsidRPr="00AA0523">
              <w:rPr>
                <w:rFonts w:cs="Times New Roman"/>
                <w:bCs/>
              </w:rPr>
              <w:t>2</w:t>
            </w:r>
          </w:p>
        </w:tc>
        <w:tc>
          <w:tcPr>
            <w:tcW w:w="3686" w:type="dxa"/>
          </w:tcPr>
          <w:p w:rsidR="00E964F7" w:rsidRPr="00AA0523" w:rsidRDefault="00E964F7" w:rsidP="00103C12">
            <w:pPr>
              <w:pStyle w:val="26"/>
              <w:widowControl w:val="0"/>
              <w:spacing w:line="240" w:lineRule="auto"/>
              <w:jc w:val="center"/>
              <w:rPr>
                <w:rFonts w:cs="Times New Roman"/>
                <w:shd w:val="clear" w:color="auto" w:fill="F8F9FA"/>
              </w:rPr>
            </w:pPr>
            <w:r w:rsidRPr="00AA0523">
              <w:rPr>
                <w:rFonts w:cs="Times New Roman"/>
                <w:shd w:val="clear" w:color="auto" w:fill="F8F9FA"/>
              </w:rPr>
              <w:t>23:31:0601001:389</w:t>
            </w:r>
          </w:p>
        </w:tc>
        <w:tc>
          <w:tcPr>
            <w:tcW w:w="1559" w:type="dxa"/>
          </w:tcPr>
          <w:p w:rsidR="00E964F7" w:rsidRPr="00AA0523" w:rsidRDefault="00E964F7" w:rsidP="00103C12">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32</w:t>
            </w:r>
            <w:r w:rsidR="00103C12" w:rsidRPr="00AA0523">
              <w:rPr>
                <w:rFonts w:cs="Times New Roman"/>
                <w:color w:val="000000"/>
                <w:shd w:val="clear" w:color="auto" w:fill="FFFFFF"/>
              </w:rPr>
              <w:t>, 6</w:t>
            </w:r>
            <w:r w:rsidRPr="00AA0523">
              <w:rPr>
                <w:rFonts w:cs="Times New Roman"/>
                <w:color w:val="000000"/>
                <w:shd w:val="clear" w:color="auto" w:fill="FFFFFF"/>
              </w:rPr>
              <w:t>6</w:t>
            </w:r>
            <w:r w:rsidR="00103C12" w:rsidRPr="00AA0523">
              <w:rPr>
                <w:rFonts w:cs="Times New Roman"/>
                <w:color w:val="000000"/>
                <w:shd w:val="clear" w:color="auto" w:fill="FFFFFF"/>
              </w:rPr>
              <w:t>0</w:t>
            </w:r>
          </w:p>
        </w:tc>
        <w:tc>
          <w:tcPr>
            <w:tcW w:w="3650" w:type="dxa"/>
          </w:tcPr>
          <w:p w:rsidR="00E964F7" w:rsidRPr="00AA0523" w:rsidRDefault="00103C12" w:rsidP="00E964F7">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r>
      <w:tr w:rsidR="00103C12" w:rsidRPr="00AA0523" w:rsidTr="009A50E8">
        <w:trPr>
          <w:jc w:val="center"/>
        </w:trPr>
        <w:tc>
          <w:tcPr>
            <w:tcW w:w="675" w:type="dxa"/>
          </w:tcPr>
          <w:p w:rsidR="00103C12" w:rsidRPr="00AA0523" w:rsidRDefault="00103C12" w:rsidP="004A1611">
            <w:pPr>
              <w:pStyle w:val="26"/>
              <w:widowControl w:val="0"/>
              <w:spacing w:line="240" w:lineRule="auto"/>
              <w:rPr>
                <w:rFonts w:cs="Times New Roman"/>
                <w:bCs/>
              </w:rPr>
            </w:pPr>
            <w:r w:rsidRPr="00AA0523">
              <w:rPr>
                <w:rFonts w:cs="Times New Roman"/>
                <w:bCs/>
              </w:rPr>
              <w:t>3</w:t>
            </w:r>
          </w:p>
        </w:tc>
        <w:tc>
          <w:tcPr>
            <w:tcW w:w="3686" w:type="dxa"/>
          </w:tcPr>
          <w:p w:rsidR="00103C12" w:rsidRPr="00AA0523" w:rsidRDefault="00103C12" w:rsidP="00103C12">
            <w:pPr>
              <w:pStyle w:val="26"/>
              <w:widowControl w:val="0"/>
              <w:spacing w:line="240" w:lineRule="auto"/>
              <w:jc w:val="center"/>
              <w:rPr>
                <w:rFonts w:cs="Times New Roman"/>
                <w:shd w:val="clear" w:color="auto" w:fill="F8F9FA"/>
              </w:rPr>
            </w:pPr>
            <w:r w:rsidRPr="00AA0523">
              <w:rPr>
                <w:rFonts w:cs="Times New Roman"/>
                <w:shd w:val="clear" w:color="auto" w:fill="F8F9FA"/>
              </w:rPr>
              <w:t>23:31:0601001:77</w:t>
            </w:r>
          </w:p>
        </w:tc>
        <w:tc>
          <w:tcPr>
            <w:tcW w:w="1559" w:type="dxa"/>
          </w:tcPr>
          <w:p w:rsidR="00103C12" w:rsidRPr="00AA0523" w:rsidRDefault="00103C12" w:rsidP="00103C12">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4, 3797</w:t>
            </w:r>
          </w:p>
        </w:tc>
        <w:tc>
          <w:tcPr>
            <w:tcW w:w="3650" w:type="dxa"/>
          </w:tcPr>
          <w:p w:rsidR="00103C12" w:rsidRPr="00AA0523" w:rsidRDefault="00103C12" w:rsidP="00E964F7">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r>
      <w:tr w:rsidR="00103C12" w:rsidRPr="00AA0523" w:rsidTr="009A50E8">
        <w:trPr>
          <w:jc w:val="center"/>
        </w:trPr>
        <w:tc>
          <w:tcPr>
            <w:tcW w:w="675" w:type="dxa"/>
          </w:tcPr>
          <w:p w:rsidR="00103C12" w:rsidRPr="00AA0523" w:rsidRDefault="00103C12" w:rsidP="004A1611">
            <w:pPr>
              <w:pStyle w:val="26"/>
              <w:widowControl w:val="0"/>
              <w:spacing w:line="240" w:lineRule="auto"/>
              <w:rPr>
                <w:rFonts w:cs="Times New Roman"/>
                <w:bCs/>
              </w:rPr>
            </w:pPr>
            <w:r w:rsidRPr="00AA0523">
              <w:rPr>
                <w:rFonts w:cs="Times New Roman"/>
                <w:bCs/>
              </w:rPr>
              <w:t>4</w:t>
            </w:r>
          </w:p>
        </w:tc>
        <w:tc>
          <w:tcPr>
            <w:tcW w:w="3686" w:type="dxa"/>
          </w:tcPr>
          <w:p w:rsidR="00103C12" w:rsidRPr="00AA0523" w:rsidRDefault="00103C12" w:rsidP="00103C12">
            <w:pPr>
              <w:pStyle w:val="26"/>
              <w:widowControl w:val="0"/>
              <w:spacing w:line="240" w:lineRule="auto"/>
              <w:jc w:val="center"/>
              <w:rPr>
                <w:rFonts w:cs="Times New Roman"/>
                <w:shd w:val="clear" w:color="auto" w:fill="F8F9FA"/>
              </w:rPr>
            </w:pPr>
            <w:r w:rsidRPr="00AA0523">
              <w:rPr>
                <w:rFonts w:cs="Times New Roman"/>
                <w:shd w:val="clear" w:color="auto" w:fill="F8F9FA"/>
              </w:rPr>
              <w:t>23:31:0601003:79</w:t>
            </w:r>
          </w:p>
        </w:tc>
        <w:tc>
          <w:tcPr>
            <w:tcW w:w="1559" w:type="dxa"/>
          </w:tcPr>
          <w:p w:rsidR="00103C12" w:rsidRPr="00AA0523" w:rsidRDefault="00103C12" w:rsidP="00103C12">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7, 200</w:t>
            </w:r>
          </w:p>
        </w:tc>
        <w:tc>
          <w:tcPr>
            <w:tcW w:w="3650" w:type="dxa"/>
          </w:tcPr>
          <w:p w:rsidR="00103C12" w:rsidRPr="00AA0523" w:rsidRDefault="00103C12" w:rsidP="00E964F7">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r>
      <w:tr w:rsidR="00103C12" w:rsidRPr="00AA0523" w:rsidTr="009A50E8">
        <w:trPr>
          <w:jc w:val="center"/>
        </w:trPr>
        <w:tc>
          <w:tcPr>
            <w:tcW w:w="675" w:type="dxa"/>
          </w:tcPr>
          <w:p w:rsidR="00103C12" w:rsidRPr="00AA0523" w:rsidRDefault="00103C12" w:rsidP="004A1611">
            <w:pPr>
              <w:pStyle w:val="26"/>
              <w:widowControl w:val="0"/>
              <w:spacing w:line="240" w:lineRule="auto"/>
              <w:rPr>
                <w:rFonts w:cs="Times New Roman"/>
                <w:bCs/>
              </w:rPr>
            </w:pPr>
            <w:r w:rsidRPr="00AA0523">
              <w:rPr>
                <w:rFonts w:cs="Times New Roman"/>
                <w:bCs/>
              </w:rPr>
              <w:t>5</w:t>
            </w:r>
          </w:p>
        </w:tc>
        <w:tc>
          <w:tcPr>
            <w:tcW w:w="3686" w:type="dxa"/>
          </w:tcPr>
          <w:p w:rsidR="00103C12" w:rsidRPr="00AA0523" w:rsidRDefault="00103C12" w:rsidP="00103C12">
            <w:pPr>
              <w:pStyle w:val="26"/>
              <w:widowControl w:val="0"/>
              <w:spacing w:line="240" w:lineRule="auto"/>
              <w:jc w:val="center"/>
              <w:rPr>
                <w:rFonts w:cs="Times New Roman"/>
                <w:shd w:val="clear" w:color="auto" w:fill="F8F9FA"/>
              </w:rPr>
            </w:pPr>
            <w:r w:rsidRPr="00AA0523">
              <w:rPr>
                <w:rFonts w:cs="Times New Roman"/>
                <w:shd w:val="clear" w:color="auto" w:fill="F8F9FA"/>
              </w:rPr>
              <w:t>23:31:0601003:135</w:t>
            </w:r>
          </w:p>
        </w:tc>
        <w:tc>
          <w:tcPr>
            <w:tcW w:w="1559" w:type="dxa"/>
          </w:tcPr>
          <w:p w:rsidR="00103C12" w:rsidRPr="00AA0523" w:rsidRDefault="00103C12" w:rsidP="00103C12">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8F9FA"/>
              </w:rPr>
              <w:t>1, 3805</w:t>
            </w:r>
          </w:p>
        </w:tc>
        <w:tc>
          <w:tcPr>
            <w:tcW w:w="3650" w:type="dxa"/>
          </w:tcPr>
          <w:p w:rsidR="00103C12" w:rsidRPr="00AA0523" w:rsidRDefault="00103C12" w:rsidP="00E964F7">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r>
      <w:tr w:rsidR="00103C12" w:rsidRPr="00AA0523" w:rsidTr="009A50E8">
        <w:trPr>
          <w:jc w:val="center"/>
        </w:trPr>
        <w:tc>
          <w:tcPr>
            <w:tcW w:w="675" w:type="dxa"/>
          </w:tcPr>
          <w:p w:rsidR="00103C12" w:rsidRPr="00AA0523" w:rsidRDefault="00103C12" w:rsidP="004A1611">
            <w:pPr>
              <w:pStyle w:val="26"/>
              <w:widowControl w:val="0"/>
              <w:spacing w:line="240" w:lineRule="auto"/>
              <w:rPr>
                <w:rFonts w:cs="Times New Roman"/>
                <w:bCs/>
              </w:rPr>
            </w:pPr>
            <w:r w:rsidRPr="00AA0523">
              <w:rPr>
                <w:rFonts w:cs="Times New Roman"/>
                <w:bCs/>
              </w:rPr>
              <w:t>8</w:t>
            </w:r>
          </w:p>
        </w:tc>
        <w:tc>
          <w:tcPr>
            <w:tcW w:w="3686" w:type="dxa"/>
          </w:tcPr>
          <w:p w:rsidR="00103C12" w:rsidRPr="00AA0523" w:rsidRDefault="00103C12" w:rsidP="00103C12">
            <w:pPr>
              <w:pStyle w:val="26"/>
              <w:widowControl w:val="0"/>
              <w:spacing w:line="240" w:lineRule="auto"/>
              <w:jc w:val="center"/>
              <w:rPr>
                <w:rFonts w:cs="Times New Roman"/>
                <w:shd w:val="clear" w:color="auto" w:fill="F8F9FA"/>
              </w:rPr>
            </w:pPr>
            <w:r w:rsidRPr="00AA0523">
              <w:rPr>
                <w:rFonts w:cs="Times New Roman"/>
                <w:shd w:val="clear" w:color="auto" w:fill="F8F9FA"/>
              </w:rPr>
              <w:t>23:31:0601004:278</w:t>
            </w:r>
          </w:p>
        </w:tc>
        <w:tc>
          <w:tcPr>
            <w:tcW w:w="1559" w:type="dxa"/>
          </w:tcPr>
          <w:p w:rsidR="00103C12" w:rsidRPr="00AA0523" w:rsidRDefault="00103C12" w:rsidP="00103C12">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4, 610</w:t>
            </w:r>
          </w:p>
        </w:tc>
        <w:tc>
          <w:tcPr>
            <w:tcW w:w="3650" w:type="dxa"/>
          </w:tcPr>
          <w:p w:rsidR="00103C12" w:rsidRPr="00AA0523" w:rsidRDefault="00103C12" w:rsidP="00E964F7">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r>
      <w:tr w:rsidR="00AA0523" w:rsidRPr="0068605C" w:rsidTr="009A50E8">
        <w:trPr>
          <w:jc w:val="center"/>
        </w:trPr>
        <w:tc>
          <w:tcPr>
            <w:tcW w:w="675" w:type="dxa"/>
          </w:tcPr>
          <w:p w:rsidR="00AA0523" w:rsidRDefault="00AA0523" w:rsidP="004A1611">
            <w:pPr>
              <w:pStyle w:val="26"/>
              <w:widowControl w:val="0"/>
              <w:spacing w:line="240" w:lineRule="auto"/>
              <w:rPr>
                <w:bCs/>
              </w:rPr>
            </w:pPr>
            <w:r>
              <w:rPr>
                <w:bCs/>
              </w:rPr>
              <w:t>9</w:t>
            </w:r>
          </w:p>
        </w:tc>
        <w:tc>
          <w:tcPr>
            <w:tcW w:w="3686" w:type="dxa"/>
          </w:tcPr>
          <w:p w:rsidR="00AA0523" w:rsidRPr="00103C12" w:rsidRDefault="00193123" w:rsidP="00103C12">
            <w:pPr>
              <w:pStyle w:val="26"/>
              <w:widowControl w:val="0"/>
              <w:spacing w:line="240" w:lineRule="auto"/>
              <w:jc w:val="center"/>
              <w:rPr>
                <w:rFonts w:ascii="Calibri" w:hAnsi="Calibri"/>
                <w:sz w:val="21"/>
                <w:szCs w:val="21"/>
                <w:shd w:val="clear" w:color="auto" w:fill="F8F9FA"/>
              </w:rPr>
            </w:pPr>
            <w:r w:rsidRPr="00AA0523">
              <w:rPr>
                <w:rFonts w:cs="Times New Roman"/>
                <w:shd w:val="clear" w:color="auto" w:fill="F8F9FA"/>
              </w:rPr>
              <w:t xml:space="preserve">Часть земельного участка </w:t>
            </w:r>
            <w:r w:rsidRPr="00193123">
              <w:rPr>
                <w:rFonts w:cs="Times New Roman"/>
                <w:shd w:val="clear" w:color="auto" w:fill="F8F9FA"/>
              </w:rPr>
              <w:t>23:31:0601004:255</w:t>
            </w:r>
          </w:p>
        </w:tc>
        <w:tc>
          <w:tcPr>
            <w:tcW w:w="1559" w:type="dxa"/>
          </w:tcPr>
          <w:p w:rsidR="00AA0523" w:rsidRDefault="00193123" w:rsidP="00103C12">
            <w:pPr>
              <w:pStyle w:val="26"/>
              <w:widowControl w:val="0"/>
              <w:spacing w:line="240" w:lineRule="auto"/>
              <w:jc w:val="center"/>
              <w:rPr>
                <w:rFonts w:ascii="Calibri" w:hAnsi="Calibri"/>
                <w:color w:val="000000"/>
                <w:shd w:val="clear" w:color="auto" w:fill="FFFFFF"/>
              </w:rPr>
            </w:pPr>
            <w:r w:rsidRPr="00AA0523">
              <w:rPr>
                <w:rFonts w:cs="Times New Roman"/>
                <w:color w:val="000000"/>
                <w:shd w:val="clear" w:color="auto" w:fill="FFFFFF"/>
              </w:rPr>
              <w:t>0. 2340 </w:t>
            </w:r>
          </w:p>
        </w:tc>
        <w:tc>
          <w:tcPr>
            <w:tcW w:w="3650" w:type="dxa"/>
          </w:tcPr>
          <w:p w:rsidR="00AA0523" w:rsidRDefault="00193123" w:rsidP="00E964F7">
            <w:pPr>
              <w:pStyle w:val="26"/>
              <w:widowControl w:val="0"/>
              <w:spacing w:line="240" w:lineRule="auto"/>
              <w:jc w:val="center"/>
              <w:rPr>
                <w:rFonts w:ascii="Calibri" w:hAnsi="Calibri"/>
                <w:color w:val="000000"/>
                <w:shd w:val="clear" w:color="auto" w:fill="FFFFFF"/>
              </w:rPr>
            </w:pPr>
            <w:r w:rsidRPr="00AA0523">
              <w:rPr>
                <w:rFonts w:cs="Times New Roman"/>
                <w:color w:val="000000"/>
                <w:shd w:val="clear" w:color="auto" w:fill="FFFFFF"/>
              </w:rPr>
              <w:t>Земли сельскохозяйственного назначения</w:t>
            </w:r>
          </w:p>
        </w:tc>
      </w:tr>
      <w:tr w:rsidR="00193123" w:rsidRPr="0068605C" w:rsidTr="009A50E8">
        <w:trPr>
          <w:jc w:val="center"/>
        </w:trPr>
        <w:tc>
          <w:tcPr>
            <w:tcW w:w="675" w:type="dxa"/>
          </w:tcPr>
          <w:p w:rsidR="00193123" w:rsidRDefault="00CB7BAA" w:rsidP="004A1611">
            <w:pPr>
              <w:pStyle w:val="26"/>
              <w:widowControl w:val="0"/>
              <w:spacing w:line="240" w:lineRule="auto"/>
              <w:rPr>
                <w:bCs/>
              </w:rPr>
            </w:pPr>
            <w:r>
              <w:rPr>
                <w:bCs/>
              </w:rPr>
              <w:t>10</w:t>
            </w:r>
          </w:p>
        </w:tc>
        <w:tc>
          <w:tcPr>
            <w:tcW w:w="3686" w:type="dxa"/>
          </w:tcPr>
          <w:p w:rsidR="00193123" w:rsidRPr="00AA0523" w:rsidRDefault="00193123" w:rsidP="00103C12">
            <w:pPr>
              <w:pStyle w:val="26"/>
              <w:widowControl w:val="0"/>
              <w:spacing w:line="240" w:lineRule="auto"/>
              <w:jc w:val="center"/>
              <w:rPr>
                <w:rFonts w:cs="Times New Roman"/>
                <w:shd w:val="clear" w:color="auto" w:fill="F8F9FA"/>
              </w:rPr>
            </w:pPr>
            <w:r w:rsidRPr="00AA0523">
              <w:rPr>
                <w:rFonts w:cs="Times New Roman"/>
                <w:shd w:val="clear" w:color="auto" w:fill="F8F9FA"/>
              </w:rPr>
              <w:t xml:space="preserve">Часть земельного участка </w:t>
            </w:r>
            <w:r w:rsidRPr="00193123">
              <w:rPr>
                <w:rFonts w:cs="Times New Roman"/>
                <w:shd w:val="clear" w:color="auto" w:fill="F8F9FA"/>
              </w:rPr>
              <w:t>23:31:0601005:1293</w:t>
            </w:r>
          </w:p>
        </w:tc>
        <w:tc>
          <w:tcPr>
            <w:tcW w:w="1559" w:type="dxa"/>
          </w:tcPr>
          <w:p w:rsidR="00193123" w:rsidRPr="00AA0523" w:rsidRDefault="00E31D71" w:rsidP="00103C12">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3, 6427</w:t>
            </w:r>
          </w:p>
        </w:tc>
        <w:tc>
          <w:tcPr>
            <w:tcW w:w="3650" w:type="dxa"/>
          </w:tcPr>
          <w:p w:rsidR="00193123" w:rsidRPr="00AA0523" w:rsidRDefault="00E31D71" w:rsidP="00E964F7">
            <w:pPr>
              <w:pStyle w:val="26"/>
              <w:widowControl w:val="0"/>
              <w:spacing w:line="240" w:lineRule="auto"/>
              <w:jc w:val="center"/>
              <w:rPr>
                <w:rFonts w:cs="Times New Roman"/>
                <w:color w:val="000000"/>
                <w:shd w:val="clear" w:color="auto" w:fill="FFFFFF"/>
              </w:rPr>
            </w:pPr>
            <w:r w:rsidRPr="00AA0523">
              <w:rPr>
                <w:rFonts w:cs="Times New Roman"/>
                <w:color w:val="000000"/>
                <w:shd w:val="clear" w:color="auto" w:fill="FFFFFF"/>
              </w:rPr>
              <w:t>Земли сельскохозяйственного назначения</w:t>
            </w:r>
          </w:p>
        </w:tc>
      </w:tr>
    </w:tbl>
    <w:p w:rsidR="0086400E" w:rsidRDefault="0086400E" w:rsidP="00524A68">
      <w:pPr>
        <w:pStyle w:val="11"/>
      </w:pPr>
      <w:bookmarkStart w:id="99" w:name="_Toc9845048"/>
      <w:bookmarkStart w:id="100" w:name="_Toc93779768"/>
    </w:p>
    <w:p w:rsidR="002D3D62" w:rsidRPr="00047B00" w:rsidRDefault="002D3D62" w:rsidP="00524A68">
      <w:pPr>
        <w:pStyle w:val="11"/>
        <w:rPr>
          <w:lang w:val="ru-RU"/>
        </w:rPr>
      </w:pPr>
      <w:r w:rsidRPr="00047B00">
        <w:rPr>
          <w:lang w:val="ru-RU"/>
        </w:rPr>
        <w:t>1</w:t>
      </w:r>
      <w:r w:rsidR="002126E4" w:rsidRPr="00047B00">
        <w:rPr>
          <w:lang w:val="ru-RU"/>
        </w:rPr>
        <w:t>2</w:t>
      </w:r>
      <w:r w:rsidRPr="00047B00">
        <w:rPr>
          <w:lang w:val="ru-RU"/>
        </w:rPr>
        <w:t>.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99"/>
      <w:bookmarkEnd w:id="100"/>
    </w:p>
    <w:p w:rsidR="00555E4F" w:rsidRPr="00DC638F" w:rsidRDefault="00555E4F" w:rsidP="00DC638F">
      <w:pPr>
        <w:rPr>
          <w:b/>
        </w:rPr>
      </w:pPr>
      <w:bookmarkStart w:id="101" w:name="_Toc299983314"/>
      <w:bookmarkStart w:id="102" w:name="_Toc9845049"/>
      <w:r w:rsidRPr="00DC638F">
        <w:rPr>
          <w:b/>
        </w:rPr>
        <w:t>Объекты культурного наследия</w:t>
      </w:r>
      <w:bookmarkEnd w:id="101"/>
      <w:bookmarkEnd w:id="102"/>
    </w:p>
    <w:p w:rsidR="00555E4F" w:rsidRPr="0082794E" w:rsidRDefault="00555E4F" w:rsidP="00555E4F">
      <w:pPr>
        <w:pStyle w:val="afff8"/>
      </w:pPr>
      <w:r w:rsidRPr="0082794E">
        <w:t xml:space="preserve">Территории объектов культурного наследия в соответствии с земельным кодексом РФ относятся к категории особо охраняемых территорий и объектов. Границы территорий недвижимых памятников вступают в силу с момента включения их в список недвижимых памятников истории и </w:t>
      </w:r>
      <w:bookmarkStart w:id="103" w:name="l12"/>
      <w:bookmarkEnd w:id="103"/>
      <w:r w:rsidRPr="0082794E">
        <w:t xml:space="preserve">культуры, утверждаемый в установленном порядке. В пределах территории памятника на основании действующего законодательства, в зависимости от вида и значимости охраняемого </w:t>
      </w:r>
      <w:bookmarkStart w:id="104" w:name="l13"/>
      <w:bookmarkEnd w:id="104"/>
      <w:r w:rsidRPr="0082794E">
        <w:t xml:space="preserve">объекта, государственными органами охраны памятников устанавливается режим содержания и использования, обеспечивающий возможность их изучения, сохранения и реставрации. </w:t>
      </w:r>
    </w:p>
    <w:p w:rsidR="00555E4F" w:rsidRPr="0082794E" w:rsidRDefault="00555E4F" w:rsidP="00555E4F">
      <w:pPr>
        <w:pStyle w:val="afff8"/>
      </w:pPr>
      <w:r w:rsidRPr="0082794E">
        <w:t xml:space="preserve">Земельные участки в границах территорий объектов культурного наследия, включенных в единый государственный реестр объектов культурного наследия, относятся к землям историко-культурного назначения, правовой режим которых регулируется земельным законодательством. </w:t>
      </w:r>
    </w:p>
    <w:p w:rsidR="00435EA2" w:rsidRDefault="00555E4F" w:rsidP="00555E4F">
      <w:pPr>
        <w:pStyle w:val="afff8"/>
        <w:sectPr w:rsidR="00435EA2" w:rsidSect="000645A6">
          <w:footerReference w:type="default" r:id="rId45"/>
          <w:headerReference w:type="first" r:id="rId46"/>
          <w:pgSz w:w="11906" w:h="16838" w:code="9"/>
          <w:pgMar w:top="851" w:right="851" w:bottom="1134" w:left="1418" w:header="567" w:footer="454" w:gutter="0"/>
          <w:cols w:space="720"/>
          <w:docGrid w:linePitch="360"/>
        </w:sectPr>
      </w:pPr>
      <w:r w:rsidRPr="0082794E">
        <w:t>Ниже приведен перечень объектов культурного наследия и памятников истории и культуры регионального и федерального значения, расположенных на территории сельского поселения</w:t>
      </w:r>
      <w:r w:rsidR="00A65587">
        <w:t>.</w:t>
      </w:r>
    </w:p>
    <w:p w:rsidR="00A348D3" w:rsidRDefault="00A348D3" w:rsidP="009A50E8">
      <w:pPr>
        <w:pStyle w:val="7"/>
      </w:pPr>
      <w:bookmarkStart w:id="105" w:name="_Toc299983315"/>
      <w:r w:rsidRPr="0082794E">
        <w:lastRenderedPageBreak/>
        <w:t xml:space="preserve">Таблица </w:t>
      </w:r>
      <w:r w:rsidR="00DC638F">
        <w:t>12.1</w:t>
      </w:r>
    </w:p>
    <w:p w:rsidR="00A348D3" w:rsidRPr="00911FC0" w:rsidRDefault="00A348D3" w:rsidP="009A50E8">
      <w:pPr>
        <w:pStyle w:val="afffc"/>
        <w:spacing w:before="0" w:after="0"/>
        <w:rPr>
          <w:b w:val="0"/>
        </w:rPr>
      </w:pPr>
      <w:r w:rsidRPr="00911FC0">
        <w:rPr>
          <w:b w:val="0"/>
        </w:rPr>
        <w:t xml:space="preserve">Перечень объектов культурного наследия на территории сельского поселения </w:t>
      </w:r>
    </w:p>
    <w:tbl>
      <w:tblPr>
        <w:tblStyle w:val="afc"/>
        <w:tblW w:w="15845" w:type="dxa"/>
        <w:jc w:val="center"/>
        <w:tblLayout w:type="fixed"/>
        <w:tblLook w:val="04A0" w:firstRow="1" w:lastRow="0" w:firstColumn="1" w:lastColumn="0" w:noHBand="0" w:noVBand="1"/>
      </w:tblPr>
      <w:tblGrid>
        <w:gridCol w:w="653"/>
        <w:gridCol w:w="4117"/>
        <w:gridCol w:w="3629"/>
        <w:gridCol w:w="2552"/>
        <w:gridCol w:w="2345"/>
        <w:gridCol w:w="2549"/>
      </w:tblGrid>
      <w:tr w:rsidR="00435EA2" w:rsidRPr="003C54E7" w:rsidTr="003C54E7">
        <w:trPr>
          <w:tblHeader/>
          <w:jc w:val="center"/>
        </w:trPr>
        <w:tc>
          <w:tcPr>
            <w:tcW w:w="653" w:type="dxa"/>
            <w:vAlign w:val="center"/>
          </w:tcPr>
          <w:p w:rsidR="00435EA2" w:rsidRPr="00114633" w:rsidRDefault="00435EA2" w:rsidP="003C54E7">
            <w:pPr>
              <w:pStyle w:val="afffe"/>
              <w:rPr>
                <w:sz w:val="24"/>
                <w:szCs w:val="24"/>
              </w:rPr>
            </w:pPr>
            <w:r w:rsidRPr="00114633">
              <w:rPr>
                <w:sz w:val="24"/>
                <w:szCs w:val="24"/>
              </w:rPr>
              <w:t>№ п/п</w:t>
            </w:r>
          </w:p>
        </w:tc>
        <w:tc>
          <w:tcPr>
            <w:tcW w:w="4117" w:type="dxa"/>
            <w:vAlign w:val="center"/>
          </w:tcPr>
          <w:p w:rsidR="00435EA2" w:rsidRPr="00114633" w:rsidRDefault="00435EA2" w:rsidP="003C54E7">
            <w:pPr>
              <w:pStyle w:val="afffe"/>
              <w:rPr>
                <w:sz w:val="24"/>
                <w:szCs w:val="24"/>
              </w:rPr>
            </w:pPr>
            <w:r w:rsidRPr="00114633">
              <w:rPr>
                <w:sz w:val="24"/>
                <w:szCs w:val="24"/>
              </w:rPr>
              <w:t>Наименование</w:t>
            </w:r>
          </w:p>
        </w:tc>
        <w:tc>
          <w:tcPr>
            <w:tcW w:w="3629" w:type="dxa"/>
            <w:vAlign w:val="center"/>
          </w:tcPr>
          <w:p w:rsidR="00435EA2" w:rsidRPr="00114633" w:rsidRDefault="00435EA2" w:rsidP="003C54E7">
            <w:pPr>
              <w:pStyle w:val="afffe"/>
              <w:rPr>
                <w:sz w:val="24"/>
                <w:szCs w:val="24"/>
              </w:rPr>
            </w:pPr>
            <w:r w:rsidRPr="00114633">
              <w:rPr>
                <w:sz w:val="24"/>
                <w:szCs w:val="24"/>
              </w:rPr>
              <w:t>Адрес объекта</w:t>
            </w:r>
          </w:p>
        </w:tc>
        <w:tc>
          <w:tcPr>
            <w:tcW w:w="2552" w:type="dxa"/>
            <w:vAlign w:val="center"/>
          </w:tcPr>
          <w:p w:rsidR="00435EA2" w:rsidRPr="00114633" w:rsidRDefault="00435EA2" w:rsidP="003C54E7">
            <w:pPr>
              <w:pStyle w:val="afffe"/>
              <w:rPr>
                <w:sz w:val="24"/>
                <w:szCs w:val="24"/>
              </w:rPr>
            </w:pPr>
            <w:r w:rsidRPr="00114633">
              <w:rPr>
                <w:sz w:val="24"/>
                <w:szCs w:val="24"/>
              </w:rPr>
              <w:t>Категория охраны</w:t>
            </w:r>
          </w:p>
        </w:tc>
        <w:tc>
          <w:tcPr>
            <w:tcW w:w="2345" w:type="dxa"/>
            <w:vAlign w:val="center"/>
          </w:tcPr>
          <w:p w:rsidR="00435EA2" w:rsidRPr="00114633" w:rsidRDefault="00435EA2" w:rsidP="003C54E7">
            <w:pPr>
              <w:pStyle w:val="afffe"/>
              <w:rPr>
                <w:sz w:val="24"/>
                <w:szCs w:val="24"/>
              </w:rPr>
            </w:pPr>
            <w:r w:rsidRPr="00114633">
              <w:rPr>
                <w:sz w:val="24"/>
                <w:szCs w:val="24"/>
              </w:rPr>
              <w:t>Вид памятника</w:t>
            </w:r>
          </w:p>
        </w:tc>
        <w:tc>
          <w:tcPr>
            <w:tcW w:w="2549" w:type="dxa"/>
            <w:vAlign w:val="center"/>
          </w:tcPr>
          <w:p w:rsidR="00435EA2" w:rsidRPr="00114633" w:rsidRDefault="00435EA2" w:rsidP="003C54E7">
            <w:pPr>
              <w:pStyle w:val="afffe"/>
              <w:rPr>
                <w:sz w:val="24"/>
                <w:szCs w:val="24"/>
              </w:rPr>
            </w:pPr>
            <w:r w:rsidRPr="00114633">
              <w:rPr>
                <w:sz w:val="24"/>
                <w:szCs w:val="24"/>
              </w:rPr>
              <w:t>Обозначение на генеральном плане</w:t>
            </w:r>
          </w:p>
        </w:tc>
      </w:tr>
      <w:tr w:rsidR="00E65F80" w:rsidRPr="003C54E7" w:rsidTr="003C54E7">
        <w:trPr>
          <w:jc w:val="center"/>
        </w:trPr>
        <w:tc>
          <w:tcPr>
            <w:tcW w:w="653" w:type="dxa"/>
            <w:vAlign w:val="center"/>
          </w:tcPr>
          <w:p w:rsidR="00E65F80" w:rsidRPr="00114633" w:rsidRDefault="003C54E7" w:rsidP="003C54E7">
            <w:pPr>
              <w:jc w:val="center"/>
              <w:rPr>
                <w:rFonts w:cs="Times New Roman"/>
              </w:rPr>
            </w:pPr>
            <w:r w:rsidRPr="00114633">
              <w:rPr>
                <w:rFonts w:cs="Times New Roman"/>
              </w:rPr>
              <w:t>1</w:t>
            </w:r>
          </w:p>
        </w:tc>
        <w:tc>
          <w:tcPr>
            <w:tcW w:w="4117" w:type="dxa"/>
            <w:vAlign w:val="center"/>
          </w:tcPr>
          <w:p w:rsidR="00E65F80" w:rsidRPr="00114633" w:rsidRDefault="00E65F80" w:rsidP="003C54E7">
            <w:pPr>
              <w:widowControl w:val="0"/>
              <w:snapToGrid w:val="0"/>
              <w:spacing w:line="100" w:lineRule="atLeast"/>
              <w:jc w:val="center"/>
              <w:rPr>
                <w:rFonts w:cs="Times New Roman"/>
              </w:rPr>
            </w:pPr>
            <w:r w:rsidRPr="00114633">
              <w:rPr>
                <w:rFonts w:cs="Times New Roman"/>
              </w:rPr>
              <w:t>Братская могила 7 советских воинов, погибших в боях с фашистскими захватчиками и Героя Советского Союза В.Ф.Мируна (1922-1973), 1943г.</w:t>
            </w:r>
          </w:p>
        </w:tc>
        <w:tc>
          <w:tcPr>
            <w:tcW w:w="3629" w:type="dxa"/>
            <w:vAlign w:val="center"/>
          </w:tcPr>
          <w:p w:rsidR="00E65F80" w:rsidRPr="00114633" w:rsidRDefault="00E65F80" w:rsidP="003C54E7">
            <w:pPr>
              <w:widowControl w:val="0"/>
              <w:snapToGrid w:val="0"/>
              <w:spacing w:line="100" w:lineRule="atLeast"/>
              <w:jc w:val="center"/>
              <w:rPr>
                <w:rFonts w:cs="Times New Roman"/>
              </w:rPr>
            </w:pPr>
            <w:r w:rsidRPr="00114633">
              <w:rPr>
                <w:rFonts w:cs="Times New Roman"/>
              </w:rPr>
              <w:t>х. Незаймановский, сквер у здания правления ООО "Красная звезда"</w:t>
            </w:r>
          </w:p>
        </w:tc>
        <w:tc>
          <w:tcPr>
            <w:tcW w:w="2552" w:type="dxa"/>
            <w:vAlign w:val="center"/>
          </w:tcPr>
          <w:p w:rsidR="00E65F80" w:rsidRPr="00114633" w:rsidRDefault="00E65F80" w:rsidP="003C54E7">
            <w:pPr>
              <w:jc w:val="center"/>
              <w:rPr>
                <w:rFonts w:cs="Times New Roman"/>
              </w:rPr>
            </w:pPr>
            <w:r w:rsidRPr="00114633">
              <w:rPr>
                <w:rFonts w:cs="Times New Roman"/>
              </w:rPr>
              <w:t>регионального значения</w:t>
            </w:r>
            <w:r w:rsidR="00050A13">
              <w:rPr>
                <w:rFonts w:cs="Times New Roman"/>
              </w:rPr>
              <w:t>(установлена временная охранная зона 60 м)</w:t>
            </w:r>
          </w:p>
        </w:tc>
        <w:tc>
          <w:tcPr>
            <w:tcW w:w="2345" w:type="dxa"/>
            <w:vAlign w:val="center"/>
          </w:tcPr>
          <w:p w:rsidR="00E65F80" w:rsidRPr="00114633" w:rsidRDefault="00E65F80" w:rsidP="003C54E7">
            <w:pPr>
              <w:jc w:val="center"/>
              <w:rPr>
                <w:rFonts w:cs="Times New Roman"/>
              </w:rPr>
            </w:pPr>
            <w:r w:rsidRPr="00114633">
              <w:rPr>
                <w:rFonts w:cs="Times New Roman"/>
                <w:bCs/>
              </w:rPr>
              <w:t>Памятник истории</w:t>
            </w:r>
          </w:p>
        </w:tc>
        <w:tc>
          <w:tcPr>
            <w:tcW w:w="2549" w:type="dxa"/>
            <w:vAlign w:val="center"/>
          </w:tcPr>
          <w:p w:rsidR="00E65F80" w:rsidRPr="00114633" w:rsidRDefault="00E65F80" w:rsidP="003C54E7">
            <w:pPr>
              <w:jc w:val="center"/>
              <w:rPr>
                <w:rFonts w:cs="Times New Roman"/>
              </w:rPr>
            </w:pPr>
            <w:r w:rsidRPr="00114633">
              <w:rPr>
                <w:rFonts w:cs="Times New Roman"/>
              </w:rPr>
              <w:t>памятник</w:t>
            </w:r>
          </w:p>
        </w:tc>
      </w:tr>
      <w:tr w:rsidR="00E65F80" w:rsidRPr="003C54E7" w:rsidTr="003C54E7">
        <w:trPr>
          <w:jc w:val="center"/>
        </w:trPr>
        <w:tc>
          <w:tcPr>
            <w:tcW w:w="653" w:type="dxa"/>
            <w:vAlign w:val="center"/>
          </w:tcPr>
          <w:p w:rsidR="00E65F80" w:rsidRPr="00114633" w:rsidRDefault="003C54E7" w:rsidP="003C54E7">
            <w:pPr>
              <w:jc w:val="center"/>
              <w:rPr>
                <w:rFonts w:cs="Times New Roman"/>
              </w:rPr>
            </w:pPr>
            <w:r w:rsidRPr="00114633">
              <w:rPr>
                <w:rFonts w:cs="Times New Roman"/>
              </w:rPr>
              <w:t>2</w:t>
            </w:r>
          </w:p>
        </w:tc>
        <w:tc>
          <w:tcPr>
            <w:tcW w:w="4117" w:type="dxa"/>
            <w:vAlign w:val="center"/>
          </w:tcPr>
          <w:p w:rsidR="00E65F80" w:rsidRPr="00114633" w:rsidRDefault="00E65F80" w:rsidP="003C54E7">
            <w:pPr>
              <w:widowControl w:val="0"/>
              <w:snapToGrid w:val="0"/>
              <w:spacing w:line="100" w:lineRule="atLeast"/>
              <w:jc w:val="center"/>
              <w:rPr>
                <w:rFonts w:cs="Times New Roman"/>
              </w:rPr>
            </w:pPr>
            <w:r w:rsidRPr="00114633">
              <w:rPr>
                <w:rFonts w:cs="Times New Roman"/>
              </w:rPr>
              <w:t>Памятник В.И. Ленину</w:t>
            </w:r>
          </w:p>
        </w:tc>
        <w:tc>
          <w:tcPr>
            <w:tcW w:w="3629" w:type="dxa"/>
            <w:vAlign w:val="center"/>
          </w:tcPr>
          <w:p w:rsidR="00E65F80" w:rsidRPr="00114633" w:rsidRDefault="00E65F80" w:rsidP="003C54E7">
            <w:pPr>
              <w:widowControl w:val="0"/>
              <w:snapToGrid w:val="0"/>
              <w:spacing w:line="100" w:lineRule="atLeast"/>
              <w:jc w:val="center"/>
              <w:rPr>
                <w:rFonts w:cs="Times New Roman"/>
              </w:rPr>
            </w:pPr>
            <w:r w:rsidRPr="00114633">
              <w:rPr>
                <w:rFonts w:cs="Times New Roman"/>
              </w:rPr>
              <w:t>х. Незаймановский, сквер, у здания правления ООО "Красная Звезда"</w:t>
            </w:r>
          </w:p>
        </w:tc>
        <w:tc>
          <w:tcPr>
            <w:tcW w:w="2552" w:type="dxa"/>
            <w:vAlign w:val="center"/>
          </w:tcPr>
          <w:p w:rsidR="00E65F80" w:rsidRPr="00114633" w:rsidRDefault="00E65F80" w:rsidP="003C54E7">
            <w:pPr>
              <w:jc w:val="center"/>
              <w:rPr>
                <w:rFonts w:cs="Times New Roman"/>
              </w:rPr>
            </w:pPr>
            <w:r w:rsidRPr="00114633">
              <w:rPr>
                <w:rFonts w:cs="Times New Roman"/>
              </w:rPr>
              <w:t>регионального значения</w:t>
            </w:r>
            <w:r w:rsidR="00050A13">
              <w:rPr>
                <w:rFonts w:cs="Times New Roman"/>
              </w:rPr>
              <w:t>(установлена временная охранная зона 40 м)</w:t>
            </w:r>
          </w:p>
        </w:tc>
        <w:tc>
          <w:tcPr>
            <w:tcW w:w="2345" w:type="dxa"/>
            <w:vAlign w:val="center"/>
          </w:tcPr>
          <w:p w:rsidR="00E65F80" w:rsidRPr="00114633" w:rsidRDefault="003C54E7" w:rsidP="003C54E7">
            <w:pPr>
              <w:jc w:val="center"/>
              <w:rPr>
                <w:rFonts w:cs="Times New Roman"/>
              </w:rPr>
            </w:pPr>
            <w:r w:rsidRPr="00114633">
              <w:rPr>
                <w:rFonts w:cs="Times New Roman"/>
              </w:rPr>
              <w:t>Памятник монументального искусства</w:t>
            </w:r>
          </w:p>
        </w:tc>
        <w:tc>
          <w:tcPr>
            <w:tcW w:w="2549" w:type="dxa"/>
            <w:vAlign w:val="center"/>
          </w:tcPr>
          <w:p w:rsidR="00E65F80" w:rsidRPr="00114633" w:rsidRDefault="005310C8" w:rsidP="003C54E7">
            <w:pPr>
              <w:jc w:val="center"/>
              <w:rPr>
                <w:rFonts w:cs="Times New Roman"/>
              </w:rPr>
            </w:pPr>
            <w:r w:rsidRPr="00114633">
              <w:rPr>
                <w:rFonts w:cs="Times New Roman"/>
              </w:rPr>
              <w:t>памятник</w:t>
            </w:r>
          </w:p>
        </w:tc>
      </w:tr>
      <w:tr w:rsidR="0069029B" w:rsidRPr="003C54E7" w:rsidTr="003C54E7">
        <w:trPr>
          <w:jc w:val="center"/>
        </w:trPr>
        <w:tc>
          <w:tcPr>
            <w:tcW w:w="653" w:type="dxa"/>
            <w:vAlign w:val="center"/>
          </w:tcPr>
          <w:p w:rsidR="0069029B" w:rsidRPr="00114633" w:rsidRDefault="0069029B" w:rsidP="003C54E7">
            <w:pPr>
              <w:jc w:val="center"/>
              <w:rPr>
                <w:rFonts w:cs="Times New Roman"/>
              </w:rPr>
            </w:pPr>
            <w:r>
              <w:rPr>
                <w:rFonts w:cs="Times New Roman"/>
              </w:rPr>
              <w:t>3</w:t>
            </w:r>
          </w:p>
        </w:tc>
        <w:tc>
          <w:tcPr>
            <w:tcW w:w="4117" w:type="dxa"/>
            <w:vAlign w:val="center"/>
          </w:tcPr>
          <w:p w:rsidR="0069029B" w:rsidRPr="005310C8" w:rsidRDefault="0069029B" w:rsidP="003C54E7">
            <w:pPr>
              <w:widowControl w:val="0"/>
              <w:snapToGrid w:val="0"/>
              <w:spacing w:line="100" w:lineRule="atLeast"/>
              <w:jc w:val="center"/>
              <w:rPr>
                <w:rFonts w:cs="Times New Roman"/>
              </w:rPr>
            </w:pPr>
            <w:r w:rsidRPr="005310C8">
              <w:rPr>
                <w:rFonts w:cs="Times New Roman"/>
                <w:color w:val="000000"/>
                <w:shd w:val="clear" w:color="auto" w:fill="FFFFFF"/>
              </w:rPr>
              <w:t>Памятник погибшим воинам в Гражданской войне</w:t>
            </w:r>
          </w:p>
        </w:tc>
        <w:tc>
          <w:tcPr>
            <w:tcW w:w="3629" w:type="dxa"/>
            <w:vAlign w:val="center"/>
          </w:tcPr>
          <w:p w:rsidR="0069029B" w:rsidRPr="005310C8" w:rsidRDefault="0069029B" w:rsidP="003C54E7">
            <w:pPr>
              <w:widowControl w:val="0"/>
              <w:snapToGrid w:val="0"/>
              <w:spacing w:line="100" w:lineRule="atLeast"/>
              <w:jc w:val="center"/>
              <w:rPr>
                <w:rFonts w:cs="Times New Roman"/>
              </w:rPr>
            </w:pPr>
            <w:r w:rsidRPr="005310C8">
              <w:rPr>
                <w:rFonts w:cs="Times New Roman"/>
                <w:color w:val="000000"/>
                <w:shd w:val="clear" w:color="auto" w:fill="F8F9FA"/>
              </w:rPr>
              <w:t>х. Стринский, ул. Красная, д. 89Г</w:t>
            </w:r>
          </w:p>
        </w:tc>
        <w:tc>
          <w:tcPr>
            <w:tcW w:w="2552" w:type="dxa"/>
            <w:vAlign w:val="center"/>
          </w:tcPr>
          <w:p w:rsidR="0069029B" w:rsidRPr="005310C8" w:rsidRDefault="00050A13" w:rsidP="003C54E7">
            <w:pPr>
              <w:jc w:val="center"/>
              <w:rPr>
                <w:rFonts w:cs="Times New Roman"/>
              </w:rPr>
            </w:pPr>
            <w:r>
              <w:rPr>
                <w:rFonts w:cs="Times New Roman"/>
              </w:rPr>
              <w:t>-</w:t>
            </w:r>
          </w:p>
        </w:tc>
        <w:tc>
          <w:tcPr>
            <w:tcW w:w="2345" w:type="dxa"/>
            <w:vAlign w:val="center"/>
          </w:tcPr>
          <w:p w:rsidR="0069029B" w:rsidRPr="005310C8" w:rsidRDefault="00050A13" w:rsidP="003C54E7">
            <w:pPr>
              <w:jc w:val="center"/>
              <w:rPr>
                <w:rFonts w:cs="Times New Roman"/>
              </w:rPr>
            </w:pPr>
            <w:r w:rsidRPr="00114633">
              <w:rPr>
                <w:rFonts w:cs="Times New Roman"/>
              </w:rPr>
              <w:t>Памятник монументального искусства</w:t>
            </w:r>
          </w:p>
        </w:tc>
        <w:tc>
          <w:tcPr>
            <w:tcW w:w="2549" w:type="dxa"/>
            <w:vAlign w:val="center"/>
          </w:tcPr>
          <w:p w:rsidR="0069029B" w:rsidRPr="005310C8" w:rsidRDefault="005310C8" w:rsidP="003C54E7">
            <w:pPr>
              <w:jc w:val="center"/>
              <w:rPr>
                <w:rFonts w:cs="Times New Roman"/>
              </w:rPr>
            </w:pPr>
            <w:r w:rsidRPr="005310C8">
              <w:rPr>
                <w:rFonts w:cs="Times New Roman"/>
              </w:rPr>
              <w:t>памятник</w:t>
            </w:r>
          </w:p>
        </w:tc>
      </w:tr>
      <w:tr w:rsidR="00B3447A" w:rsidRPr="003C54E7" w:rsidTr="00884311">
        <w:trPr>
          <w:trHeight w:val="123"/>
          <w:jc w:val="center"/>
        </w:trPr>
        <w:tc>
          <w:tcPr>
            <w:tcW w:w="653" w:type="dxa"/>
            <w:vMerge w:val="restart"/>
            <w:vAlign w:val="center"/>
          </w:tcPr>
          <w:p w:rsidR="00B3447A" w:rsidRPr="00B3447A" w:rsidRDefault="00B3447A" w:rsidP="00B3447A">
            <w:pPr>
              <w:jc w:val="center"/>
              <w:rPr>
                <w:rFonts w:cs="Times New Roman"/>
              </w:rPr>
            </w:pPr>
            <w:r w:rsidRPr="00B3447A">
              <w:rPr>
                <w:rFonts w:cs="Times New Roman"/>
              </w:rPr>
              <w:t>4</w:t>
            </w:r>
          </w:p>
        </w:tc>
        <w:tc>
          <w:tcPr>
            <w:tcW w:w="4117" w:type="dxa"/>
            <w:vMerge w:val="restart"/>
            <w:vAlign w:val="center"/>
          </w:tcPr>
          <w:p w:rsidR="00B3447A" w:rsidRPr="00B3447A" w:rsidRDefault="00B3447A" w:rsidP="00B3447A">
            <w:pPr>
              <w:jc w:val="center"/>
              <w:rPr>
                <w:rFonts w:cs="Times New Roman"/>
              </w:rPr>
            </w:pPr>
            <w:r w:rsidRPr="00B3447A">
              <w:rPr>
                <w:rFonts w:cs="Times New Roman"/>
              </w:rPr>
              <w:t>Курганная группа</w:t>
            </w:r>
          </w:p>
          <w:p w:rsidR="00B3447A" w:rsidRPr="00B3447A" w:rsidRDefault="00B3447A" w:rsidP="00B3447A">
            <w:pPr>
              <w:jc w:val="center"/>
              <w:rPr>
                <w:rFonts w:cs="Times New Roman"/>
              </w:rPr>
            </w:pPr>
            <w:r w:rsidRPr="00B3447A">
              <w:rPr>
                <w:rFonts w:cs="Times New Roman"/>
              </w:rPr>
              <w:t>(7 насыпей)</w:t>
            </w:r>
          </w:p>
        </w:tc>
        <w:tc>
          <w:tcPr>
            <w:tcW w:w="3629" w:type="dxa"/>
            <w:vMerge w:val="restart"/>
            <w:vAlign w:val="center"/>
          </w:tcPr>
          <w:p w:rsidR="00B3447A" w:rsidRPr="00B3447A" w:rsidRDefault="00B3447A" w:rsidP="00B3447A">
            <w:pPr>
              <w:jc w:val="center"/>
              <w:rPr>
                <w:rFonts w:cs="Times New Roman"/>
              </w:rPr>
            </w:pPr>
            <w:r w:rsidRPr="00B3447A">
              <w:rPr>
                <w:rFonts w:cs="Times New Roman"/>
              </w:rPr>
              <w:t>х. Стринский,</w:t>
            </w:r>
          </w:p>
          <w:p w:rsidR="00B3447A" w:rsidRPr="00B3447A" w:rsidRDefault="00B3447A" w:rsidP="00B3447A">
            <w:pPr>
              <w:jc w:val="center"/>
              <w:rPr>
                <w:rFonts w:cs="Times New Roman"/>
              </w:rPr>
            </w:pPr>
            <w:r w:rsidRPr="00B3447A">
              <w:rPr>
                <w:rFonts w:cs="Times New Roman"/>
              </w:rPr>
              <w:t>0,5 км к западу от западной окраины хутора</w:t>
            </w:r>
          </w:p>
        </w:tc>
        <w:tc>
          <w:tcPr>
            <w:tcW w:w="2552" w:type="dxa"/>
          </w:tcPr>
          <w:p w:rsidR="00B3447A" w:rsidRPr="00B3447A" w:rsidRDefault="00B3447A" w:rsidP="00B3447A">
            <w:pPr>
              <w:jc w:val="center"/>
            </w:pPr>
            <w:r w:rsidRPr="00B3447A">
              <w:t>125 (временная оз)</w:t>
            </w:r>
          </w:p>
        </w:tc>
        <w:tc>
          <w:tcPr>
            <w:tcW w:w="2345" w:type="dxa"/>
            <w:vMerge w:val="restart"/>
            <w:vAlign w:val="center"/>
          </w:tcPr>
          <w:p w:rsidR="00B3447A" w:rsidRPr="00B3447A" w:rsidRDefault="00B3447A" w:rsidP="00B3447A">
            <w:pPr>
              <w:jc w:val="center"/>
              <w:rPr>
                <w:rFonts w:cs="Times New Roman"/>
                <w:bCs/>
              </w:rPr>
            </w:pPr>
            <w:r w:rsidRPr="00B3447A">
              <w:rPr>
                <w:rFonts w:cs="Times New Roman"/>
                <w:bCs/>
              </w:rPr>
              <w:t>Памятник археологии</w:t>
            </w:r>
          </w:p>
        </w:tc>
        <w:tc>
          <w:tcPr>
            <w:tcW w:w="2549" w:type="dxa"/>
            <w:vMerge w:val="restart"/>
            <w:vAlign w:val="center"/>
          </w:tcPr>
          <w:p w:rsidR="00B3447A" w:rsidRPr="00B3447A" w:rsidRDefault="00B3447A" w:rsidP="00B3447A">
            <w:pPr>
              <w:jc w:val="center"/>
              <w:rPr>
                <w:rFonts w:cs="Times New Roman"/>
              </w:rPr>
            </w:pPr>
            <w:r w:rsidRPr="00B3447A">
              <w:rPr>
                <w:rFonts w:cs="Times New Roman"/>
              </w:rPr>
              <w:t>достопримечательное место</w:t>
            </w:r>
          </w:p>
        </w:tc>
      </w:tr>
      <w:tr w:rsidR="00B3447A" w:rsidRPr="003C54E7" w:rsidTr="00884311">
        <w:trPr>
          <w:trHeight w:val="117"/>
          <w:jc w:val="center"/>
        </w:trPr>
        <w:tc>
          <w:tcPr>
            <w:tcW w:w="653" w:type="dxa"/>
            <w:vMerge/>
            <w:vAlign w:val="center"/>
          </w:tcPr>
          <w:p w:rsidR="00B3447A" w:rsidRPr="00A6153B" w:rsidRDefault="00B3447A" w:rsidP="00B3447A">
            <w:pPr>
              <w:jc w:val="center"/>
              <w:rPr>
                <w:rFonts w:cs="Times New Roman"/>
                <w:highlight w:val="yellow"/>
              </w:rPr>
            </w:pPr>
          </w:p>
        </w:tc>
        <w:tc>
          <w:tcPr>
            <w:tcW w:w="4117" w:type="dxa"/>
            <w:vMerge/>
            <w:vAlign w:val="center"/>
          </w:tcPr>
          <w:p w:rsidR="00B3447A" w:rsidRPr="00A6153B" w:rsidRDefault="00B3447A" w:rsidP="00B3447A">
            <w:pPr>
              <w:jc w:val="center"/>
              <w:rPr>
                <w:rFonts w:cs="Times New Roman"/>
                <w:highlight w:val="yellow"/>
              </w:rPr>
            </w:pPr>
          </w:p>
        </w:tc>
        <w:tc>
          <w:tcPr>
            <w:tcW w:w="3629" w:type="dxa"/>
            <w:vMerge/>
            <w:vAlign w:val="center"/>
          </w:tcPr>
          <w:p w:rsidR="00B3447A" w:rsidRPr="00A6153B" w:rsidRDefault="00B3447A" w:rsidP="00B3447A">
            <w:pPr>
              <w:jc w:val="center"/>
              <w:rPr>
                <w:rFonts w:cs="Times New Roman"/>
                <w:highlight w:val="yellow"/>
              </w:rPr>
            </w:pPr>
          </w:p>
        </w:tc>
        <w:tc>
          <w:tcPr>
            <w:tcW w:w="2552" w:type="dxa"/>
          </w:tcPr>
          <w:p w:rsidR="00B3447A" w:rsidRPr="00A20310" w:rsidRDefault="00B3447A" w:rsidP="00B3447A">
            <w:pPr>
              <w:jc w:val="center"/>
            </w:pPr>
            <w:r w:rsidRPr="00A20310">
              <w:t>75</w:t>
            </w:r>
            <w:r>
              <w:t xml:space="preserve"> (временная оз)</w:t>
            </w:r>
          </w:p>
        </w:tc>
        <w:tc>
          <w:tcPr>
            <w:tcW w:w="2345" w:type="dxa"/>
            <w:vMerge/>
            <w:vAlign w:val="center"/>
          </w:tcPr>
          <w:p w:rsidR="00B3447A" w:rsidRPr="00A6153B" w:rsidRDefault="00B3447A" w:rsidP="00B3447A">
            <w:pPr>
              <w:jc w:val="center"/>
              <w:rPr>
                <w:rFonts w:cs="Times New Roman"/>
                <w:bCs/>
                <w:highlight w:val="yellow"/>
              </w:rPr>
            </w:pPr>
          </w:p>
        </w:tc>
        <w:tc>
          <w:tcPr>
            <w:tcW w:w="2549" w:type="dxa"/>
            <w:vMerge/>
            <w:vAlign w:val="center"/>
          </w:tcPr>
          <w:p w:rsidR="00B3447A" w:rsidRPr="00A6153B" w:rsidRDefault="00B3447A" w:rsidP="00B3447A">
            <w:pPr>
              <w:jc w:val="center"/>
              <w:rPr>
                <w:rFonts w:cs="Times New Roman"/>
                <w:highlight w:val="yellow"/>
              </w:rPr>
            </w:pPr>
          </w:p>
        </w:tc>
      </w:tr>
      <w:tr w:rsidR="00B3447A" w:rsidRPr="003C54E7" w:rsidTr="00884311">
        <w:trPr>
          <w:trHeight w:val="117"/>
          <w:jc w:val="center"/>
        </w:trPr>
        <w:tc>
          <w:tcPr>
            <w:tcW w:w="653" w:type="dxa"/>
            <w:vMerge/>
            <w:vAlign w:val="center"/>
          </w:tcPr>
          <w:p w:rsidR="00B3447A" w:rsidRPr="00A6153B" w:rsidRDefault="00B3447A" w:rsidP="00B3447A">
            <w:pPr>
              <w:jc w:val="center"/>
              <w:rPr>
                <w:rFonts w:cs="Times New Roman"/>
                <w:highlight w:val="yellow"/>
              </w:rPr>
            </w:pPr>
          </w:p>
        </w:tc>
        <w:tc>
          <w:tcPr>
            <w:tcW w:w="4117" w:type="dxa"/>
            <w:vMerge/>
            <w:vAlign w:val="center"/>
          </w:tcPr>
          <w:p w:rsidR="00B3447A" w:rsidRPr="00A6153B" w:rsidRDefault="00B3447A" w:rsidP="00B3447A">
            <w:pPr>
              <w:jc w:val="center"/>
              <w:rPr>
                <w:rFonts w:cs="Times New Roman"/>
                <w:highlight w:val="yellow"/>
              </w:rPr>
            </w:pPr>
          </w:p>
        </w:tc>
        <w:tc>
          <w:tcPr>
            <w:tcW w:w="3629" w:type="dxa"/>
            <w:vMerge/>
            <w:vAlign w:val="center"/>
          </w:tcPr>
          <w:p w:rsidR="00B3447A" w:rsidRPr="00A6153B" w:rsidRDefault="00B3447A" w:rsidP="00B3447A">
            <w:pPr>
              <w:jc w:val="center"/>
              <w:rPr>
                <w:rFonts w:cs="Times New Roman"/>
                <w:highlight w:val="yellow"/>
              </w:rPr>
            </w:pPr>
          </w:p>
        </w:tc>
        <w:tc>
          <w:tcPr>
            <w:tcW w:w="2552" w:type="dxa"/>
          </w:tcPr>
          <w:p w:rsidR="00B3447A" w:rsidRPr="00A20310" w:rsidRDefault="00B3447A" w:rsidP="00B3447A">
            <w:pPr>
              <w:jc w:val="center"/>
            </w:pPr>
            <w:r w:rsidRPr="00A20310">
              <w:t>50</w:t>
            </w:r>
            <w:r>
              <w:t xml:space="preserve"> (временная оз)</w:t>
            </w:r>
          </w:p>
        </w:tc>
        <w:tc>
          <w:tcPr>
            <w:tcW w:w="2345" w:type="dxa"/>
            <w:vMerge/>
            <w:vAlign w:val="center"/>
          </w:tcPr>
          <w:p w:rsidR="00B3447A" w:rsidRPr="00A6153B" w:rsidRDefault="00B3447A" w:rsidP="00B3447A">
            <w:pPr>
              <w:jc w:val="center"/>
              <w:rPr>
                <w:rFonts w:cs="Times New Roman"/>
                <w:bCs/>
                <w:highlight w:val="yellow"/>
              </w:rPr>
            </w:pPr>
          </w:p>
        </w:tc>
        <w:tc>
          <w:tcPr>
            <w:tcW w:w="2549" w:type="dxa"/>
            <w:vMerge/>
            <w:vAlign w:val="center"/>
          </w:tcPr>
          <w:p w:rsidR="00B3447A" w:rsidRPr="00A6153B" w:rsidRDefault="00B3447A" w:rsidP="00B3447A">
            <w:pPr>
              <w:jc w:val="center"/>
              <w:rPr>
                <w:rFonts w:cs="Times New Roman"/>
                <w:highlight w:val="yellow"/>
              </w:rPr>
            </w:pPr>
          </w:p>
        </w:tc>
      </w:tr>
      <w:tr w:rsidR="00B3447A" w:rsidRPr="003C54E7" w:rsidTr="00884311">
        <w:trPr>
          <w:trHeight w:val="117"/>
          <w:jc w:val="center"/>
        </w:trPr>
        <w:tc>
          <w:tcPr>
            <w:tcW w:w="653" w:type="dxa"/>
            <w:vMerge/>
            <w:vAlign w:val="center"/>
          </w:tcPr>
          <w:p w:rsidR="00B3447A" w:rsidRPr="00A6153B" w:rsidRDefault="00B3447A" w:rsidP="00B3447A">
            <w:pPr>
              <w:jc w:val="center"/>
              <w:rPr>
                <w:rFonts w:cs="Times New Roman"/>
                <w:highlight w:val="yellow"/>
              </w:rPr>
            </w:pPr>
          </w:p>
        </w:tc>
        <w:tc>
          <w:tcPr>
            <w:tcW w:w="4117" w:type="dxa"/>
            <w:vMerge/>
            <w:vAlign w:val="center"/>
          </w:tcPr>
          <w:p w:rsidR="00B3447A" w:rsidRPr="00A6153B" w:rsidRDefault="00B3447A" w:rsidP="00B3447A">
            <w:pPr>
              <w:jc w:val="center"/>
              <w:rPr>
                <w:rFonts w:cs="Times New Roman"/>
                <w:highlight w:val="yellow"/>
              </w:rPr>
            </w:pPr>
          </w:p>
        </w:tc>
        <w:tc>
          <w:tcPr>
            <w:tcW w:w="3629" w:type="dxa"/>
            <w:vMerge/>
            <w:vAlign w:val="center"/>
          </w:tcPr>
          <w:p w:rsidR="00B3447A" w:rsidRPr="00A6153B" w:rsidRDefault="00B3447A" w:rsidP="00B3447A">
            <w:pPr>
              <w:jc w:val="center"/>
              <w:rPr>
                <w:rFonts w:cs="Times New Roman"/>
                <w:highlight w:val="yellow"/>
              </w:rPr>
            </w:pPr>
          </w:p>
        </w:tc>
        <w:tc>
          <w:tcPr>
            <w:tcW w:w="2552" w:type="dxa"/>
          </w:tcPr>
          <w:p w:rsidR="00B3447A" w:rsidRPr="00A20310" w:rsidRDefault="00B3447A" w:rsidP="00B3447A">
            <w:pPr>
              <w:jc w:val="center"/>
            </w:pPr>
            <w:r w:rsidRPr="00A20310">
              <w:t>75</w:t>
            </w:r>
            <w:r>
              <w:t xml:space="preserve"> (временная оз)</w:t>
            </w:r>
          </w:p>
        </w:tc>
        <w:tc>
          <w:tcPr>
            <w:tcW w:w="2345" w:type="dxa"/>
            <w:vMerge/>
            <w:vAlign w:val="center"/>
          </w:tcPr>
          <w:p w:rsidR="00B3447A" w:rsidRPr="00A6153B" w:rsidRDefault="00B3447A" w:rsidP="00B3447A">
            <w:pPr>
              <w:jc w:val="center"/>
              <w:rPr>
                <w:rFonts w:cs="Times New Roman"/>
                <w:bCs/>
                <w:highlight w:val="yellow"/>
              </w:rPr>
            </w:pPr>
          </w:p>
        </w:tc>
        <w:tc>
          <w:tcPr>
            <w:tcW w:w="2549" w:type="dxa"/>
            <w:vMerge/>
            <w:vAlign w:val="center"/>
          </w:tcPr>
          <w:p w:rsidR="00B3447A" w:rsidRPr="00A6153B" w:rsidRDefault="00B3447A" w:rsidP="00B3447A">
            <w:pPr>
              <w:jc w:val="center"/>
              <w:rPr>
                <w:rFonts w:cs="Times New Roman"/>
                <w:highlight w:val="yellow"/>
              </w:rPr>
            </w:pPr>
          </w:p>
        </w:tc>
      </w:tr>
      <w:tr w:rsidR="00B3447A" w:rsidRPr="003C54E7" w:rsidTr="00884311">
        <w:trPr>
          <w:trHeight w:val="117"/>
          <w:jc w:val="center"/>
        </w:trPr>
        <w:tc>
          <w:tcPr>
            <w:tcW w:w="653" w:type="dxa"/>
            <w:vMerge/>
            <w:vAlign w:val="center"/>
          </w:tcPr>
          <w:p w:rsidR="00B3447A" w:rsidRPr="00A6153B" w:rsidRDefault="00B3447A" w:rsidP="00B3447A">
            <w:pPr>
              <w:jc w:val="center"/>
              <w:rPr>
                <w:rFonts w:cs="Times New Roman"/>
                <w:highlight w:val="yellow"/>
              </w:rPr>
            </w:pPr>
          </w:p>
        </w:tc>
        <w:tc>
          <w:tcPr>
            <w:tcW w:w="4117" w:type="dxa"/>
            <w:vMerge/>
            <w:vAlign w:val="center"/>
          </w:tcPr>
          <w:p w:rsidR="00B3447A" w:rsidRPr="00A6153B" w:rsidRDefault="00B3447A" w:rsidP="00B3447A">
            <w:pPr>
              <w:jc w:val="center"/>
              <w:rPr>
                <w:rFonts w:cs="Times New Roman"/>
                <w:highlight w:val="yellow"/>
              </w:rPr>
            </w:pPr>
          </w:p>
        </w:tc>
        <w:tc>
          <w:tcPr>
            <w:tcW w:w="3629" w:type="dxa"/>
            <w:vMerge/>
            <w:vAlign w:val="center"/>
          </w:tcPr>
          <w:p w:rsidR="00B3447A" w:rsidRPr="00A6153B" w:rsidRDefault="00B3447A" w:rsidP="00B3447A">
            <w:pPr>
              <w:jc w:val="center"/>
              <w:rPr>
                <w:rFonts w:cs="Times New Roman"/>
                <w:highlight w:val="yellow"/>
              </w:rPr>
            </w:pPr>
          </w:p>
        </w:tc>
        <w:tc>
          <w:tcPr>
            <w:tcW w:w="2552" w:type="dxa"/>
          </w:tcPr>
          <w:p w:rsidR="00B3447A" w:rsidRPr="00A20310" w:rsidRDefault="00B3447A" w:rsidP="00B3447A">
            <w:pPr>
              <w:jc w:val="center"/>
            </w:pPr>
            <w:r w:rsidRPr="00A20310">
              <w:t>50</w:t>
            </w:r>
            <w:r>
              <w:t xml:space="preserve"> (временная оз)</w:t>
            </w:r>
          </w:p>
        </w:tc>
        <w:tc>
          <w:tcPr>
            <w:tcW w:w="2345" w:type="dxa"/>
            <w:vMerge/>
            <w:vAlign w:val="center"/>
          </w:tcPr>
          <w:p w:rsidR="00B3447A" w:rsidRPr="00A6153B" w:rsidRDefault="00B3447A" w:rsidP="00B3447A">
            <w:pPr>
              <w:jc w:val="center"/>
              <w:rPr>
                <w:rFonts w:cs="Times New Roman"/>
                <w:bCs/>
                <w:highlight w:val="yellow"/>
              </w:rPr>
            </w:pPr>
          </w:p>
        </w:tc>
        <w:tc>
          <w:tcPr>
            <w:tcW w:w="2549" w:type="dxa"/>
            <w:vMerge/>
            <w:vAlign w:val="center"/>
          </w:tcPr>
          <w:p w:rsidR="00B3447A" w:rsidRPr="00A6153B" w:rsidRDefault="00B3447A" w:rsidP="00B3447A">
            <w:pPr>
              <w:jc w:val="center"/>
              <w:rPr>
                <w:rFonts w:cs="Times New Roman"/>
                <w:highlight w:val="yellow"/>
              </w:rPr>
            </w:pPr>
          </w:p>
        </w:tc>
      </w:tr>
      <w:tr w:rsidR="00B3447A" w:rsidRPr="003C54E7" w:rsidTr="00884311">
        <w:trPr>
          <w:trHeight w:val="117"/>
          <w:jc w:val="center"/>
        </w:trPr>
        <w:tc>
          <w:tcPr>
            <w:tcW w:w="653" w:type="dxa"/>
            <w:vMerge/>
            <w:vAlign w:val="center"/>
          </w:tcPr>
          <w:p w:rsidR="00B3447A" w:rsidRPr="00A6153B" w:rsidRDefault="00B3447A" w:rsidP="00B3447A">
            <w:pPr>
              <w:jc w:val="center"/>
              <w:rPr>
                <w:rFonts w:cs="Times New Roman"/>
                <w:highlight w:val="yellow"/>
              </w:rPr>
            </w:pPr>
          </w:p>
        </w:tc>
        <w:tc>
          <w:tcPr>
            <w:tcW w:w="4117" w:type="dxa"/>
            <w:vMerge/>
            <w:vAlign w:val="center"/>
          </w:tcPr>
          <w:p w:rsidR="00B3447A" w:rsidRPr="00A6153B" w:rsidRDefault="00B3447A" w:rsidP="00B3447A">
            <w:pPr>
              <w:jc w:val="center"/>
              <w:rPr>
                <w:rFonts w:cs="Times New Roman"/>
                <w:highlight w:val="yellow"/>
              </w:rPr>
            </w:pPr>
          </w:p>
        </w:tc>
        <w:tc>
          <w:tcPr>
            <w:tcW w:w="3629" w:type="dxa"/>
            <w:vMerge/>
            <w:vAlign w:val="center"/>
          </w:tcPr>
          <w:p w:rsidR="00B3447A" w:rsidRPr="00A6153B" w:rsidRDefault="00B3447A" w:rsidP="00B3447A">
            <w:pPr>
              <w:jc w:val="center"/>
              <w:rPr>
                <w:rFonts w:cs="Times New Roman"/>
                <w:highlight w:val="yellow"/>
              </w:rPr>
            </w:pPr>
          </w:p>
        </w:tc>
        <w:tc>
          <w:tcPr>
            <w:tcW w:w="2552" w:type="dxa"/>
          </w:tcPr>
          <w:p w:rsidR="00B3447A" w:rsidRPr="00A20310" w:rsidRDefault="00B3447A" w:rsidP="00B3447A">
            <w:pPr>
              <w:jc w:val="center"/>
            </w:pPr>
            <w:r w:rsidRPr="00A20310">
              <w:t>75</w:t>
            </w:r>
            <w:r>
              <w:t xml:space="preserve"> (временная оз)</w:t>
            </w:r>
          </w:p>
        </w:tc>
        <w:tc>
          <w:tcPr>
            <w:tcW w:w="2345" w:type="dxa"/>
            <w:vMerge/>
            <w:vAlign w:val="center"/>
          </w:tcPr>
          <w:p w:rsidR="00B3447A" w:rsidRPr="00A6153B" w:rsidRDefault="00B3447A" w:rsidP="00B3447A">
            <w:pPr>
              <w:jc w:val="center"/>
              <w:rPr>
                <w:rFonts w:cs="Times New Roman"/>
                <w:bCs/>
                <w:highlight w:val="yellow"/>
              </w:rPr>
            </w:pPr>
          </w:p>
        </w:tc>
        <w:tc>
          <w:tcPr>
            <w:tcW w:w="2549" w:type="dxa"/>
            <w:vMerge/>
            <w:vAlign w:val="center"/>
          </w:tcPr>
          <w:p w:rsidR="00B3447A" w:rsidRPr="00A6153B" w:rsidRDefault="00B3447A" w:rsidP="00B3447A">
            <w:pPr>
              <w:jc w:val="center"/>
              <w:rPr>
                <w:rFonts w:cs="Times New Roman"/>
                <w:highlight w:val="yellow"/>
              </w:rPr>
            </w:pPr>
          </w:p>
        </w:tc>
      </w:tr>
      <w:tr w:rsidR="00B3447A" w:rsidRPr="003C54E7" w:rsidTr="00884311">
        <w:trPr>
          <w:trHeight w:val="117"/>
          <w:jc w:val="center"/>
        </w:trPr>
        <w:tc>
          <w:tcPr>
            <w:tcW w:w="653" w:type="dxa"/>
            <w:vMerge/>
            <w:vAlign w:val="center"/>
          </w:tcPr>
          <w:p w:rsidR="00B3447A" w:rsidRPr="00A6153B" w:rsidRDefault="00B3447A" w:rsidP="00B3447A">
            <w:pPr>
              <w:jc w:val="center"/>
              <w:rPr>
                <w:rFonts w:cs="Times New Roman"/>
                <w:highlight w:val="yellow"/>
              </w:rPr>
            </w:pPr>
          </w:p>
        </w:tc>
        <w:tc>
          <w:tcPr>
            <w:tcW w:w="4117" w:type="dxa"/>
            <w:vMerge/>
            <w:vAlign w:val="center"/>
          </w:tcPr>
          <w:p w:rsidR="00B3447A" w:rsidRPr="00A6153B" w:rsidRDefault="00B3447A" w:rsidP="00B3447A">
            <w:pPr>
              <w:jc w:val="center"/>
              <w:rPr>
                <w:rFonts w:cs="Times New Roman"/>
                <w:highlight w:val="yellow"/>
              </w:rPr>
            </w:pPr>
          </w:p>
        </w:tc>
        <w:tc>
          <w:tcPr>
            <w:tcW w:w="3629" w:type="dxa"/>
            <w:vMerge/>
            <w:vAlign w:val="center"/>
          </w:tcPr>
          <w:p w:rsidR="00B3447A" w:rsidRPr="00A6153B" w:rsidRDefault="00B3447A" w:rsidP="00B3447A">
            <w:pPr>
              <w:jc w:val="center"/>
              <w:rPr>
                <w:rFonts w:cs="Times New Roman"/>
                <w:highlight w:val="yellow"/>
              </w:rPr>
            </w:pPr>
          </w:p>
        </w:tc>
        <w:tc>
          <w:tcPr>
            <w:tcW w:w="2552" w:type="dxa"/>
          </w:tcPr>
          <w:p w:rsidR="00B3447A" w:rsidRPr="00A20310" w:rsidRDefault="00B3447A" w:rsidP="00B3447A">
            <w:pPr>
              <w:jc w:val="center"/>
            </w:pPr>
            <w:r w:rsidRPr="00A20310">
              <w:t>75</w:t>
            </w:r>
            <w:r>
              <w:t xml:space="preserve"> (временная оз)</w:t>
            </w:r>
          </w:p>
        </w:tc>
        <w:tc>
          <w:tcPr>
            <w:tcW w:w="2345" w:type="dxa"/>
            <w:vMerge/>
            <w:vAlign w:val="center"/>
          </w:tcPr>
          <w:p w:rsidR="00B3447A" w:rsidRPr="00A6153B" w:rsidRDefault="00B3447A" w:rsidP="00B3447A">
            <w:pPr>
              <w:jc w:val="center"/>
              <w:rPr>
                <w:rFonts w:cs="Times New Roman"/>
                <w:bCs/>
                <w:highlight w:val="yellow"/>
              </w:rPr>
            </w:pPr>
          </w:p>
        </w:tc>
        <w:tc>
          <w:tcPr>
            <w:tcW w:w="2549" w:type="dxa"/>
            <w:vMerge/>
            <w:vAlign w:val="center"/>
          </w:tcPr>
          <w:p w:rsidR="00B3447A" w:rsidRPr="00A6153B" w:rsidRDefault="00B3447A" w:rsidP="00B3447A">
            <w:pPr>
              <w:jc w:val="center"/>
              <w:rPr>
                <w:rFonts w:cs="Times New Roman"/>
                <w:highlight w:val="yellow"/>
              </w:rPr>
            </w:pPr>
          </w:p>
        </w:tc>
      </w:tr>
      <w:tr w:rsidR="00B3447A" w:rsidRPr="003C54E7" w:rsidTr="003C54E7">
        <w:trPr>
          <w:jc w:val="center"/>
        </w:trPr>
        <w:tc>
          <w:tcPr>
            <w:tcW w:w="653" w:type="dxa"/>
            <w:vAlign w:val="center"/>
          </w:tcPr>
          <w:p w:rsidR="00B3447A" w:rsidRPr="00114633" w:rsidRDefault="00B3447A" w:rsidP="00B3447A">
            <w:pPr>
              <w:jc w:val="center"/>
              <w:rPr>
                <w:rFonts w:cs="Times New Roman"/>
              </w:rPr>
            </w:pPr>
            <w:r>
              <w:rPr>
                <w:rFonts w:cs="Times New Roman"/>
              </w:rPr>
              <w:t>5</w:t>
            </w:r>
          </w:p>
        </w:tc>
        <w:tc>
          <w:tcPr>
            <w:tcW w:w="4117" w:type="dxa"/>
            <w:vAlign w:val="center"/>
          </w:tcPr>
          <w:p w:rsidR="00B3447A" w:rsidRPr="00114633" w:rsidRDefault="00B3447A" w:rsidP="00B3447A">
            <w:pPr>
              <w:jc w:val="center"/>
              <w:rPr>
                <w:rFonts w:cs="Times New Roman"/>
              </w:rPr>
            </w:pPr>
            <w:r w:rsidRPr="00114633">
              <w:rPr>
                <w:rFonts w:cs="Times New Roman"/>
              </w:rPr>
              <w:t>Курганная группа</w:t>
            </w:r>
          </w:p>
          <w:p w:rsidR="00B3447A" w:rsidRPr="00114633" w:rsidRDefault="00B3447A" w:rsidP="00B3447A">
            <w:pPr>
              <w:jc w:val="center"/>
              <w:rPr>
                <w:rFonts w:cs="Times New Roman"/>
              </w:rPr>
            </w:pPr>
            <w:r w:rsidRPr="00114633">
              <w:rPr>
                <w:rFonts w:cs="Times New Roman"/>
              </w:rPr>
              <w:t>(3 насыпи)</w:t>
            </w:r>
          </w:p>
        </w:tc>
        <w:tc>
          <w:tcPr>
            <w:tcW w:w="3629" w:type="dxa"/>
            <w:vAlign w:val="center"/>
          </w:tcPr>
          <w:p w:rsidR="00B3447A" w:rsidRPr="00114633" w:rsidRDefault="00B3447A" w:rsidP="00B3447A">
            <w:pPr>
              <w:jc w:val="center"/>
              <w:rPr>
                <w:rFonts w:cs="Times New Roman"/>
              </w:rPr>
            </w:pPr>
            <w:r w:rsidRPr="00114633">
              <w:rPr>
                <w:rFonts w:cs="Times New Roman"/>
              </w:rPr>
              <w:t>х. Незаймановский,</w:t>
            </w:r>
          </w:p>
          <w:p w:rsidR="00B3447A" w:rsidRPr="00114633" w:rsidRDefault="00B3447A" w:rsidP="00B3447A">
            <w:pPr>
              <w:jc w:val="center"/>
              <w:rPr>
                <w:rFonts w:cs="Times New Roman"/>
              </w:rPr>
            </w:pPr>
            <w:r w:rsidRPr="00114633">
              <w:rPr>
                <w:rFonts w:cs="Times New Roman"/>
              </w:rPr>
              <w:t>0,8 км к северо-востоку от северной окраины хутора</w:t>
            </w:r>
          </w:p>
        </w:tc>
        <w:tc>
          <w:tcPr>
            <w:tcW w:w="2552" w:type="dxa"/>
            <w:vAlign w:val="center"/>
          </w:tcPr>
          <w:p w:rsidR="00B3447A" w:rsidRPr="00114633" w:rsidRDefault="00B3447A" w:rsidP="00B3447A">
            <w:pPr>
              <w:jc w:val="center"/>
              <w:rPr>
                <w:rFonts w:cs="Times New Roman"/>
              </w:rPr>
            </w:pPr>
            <w:r>
              <w:rPr>
                <w:rFonts w:cs="Times New Roman"/>
              </w:rPr>
              <w:t>установлена временная охранная зона 75 м</w:t>
            </w:r>
          </w:p>
        </w:tc>
        <w:tc>
          <w:tcPr>
            <w:tcW w:w="2345" w:type="dxa"/>
            <w:vAlign w:val="center"/>
          </w:tcPr>
          <w:p w:rsidR="00B3447A" w:rsidRPr="00114633" w:rsidRDefault="00B3447A" w:rsidP="00B3447A">
            <w:pPr>
              <w:jc w:val="center"/>
              <w:rPr>
                <w:rFonts w:cs="Times New Roman"/>
              </w:rPr>
            </w:pPr>
            <w:r w:rsidRPr="00114633">
              <w:rPr>
                <w:rFonts w:cs="Times New Roman"/>
                <w:bCs/>
              </w:rPr>
              <w:t>Памятник археологии</w:t>
            </w:r>
          </w:p>
        </w:tc>
        <w:tc>
          <w:tcPr>
            <w:tcW w:w="2549" w:type="dxa"/>
            <w:vAlign w:val="center"/>
          </w:tcPr>
          <w:p w:rsidR="00B3447A" w:rsidRPr="00114633" w:rsidRDefault="00B3447A" w:rsidP="00B3447A">
            <w:pPr>
              <w:jc w:val="center"/>
              <w:rPr>
                <w:rFonts w:cs="Times New Roman"/>
              </w:rPr>
            </w:pPr>
            <w:r w:rsidRPr="00114633">
              <w:rPr>
                <w:rFonts w:cs="Times New Roman"/>
              </w:rPr>
              <w:t>достопримечательное место</w:t>
            </w:r>
          </w:p>
        </w:tc>
      </w:tr>
      <w:tr w:rsidR="005740C9" w:rsidRPr="003C54E7" w:rsidTr="00884311">
        <w:trPr>
          <w:trHeight w:val="275"/>
          <w:jc w:val="center"/>
        </w:trPr>
        <w:tc>
          <w:tcPr>
            <w:tcW w:w="653" w:type="dxa"/>
            <w:vMerge w:val="restart"/>
            <w:vAlign w:val="center"/>
          </w:tcPr>
          <w:p w:rsidR="005740C9" w:rsidRPr="005740C9" w:rsidRDefault="005740C9" w:rsidP="005740C9">
            <w:pPr>
              <w:jc w:val="center"/>
              <w:rPr>
                <w:rFonts w:cs="Times New Roman"/>
              </w:rPr>
            </w:pPr>
            <w:r w:rsidRPr="005740C9">
              <w:rPr>
                <w:rFonts w:cs="Times New Roman"/>
              </w:rPr>
              <w:t>6</w:t>
            </w:r>
          </w:p>
        </w:tc>
        <w:tc>
          <w:tcPr>
            <w:tcW w:w="4117" w:type="dxa"/>
            <w:vMerge w:val="restart"/>
            <w:vAlign w:val="center"/>
          </w:tcPr>
          <w:p w:rsidR="005740C9" w:rsidRPr="005740C9" w:rsidRDefault="005740C9" w:rsidP="005740C9">
            <w:pPr>
              <w:jc w:val="center"/>
              <w:rPr>
                <w:rFonts w:cs="Times New Roman"/>
              </w:rPr>
            </w:pPr>
            <w:r w:rsidRPr="005740C9">
              <w:rPr>
                <w:rFonts w:cs="Times New Roman"/>
              </w:rPr>
              <w:t>Курганная группа</w:t>
            </w:r>
          </w:p>
          <w:p w:rsidR="005740C9" w:rsidRPr="005740C9" w:rsidRDefault="005740C9" w:rsidP="005740C9">
            <w:pPr>
              <w:jc w:val="center"/>
              <w:rPr>
                <w:rFonts w:cs="Times New Roman"/>
              </w:rPr>
            </w:pPr>
            <w:r w:rsidRPr="005740C9">
              <w:rPr>
                <w:rFonts w:cs="Times New Roman"/>
              </w:rPr>
              <w:t>(3 насыпи)</w:t>
            </w:r>
          </w:p>
        </w:tc>
        <w:tc>
          <w:tcPr>
            <w:tcW w:w="3629" w:type="dxa"/>
            <w:vMerge w:val="restart"/>
            <w:vAlign w:val="center"/>
          </w:tcPr>
          <w:p w:rsidR="005740C9" w:rsidRPr="005740C9" w:rsidRDefault="005740C9" w:rsidP="005740C9">
            <w:pPr>
              <w:jc w:val="center"/>
              <w:rPr>
                <w:rFonts w:cs="Times New Roman"/>
              </w:rPr>
            </w:pPr>
            <w:r w:rsidRPr="005740C9">
              <w:rPr>
                <w:rFonts w:cs="Times New Roman"/>
              </w:rPr>
              <w:t>х. Стринский,</w:t>
            </w:r>
          </w:p>
          <w:p w:rsidR="005740C9" w:rsidRPr="005740C9" w:rsidRDefault="005740C9" w:rsidP="005740C9">
            <w:pPr>
              <w:jc w:val="center"/>
              <w:rPr>
                <w:rFonts w:cs="Times New Roman"/>
              </w:rPr>
            </w:pPr>
            <w:r w:rsidRPr="005740C9">
              <w:rPr>
                <w:rFonts w:cs="Times New Roman"/>
              </w:rPr>
              <w:t>1,5 км к северо-западу от восточной окраины хутора</w:t>
            </w:r>
          </w:p>
        </w:tc>
        <w:tc>
          <w:tcPr>
            <w:tcW w:w="2552" w:type="dxa"/>
          </w:tcPr>
          <w:p w:rsidR="005740C9" w:rsidRPr="005740C9" w:rsidRDefault="005740C9" w:rsidP="005740C9">
            <w:pPr>
              <w:jc w:val="center"/>
            </w:pPr>
            <w:r w:rsidRPr="005740C9">
              <w:t>150 (временная оз)</w:t>
            </w:r>
          </w:p>
        </w:tc>
        <w:tc>
          <w:tcPr>
            <w:tcW w:w="2345" w:type="dxa"/>
            <w:vMerge w:val="restart"/>
            <w:vAlign w:val="center"/>
          </w:tcPr>
          <w:p w:rsidR="005740C9" w:rsidRPr="005740C9" w:rsidRDefault="005740C9" w:rsidP="005740C9">
            <w:pPr>
              <w:jc w:val="center"/>
              <w:rPr>
                <w:rFonts w:cs="Times New Roman"/>
              </w:rPr>
            </w:pPr>
            <w:r w:rsidRPr="005740C9">
              <w:rPr>
                <w:rFonts w:cs="Times New Roman"/>
                <w:bCs/>
              </w:rPr>
              <w:t>Памятник археологии</w:t>
            </w:r>
          </w:p>
        </w:tc>
        <w:tc>
          <w:tcPr>
            <w:tcW w:w="2549" w:type="dxa"/>
            <w:vMerge w:val="restart"/>
            <w:vAlign w:val="center"/>
          </w:tcPr>
          <w:p w:rsidR="005740C9" w:rsidRPr="005740C9" w:rsidRDefault="005740C9" w:rsidP="005740C9">
            <w:pPr>
              <w:jc w:val="center"/>
              <w:rPr>
                <w:rFonts w:cs="Times New Roman"/>
              </w:rPr>
            </w:pPr>
            <w:r w:rsidRPr="005740C9">
              <w:rPr>
                <w:rFonts w:cs="Times New Roman"/>
              </w:rPr>
              <w:t>достопримечательное место</w:t>
            </w:r>
          </w:p>
        </w:tc>
      </w:tr>
      <w:tr w:rsidR="005740C9" w:rsidRPr="003C54E7" w:rsidTr="00884311">
        <w:trPr>
          <w:trHeight w:val="275"/>
          <w:jc w:val="center"/>
        </w:trPr>
        <w:tc>
          <w:tcPr>
            <w:tcW w:w="653" w:type="dxa"/>
            <w:vMerge/>
            <w:vAlign w:val="center"/>
          </w:tcPr>
          <w:p w:rsidR="005740C9" w:rsidRPr="00A6153B" w:rsidRDefault="005740C9" w:rsidP="005740C9">
            <w:pPr>
              <w:jc w:val="center"/>
              <w:rPr>
                <w:rFonts w:cs="Times New Roman"/>
                <w:highlight w:val="yellow"/>
              </w:rPr>
            </w:pPr>
          </w:p>
        </w:tc>
        <w:tc>
          <w:tcPr>
            <w:tcW w:w="4117" w:type="dxa"/>
            <w:vMerge/>
            <w:vAlign w:val="center"/>
          </w:tcPr>
          <w:p w:rsidR="005740C9" w:rsidRPr="00A6153B" w:rsidRDefault="005740C9" w:rsidP="005740C9">
            <w:pPr>
              <w:jc w:val="center"/>
              <w:rPr>
                <w:rFonts w:cs="Times New Roman"/>
                <w:highlight w:val="yellow"/>
              </w:rPr>
            </w:pPr>
          </w:p>
        </w:tc>
        <w:tc>
          <w:tcPr>
            <w:tcW w:w="3629" w:type="dxa"/>
            <w:vMerge/>
            <w:vAlign w:val="center"/>
          </w:tcPr>
          <w:p w:rsidR="005740C9" w:rsidRPr="00A6153B" w:rsidRDefault="005740C9" w:rsidP="005740C9">
            <w:pPr>
              <w:jc w:val="center"/>
              <w:rPr>
                <w:rFonts w:cs="Times New Roman"/>
                <w:highlight w:val="yellow"/>
              </w:rPr>
            </w:pPr>
          </w:p>
        </w:tc>
        <w:tc>
          <w:tcPr>
            <w:tcW w:w="2552" w:type="dxa"/>
          </w:tcPr>
          <w:p w:rsidR="005740C9" w:rsidRPr="00A20310" w:rsidRDefault="005740C9" w:rsidP="005740C9">
            <w:pPr>
              <w:jc w:val="center"/>
            </w:pPr>
            <w:r w:rsidRPr="00A20310">
              <w:t>125</w:t>
            </w:r>
            <w:r w:rsidRPr="00B3447A">
              <w:t>(временная оз)</w:t>
            </w:r>
          </w:p>
        </w:tc>
        <w:tc>
          <w:tcPr>
            <w:tcW w:w="2345" w:type="dxa"/>
            <w:vMerge/>
            <w:vAlign w:val="center"/>
          </w:tcPr>
          <w:p w:rsidR="005740C9" w:rsidRPr="00A6153B" w:rsidRDefault="005740C9" w:rsidP="005740C9">
            <w:pPr>
              <w:jc w:val="center"/>
              <w:rPr>
                <w:rFonts w:cs="Times New Roman"/>
                <w:bCs/>
                <w:highlight w:val="yellow"/>
              </w:rPr>
            </w:pPr>
          </w:p>
        </w:tc>
        <w:tc>
          <w:tcPr>
            <w:tcW w:w="2549" w:type="dxa"/>
            <w:vMerge/>
            <w:vAlign w:val="center"/>
          </w:tcPr>
          <w:p w:rsidR="005740C9" w:rsidRPr="00A6153B" w:rsidRDefault="005740C9" w:rsidP="005740C9">
            <w:pPr>
              <w:jc w:val="center"/>
              <w:rPr>
                <w:rFonts w:cs="Times New Roman"/>
                <w:highlight w:val="yellow"/>
              </w:rPr>
            </w:pPr>
          </w:p>
        </w:tc>
      </w:tr>
      <w:tr w:rsidR="005740C9" w:rsidRPr="003C54E7" w:rsidTr="00884311">
        <w:trPr>
          <w:trHeight w:val="275"/>
          <w:jc w:val="center"/>
        </w:trPr>
        <w:tc>
          <w:tcPr>
            <w:tcW w:w="653" w:type="dxa"/>
            <w:vMerge/>
            <w:vAlign w:val="center"/>
          </w:tcPr>
          <w:p w:rsidR="005740C9" w:rsidRPr="00A6153B" w:rsidRDefault="005740C9" w:rsidP="005740C9">
            <w:pPr>
              <w:jc w:val="center"/>
              <w:rPr>
                <w:rFonts w:cs="Times New Roman"/>
                <w:highlight w:val="yellow"/>
              </w:rPr>
            </w:pPr>
          </w:p>
        </w:tc>
        <w:tc>
          <w:tcPr>
            <w:tcW w:w="4117" w:type="dxa"/>
            <w:vMerge/>
            <w:vAlign w:val="center"/>
          </w:tcPr>
          <w:p w:rsidR="005740C9" w:rsidRPr="00A6153B" w:rsidRDefault="005740C9" w:rsidP="005740C9">
            <w:pPr>
              <w:jc w:val="center"/>
              <w:rPr>
                <w:rFonts w:cs="Times New Roman"/>
                <w:highlight w:val="yellow"/>
              </w:rPr>
            </w:pPr>
          </w:p>
        </w:tc>
        <w:tc>
          <w:tcPr>
            <w:tcW w:w="3629" w:type="dxa"/>
            <w:vMerge/>
            <w:vAlign w:val="center"/>
          </w:tcPr>
          <w:p w:rsidR="005740C9" w:rsidRPr="00A6153B" w:rsidRDefault="005740C9" w:rsidP="005740C9">
            <w:pPr>
              <w:jc w:val="center"/>
              <w:rPr>
                <w:rFonts w:cs="Times New Roman"/>
                <w:highlight w:val="yellow"/>
              </w:rPr>
            </w:pPr>
          </w:p>
        </w:tc>
        <w:tc>
          <w:tcPr>
            <w:tcW w:w="2552" w:type="dxa"/>
          </w:tcPr>
          <w:p w:rsidR="005740C9" w:rsidRPr="00A20310" w:rsidRDefault="005740C9" w:rsidP="005740C9">
            <w:pPr>
              <w:jc w:val="center"/>
            </w:pPr>
            <w:r w:rsidRPr="00A20310">
              <w:t>75</w:t>
            </w:r>
            <w:r w:rsidRPr="00B3447A">
              <w:t>(временная оз)</w:t>
            </w:r>
          </w:p>
        </w:tc>
        <w:tc>
          <w:tcPr>
            <w:tcW w:w="2345" w:type="dxa"/>
            <w:vMerge/>
            <w:vAlign w:val="center"/>
          </w:tcPr>
          <w:p w:rsidR="005740C9" w:rsidRPr="00A6153B" w:rsidRDefault="005740C9" w:rsidP="005740C9">
            <w:pPr>
              <w:jc w:val="center"/>
              <w:rPr>
                <w:rFonts w:cs="Times New Roman"/>
                <w:bCs/>
                <w:highlight w:val="yellow"/>
              </w:rPr>
            </w:pPr>
          </w:p>
        </w:tc>
        <w:tc>
          <w:tcPr>
            <w:tcW w:w="2549" w:type="dxa"/>
            <w:vMerge/>
            <w:vAlign w:val="center"/>
          </w:tcPr>
          <w:p w:rsidR="005740C9" w:rsidRPr="00A6153B" w:rsidRDefault="005740C9" w:rsidP="005740C9">
            <w:pPr>
              <w:jc w:val="center"/>
              <w:rPr>
                <w:rFonts w:cs="Times New Roman"/>
                <w:highlight w:val="yellow"/>
              </w:rPr>
            </w:pPr>
          </w:p>
        </w:tc>
      </w:tr>
      <w:tr w:rsidR="005740C9" w:rsidRPr="003C54E7" w:rsidTr="003C54E7">
        <w:trPr>
          <w:jc w:val="center"/>
        </w:trPr>
        <w:tc>
          <w:tcPr>
            <w:tcW w:w="653" w:type="dxa"/>
            <w:vAlign w:val="center"/>
          </w:tcPr>
          <w:p w:rsidR="005740C9" w:rsidRPr="00114633" w:rsidRDefault="005740C9" w:rsidP="005740C9">
            <w:pPr>
              <w:jc w:val="center"/>
              <w:rPr>
                <w:rFonts w:cs="Times New Roman"/>
              </w:rPr>
            </w:pPr>
            <w:r>
              <w:rPr>
                <w:rFonts w:cs="Times New Roman"/>
              </w:rPr>
              <w:t>7</w:t>
            </w:r>
          </w:p>
        </w:tc>
        <w:tc>
          <w:tcPr>
            <w:tcW w:w="4117" w:type="dxa"/>
            <w:vAlign w:val="center"/>
          </w:tcPr>
          <w:p w:rsidR="005740C9" w:rsidRPr="00114633" w:rsidRDefault="005740C9" w:rsidP="005740C9">
            <w:pPr>
              <w:jc w:val="center"/>
              <w:rPr>
                <w:rFonts w:cs="Times New Roman"/>
              </w:rPr>
            </w:pPr>
            <w:r w:rsidRPr="00114633">
              <w:rPr>
                <w:rFonts w:cs="Times New Roman"/>
              </w:rPr>
              <w:t>Курган</w:t>
            </w:r>
          </w:p>
        </w:tc>
        <w:tc>
          <w:tcPr>
            <w:tcW w:w="3629" w:type="dxa"/>
            <w:vAlign w:val="center"/>
          </w:tcPr>
          <w:p w:rsidR="005740C9" w:rsidRPr="00114633" w:rsidRDefault="005740C9" w:rsidP="005740C9">
            <w:pPr>
              <w:jc w:val="center"/>
              <w:rPr>
                <w:rFonts w:cs="Times New Roman"/>
              </w:rPr>
            </w:pPr>
            <w:r w:rsidRPr="00114633">
              <w:rPr>
                <w:rFonts w:cs="Times New Roman"/>
              </w:rPr>
              <w:t>х. Незаймановский, 4,6 км к</w:t>
            </w:r>
            <w:r w:rsidR="00E47526">
              <w:rPr>
                <w:rFonts w:cs="Times New Roman"/>
              </w:rPr>
              <w:t xml:space="preserve"> </w:t>
            </w:r>
            <w:r w:rsidRPr="00114633">
              <w:rPr>
                <w:rFonts w:cs="Times New Roman"/>
              </w:rPr>
              <w:t>юго-востоку от южной окраины хутора, 0,7 км к северу от реки Сухенькая</w:t>
            </w:r>
          </w:p>
        </w:tc>
        <w:tc>
          <w:tcPr>
            <w:tcW w:w="2552" w:type="dxa"/>
            <w:vAlign w:val="center"/>
          </w:tcPr>
          <w:p w:rsidR="005740C9" w:rsidRPr="00114633" w:rsidRDefault="005740C9" w:rsidP="005740C9">
            <w:pPr>
              <w:jc w:val="center"/>
              <w:rPr>
                <w:rFonts w:cs="Times New Roman"/>
              </w:rPr>
            </w:pPr>
            <w:r>
              <w:rPr>
                <w:rFonts w:cs="Times New Roman"/>
              </w:rPr>
              <w:t>установлена временная охранная зона 75 м</w:t>
            </w:r>
          </w:p>
        </w:tc>
        <w:tc>
          <w:tcPr>
            <w:tcW w:w="2345" w:type="dxa"/>
            <w:vAlign w:val="center"/>
          </w:tcPr>
          <w:p w:rsidR="005740C9" w:rsidRPr="00114633" w:rsidRDefault="005740C9" w:rsidP="005740C9">
            <w:pPr>
              <w:jc w:val="center"/>
              <w:rPr>
                <w:rFonts w:cs="Times New Roman"/>
              </w:rPr>
            </w:pPr>
            <w:r w:rsidRPr="00114633">
              <w:rPr>
                <w:rFonts w:cs="Times New Roman"/>
                <w:bCs/>
              </w:rPr>
              <w:t>Памятник археологии</w:t>
            </w:r>
          </w:p>
        </w:tc>
        <w:tc>
          <w:tcPr>
            <w:tcW w:w="2549" w:type="dxa"/>
            <w:vAlign w:val="center"/>
          </w:tcPr>
          <w:p w:rsidR="005740C9" w:rsidRPr="00114633" w:rsidRDefault="005740C9" w:rsidP="005740C9">
            <w:pPr>
              <w:jc w:val="center"/>
              <w:rPr>
                <w:rFonts w:cs="Times New Roman"/>
              </w:rPr>
            </w:pPr>
            <w:r w:rsidRPr="00114633">
              <w:rPr>
                <w:rFonts w:cs="Times New Roman"/>
              </w:rPr>
              <w:t>достопримечательное место</w:t>
            </w:r>
          </w:p>
        </w:tc>
      </w:tr>
      <w:tr w:rsidR="005740C9" w:rsidRPr="003C54E7" w:rsidTr="003C54E7">
        <w:trPr>
          <w:jc w:val="center"/>
        </w:trPr>
        <w:tc>
          <w:tcPr>
            <w:tcW w:w="653" w:type="dxa"/>
            <w:vAlign w:val="center"/>
          </w:tcPr>
          <w:p w:rsidR="005740C9" w:rsidRPr="00114633" w:rsidRDefault="005740C9" w:rsidP="005740C9">
            <w:pPr>
              <w:jc w:val="center"/>
              <w:rPr>
                <w:rFonts w:cs="Times New Roman"/>
              </w:rPr>
            </w:pPr>
            <w:r>
              <w:rPr>
                <w:rFonts w:cs="Times New Roman"/>
              </w:rPr>
              <w:lastRenderedPageBreak/>
              <w:t>8</w:t>
            </w:r>
          </w:p>
        </w:tc>
        <w:tc>
          <w:tcPr>
            <w:tcW w:w="4117" w:type="dxa"/>
            <w:vAlign w:val="center"/>
          </w:tcPr>
          <w:p w:rsidR="005740C9" w:rsidRPr="00114633" w:rsidRDefault="005740C9" w:rsidP="005740C9">
            <w:pPr>
              <w:jc w:val="center"/>
              <w:rPr>
                <w:rFonts w:cs="Times New Roman"/>
              </w:rPr>
            </w:pPr>
            <w:r w:rsidRPr="00114633">
              <w:rPr>
                <w:rFonts w:cs="Times New Roman"/>
              </w:rPr>
              <w:t>Курганная группа</w:t>
            </w:r>
          </w:p>
          <w:p w:rsidR="005740C9" w:rsidRPr="00114633" w:rsidRDefault="005740C9" w:rsidP="005740C9">
            <w:pPr>
              <w:jc w:val="center"/>
              <w:rPr>
                <w:rFonts w:cs="Times New Roman"/>
              </w:rPr>
            </w:pPr>
            <w:r w:rsidRPr="00114633">
              <w:rPr>
                <w:rFonts w:cs="Times New Roman"/>
              </w:rPr>
              <w:t>(2 насыпи)</w:t>
            </w:r>
          </w:p>
        </w:tc>
        <w:tc>
          <w:tcPr>
            <w:tcW w:w="3629" w:type="dxa"/>
            <w:vAlign w:val="center"/>
          </w:tcPr>
          <w:p w:rsidR="005740C9" w:rsidRPr="00114633" w:rsidRDefault="005740C9" w:rsidP="005740C9">
            <w:pPr>
              <w:jc w:val="center"/>
              <w:rPr>
                <w:rFonts w:cs="Times New Roman"/>
              </w:rPr>
            </w:pPr>
            <w:r w:rsidRPr="00114633">
              <w:rPr>
                <w:rFonts w:cs="Times New Roman"/>
              </w:rPr>
              <w:t>х. Стринский,</w:t>
            </w:r>
          </w:p>
          <w:p w:rsidR="005740C9" w:rsidRPr="00114633" w:rsidRDefault="005740C9" w:rsidP="005740C9">
            <w:pPr>
              <w:jc w:val="center"/>
              <w:rPr>
                <w:rFonts w:cs="Times New Roman"/>
              </w:rPr>
            </w:pPr>
            <w:r w:rsidRPr="00114633">
              <w:rPr>
                <w:rFonts w:cs="Times New Roman"/>
              </w:rPr>
              <w:t>1,0 км к северо-западу от северной окраины хутора</w:t>
            </w:r>
          </w:p>
        </w:tc>
        <w:tc>
          <w:tcPr>
            <w:tcW w:w="2552" w:type="dxa"/>
            <w:vAlign w:val="center"/>
          </w:tcPr>
          <w:p w:rsidR="005740C9" w:rsidRPr="00114633" w:rsidRDefault="005740C9" w:rsidP="005740C9">
            <w:pPr>
              <w:jc w:val="center"/>
              <w:rPr>
                <w:rFonts w:cs="Times New Roman"/>
              </w:rPr>
            </w:pPr>
            <w:r>
              <w:rPr>
                <w:rFonts w:cs="Times New Roman"/>
              </w:rPr>
              <w:t>установлена временная охранная зона 50 м</w:t>
            </w:r>
          </w:p>
        </w:tc>
        <w:tc>
          <w:tcPr>
            <w:tcW w:w="2345" w:type="dxa"/>
            <w:vAlign w:val="center"/>
          </w:tcPr>
          <w:p w:rsidR="005740C9" w:rsidRPr="00114633" w:rsidRDefault="005740C9" w:rsidP="005740C9">
            <w:pPr>
              <w:jc w:val="center"/>
              <w:rPr>
                <w:rFonts w:cs="Times New Roman"/>
              </w:rPr>
            </w:pPr>
            <w:r w:rsidRPr="00114633">
              <w:rPr>
                <w:rFonts w:cs="Times New Roman"/>
                <w:bCs/>
              </w:rPr>
              <w:t>Памятник археологии</w:t>
            </w:r>
          </w:p>
        </w:tc>
        <w:tc>
          <w:tcPr>
            <w:tcW w:w="2549" w:type="dxa"/>
            <w:vAlign w:val="center"/>
          </w:tcPr>
          <w:p w:rsidR="005740C9" w:rsidRPr="00114633" w:rsidRDefault="005740C9" w:rsidP="005740C9">
            <w:pPr>
              <w:jc w:val="center"/>
              <w:rPr>
                <w:rFonts w:cs="Times New Roman"/>
              </w:rPr>
            </w:pPr>
            <w:r w:rsidRPr="00114633">
              <w:rPr>
                <w:rFonts w:cs="Times New Roman"/>
              </w:rPr>
              <w:t>достопримечательное место</w:t>
            </w:r>
          </w:p>
        </w:tc>
      </w:tr>
      <w:tr w:rsidR="005740C9" w:rsidRPr="003C54E7" w:rsidTr="003C54E7">
        <w:trPr>
          <w:jc w:val="center"/>
        </w:trPr>
        <w:tc>
          <w:tcPr>
            <w:tcW w:w="653" w:type="dxa"/>
            <w:vAlign w:val="center"/>
          </w:tcPr>
          <w:p w:rsidR="005740C9" w:rsidRPr="00114633" w:rsidRDefault="005740C9" w:rsidP="005740C9">
            <w:pPr>
              <w:jc w:val="center"/>
              <w:rPr>
                <w:rFonts w:cs="Times New Roman"/>
              </w:rPr>
            </w:pPr>
            <w:r>
              <w:rPr>
                <w:rFonts w:cs="Times New Roman"/>
              </w:rPr>
              <w:t>9</w:t>
            </w:r>
          </w:p>
        </w:tc>
        <w:tc>
          <w:tcPr>
            <w:tcW w:w="4117" w:type="dxa"/>
            <w:vAlign w:val="center"/>
          </w:tcPr>
          <w:p w:rsidR="005740C9" w:rsidRPr="00114633" w:rsidRDefault="005740C9" w:rsidP="005740C9">
            <w:pPr>
              <w:jc w:val="center"/>
              <w:rPr>
                <w:rFonts w:cs="Times New Roman"/>
              </w:rPr>
            </w:pPr>
            <w:r w:rsidRPr="00114633">
              <w:rPr>
                <w:rFonts w:cs="Times New Roman"/>
              </w:rPr>
              <w:t>Курганная группа</w:t>
            </w:r>
          </w:p>
          <w:p w:rsidR="005740C9" w:rsidRPr="00114633" w:rsidRDefault="005740C9" w:rsidP="005740C9">
            <w:pPr>
              <w:jc w:val="center"/>
              <w:rPr>
                <w:rFonts w:cs="Times New Roman"/>
              </w:rPr>
            </w:pPr>
            <w:r w:rsidRPr="00114633">
              <w:rPr>
                <w:rFonts w:cs="Times New Roman"/>
              </w:rPr>
              <w:t>(5 насыпей)</w:t>
            </w:r>
          </w:p>
        </w:tc>
        <w:tc>
          <w:tcPr>
            <w:tcW w:w="3629" w:type="dxa"/>
            <w:vAlign w:val="center"/>
          </w:tcPr>
          <w:p w:rsidR="005740C9" w:rsidRPr="00114633" w:rsidRDefault="005740C9" w:rsidP="005740C9">
            <w:pPr>
              <w:jc w:val="center"/>
              <w:rPr>
                <w:rFonts w:cs="Times New Roman"/>
              </w:rPr>
            </w:pPr>
            <w:r w:rsidRPr="00114633">
              <w:rPr>
                <w:rFonts w:cs="Times New Roman"/>
              </w:rPr>
              <w:t>х. Стринский,2,2 км к юго-западу от восточной окраины хутора</w:t>
            </w:r>
          </w:p>
        </w:tc>
        <w:tc>
          <w:tcPr>
            <w:tcW w:w="2552" w:type="dxa"/>
            <w:vAlign w:val="center"/>
          </w:tcPr>
          <w:p w:rsidR="005740C9" w:rsidRPr="00114633" w:rsidRDefault="005740C9" w:rsidP="005740C9">
            <w:pPr>
              <w:jc w:val="center"/>
              <w:rPr>
                <w:rFonts w:cs="Times New Roman"/>
              </w:rPr>
            </w:pPr>
            <w:r>
              <w:rPr>
                <w:rFonts w:cs="Times New Roman"/>
              </w:rPr>
              <w:t>установлена временная охранная зона 75 м</w:t>
            </w:r>
          </w:p>
        </w:tc>
        <w:tc>
          <w:tcPr>
            <w:tcW w:w="2345" w:type="dxa"/>
            <w:vAlign w:val="center"/>
          </w:tcPr>
          <w:p w:rsidR="005740C9" w:rsidRPr="00114633" w:rsidRDefault="005740C9" w:rsidP="005740C9">
            <w:pPr>
              <w:jc w:val="center"/>
              <w:rPr>
                <w:rFonts w:cs="Times New Roman"/>
              </w:rPr>
            </w:pPr>
            <w:r w:rsidRPr="00114633">
              <w:rPr>
                <w:rFonts w:cs="Times New Roman"/>
                <w:bCs/>
              </w:rPr>
              <w:t>Памятник археологии</w:t>
            </w:r>
          </w:p>
        </w:tc>
        <w:tc>
          <w:tcPr>
            <w:tcW w:w="2549" w:type="dxa"/>
            <w:vAlign w:val="center"/>
          </w:tcPr>
          <w:p w:rsidR="005740C9" w:rsidRPr="00114633" w:rsidRDefault="005740C9" w:rsidP="005740C9">
            <w:pPr>
              <w:jc w:val="center"/>
              <w:rPr>
                <w:rFonts w:cs="Times New Roman"/>
              </w:rPr>
            </w:pPr>
            <w:r w:rsidRPr="00114633">
              <w:rPr>
                <w:rFonts w:cs="Times New Roman"/>
              </w:rPr>
              <w:t>достопримечательное место</w:t>
            </w:r>
          </w:p>
        </w:tc>
      </w:tr>
      <w:tr w:rsidR="005740C9" w:rsidRPr="003C54E7" w:rsidTr="003C54E7">
        <w:trPr>
          <w:jc w:val="center"/>
        </w:trPr>
        <w:tc>
          <w:tcPr>
            <w:tcW w:w="653" w:type="dxa"/>
            <w:vAlign w:val="center"/>
          </w:tcPr>
          <w:p w:rsidR="005740C9" w:rsidRPr="00114633" w:rsidRDefault="005740C9" w:rsidP="005740C9">
            <w:pPr>
              <w:jc w:val="center"/>
              <w:rPr>
                <w:rFonts w:cs="Times New Roman"/>
              </w:rPr>
            </w:pPr>
            <w:r>
              <w:rPr>
                <w:rFonts w:cs="Times New Roman"/>
              </w:rPr>
              <w:t>10</w:t>
            </w:r>
          </w:p>
        </w:tc>
        <w:tc>
          <w:tcPr>
            <w:tcW w:w="4117" w:type="dxa"/>
            <w:vAlign w:val="center"/>
          </w:tcPr>
          <w:p w:rsidR="005740C9" w:rsidRPr="00114633" w:rsidRDefault="005740C9" w:rsidP="005740C9">
            <w:pPr>
              <w:jc w:val="center"/>
              <w:rPr>
                <w:rFonts w:cs="Times New Roman"/>
              </w:rPr>
            </w:pPr>
            <w:r w:rsidRPr="00114633">
              <w:rPr>
                <w:rFonts w:cs="Times New Roman"/>
              </w:rPr>
              <w:t>Курган</w:t>
            </w:r>
          </w:p>
        </w:tc>
        <w:tc>
          <w:tcPr>
            <w:tcW w:w="3629" w:type="dxa"/>
            <w:vAlign w:val="center"/>
          </w:tcPr>
          <w:p w:rsidR="005740C9" w:rsidRPr="00114633" w:rsidRDefault="005740C9" w:rsidP="005740C9">
            <w:pPr>
              <w:jc w:val="center"/>
              <w:rPr>
                <w:rFonts w:cs="Times New Roman"/>
              </w:rPr>
            </w:pPr>
            <w:r w:rsidRPr="00114633">
              <w:rPr>
                <w:rFonts w:cs="Times New Roman"/>
              </w:rPr>
              <w:t>х. Незаймановский,</w:t>
            </w:r>
          </w:p>
          <w:p w:rsidR="005740C9" w:rsidRPr="00114633" w:rsidRDefault="005740C9" w:rsidP="005740C9">
            <w:pPr>
              <w:jc w:val="center"/>
              <w:rPr>
                <w:rFonts w:cs="Times New Roman"/>
              </w:rPr>
            </w:pPr>
            <w:r w:rsidRPr="00114633">
              <w:rPr>
                <w:rFonts w:cs="Times New Roman"/>
              </w:rPr>
              <w:t>3,6 км к юго-востоку от южной окраины хутора</w:t>
            </w:r>
          </w:p>
        </w:tc>
        <w:tc>
          <w:tcPr>
            <w:tcW w:w="2552" w:type="dxa"/>
            <w:vAlign w:val="center"/>
          </w:tcPr>
          <w:p w:rsidR="005740C9" w:rsidRPr="00114633" w:rsidRDefault="005740C9" w:rsidP="005740C9">
            <w:pPr>
              <w:jc w:val="center"/>
              <w:rPr>
                <w:rFonts w:cs="Times New Roman"/>
              </w:rPr>
            </w:pPr>
            <w:r>
              <w:rPr>
                <w:rFonts w:cs="Times New Roman"/>
              </w:rPr>
              <w:t>установлена временная охранная зона 75 м</w:t>
            </w:r>
          </w:p>
        </w:tc>
        <w:tc>
          <w:tcPr>
            <w:tcW w:w="2345" w:type="dxa"/>
            <w:vAlign w:val="center"/>
          </w:tcPr>
          <w:p w:rsidR="005740C9" w:rsidRPr="00114633" w:rsidRDefault="005740C9" w:rsidP="005740C9">
            <w:pPr>
              <w:jc w:val="center"/>
              <w:rPr>
                <w:rFonts w:cs="Times New Roman"/>
              </w:rPr>
            </w:pPr>
            <w:r w:rsidRPr="00114633">
              <w:rPr>
                <w:rFonts w:cs="Times New Roman"/>
                <w:bCs/>
              </w:rPr>
              <w:t>Памятник археологии</w:t>
            </w:r>
          </w:p>
        </w:tc>
        <w:tc>
          <w:tcPr>
            <w:tcW w:w="2549" w:type="dxa"/>
            <w:vAlign w:val="center"/>
          </w:tcPr>
          <w:p w:rsidR="005740C9" w:rsidRPr="00114633" w:rsidRDefault="005740C9" w:rsidP="005740C9">
            <w:pPr>
              <w:jc w:val="center"/>
              <w:rPr>
                <w:rFonts w:cs="Times New Roman"/>
              </w:rPr>
            </w:pPr>
            <w:r w:rsidRPr="00114633">
              <w:rPr>
                <w:rFonts w:cs="Times New Roman"/>
              </w:rPr>
              <w:t>достопримечательное место</w:t>
            </w:r>
          </w:p>
        </w:tc>
      </w:tr>
      <w:tr w:rsidR="005740C9" w:rsidRPr="003C54E7" w:rsidTr="003C54E7">
        <w:trPr>
          <w:jc w:val="center"/>
        </w:trPr>
        <w:tc>
          <w:tcPr>
            <w:tcW w:w="653" w:type="dxa"/>
            <w:vAlign w:val="center"/>
          </w:tcPr>
          <w:p w:rsidR="005740C9" w:rsidRPr="00114633" w:rsidRDefault="005740C9" w:rsidP="005740C9">
            <w:pPr>
              <w:jc w:val="center"/>
              <w:rPr>
                <w:rFonts w:cs="Times New Roman"/>
              </w:rPr>
            </w:pPr>
            <w:r>
              <w:rPr>
                <w:rFonts w:cs="Times New Roman"/>
              </w:rPr>
              <w:t>11</w:t>
            </w:r>
          </w:p>
        </w:tc>
        <w:tc>
          <w:tcPr>
            <w:tcW w:w="4117" w:type="dxa"/>
            <w:vAlign w:val="center"/>
          </w:tcPr>
          <w:p w:rsidR="005740C9" w:rsidRPr="00114633" w:rsidRDefault="005740C9" w:rsidP="005740C9">
            <w:pPr>
              <w:jc w:val="center"/>
              <w:rPr>
                <w:rFonts w:cs="Times New Roman"/>
              </w:rPr>
            </w:pPr>
            <w:r w:rsidRPr="00114633">
              <w:rPr>
                <w:rFonts w:cs="Times New Roman"/>
              </w:rPr>
              <w:t>Курганная группа</w:t>
            </w:r>
          </w:p>
          <w:p w:rsidR="005740C9" w:rsidRPr="00114633" w:rsidRDefault="005740C9" w:rsidP="005740C9">
            <w:pPr>
              <w:jc w:val="center"/>
              <w:rPr>
                <w:rFonts w:cs="Times New Roman"/>
              </w:rPr>
            </w:pPr>
            <w:r w:rsidRPr="00114633">
              <w:rPr>
                <w:rFonts w:cs="Times New Roman"/>
              </w:rPr>
              <w:t>(2 насыпи)</w:t>
            </w:r>
          </w:p>
        </w:tc>
        <w:tc>
          <w:tcPr>
            <w:tcW w:w="3629" w:type="dxa"/>
            <w:vAlign w:val="center"/>
          </w:tcPr>
          <w:p w:rsidR="005740C9" w:rsidRPr="00114633" w:rsidRDefault="005740C9" w:rsidP="005740C9">
            <w:pPr>
              <w:jc w:val="center"/>
              <w:rPr>
                <w:rFonts w:cs="Times New Roman"/>
              </w:rPr>
            </w:pPr>
            <w:r w:rsidRPr="00114633">
              <w:rPr>
                <w:rFonts w:cs="Times New Roman"/>
              </w:rPr>
              <w:t>х. Незаймановский, 5,5 км к юго-западу от южной окраины хутора, 0,7 км к северу от реки Сухенькая</w:t>
            </w:r>
          </w:p>
        </w:tc>
        <w:tc>
          <w:tcPr>
            <w:tcW w:w="2552" w:type="dxa"/>
            <w:vAlign w:val="center"/>
          </w:tcPr>
          <w:p w:rsidR="005740C9" w:rsidRPr="00114633" w:rsidRDefault="005740C9" w:rsidP="005740C9">
            <w:pPr>
              <w:jc w:val="center"/>
              <w:rPr>
                <w:rFonts w:cs="Times New Roman"/>
              </w:rPr>
            </w:pPr>
            <w:r>
              <w:rPr>
                <w:rFonts w:cs="Times New Roman"/>
              </w:rPr>
              <w:t>установлена временная охранная зона 50 м</w:t>
            </w:r>
          </w:p>
        </w:tc>
        <w:tc>
          <w:tcPr>
            <w:tcW w:w="2345" w:type="dxa"/>
            <w:vAlign w:val="center"/>
          </w:tcPr>
          <w:p w:rsidR="005740C9" w:rsidRPr="00114633" w:rsidRDefault="005740C9" w:rsidP="005740C9">
            <w:pPr>
              <w:jc w:val="center"/>
              <w:rPr>
                <w:rFonts w:cs="Times New Roman"/>
              </w:rPr>
            </w:pPr>
            <w:r w:rsidRPr="00114633">
              <w:rPr>
                <w:rFonts w:cs="Times New Roman"/>
                <w:bCs/>
              </w:rPr>
              <w:t>Памятник археологии</w:t>
            </w:r>
          </w:p>
        </w:tc>
        <w:tc>
          <w:tcPr>
            <w:tcW w:w="2549" w:type="dxa"/>
            <w:vAlign w:val="center"/>
          </w:tcPr>
          <w:p w:rsidR="005740C9" w:rsidRPr="00114633" w:rsidRDefault="005740C9" w:rsidP="005740C9">
            <w:pPr>
              <w:jc w:val="center"/>
              <w:rPr>
                <w:rFonts w:cs="Times New Roman"/>
              </w:rPr>
            </w:pPr>
            <w:r w:rsidRPr="00114633">
              <w:rPr>
                <w:rFonts w:cs="Times New Roman"/>
              </w:rPr>
              <w:t>достопримечательное место</w:t>
            </w:r>
          </w:p>
        </w:tc>
      </w:tr>
      <w:tr w:rsidR="005740C9" w:rsidRPr="003C54E7" w:rsidTr="003C54E7">
        <w:trPr>
          <w:jc w:val="center"/>
        </w:trPr>
        <w:tc>
          <w:tcPr>
            <w:tcW w:w="653" w:type="dxa"/>
            <w:vAlign w:val="center"/>
          </w:tcPr>
          <w:p w:rsidR="005740C9" w:rsidRPr="00114633" w:rsidRDefault="005740C9" w:rsidP="005740C9">
            <w:pPr>
              <w:jc w:val="center"/>
              <w:rPr>
                <w:rFonts w:cs="Times New Roman"/>
              </w:rPr>
            </w:pPr>
            <w:r>
              <w:rPr>
                <w:rFonts w:cs="Times New Roman"/>
              </w:rPr>
              <w:t>12</w:t>
            </w:r>
          </w:p>
        </w:tc>
        <w:tc>
          <w:tcPr>
            <w:tcW w:w="4117" w:type="dxa"/>
            <w:vAlign w:val="center"/>
          </w:tcPr>
          <w:p w:rsidR="005740C9" w:rsidRPr="00114633" w:rsidRDefault="005740C9" w:rsidP="005740C9">
            <w:pPr>
              <w:jc w:val="center"/>
              <w:rPr>
                <w:rFonts w:cs="Times New Roman"/>
              </w:rPr>
            </w:pPr>
            <w:r w:rsidRPr="00114633">
              <w:rPr>
                <w:rFonts w:cs="Times New Roman"/>
              </w:rPr>
              <w:t>Курган</w:t>
            </w:r>
          </w:p>
        </w:tc>
        <w:tc>
          <w:tcPr>
            <w:tcW w:w="3629" w:type="dxa"/>
            <w:vAlign w:val="center"/>
          </w:tcPr>
          <w:p w:rsidR="005740C9" w:rsidRPr="00114633" w:rsidRDefault="005740C9" w:rsidP="005740C9">
            <w:pPr>
              <w:jc w:val="center"/>
              <w:rPr>
                <w:rFonts w:cs="Times New Roman"/>
              </w:rPr>
            </w:pPr>
            <w:r w:rsidRPr="00114633">
              <w:rPr>
                <w:rFonts w:cs="Times New Roman"/>
              </w:rPr>
              <w:t>х. Незаймановский, северная окраина хутора, левый берег реки Незайманка</w:t>
            </w:r>
          </w:p>
        </w:tc>
        <w:tc>
          <w:tcPr>
            <w:tcW w:w="2552" w:type="dxa"/>
            <w:vAlign w:val="center"/>
          </w:tcPr>
          <w:p w:rsidR="005740C9" w:rsidRPr="00114633" w:rsidRDefault="005740C9" w:rsidP="005740C9">
            <w:pPr>
              <w:jc w:val="center"/>
              <w:rPr>
                <w:rFonts w:cs="Times New Roman"/>
              </w:rPr>
            </w:pPr>
            <w:r>
              <w:rPr>
                <w:rFonts w:cs="Times New Roman"/>
              </w:rPr>
              <w:t>установлена временная охранная зона 50 м</w:t>
            </w:r>
          </w:p>
        </w:tc>
        <w:tc>
          <w:tcPr>
            <w:tcW w:w="2345" w:type="dxa"/>
            <w:vAlign w:val="center"/>
          </w:tcPr>
          <w:p w:rsidR="005740C9" w:rsidRPr="00114633" w:rsidRDefault="005740C9" w:rsidP="005740C9">
            <w:pPr>
              <w:jc w:val="center"/>
              <w:rPr>
                <w:rFonts w:cs="Times New Roman"/>
              </w:rPr>
            </w:pPr>
            <w:r w:rsidRPr="00114633">
              <w:rPr>
                <w:rFonts w:cs="Times New Roman"/>
                <w:bCs/>
              </w:rPr>
              <w:t>Памятник археологии</w:t>
            </w:r>
          </w:p>
        </w:tc>
        <w:tc>
          <w:tcPr>
            <w:tcW w:w="2549" w:type="dxa"/>
            <w:vAlign w:val="center"/>
          </w:tcPr>
          <w:p w:rsidR="005740C9" w:rsidRPr="00114633" w:rsidRDefault="005740C9" w:rsidP="005740C9">
            <w:pPr>
              <w:jc w:val="center"/>
              <w:rPr>
                <w:rFonts w:cs="Times New Roman"/>
              </w:rPr>
            </w:pPr>
            <w:r w:rsidRPr="00114633">
              <w:rPr>
                <w:rFonts w:cs="Times New Roman"/>
              </w:rPr>
              <w:t>достопримечательное место</w:t>
            </w:r>
          </w:p>
        </w:tc>
      </w:tr>
      <w:tr w:rsidR="005740C9" w:rsidRPr="003C54E7" w:rsidTr="003C54E7">
        <w:trPr>
          <w:jc w:val="center"/>
        </w:trPr>
        <w:tc>
          <w:tcPr>
            <w:tcW w:w="653" w:type="dxa"/>
            <w:vAlign w:val="center"/>
          </w:tcPr>
          <w:p w:rsidR="005740C9" w:rsidRPr="00114633" w:rsidRDefault="005740C9" w:rsidP="005740C9">
            <w:pPr>
              <w:jc w:val="center"/>
              <w:rPr>
                <w:rFonts w:cs="Times New Roman"/>
              </w:rPr>
            </w:pPr>
            <w:r>
              <w:rPr>
                <w:rFonts w:cs="Times New Roman"/>
              </w:rPr>
              <w:t>13</w:t>
            </w:r>
          </w:p>
        </w:tc>
        <w:tc>
          <w:tcPr>
            <w:tcW w:w="4117" w:type="dxa"/>
            <w:vAlign w:val="center"/>
          </w:tcPr>
          <w:p w:rsidR="005740C9" w:rsidRPr="00114633" w:rsidRDefault="005740C9" w:rsidP="005740C9">
            <w:pPr>
              <w:jc w:val="center"/>
              <w:rPr>
                <w:rFonts w:cs="Times New Roman"/>
              </w:rPr>
            </w:pPr>
            <w:r w:rsidRPr="00114633">
              <w:rPr>
                <w:rFonts w:cs="Times New Roman"/>
              </w:rPr>
              <w:t>Курган</w:t>
            </w:r>
          </w:p>
          <w:p w:rsidR="005740C9" w:rsidRPr="00114633" w:rsidRDefault="005740C9" w:rsidP="005740C9">
            <w:pPr>
              <w:jc w:val="center"/>
              <w:rPr>
                <w:rFonts w:cs="Times New Roman"/>
              </w:rPr>
            </w:pPr>
            <w:r w:rsidRPr="00114633">
              <w:rPr>
                <w:rFonts w:cs="Times New Roman"/>
              </w:rPr>
              <w:t>«Сухенький»</w:t>
            </w:r>
          </w:p>
        </w:tc>
        <w:tc>
          <w:tcPr>
            <w:tcW w:w="3629" w:type="dxa"/>
            <w:vAlign w:val="center"/>
          </w:tcPr>
          <w:p w:rsidR="005740C9" w:rsidRPr="00114633" w:rsidRDefault="005740C9" w:rsidP="005740C9">
            <w:pPr>
              <w:jc w:val="center"/>
              <w:rPr>
                <w:rFonts w:cs="Times New Roman"/>
              </w:rPr>
            </w:pPr>
            <w:r w:rsidRPr="00114633">
              <w:rPr>
                <w:rFonts w:cs="Times New Roman"/>
              </w:rPr>
              <w:t>х. Пролетарский</w:t>
            </w:r>
          </w:p>
          <w:p w:rsidR="005740C9" w:rsidRPr="00114633" w:rsidRDefault="005740C9" w:rsidP="005740C9">
            <w:pPr>
              <w:jc w:val="center"/>
              <w:rPr>
                <w:rFonts w:cs="Times New Roman"/>
              </w:rPr>
            </w:pPr>
            <w:r w:rsidRPr="00114633">
              <w:rPr>
                <w:rFonts w:cs="Times New Roman"/>
              </w:rPr>
              <w:t>5 км к ЗЮЗ от ЮЗ окраины хутора, 0,7 км к Ю от р.Сухенькой</w:t>
            </w:r>
          </w:p>
        </w:tc>
        <w:tc>
          <w:tcPr>
            <w:tcW w:w="2552" w:type="dxa"/>
            <w:vAlign w:val="center"/>
          </w:tcPr>
          <w:p w:rsidR="005740C9" w:rsidRPr="00114633" w:rsidRDefault="005740C9" w:rsidP="005740C9">
            <w:pPr>
              <w:jc w:val="center"/>
              <w:rPr>
                <w:rFonts w:cs="Times New Roman"/>
              </w:rPr>
            </w:pPr>
            <w:r>
              <w:rPr>
                <w:rFonts w:cs="Times New Roman"/>
              </w:rPr>
              <w:t>установлена временная охранная зона 75 м</w:t>
            </w:r>
          </w:p>
        </w:tc>
        <w:tc>
          <w:tcPr>
            <w:tcW w:w="2345" w:type="dxa"/>
            <w:vAlign w:val="center"/>
          </w:tcPr>
          <w:p w:rsidR="005740C9" w:rsidRPr="00114633" w:rsidRDefault="005740C9" w:rsidP="005740C9">
            <w:pPr>
              <w:jc w:val="center"/>
              <w:rPr>
                <w:rFonts w:cs="Times New Roman"/>
              </w:rPr>
            </w:pPr>
            <w:r w:rsidRPr="00114633">
              <w:rPr>
                <w:rFonts w:cs="Times New Roman"/>
                <w:bCs/>
              </w:rPr>
              <w:t>Памятник археологии</w:t>
            </w:r>
          </w:p>
        </w:tc>
        <w:tc>
          <w:tcPr>
            <w:tcW w:w="2549" w:type="dxa"/>
            <w:vAlign w:val="center"/>
          </w:tcPr>
          <w:p w:rsidR="005740C9" w:rsidRPr="00114633" w:rsidRDefault="005740C9" w:rsidP="005740C9">
            <w:pPr>
              <w:jc w:val="center"/>
              <w:rPr>
                <w:rFonts w:cs="Times New Roman"/>
              </w:rPr>
            </w:pPr>
            <w:r w:rsidRPr="00114633">
              <w:rPr>
                <w:rFonts w:cs="Times New Roman"/>
              </w:rPr>
              <w:t>достопримечательное место</w:t>
            </w:r>
          </w:p>
        </w:tc>
      </w:tr>
      <w:tr w:rsidR="005740C9" w:rsidRPr="003C54E7" w:rsidTr="003C54E7">
        <w:trPr>
          <w:jc w:val="center"/>
        </w:trPr>
        <w:tc>
          <w:tcPr>
            <w:tcW w:w="653" w:type="dxa"/>
            <w:vAlign w:val="center"/>
          </w:tcPr>
          <w:p w:rsidR="005740C9" w:rsidRPr="00114633" w:rsidRDefault="005740C9" w:rsidP="005740C9">
            <w:pPr>
              <w:jc w:val="center"/>
              <w:rPr>
                <w:rFonts w:cs="Times New Roman"/>
              </w:rPr>
            </w:pPr>
            <w:r>
              <w:rPr>
                <w:rFonts w:cs="Times New Roman"/>
              </w:rPr>
              <w:t>14</w:t>
            </w:r>
          </w:p>
        </w:tc>
        <w:tc>
          <w:tcPr>
            <w:tcW w:w="4117" w:type="dxa"/>
            <w:vAlign w:val="center"/>
          </w:tcPr>
          <w:p w:rsidR="005740C9" w:rsidRDefault="005740C9" w:rsidP="005740C9">
            <w:pPr>
              <w:jc w:val="center"/>
              <w:rPr>
                <w:rFonts w:cs="Times New Roman"/>
              </w:rPr>
            </w:pPr>
            <w:r>
              <w:rPr>
                <w:rFonts w:cs="Times New Roman"/>
              </w:rPr>
              <w:t xml:space="preserve">Курганная группа </w:t>
            </w:r>
          </w:p>
          <w:p w:rsidR="005740C9" w:rsidRPr="00114633" w:rsidRDefault="005740C9" w:rsidP="005740C9">
            <w:pPr>
              <w:jc w:val="center"/>
              <w:rPr>
                <w:rFonts w:cs="Times New Roman"/>
              </w:rPr>
            </w:pPr>
            <w:r>
              <w:rPr>
                <w:rFonts w:cs="Times New Roman"/>
              </w:rPr>
              <w:t>«Незаймановская 1» (8 насыпей)</w:t>
            </w:r>
          </w:p>
        </w:tc>
        <w:tc>
          <w:tcPr>
            <w:tcW w:w="3629" w:type="dxa"/>
            <w:vAlign w:val="center"/>
          </w:tcPr>
          <w:p w:rsidR="005740C9" w:rsidRPr="00114633" w:rsidRDefault="005740C9" w:rsidP="005740C9">
            <w:pPr>
              <w:jc w:val="center"/>
              <w:rPr>
                <w:rFonts w:cs="Times New Roman"/>
              </w:rPr>
            </w:pPr>
            <w:r>
              <w:rPr>
                <w:rFonts w:cs="Times New Roman"/>
              </w:rPr>
              <w:t xml:space="preserve">х. Незайманогвский, 4,6 км к юго-востоку от южной окраины хутора, 0,7 км к северу от реки Сухенькая </w:t>
            </w:r>
          </w:p>
        </w:tc>
        <w:tc>
          <w:tcPr>
            <w:tcW w:w="2552" w:type="dxa"/>
            <w:vAlign w:val="center"/>
          </w:tcPr>
          <w:p w:rsidR="005740C9" w:rsidRDefault="005740C9" w:rsidP="005740C9">
            <w:pPr>
              <w:jc w:val="center"/>
              <w:rPr>
                <w:rFonts w:cs="Times New Roman"/>
              </w:rPr>
            </w:pPr>
            <w:r>
              <w:rPr>
                <w:rFonts w:cs="Times New Roman"/>
              </w:rPr>
              <w:t>установлена временная охранная зона 50 м</w:t>
            </w:r>
          </w:p>
        </w:tc>
        <w:tc>
          <w:tcPr>
            <w:tcW w:w="2345" w:type="dxa"/>
            <w:vAlign w:val="center"/>
          </w:tcPr>
          <w:p w:rsidR="005740C9" w:rsidRPr="00114633" w:rsidRDefault="005740C9" w:rsidP="005740C9">
            <w:pPr>
              <w:jc w:val="center"/>
              <w:rPr>
                <w:rFonts w:cs="Times New Roman"/>
                <w:bCs/>
              </w:rPr>
            </w:pPr>
            <w:r w:rsidRPr="00114633">
              <w:rPr>
                <w:rFonts w:cs="Times New Roman"/>
                <w:bCs/>
              </w:rPr>
              <w:t>Памятник археологии</w:t>
            </w:r>
          </w:p>
        </w:tc>
        <w:tc>
          <w:tcPr>
            <w:tcW w:w="2549" w:type="dxa"/>
            <w:vAlign w:val="center"/>
          </w:tcPr>
          <w:p w:rsidR="005740C9" w:rsidRPr="00114633" w:rsidRDefault="005740C9" w:rsidP="005740C9">
            <w:pPr>
              <w:jc w:val="center"/>
              <w:rPr>
                <w:rFonts w:cs="Times New Roman"/>
              </w:rPr>
            </w:pPr>
            <w:r w:rsidRPr="00114633">
              <w:rPr>
                <w:rFonts w:cs="Times New Roman"/>
              </w:rPr>
              <w:t>достопримечательное место</w:t>
            </w:r>
          </w:p>
        </w:tc>
      </w:tr>
    </w:tbl>
    <w:p w:rsidR="00A45D69" w:rsidRDefault="00A45D69" w:rsidP="00DC638F">
      <w:pPr>
        <w:rPr>
          <w:b/>
        </w:rPr>
      </w:pPr>
      <w:bookmarkStart w:id="106" w:name="_Toc9845050"/>
    </w:p>
    <w:p w:rsidR="00435EA2" w:rsidRDefault="00435EA2" w:rsidP="00DC638F">
      <w:pPr>
        <w:rPr>
          <w:b/>
        </w:rPr>
        <w:sectPr w:rsidR="00435EA2" w:rsidSect="00435EA2">
          <w:pgSz w:w="16838" w:h="11906" w:orient="landscape" w:code="9"/>
          <w:pgMar w:top="1418" w:right="851" w:bottom="851" w:left="1134" w:header="567" w:footer="454" w:gutter="0"/>
          <w:cols w:space="720"/>
          <w:docGrid w:linePitch="360"/>
        </w:sectPr>
      </w:pPr>
    </w:p>
    <w:p w:rsidR="00555E4F" w:rsidRPr="00DC638F" w:rsidRDefault="00555E4F" w:rsidP="00DC638F">
      <w:pPr>
        <w:rPr>
          <w:b/>
          <w:lang w:eastAsia="ru-RU"/>
        </w:rPr>
      </w:pPr>
      <w:r w:rsidRPr="00DC638F">
        <w:rPr>
          <w:b/>
        </w:rPr>
        <w:lastRenderedPageBreak/>
        <w:t>Зоны охраны</w:t>
      </w:r>
      <w:bookmarkEnd w:id="105"/>
      <w:bookmarkEnd w:id="106"/>
    </w:p>
    <w:p w:rsidR="00555E4F" w:rsidRPr="0082794E" w:rsidRDefault="00555E4F" w:rsidP="00555E4F">
      <w:pPr>
        <w:pStyle w:val="afff8"/>
      </w:pPr>
      <w:r w:rsidRPr="0082794E">
        <w:t xml:space="preserve">В соответствии с </w:t>
      </w:r>
      <w:r w:rsidR="00165CB9" w:rsidRPr="005626E8">
        <w:t>РН</w:t>
      </w:r>
      <w:r w:rsidRPr="005626E8">
        <w:t xml:space="preserve">ГП </w:t>
      </w:r>
      <w:r w:rsidR="004A3AC8">
        <w:t>Краснодарского края</w:t>
      </w:r>
      <w:r w:rsidRPr="0082794E">
        <w:t xml:space="preserve">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555E4F" w:rsidRPr="0082794E" w:rsidRDefault="00555E4F" w:rsidP="00555E4F">
      <w:pPr>
        <w:pStyle w:val="afff8"/>
      </w:pPr>
      <w:r w:rsidRPr="0082794E">
        <w:t>Необходимый состав зон охраны объекта культурного наследия определяется проектом зон охраны объекта культурного наследия.</w:t>
      </w:r>
    </w:p>
    <w:p w:rsidR="00555E4F" w:rsidRPr="0082794E" w:rsidRDefault="00555E4F" w:rsidP="00555E4F">
      <w:pPr>
        <w:pStyle w:val="afff8"/>
      </w:pPr>
      <w:r w:rsidRPr="0082794E">
        <w:t xml:space="preserve">Зоны охраны устанавливаются вокруг недвижимых памятников истории и культуры, которыми могут быть: архитектурные ансамбли и градостроительные комплексы - исторические центры населенных </w:t>
      </w:r>
      <w:bookmarkStart w:id="107" w:name="l16"/>
      <w:bookmarkEnd w:id="107"/>
      <w:r w:rsidRPr="0082794E">
        <w:t xml:space="preserve">пунктов, кварталы, площади, улицы, системы или элементы планировки и застройки; отдельно стоящие здания и сооружения, произведения садово-паркового и ландшафтного искусства, памятные места, </w:t>
      </w:r>
      <w:bookmarkStart w:id="108" w:name="l17"/>
      <w:bookmarkEnd w:id="108"/>
      <w:r w:rsidRPr="0082794E">
        <w:t xml:space="preserve">связанные с историческими событиями, памятники археологии, произведения монументального искусства. </w:t>
      </w:r>
    </w:p>
    <w:p w:rsidR="00555E4F" w:rsidRPr="0082794E" w:rsidRDefault="00555E4F" w:rsidP="00555E4F">
      <w:pPr>
        <w:pStyle w:val="afff8"/>
      </w:pPr>
      <w:r w:rsidRPr="0082794E">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w:t>
      </w:r>
      <w:r w:rsidR="004A3AC8">
        <w:t>Краснодарского края</w:t>
      </w:r>
      <w:r w:rsidRPr="0082794E">
        <w:t xml:space="preserve"> по согласованию с федеральным органом охраны объектов культурного наследия, а в отношении объектов культурного наследия регионального и местного (муниципального) значения - по представлению областного органа охраны объектов культурного наследия </w:t>
      </w:r>
      <w:r w:rsidR="004A3AC8">
        <w:t>Краснодарского края</w:t>
      </w:r>
      <w:r w:rsidRPr="0082794E">
        <w:t>.</w:t>
      </w:r>
    </w:p>
    <w:p w:rsidR="00555E4F" w:rsidRPr="0082794E" w:rsidRDefault="00555E4F" w:rsidP="00555E4F">
      <w:pPr>
        <w:pStyle w:val="afff8"/>
      </w:pPr>
      <w:r w:rsidRPr="0082794E">
        <w:t>Проекты зон охраны с границами охранных зон должны быть разработаны на каждый объект культурного наследия. Определение границ охраняемого объекта (территории) позволит сформировать его как обособленный объект управления соответствующих государственных или муниципальных органов власти и разработать для него градостроительные регламенты с определением разрешенного использования земельных участков, установлением охранных ограничений.</w:t>
      </w:r>
    </w:p>
    <w:p w:rsidR="00555E4F" w:rsidRPr="0082794E" w:rsidRDefault="00555E4F" w:rsidP="00555E4F">
      <w:pPr>
        <w:pStyle w:val="afff8"/>
      </w:pPr>
      <w:r w:rsidRPr="0082794E">
        <w:t xml:space="preserve">На территории зон охраны памятника устанавливается режим содержания и использования с определенными ограничениями нового строительства и функционального использования с целью создания условий, способствующих сохранению памятника, как градоформирующего фактора при реконструкции исторических населенных пунктов, включения его в новую градостроительную среду. </w:t>
      </w:r>
    </w:p>
    <w:p w:rsidR="002D3D62" w:rsidRPr="001A0F36" w:rsidRDefault="002D3D62" w:rsidP="004A1611">
      <w:pPr>
        <w:autoSpaceDE w:val="0"/>
        <w:autoSpaceDN w:val="0"/>
        <w:adjustRightInd w:val="0"/>
        <w:jc w:val="center"/>
        <w:rPr>
          <w:b/>
          <w:color w:val="00B0F0"/>
        </w:rPr>
      </w:pPr>
    </w:p>
    <w:p w:rsidR="006C37FC" w:rsidRPr="001A0F36" w:rsidRDefault="006C37FC" w:rsidP="006C37FC">
      <w:pPr>
        <w:pStyle w:val="Default"/>
        <w:ind w:firstLine="567"/>
        <w:jc w:val="both"/>
      </w:pPr>
      <w:r w:rsidRPr="001A0F36">
        <w:t xml:space="preserve">Требования к составу, содержанию и порядку разработки проектов зон охраны объектов культурного наследия (памятников истории и культуры) народов Российской Федерации (далее - объекты культурного наследия) установлены в Постановлении Правительства РФ от 12 сентября 2015 г. N 972 "Об утверждении Положения о зонах охраны объектов культурного наследия (памятников истории и культуры) народов Российской Федерации". </w:t>
      </w:r>
    </w:p>
    <w:p w:rsidR="006C37FC" w:rsidRPr="001A0F36" w:rsidRDefault="006C37FC" w:rsidP="006C37FC">
      <w:pPr>
        <w:pStyle w:val="Default"/>
        <w:ind w:firstLine="567"/>
        <w:jc w:val="both"/>
      </w:pPr>
      <w:r w:rsidRPr="001A0F36">
        <w:t xml:space="preserve">Порядок утверждения проектов зон охраны установлен в пунктах 15-17 данного постановления. </w:t>
      </w:r>
    </w:p>
    <w:p w:rsidR="006C37FC" w:rsidRPr="001A0F36" w:rsidRDefault="006C37FC" w:rsidP="006C37FC">
      <w:pPr>
        <w:pStyle w:val="Default"/>
        <w:ind w:firstLine="567"/>
        <w:jc w:val="both"/>
      </w:pPr>
      <w:r w:rsidRPr="001A0F36">
        <w:t xml:space="preserve">В пункте 17 установлена обязанность направления органом государственной власти, утвердившим границы зон охраны объекта культурного наследия, копии решения об установлении зон охраны объекта культурного наследия в соответствующий орган местного самоуправления муниципального района, на территории которого расположены зоны, предусмотренные указанным проектом. </w:t>
      </w:r>
    </w:p>
    <w:p w:rsidR="006C37FC" w:rsidRPr="001A0F36" w:rsidRDefault="006C37FC" w:rsidP="006C37FC">
      <w:pPr>
        <w:pStyle w:val="Default"/>
        <w:ind w:firstLine="567"/>
        <w:jc w:val="both"/>
      </w:pPr>
      <w:r w:rsidRPr="001A0F36">
        <w:lastRenderedPageBreak/>
        <w:t xml:space="preserve">Пунктом 18 установлено обязательное размещение в информационных системах обеспечения градостроительной деятельности информации об утвержденных границах зон охраны объекта культурного наследия, режимах использования земель и градостроительных регламентах в границах данных зон. </w:t>
      </w:r>
    </w:p>
    <w:p w:rsidR="006C37FC" w:rsidRPr="001A0F36" w:rsidRDefault="006C37FC" w:rsidP="006C37FC">
      <w:pPr>
        <w:pStyle w:val="Default"/>
        <w:ind w:firstLine="567"/>
        <w:jc w:val="both"/>
      </w:pPr>
      <w:r w:rsidRPr="001A0F36">
        <w:t xml:space="preserve">Тем же пунктом предусмотрен обязательный учет и отображение утвержденных границ зон охраны объекта культурного наследия, режимов использования земель и градостроительных регламентов в границах данных зон в документах территориального планирования, правилах землепользования и застройки, документации по планировке территории. </w:t>
      </w:r>
    </w:p>
    <w:p w:rsidR="006C37FC" w:rsidRPr="00F4198A" w:rsidRDefault="006C37FC" w:rsidP="006C37FC">
      <w:pPr>
        <w:pStyle w:val="Default"/>
        <w:ind w:firstLine="567"/>
        <w:jc w:val="both"/>
        <w:rPr>
          <w:color w:val="auto"/>
        </w:rPr>
      </w:pPr>
      <w:r w:rsidRPr="00F4198A">
        <w:rPr>
          <w:color w:val="auto"/>
        </w:rPr>
        <w:t xml:space="preserve">На момент </w:t>
      </w:r>
      <w:r w:rsidRPr="00F4198A">
        <w:rPr>
          <w:bCs/>
          <w:color w:val="auto"/>
        </w:rPr>
        <w:t xml:space="preserve">подготовки Генерального плана в информационной системе обеспечения градостроительной деятельности </w:t>
      </w:r>
      <w:r w:rsidRPr="00F4198A">
        <w:rPr>
          <w:color w:val="auto"/>
        </w:rPr>
        <w:t xml:space="preserve">(далее – ИСОГД) отсутствует информация об утвержденных границах зон охраны объектов культурного наследия, режимов использования земель и градостроительных регламентов в границах данных зон, расположенных на территории МО (по требованию пункта 17 Постановления Правительства РФ от 12 сентября 2015 г. N 972). </w:t>
      </w:r>
    </w:p>
    <w:p w:rsidR="006C37FC" w:rsidRPr="00F4198A" w:rsidRDefault="00290EC1" w:rsidP="006C37FC">
      <w:pPr>
        <w:pStyle w:val="Default"/>
        <w:ind w:firstLine="567"/>
        <w:jc w:val="both"/>
        <w:rPr>
          <w:color w:val="auto"/>
        </w:rPr>
      </w:pPr>
      <w:r w:rsidRPr="00114633">
        <w:rPr>
          <w:color w:val="auto"/>
        </w:rPr>
        <w:t xml:space="preserve">По имеющимся сведениям, </w:t>
      </w:r>
      <w:r w:rsidR="006C37FC" w:rsidRPr="00114633">
        <w:rPr>
          <w:color w:val="auto"/>
        </w:rPr>
        <w:t xml:space="preserve">в </w:t>
      </w:r>
      <w:r w:rsidR="00A6153B">
        <w:rPr>
          <w:bCs/>
          <w:color w:val="auto"/>
        </w:rPr>
        <w:t>а</w:t>
      </w:r>
      <w:r w:rsidR="006C37FC" w:rsidRPr="00114633">
        <w:rPr>
          <w:bCs/>
          <w:color w:val="auto"/>
        </w:rPr>
        <w:t>дминистрацию муниципального образования</w:t>
      </w:r>
      <w:r w:rsidR="00A6153B">
        <w:rPr>
          <w:bCs/>
          <w:color w:val="auto"/>
        </w:rPr>
        <w:t xml:space="preserve"> Тимашевский район</w:t>
      </w:r>
      <w:r w:rsidR="006C37FC" w:rsidRPr="00114633">
        <w:rPr>
          <w:bCs/>
          <w:color w:val="auto"/>
        </w:rPr>
        <w:t xml:space="preserve"> не поступали копии решений об установлении зон охраны объекта культурного наследия </w:t>
      </w:r>
      <w:r w:rsidR="006C37FC" w:rsidRPr="00114633">
        <w:rPr>
          <w:color w:val="auto"/>
        </w:rPr>
        <w:t>на объекты,</w:t>
      </w:r>
      <w:r w:rsidR="00A6153B">
        <w:rPr>
          <w:color w:val="auto"/>
        </w:rPr>
        <w:t xml:space="preserve"> расположенные на территории Незаймановского сельского поселения Т</w:t>
      </w:r>
      <w:r>
        <w:rPr>
          <w:color w:val="auto"/>
        </w:rPr>
        <w:t>имашевского</w:t>
      </w:r>
      <w:r w:rsidR="00A6153B">
        <w:rPr>
          <w:color w:val="auto"/>
        </w:rPr>
        <w:t xml:space="preserve"> район</w:t>
      </w:r>
      <w:r>
        <w:rPr>
          <w:color w:val="auto"/>
        </w:rPr>
        <w:t>а</w:t>
      </w:r>
      <w:r w:rsidR="00A6153B">
        <w:rPr>
          <w:color w:val="auto"/>
        </w:rPr>
        <w:t xml:space="preserve">. </w:t>
      </w:r>
    </w:p>
    <w:p w:rsidR="006C37FC" w:rsidRDefault="006C37FC" w:rsidP="006C37FC">
      <w:pPr>
        <w:pStyle w:val="Default"/>
        <w:ind w:firstLine="567"/>
        <w:jc w:val="both"/>
        <w:rPr>
          <w:bCs/>
          <w:color w:val="auto"/>
        </w:rPr>
      </w:pPr>
      <w:r w:rsidRPr="00F4198A">
        <w:rPr>
          <w:color w:val="auto"/>
        </w:rPr>
        <w:t xml:space="preserve">В связи с тем, что в </w:t>
      </w:r>
      <w:r w:rsidR="00290EC1">
        <w:rPr>
          <w:bCs/>
          <w:color w:val="auto"/>
        </w:rPr>
        <w:t>а</w:t>
      </w:r>
      <w:r w:rsidRPr="00F4198A">
        <w:rPr>
          <w:bCs/>
          <w:color w:val="auto"/>
        </w:rPr>
        <w:t xml:space="preserve">дминистрации муниципального образования отсутствуют копии решений об установлении зон охраны объекта культурного наследия </w:t>
      </w:r>
      <w:r w:rsidRPr="00F4198A">
        <w:rPr>
          <w:color w:val="auto"/>
        </w:rPr>
        <w:t>на объекты, расположенные на территории МО, на карте объектов культурного наследия (</w:t>
      </w:r>
      <w:r w:rsidRPr="00F4198A">
        <w:rPr>
          <w:bCs/>
          <w:color w:val="auto"/>
        </w:rPr>
        <w:t xml:space="preserve">Часть 2) </w:t>
      </w:r>
      <w:r w:rsidR="00290EC1">
        <w:rPr>
          <w:bCs/>
          <w:color w:val="auto"/>
        </w:rPr>
        <w:t>отображены временные охранные зоны объектов культурного наследия</w:t>
      </w:r>
      <w:r w:rsidRPr="00F4198A">
        <w:rPr>
          <w:bCs/>
          <w:color w:val="auto"/>
        </w:rPr>
        <w:t>. После утверждения в установленном порядке данных границ, в настоящий Генеральный план должны быть внесены изменения.</w:t>
      </w:r>
    </w:p>
    <w:p w:rsidR="002A7905" w:rsidRDefault="002A7905" w:rsidP="006C37FC">
      <w:pPr>
        <w:pStyle w:val="Default"/>
        <w:ind w:firstLine="567"/>
        <w:jc w:val="both"/>
        <w:rPr>
          <w:bCs/>
          <w:color w:val="auto"/>
        </w:rPr>
      </w:pPr>
    </w:p>
    <w:p w:rsidR="002A7905" w:rsidRPr="00606B19" w:rsidRDefault="002A7905" w:rsidP="002A7905">
      <w:pPr>
        <w:tabs>
          <w:tab w:val="left" w:pos="4453"/>
        </w:tabs>
        <w:ind w:right="-142"/>
        <w:jc w:val="center"/>
        <w:outlineLvl w:val="0"/>
        <w:rPr>
          <w:b/>
        </w:rPr>
      </w:pPr>
      <w:r w:rsidRPr="00606B19">
        <w:rPr>
          <w:b/>
        </w:rPr>
        <w:t xml:space="preserve">13. </w:t>
      </w:r>
      <w:r w:rsidR="00675D13" w:rsidRPr="00606B19">
        <w:rPr>
          <w:b/>
        </w:rPr>
        <w:t>ОСНОВНЫЕ ТЕХНИКО-ЭКОНОМИЧЕСКИЕ ПОКАЗАТЕЛИ ГЕНЕРАЛЬНОГО ПЛАНА ПОСЕЛЕНИЯ, ГОРОДСКОГО ОКРУГА И БАЛАНС СОВРЕМЕННОГО ИСПОЛЬЗОВАНИЯ ТЕРРИТОРИИ</w:t>
      </w:r>
    </w:p>
    <w:p w:rsidR="002A7905" w:rsidRPr="00606B19" w:rsidRDefault="002A7905" w:rsidP="002A7905">
      <w:pPr>
        <w:tabs>
          <w:tab w:val="left" w:pos="4453"/>
        </w:tabs>
        <w:ind w:right="-142"/>
        <w:jc w:val="center"/>
        <w:outlineLvl w:val="0"/>
        <w:rPr>
          <w:b/>
        </w:rPr>
      </w:pPr>
    </w:p>
    <w:p w:rsidR="002A7905" w:rsidRDefault="002A7905" w:rsidP="002A7905">
      <w:pPr>
        <w:tabs>
          <w:tab w:val="left" w:pos="4453"/>
        </w:tabs>
        <w:ind w:right="-1"/>
        <w:jc w:val="center"/>
        <w:outlineLvl w:val="0"/>
        <w:rPr>
          <w:b/>
        </w:rPr>
      </w:pPr>
      <w:r w:rsidRPr="00606B19">
        <w:rPr>
          <w:b/>
        </w:rPr>
        <w:t>Сущес</w:t>
      </w:r>
      <w:r w:rsidR="003D17D9">
        <w:rPr>
          <w:b/>
        </w:rPr>
        <w:t>твующий баланс Незаймановского сельского п</w:t>
      </w:r>
      <w:r w:rsidRPr="00606B19">
        <w:rPr>
          <w:b/>
        </w:rPr>
        <w:t>оселения</w:t>
      </w:r>
    </w:p>
    <w:p w:rsidR="00144EB6" w:rsidRPr="00144EB6" w:rsidRDefault="00144EB6" w:rsidP="00144EB6">
      <w:pPr>
        <w:tabs>
          <w:tab w:val="left" w:pos="4453"/>
        </w:tabs>
        <w:ind w:right="-1"/>
        <w:jc w:val="right"/>
        <w:outlineLvl w:val="0"/>
      </w:pPr>
      <w:r w:rsidRPr="00144EB6">
        <w:t>Таблица 13.1</w:t>
      </w:r>
    </w:p>
    <w:p w:rsidR="002A7905" w:rsidRPr="00464C7B" w:rsidRDefault="002A7905" w:rsidP="002A7905">
      <w:pPr>
        <w:tabs>
          <w:tab w:val="left" w:pos="2460"/>
        </w:tabs>
        <w:ind w:right="-142"/>
        <w:outlineLvl w:val="0"/>
        <w:rPr>
          <w:b/>
          <w:sz w:val="28"/>
          <w:szCs w:val="28"/>
        </w:rPr>
      </w:pPr>
      <w:r>
        <w:rPr>
          <w:b/>
          <w:sz w:val="28"/>
          <w:szCs w:val="28"/>
        </w:rPr>
        <w:tab/>
      </w:r>
    </w:p>
    <w:tbl>
      <w:tblPr>
        <w:tblW w:w="9781" w:type="dxa"/>
        <w:tblInd w:w="-34" w:type="dxa"/>
        <w:tblLook w:val="04A0" w:firstRow="1" w:lastRow="0" w:firstColumn="1" w:lastColumn="0" w:noHBand="0" w:noVBand="1"/>
      </w:tblPr>
      <w:tblGrid>
        <w:gridCol w:w="5954"/>
        <w:gridCol w:w="1985"/>
        <w:gridCol w:w="1842"/>
      </w:tblGrid>
      <w:tr w:rsidR="002A7905" w:rsidRPr="005C4C29" w:rsidTr="002A7905">
        <w:trPr>
          <w:trHeight w:val="267"/>
        </w:trPr>
        <w:tc>
          <w:tcPr>
            <w:tcW w:w="5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7905" w:rsidRPr="002A7905" w:rsidRDefault="002A7905" w:rsidP="001638F3">
            <w:pPr>
              <w:jc w:val="center"/>
              <w:rPr>
                <w:b/>
                <w:bCs/>
                <w:color w:val="000000"/>
              </w:rPr>
            </w:pPr>
            <w:r w:rsidRPr="002A7905">
              <w:rPr>
                <w:b/>
                <w:bCs/>
                <w:color w:val="000000"/>
              </w:rPr>
              <w:t>Вид территории</w:t>
            </w:r>
          </w:p>
        </w:tc>
        <w:tc>
          <w:tcPr>
            <w:tcW w:w="3827" w:type="dxa"/>
            <w:gridSpan w:val="2"/>
            <w:tcBorders>
              <w:top w:val="single" w:sz="4" w:space="0" w:color="auto"/>
              <w:bottom w:val="single" w:sz="4" w:space="0" w:color="auto"/>
              <w:right w:val="single" w:sz="4" w:space="0" w:color="auto"/>
            </w:tcBorders>
            <w:shd w:val="clear" w:color="auto" w:fill="auto"/>
          </w:tcPr>
          <w:p w:rsidR="002A7905" w:rsidRPr="002A7905" w:rsidRDefault="002A7905" w:rsidP="001638F3"/>
        </w:tc>
      </w:tr>
      <w:tr w:rsidR="002A7905" w:rsidRPr="005C4C29" w:rsidTr="002A7905">
        <w:trPr>
          <w:trHeight w:val="609"/>
        </w:trPr>
        <w:tc>
          <w:tcPr>
            <w:tcW w:w="5954" w:type="dxa"/>
            <w:vMerge/>
            <w:tcBorders>
              <w:top w:val="single" w:sz="4" w:space="0" w:color="auto"/>
              <w:left w:val="single" w:sz="4" w:space="0" w:color="auto"/>
              <w:bottom w:val="single" w:sz="4" w:space="0" w:color="000000"/>
              <w:right w:val="single" w:sz="4" w:space="0" w:color="auto"/>
            </w:tcBorders>
            <w:vAlign w:val="center"/>
            <w:hideMark/>
          </w:tcPr>
          <w:p w:rsidR="002A7905" w:rsidRPr="002A7905" w:rsidRDefault="002A7905" w:rsidP="001638F3">
            <w:pPr>
              <w:rPr>
                <w:b/>
                <w:bCs/>
                <w:color w:val="000000"/>
              </w:rPr>
            </w:pPr>
          </w:p>
        </w:tc>
        <w:tc>
          <w:tcPr>
            <w:tcW w:w="3827" w:type="dxa"/>
            <w:gridSpan w:val="2"/>
            <w:tcBorders>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b/>
                <w:bCs/>
              </w:rPr>
            </w:pPr>
            <w:r w:rsidRPr="002A7905">
              <w:rPr>
                <w:b/>
                <w:bCs/>
              </w:rPr>
              <w:t>Существующее состояние</w:t>
            </w:r>
          </w:p>
        </w:tc>
      </w:tr>
      <w:tr w:rsidR="002A7905" w:rsidRPr="005C4C29" w:rsidTr="002A7905">
        <w:trPr>
          <w:trHeight w:val="609"/>
        </w:trPr>
        <w:tc>
          <w:tcPr>
            <w:tcW w:w="5954" w:type="dxa"/>
            <w:vMerge/>
            <w:tcBorders>
              <w:top w:val="single" w:sz="4" w:space="0" w:color="auto"/>
              <w:left w:val="single" w:sz="4" w:space="0" w:color="auto"/>
              <w:bottom w:val="single" w:sz="4" w:space="0" w:color="000000"/>
              <w:right w:val="single" w:sz="4" w:space="0" w:color="auto"/>
            </w:tcBorders>
            <w:vAlign w:val="center"/>
            <w:hideMark/>
          </w:tcPr>
          <w:p w:rsidR="002A7905" w:rsidRPr="002A7905" w:rsidRDefault="002A7905" w:rsidP="001638F3">
            <w:pPr>
              <w:rPr>
                <w:b/>
                <w:bCs/>
                <w:color w:val="000000"/>
              </w:rPr>
            </w:pPr>
          </w:p>
        </w:tc>
        <w:tc>
          <w:tcPr>
            <w:tcW w:w="1985"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b/>
                <w:bCs/>
              </w:rPr>
            </w:pPr>
            <w:r w:rsidRPr="002A7905">
              <w:rPr>
                <w:b/>
                <w:bCs/>
              </w:rPr>
              <w:t>Кол-во, га</w:t>
            </w:r>
          </w:p>
        </w:tc>
        <w:tc>
          <w:tcPr>
            <w:tcW w:w="1842"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b/>
                <w:bCs/>
              </w:rPr>
            </w:pPr>
            <w:r w:rsidRPr="002A7905">
              <w:rPr>
                <w:b/>
                <w:bCs/>
              </w:rPr>
              <w:t>% к итогу</w:t>
            </w:r>
          </w:p>
        </w:tc>
      </w:tr>
      <w:tr w:rsidR="002A7905" w:rsidRPr="005C4C29" w:rsidTr="002A7905">
        <w:trPr>
          <w:trHeight w:val="305"/>
        </w:trPr>
        <w:tc>
          <w:tcPr>
            <w:tcW w:w="5954" w:type="dxa"/>
            <w:tcBorders>
              <w:top w:val="nil"/>
              <w:left w:val="single" w:sz="4" w:space="0" w:color="auto"/>
              <w:bottom w:val="single" w:sz="4" w:space="0" w:color="auto"/>
              <w:right w:val="single" w:sz="4" w:space="0" w:color="auto"/>
            </w:tcBorders>
            <w:shd w:val="clear" w:color="auto" w:fill="auto"/>
            <w:vAlign w:val="bottom"/>
            <w:hideMark/>
          </w:tcPr>
          <w:p w:rsidR="002A7905" w:rsidRPr="002A7905" w:rsidRDefault="002A7905" w:rsidP="001638F3">
            <w:pPr>
              <w:jc w:val="center"/>
              <w:rPr>
                <w:b/>
                <w:bCs/>
                <w:color w:val="000000"/>
              </w:rPr>
            </w:pPr>
            <w:r w:rsidRPr="002A7905">
              <w:rPr>
                <w:b/>
                <w:bCs/>
                <w:color w:val="000000"/>
              </w:rPr>
              <w:t>2</w:t>
            </w:r>
          </w:p>
        </w:tc>
        <w:tc>
          <w:tcPr>
            <w:tcW w:w="1985"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b/>
                <w:bCs/>
              </w:rPr>
            </w:pPr>
            <w:r w:rsidRPr="002A7905">
              <w:rPr>
                <w:b/>
                <w:bCs/>
              </w:rPr>
              <w:t>3</w:t>
            </w:r>
          </w:p>
        </w:tc>
        <w:tc>
          <w:tcPr>
            <w:tcW w:w="1842"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b/>
                <w:bCs/>
              </w:rPr>
            </w:pPr>
            <w:r w:rsidRPr="002A7905">
              <w:rPr>
                <w:b/>
                <w:bCs/>
              </w:rPr>
              <w:t>4</w:t>
            </w:r>
          </w:p>
        </w:tc>
      </w:tr>
      <w:tr w:rsidR="002A7905" w:rsidRPr="005C4C29" w:rsidTr="002A7905">
        <w:trPr>
          <w:trHeight w:val="1524"/>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rPr>
                <w:b/>
                <w:bCs/>
                <w:color w:val="000000"/>
              </w:rPr>
            </w:pPr>
            <w:r w:rsidRPr="002A7905">
              <w:rPr>
                <w:b/>
                <w:bCs/>
                <w:color w:val="000000"/>
              </w:rPr>
              <w:t>Общая площадь земель Незаймановского сельского поселения установленных границах, всего</w:t>
            </w:r>
          </w:p>
        </w:tc>
        <w:tc>
          <w:tcPr>
            <w:tcW w:w="1985" w:type="dxa"/>
            <w:tcBorders>
              <w:top w:val="nil"/>
              <w:left w:val="nil"/>
              <w:bottom w:val="single" w:sz="4" w:space="0" w:color="auto"/>
              <w:right w:val="single" w:sz="4" w:space="0" w:color="auto"/>
            </w:tcBorders>
            <w:shd w:val="clear" w:color="auto" w:fill="auto"/>
            <w:vAlign w:val="center"/>
            <w:hideMark/>
          </w:tcPr>
          <w:p w:rsidR="002A7905" w:rsidRPr="00240E93" w:rsidRDefault="003D17D9" w:rsidP="001638F3">
            <w:pPr>
              <w:jc w:val="center"/>
              <w:rPr>
                <w:bCs/>
              </w:rPr>
            </w:pPr>
            <w:r>
              <w:rPr>
                <w:bCs/>
              </w:rPr>
              <w:t>12954</w:t>
            </w:r>
            <w:r w:rsidR="00047B00">
              <w:rPr>
                <w:bCs/>
              </w:rPr>
              <w:t>,</w:t>
            </w:r>
            <w:r>
              <w:rPr>
                <w:bCs/>
              </w:rPr>
              <w:t>76</w:t>
            </w:r>
          </w:p>
        </w:tc>
        <w:tc>
          <w:tcPr>
            <w:tcW w:w="1842" w:type="dxa"/>
            <w:tcBorders>
              <w:top w:val="nil"/>
              <w:left w:val="nil"/>
              <w:bottom w:val="single" w:sz="4" w:space="0" w:color="auto"/>
              <w:right w:val="single" w:sz="4" w:space="0" w:color="auto"/>
            </w:tcBorders>
            <w:shd w:val="clear" w:color="auto" w:fill="auto"/>
            <w:vAlign w:val="center"/>
            <w:hideMark/>
          </w:tcPr>
          <w:p w:rsidR="002A7905" w:rsidRPr="00240E93" w:rsidRDefault="002A7905" w:rsidP="001638F3">
            <w:pPr>
              <w:jc w:val="center"/>
              <w:rPr>
                <w:bCs/>
              </w:rPr>
            </w:pPr>
            <w:r w:rsidRPr="00240E93">
              <w:rPr>
                <w:bCs/>
              </w:rPr>
              <w:t>100,00</w:t>
            </w:r>
          </w:p>
        </w:tc>
      </w:tr>
      <w:tr w:rsidR="002A7905" w:rsidRPr="005C4C29" w:rsidTr="002A7905">
        <w:trPr>
          <w:trHeight w:val="813"/>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b/>
                <w:bCs/>
                <w:color w:val="000000"/>
              </w:rPr>
            </w:pPr>
            <w:r w:rsidRPr="002A7905">
              <w:rPr>
                <w:b/>
                <w:bCs/>
                <w:color w:val="000000"/>
              </w:rPr>
              <w:t>Земли населенных пунктов всего, в т.ч.:</w:t>
            </w:r>
          </w:p>
        </w:tc>
        <w:tc>
          <w:tcPr>
            <w:tcW w:w="1985" w:type="dxa"/>
            <w:tcBorders>
              <w:top w:val="nil"/>
              <w:left w:val="nil"/>
              <w:bottom w:val="single" w:sz="4" w:space="0" w:color="auto"/>
              <w:right w:val="single" w:sz="4" w:space="0" w:color="auto"/>
            </w:tcBorders>
            <w:shd w:val="clear" w:color="auto" w:fill="auto"/>
            <w:vAlign w:val="center"/>
            <w:hideMark/>
          </w:tcPr>
          <w:p w:rsidR="002A7905" w:rsidRPr="00240E93" w:rsidRDefault="00E70E63" w:rsidP="001638F3">
            <w:pPr>
              <w:jc w:val="center"/>
              <w:rPr>
                <w:bCs/>
              </w:rPr>
            </w:pPr>
            <w:r>
              <w:rPr>
                <w:bCs/>
              </w:rPr>
              <w:t>1609,26</w:t>
            </w:r>
          </w:p>
        </w:tc>
        <w:tc>
          <w:tcPr>
            <w:tcW w:w="1842" w:type="dxa"/>
            <w:vMerge w:val="restart"/>
            <w:tcBorders>
              <w:top w:val="nil"/>
              <w:left w:val="single" w:sz="4" w:space="0" w:color="auto"/>
              <w:bottom w:val="single" w:sz="4" w:space="0" w:color="000000"/>
              <w:right w:val="single" w:sz="4" w:space="0" w:color="auto"/>
            </w:tcBorders>
            <w:shd w:val="clear" w:color="auto" w:fill="auto"/>
            <w:vAlign w:val="center"/>
            <w:hideMark/>
          </w:tcPr>
          <w:p w:rsidR="002A7905" w:rsidRPr="00240E93" w:rsidRDefault="003C1510" w:rsidP="001638F3">
            <w:pPr>
              <w:jc w:val="center"/>
            </w:pPr>
            <w:r>
              <w:t>12,42</w:t>
            </w:r>
          </w:p>
        </w:tc>
      </w:tr>
      <w:tr w:rsidR="002A7905" w:rsidRPr="005C4C29" w:rsidTr="002A7905">
        <w:trPr>
          <w:trHeight w:val="421"/>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rPr>
                <w:color w:val="000000"/>
              </w:rPr>
            </w:pPr>
            <w:r w:rsidRPr="002A7905">
              <w:rPr>
                <w:color w:val="000000"/>
              </w:rPr>
              <w:t>х. Незаймановский</w:t>
            </w:r>
          </w:p>
        </w:tc>
        <w:tc>
          <w:tcPr>
            <w:tcW w:w="1985" w:type="dxa"/>
            <w:tcBorders>
              <w:top w:val="nil"/>
              <w:left w:val="nil"/>
              <w:bottom w:val="single" w:sz="4" w:space="0" w:color="auto"/>
              <w:right w:val="single" w:sz="4" w:space="0" w:color="auto"/>
            </w:tcBorders>
            <w:shd w:val="clear" w:color="auto" w:fill="auto"/>
            <w:vAlign w:val="center"/>
            <w:hideMark/>
          </w:tcPr>
          <w:p w:rsidR="002A7905" w:rsidRPr="00240E93" w:rsidRDefault="00606B19" w:rsidP="001638F3">
            <w:pPr>
              <w:jc w:val="center"/>
            </w:pPr>
            <w:r>
              <w:t>1176,44</w:t>
            </w:r>
          </w:p>
        </w:tc>
        <w:tc>
          <w:tcPr>
            <w:tcW w:w="1842" w:type="dxa"/>
            <w:vMerge/>
            <w:tcBorders>
              <w:top w:val="nil"/>
              <w:left w:val="single" w:sz="4" w:space="0" w:color="auto"/>
              <w:bottom w:val="single" w:sz="4" w:space="0" w:color="000000"/>
              <w:right w:val="single" w:sz="4" w:space="0" w:color="auto"/>
            </w:tcBorders>
            <w:vAlign w:val="center"/>
            <w:hideMark/>
          </w:tcPr>
          <w:p w:rsidR="002A7905" w:rsidRPr="00240E93" w:rsidRDefault="002A7905" w:rsidP="001638F3"/>
        </w:tc>
      </w:tr>
      <w:tr w:rsidR="002A7905" w:rsidRPr="005C4C29" w:rsidTr="002A7905">
        <w:trPr>
          <w:trHeight w:val="406"/>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rPr>
                <w:color w:val="000000"/>
              </w:rPr>
            </w:pPr>
            <w:r w:rsidRPr="002A7905">
              <w:rPr>
                <w:color w:val="000000"/>
              </w:rPr>
              <w:t>х. Стринский</w:t>
            </w:r>
          </w:p>
        </w:tc>
        <w:tc>
          <w:tcPr>
            <w:tcW w:w="1985" w:type="dxa"/>
            <w:tcBorders>
              <w:top w:val="nil"/>
              <w:left w:val="nil"/>
              <w:bottom w:val="single" w:sz="4" w:space="0" w:color="auto"/>
              <w:right w:val="single" w:sz="4" w:space="0" w:color="auto"/>
            </w:tcBorders>
            <w:shd w:val="clear" w:color="auto" w:fill="auto"/>
            <w:vAlign w:val="center"/>
            <w:hideMark/>
          </w:tcPr>
          <w:p w:rsidR="002A7905" w:rsidRPr="00240E93" w:rsidRDefault="00606B19" w:rsidP="001638F3">
            <w:pPr>
              <w:jc w:val="center"/>
            </w:pPr>
            <w:r>
              <w:t>368,89</w:t>
            </w:r>
          </w:p>
        </w:tc>
        <w:tc>
          <w:tcPr>
            <w:tcW w:w="1842" w:type="dxa"/>
            <w:vMerge/>
            <w:tcBorders>
              <w:top w:val="nil"/>
              <w:left w:val="single" w:sz="4" w:space="0" w:color="auto"/>
              <w:bottom w:val="single" w:sz="4" w:space="0" w:color="000000"/>
              <w:right w:val="single" w:sz="4" w:space="0" w:color="auto"/>
            </w:tcBorders>
            <w:vAlign w:val="center"/>
            <w:hideMark/>
          </w:tcPr>
          <w:p w:rsidR="002A7905" w:rsidRPr="00240E93" w:rsidRDefault="002A7905" w:rsidP="001638F3"/>
        </w:tc>
      </w:tr>
      <w:tr w:rsidR="002A7905" w:rsidRPr="005C4C29" w:rsidTr="002A7905">
        <w:trPr>
          <w:trHeight w:val="378"/>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rPr>
                <w:color w:val="000000"/>
              </w:rPr>
            </w:pPr>
            <w:r w:rsidRPr="002A7905">
              <w:rPr>
                <w:color w:val="000000"/>
              </w:rPr>
              <w:t>х. Можарийский</w:t>
            </w:r>
          </w:p>
        </w:tc>
        <w:tc>
          <w:tcPr>
            <w:tcW w:w="1985" w:type="dxa"/>
            <w:tcBorders>
              <w:top w:val="nil"/>
              <w:left w:val="nil"/>
              <w:bottom w:val="single" w:sz="4" w:space="0" w:color="auto"/>
              <w:right w:val="single" w:sz="4" w:space="0" w:color="auto"/>
            </w:tcBorders>
            <w:shd w:val="clear" w:color="auto" w:fill="auto"/>
            <w:vAlign w:val="center"/>
            <w:hideMark/>
          </w:tcPr>
          <w:p w:rsidR="002A7905" w:rsidRPr="00240E93" w:rsidRDefault="00606B19" w:rsidP="001638F3">
            <w:pPr>
              <w:jc w:val="center"/>
            </w:pPr>
            <w:r>
              <w:t>63,93</w:t>
            </w:r>
          </w:p>
        </w:tc>
        <w:tc>
          <w:tcPr>
            <w:tcW w:w="1842" w:type="dxa"/>
            <w:vMerge/>
            <w:tcBorders>
              <w:top w:val="nil"/>
              <w:left w:val="single" w:sz="4" w:space="0" w:color="auto"/>
              <w:bottom w:val="single" w:sz="4" w:space="0" w:color="000000"/>
              <w:right w:val="single" w:sz="4" w:space="0" w:color="auto"/>
            </w:tcBorders>
            <w:vAlign w:val="center"/>
            <w:hideMark/>
          </w:tcPr>
          <w:p w:rsidR="002A7905" w:rsidRPr="00240E93" w:rsidRDefault="002A7905" w:rsidP="001638F3"/>
        </w:tc>
      </w:tr>
      <w:tr w:rsidR="002A7905" w:rsidRPr="005C4C29" w:rsidTr="002A7905">
        <w:trPr>
          <w:trHeight w:val="755"/>
        </w:trPr>
        <w:tc>
          <w:tcPr>
            <w:tcW w:w="5954" w:type="dxa"/>
            <w:tcBorders>
              <w:top w:val="nil"/>
              <w:left w:val="single" w:sz="4" w:space="0" w:color="auto"/>
              <w:bottom w:val="nil"/>
              <w:right w:val="single" w:sz="4" w:space="0" w:color="auto"/>
            </w:tcBorders>
            <w:shd w:val="clear" w:color="auto" w:fill="auto"/>
            <w:vAlign w:val="center"/>
            <w:hideMark/>
          </w:tcPr>
          <w:p w:rsidR="002A7905" w:rsidRPr="002A7905" w:rsidRDefault="002A7905" w:rsidP="001638F3">
            <w:pPr>
              <w:rPr>
                <w:b/>
                <w:bCs/>
                <w:color w:val="000000"/>
              </w:rPr>
            </w:pPr>
            <w:r w:rsidRPr="002A7905">
              <w:rPr>
                <w:b/>
                <w:bCs/>
                <w:color w:val="000000"/>
              </w:rPr>
              <w:lastRenderedPageBreak/>
              <w:t>Земли сельскохозяйственного назначения, из них:</w:t>
            </w:r>
          </w:p>
        </w:tc>
        <w:tc>
          <w:tcPr>
            <w:tcW w:w="1985" w:type="dxa"/>
            <w:tcBorders>
              <w:top w:val="nil"/>
              <w:left w:val="nil"/>
              <w:bottom w:val="nil"/>
              <w:right w:val="single" w:sz="4" w:space="0" w:color="auto"/>
            </w:tcBorders>
            <w:shd w:val="clear" w:color="auto" w:fill="auto"/>
            <w:vAlign w:val="center"/>
            <w:hideMark/>
          </w:tcPr>
          <w:p w:rsidR="00280FF5" w:rsidRPr="00240E93" w:rsidRDefault="00280FF5" w:rsidP="00606B19">
            <w:pPr>
              <w:jc w:val="center"/>
              <w:rPr>
                <w:bCs/>
              </w:rPr>
            </w:pPr>
            <w:r>
              <w:rPr>
                <w:bCs/>
              </w:rPr>
              <w:t>11196</w:t>
            </w:r>
          </w:p>
        </w:tc>
        <w:tc>
          <w:tcPr>
            <w:tcW w:w="1842" w:type="dxa"/>
            <w:vMerge w:val="restart"/>
            <w:tcBorders>
              <w:top w:val="nil"/>
              <w:left w:val="single" w:sz="4" w:space="0" w:color="auto"/>
              <w:bottom w:val="nil"/>
              <w:right w:val="single" w:sz="4" w:space="0" w:color="auto"/>
            </w:tcBorders>
            <w:shd w:val="clear" w:color="auto" w:fill="auto"/>
            <w:vAlign w:val="center"/>
            <w:hideMark/>
          </w:tcPr>
          <w:p w:rsidR="002A7905" w:rsidRPr="00240E93" w:rsidRDefault="003C1510" w:rsidP="001638F3">
            <w:pPr>
              <w:jc w:val="center"/>
            </w:pPr>
            <w:r>
              <w:t>86,42</w:t>
            </w:r>
          </w:p>
        </w:tc>
      </w:tr>
      <w:tr w:rsidR="002A7905" w:rsidRPr="005C4C29" w:rsidTr="002A7905">
        <w:trPr>
          <w:trHeight w:val="726"/>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905" w:rsidRPr="002A7905" w:rsidRDefault="00280FF5" w:rsidP="001638F3">
            <w:pPr>
              <w:rPr>
                <w:color w:val="000000"/>
              </w:rPr>
            </w:pPr>
            <w:r w:rsidRPr="00961680">
              <w:t>Зона сельскохозяйственных угодий</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2A7905" w:rsidRPr="00240E93" w:rsidRDefault="003C1510" w:rsidP="001638F3">
            <w:pPr>
              <w:jc w:val="center"/>
            </w:pPr>
            <w:r>
              <w:t>11102,62</w:t>
            </w:r>
          </w:p>
        </w:tc>
        <w:tc>
          <w:tcPr>
            <w:tcW w:w="1842" w:type="dxa"/>
            <w:vMerge/>
            <w:tcBorders>
              <w:top w:val="nil"/>
              <w:left w:val="single" w:sz="4" w:space="0" w:color="auto"/>
              <w:bottom w:val="nil"/>
              <w:right w:val="single" w:sz="4" w:space="0" w:color="auto"/>
            </w:tcBorders>
            <w:vAlign w:val="center"/>
            <w:hideMark/>
          </w:tcPr>
          <w:p w:rsidR="002A7905" w:rsidRPr="00240E93" w:rsidRDefault="002A7905" w:rsidP="001638F3"/>
        </w:tc>
      </w:tr>
      <w:tr w:rsidR="00280FF5" w:rsidRPr="005C4C29" w:rsidTr="002A7905">
        <w:trPr>
          <w:trHeight w:val="726"/>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FF5" w:rsidRPr="00961680" w:rsidRDefault="00280FF5" w:rsidP="001638F3">
            <w:r>
              <w:t xml:space="preserve">Производственная зона сельскохозяйственных </w:t>
            </w:r>
            <w:r w:rsidRPr="002A1785">
              <w:t>предприятий</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280FF5" w:rsidRPr="00240E93" w:rsidRDefault="003C1510" w:rsidP="001638F3">
            <w:pPr>
              <w:jc w:val="center"/>
            </w:pPr>
            <w:r>
              <w:t>93,38</w:t>
            </w:r>
          </w:p>
        </w:tc>
        <w:tc>
          <w:tcPr>
            <w:tcW w:w="1842" w:type="dxa"/>
            <w:tcBorders>
              <w:top w:val="nil"/>
              <w:left w:val="single" w:sz="4" w:space="0" w:color="auto"/>
              <w:bottom w:val="nil"/>
              <w:right w:val="single" w:sz="4" w:space="0" w:color="auto"/>
            </w:tcBorders>
            <w:vAlign w:val="center"/>
            <w:hideMark/>
          </w:tcPr>
          <w:p w:rsidR="00280FF5" w:rsidRPr="00240E93" w:rsidRDefault="00280FF5" w:rsidP="001638F3"/>
        </w:tc>
      </w:tr>
      <w:tr w:rsidR="002A7905" w:rsidRPr="005C4C29" w:rsidTr="002A7905">
        <w:trPr>
          <w:trHeight w:val="378"/>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b/>
                <w:bCs/>
                <w:color w:val="000000"/>
              </w:rPr>
            </w:pPr>
            <w:r w:rsidRPr="002A7905">
              <w:rPr>
                <w:b/>
                <w:bCs/>
                <w:color w:val="000000"/>
              </w:rPr>
              <w:t>Земли водного фонда</w:t>
            </w:r>
          </w:p>
        </w:tc>
        <w:tc>
          <w:tcPr>
            <w:tcW w:w="1985" w:type="dxa"/>
            <w:tcBorders>
              <w:top w:val="nil"/>
              <w:left w:val="nil"/>
              <w:bottom w:val="single" w:sz="4" w:space="0" w:color="auto"/>
              <w:right w:val="single" w:sz="4" w:space="0" w:color="auto"/>
            </w:tcBorders>
            <w:shd w:val="clear" w:color="auto" w:fill="auto"/>
            <w:vAlign w:val="center"/>
            <w:hideMark/>
          </w:tcPr>
          <w:p w:rsidR="002A7905" w:rsidRPr="00240E93" w:rsidRDefault="002A7905" w:rsidP="001638F3">
            <w:pPr>
              <w:jc w:val="center"/>
              <w:rPr>
                <w:bCs/>
              </w:rPr>
            </w:pPr>
            <w:r w:rsidRPr="00240E93">
              <w:rPr>
                <w:bCs/>
              </w:rPr>
              <w:t>149,50</w:t>
            </w:r>
          </w:p>
        </w:tc>
        <w:tc>
          <w:tcPr>
            <w:tcW w:w="1842" w:type="dxa"/>
            <w:tcBorders>
              <w:top w:val="nil"/>
              <w:left w:val="nil"/>
              <w:bottom w:val="nil"/>
              <w:right w:val="single" w:sz="4" w:space="0" w:color="auto"/>
            </w:tcBorders>
            <w:shd w:val="clear" w:color="auto" w:fill="auto"/>
            <w:vAlign w:val="center"/>
            <w:hideMark/>
          </w:tcPr>
          <w:p w:rsidR="002A7905" w:rsidRPr="00240E93" w:rsidRDefault="002A7905" w:rsidP="001638F3">
            <w:pPr>
              <w:jc w:val="center"/>
            </w:pPr>
            <w:r w:rsidRPr="00240E93">
              <w:t>1,15</w:t>
            </w:r>
          </w:p>
        </w:tc>
      </w:tr>
      <w:tr w:rsidR="002A7905" w:rsidRPr="005C4C29" w:rsidTr="002A7905">
        <w:trPr>
          <w:trHeight w:val="363"/>
        </w:trPr>
        <w:tc>
          <w:tcPr>
            <w:tcW w:w="5954" w:type="dxa"/>
            <w:tcBorders>
              <w:top w:val="nil"/>
              <w:left w:val="single" w:sz="4" w:space="0" w:color="auto"/>
              <w:bottom w:val="single" w:sz="4" w:space="0" w:color="auto"/>
              <w:right w:val="single" w:sz="4" w:space="0" w:color="auto"/>
            </w:tcBorders>
            <w:shd w:val="clear" w:color="auto" w:fill="auto"/>
            <w:hideMark/>
          </w:tcPr>
          <w:p w:rsidR="002A7905" w:rsidRPr="002A7905" w:rsidRDefault="002A7905" w:rsidP="001638F3">
            <w:pPr>
              <w:rPr>
                <w:b/>
                <w:bCs/>
                <w:color w:val="000000"/>
              </w:rPr>
            </w:pPr>
            <w:r w:rsidRPr="002A7905">
              <w:rPr>
                <w:b/>
                <w:bCs/>
                <w:color w:val="000000"/>
              </w:rPr>
              <w:t xml:space="preserve">Итого </w:t>
            </w:r>
          </w:p>
        </w:tc>
        <w:tc>
          <w:tcPr>
            <w:tcW w:w="1985" w:type="dxa"/>
            <w:tcBorders>
              <w:top w:val="nil"/>
              <w:left w:val="nil"/>
              <w:bottom w:val="single" w:sz="4" w:space="0" w:color="auto"/>
              <w:right w:val="single" w:sz="4" w:space="0" w:color="auto"/>
            </w:tcBorders>
            <w:shd w:val="clear" w:color="auto" w:fill="auto"/>
            <w:vAlign w:val="center"/>
            <w:hideMark/>
          </w:tcPr>
          <w:p w:rsidR="002A7905" w:rsidRPr="00240E93" w:rsidRDefault="00280FF5" w:rsidP="001638F3">
            <w:pPr>
              <w:jc w:val="center"/>
              <w:rPr>
                <w:bCs/>
              </w:rPr>
            </w:pPr>
            <w:r>
              <w:rPr>
                <w:bCs/>
              </w:rPr>
              <w:t>12954,76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7905" w:rsidRPr="00240E93" w:rsidRDefault="00280FF5" w:rsidP="001638F3">
            <w:pPr>
              <w:jc w:val="center"/>
            </w:pPr>
            <w:r>
              <w:t>99,9</w:t>
            </w:r>
            <w:r w:rsidR="003C1510">
              <w:t>9</w:t>
            </w:r>
          </w:p>
        </w:tc>
      </w:tr>
    </w:tbl>
    <w:p w:rsidR="002A7905" w:rsidRPr="002A7905" w:rsidRDefault="002A7905" w:rsidP="002A7905">
      <w:pPr>
        <w:tabs>
          <w:tab w:val="left" w:pos="4453"/>
        </w:tabs>
        <w:ind w:right="-1"/>
        <w:jc w:val="center"/>
        <w:outlineLvl w:val="0"/>
        <w:rPr>
          <w:b/>
        </w:rPr>
      </w:pPr>
    </w:p>
    <w:p w:rsidR="00513F40" w:rsidRDefault="00513F40" w:rsidP="002A7905">
      <w:pPr>
        <w:ind w:right="-1"/>
        <w:jc w:val="center"/>
        <w:rPr>
          <w:b/>
          <w:highlight w:val="yellow"/>
        </w:rPr>
      </w:pPr>
    </w:p>
    <w:p w:rsidR="00513F40" w:rsidRDefault="00513F40" w:rsidP="002A7905">
      <w:pPr>
        <w:ind w:right="-1"/>
        <w:jc w:val="center"/>
        <w:rPr>
          <w:b/>
          <w:highlight w:val="yellow"/>
        </w:rPr>
      </w:pPr>
    </w:p>
    <w:p w:rsidR="002A7905" w:rsidRPr="00606B19" w:rsidRDefault="002A7905" w:rsidP="002A7905">
      <w:pPr>
        <w:ind w:right="-1"/>
        <w:jc w:val="center"/>
        <w:rPr>
          <w:b/>
        </w:rPr>
      </w:pPr>
      <w:r w:rsidRPr="00606B19">
        <w:rPr>
          <w:b/>
        </w:rPr>
        <w:t>Существующий баланс х. Незаймановского</w:t>
      </w:r>
    </w:p>
    <w:p w:rsidR="00144EB6" w:rsidRPr="00144EB6" w:rsidRDefault="00144EB6" w:rsidP="00144EB6">
      <w:pPr>
        <w:tabs>
          <w:tab w:val="left" w:pos="4453"/>
        </w:tabs>
        <w:ind w:right="-1"/>
        <w:jc w:val="right"/>
        <w:outlineLvl w:val="0"/>
      </w:pPr>
      <w:r w:rsidRPr="00144EB6">
        <w:t>Т</w:t>
      </w:r>
      <w:r>
        <w:t>аблица 13.2</w:t>
      </w:r>
    </w:p>
    <w:p w:rsidR="002A7905" w:rsidRPr="00F46A2C" w:rsidRDefault="002A7905" w:rsidP="002A7905">
      <w:pPr>
        <w:ind w:right="-1"/>
        <w:jc w:val="center"/>
        <w:rPr>
          <w:b/>
          <w:sz w:val="28"/>
          <w:szCs w:val="28"/>
        </w:rPr>
      </w:pPr>
    </w:p>
    <w:tbl>
      <w:tblPr>
        <w:tblW w:w="9639" w:type="dxa"/>
        <w:tblInd w:w="108" w:type="dxa"/>
        <w:tblLook w:val="04A0" w:firstRow="1" w:lastRow="0" w:firstColumn="1" w:lastColumn="0" w:noHBand="0" w:noVBand="1"/>
      </w:tblPr>
      <w:tblGrid>
        <w:gridCol w:w="726"/>
        <w:gridCol w:w="5228"/>
        <w:gridCol w:w="1843"/>
        <w:gridCol w:w="1842"/>
      </w:tblGrid>
      <w:tr w:rsidR="002A7905" w:rsidRPr="00A021B6" w:rsidTr="002A7905">
        <w:trPr>
          <w:trHeight w:val="315"/>
        </w:trPr>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color w:val="000000"/>
              </w:rPr>
            </w:pPr>
            <w:bookmarkStart w:id="109" w:name="RANGE!A3"/>
            <w:r w:rsidRPr="002A7905">
              <w:rPr>
                <w:rFonts w:cs="Times New Roman"/>
                <w:b/>
                <w:bCs/>
                <w:color w:val="000000"/>
              </w:rPr>
              <w:t>№ п/п</w:t>
            </w:r>
            <w:bookmarkEnd w:id="109"/>
          </w:p>
        </w:tc>
        <w:tc>
          <w:tcPr>
            <w:tcW w:w="52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7905" w:rsidRPr="002A7905" w:rsidRDefault="002A7905" w:rsidP="001638F3">
            <w:pPr>
              <w:jc w:val="center"/>
              <w:rPr>
                <w:rFonts w:cs="Times New Roman"/>
                <w:b/>
                <w:bCs/>
                <w:color w:val="000000"/>
              </w:rPr>
            </w:pPr>
            <w:r w:rsidRPr="002A7905">
              <w:rPr>
                <w:rFonts w:cs="Times New Roman"/>
                <w:b/>
                <w:bCs/>
                <w:color w:val="000000"/>
              </w:rPr>
              <w:t>Вид территории</w:t>
            </w:r>
          </w:p>
        </w:tc>
        <w:tc>
          <w:tcPr>
            <w:tcW w:w="3685" w:type="dxa"/>
            <w:gridSpan w:val="2"/>
            <w:tcBorders>
              <w:top w:val="single" w:sz="4" w:space="0" w:color="auto"/>
              <w:bottom w:val="single" w:sz="4" w:space="0" w:color="auto"/>
              <w:right w:val="single" w:sz="4" w:space="0" w:color="auto"/>
            </w:tcBorders>
            <w:shd w:val="clear" w:color="auto" w:fill="auto"/>
          </w:tcPr>
          <w:p w:rsidR="002A7905" w:rsidRPr="002A7905" w:rsidRDefault="002A7905" w:rsidP="001638F3">
            <w:pPr>
              <w:rPr>
                <w:rFonts w:cs="Times New Roman"/>
              </w:rPr>
            </w:pPr>
          </w:p>
        </w:tc>
      </w:tr>
      <w:tr w:rsidR="002A7905" w:rsidRPr="00A021B6" w:rsidTr="002A7905">
        <w:trPr>
          <w:trHeight w:val="630"/>
        </w:trPr>
        <w:tc>
          <w:tcPr>
            <w:tcW w:w="726" w:type="dxa"/>
            <w:vMerge/>
            <w:tcBorders>
              <w:top w:val="single" w:sz="4" w:space="0" w:color="auto"/>
              <w:left w:val="single" w:sz="4" w:space="0" w:color="auto"/>
              <w:bottom w:val="single" w:sz="4" w:space="0" w:color="auto"/>
              <w:right w:val="single" w:sz="4" w:space="0" w:color="auto"/>
            </w:tcBorders>
            <w:vAlign w:val="center"/>
            <w:hideMark/>
          </w:tcPr>
          <w:p w:rsidR="002A7905" w:rsidRPr="002A7905" w:rsidRDefault="002A7905" w:rsidP="001638F3">
            <w:pPr>
              <w:rPr>
                <w:rFonts w:cs="Times New Roman"/>
                <w:b/>
                <w:bCs/>
                <w:color w:val="000000"/>
              </w:rPr>
            </w:pPr>
          </w:p>
        </w:tc>
        <w:tc>
          <w:tcPr>
            <w:tcW w:w="5228" w:type="dxa"/>
            <w:vMerge/>
            <w:tcBorders>
              <w:top w:val="single" w:sz="4" w:space="0" w:color="auto"/>
              <w:left w:val="single" w:sz="4" w:space="0" w:color="auto"/>
              <w:bottom w:val="single" w:sz="4" w:space="0" w:color="000000"/>
              <w:right w:val="single" w:sz="4" w:space="0" w:color="auto"/>
            </w:tcBorders>
            <w:vAlign w:val="center"/>
            <w:hideMark/>
          </w:tcPr>
          <w:p w:rsidR="002A7905" w:rsidRPr="002A7905" w:rsidRDefault="002A7905" w:rsidP="001638F3">
            <w:pPr>
              <w:rPr>
                <w:rFonts w:cs="Times New Roman"/>
                <w:b/>
                <w:bCs/>
                <w:color w:val="000000"/>
              </w:rPr>
            </w:pP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Существующее состояние</w:t>
            </w:r>
          </w:p>
        </w:tc>
      </w:tr>
      <w:tr w:rsidR="002A7905" w:rsidRPr="00A021B6" w:rsidTr="00144EB6">
        <w:trPr>
          <w:trHeight w:val="630"/>
        </w:trPr>
        <w:tc>
          <w:tcPr>
            <w:tcW w:w="726" w:type="dxa"/>
            <w:vMerge/>
            <w:tcBorders>
              <w:top w:val="single" w:sz="4" w:space="0" w:color="auto"/>
              <w:left w:val="single" w:sz="4" w:space="0" w:color="auto"/>
              <w:bottom w:val="single" w:sz="4" w:space="0" w:color="auto"/>
              <w:right w:val="single" w:sz="4" w:space="0" w:color="auto"/>
            </w:tcBorders>
            <w:vAlign w:val="center"/>
            <w:hideMark/>
          </w:tcPr>
          <w:p w:rsidR="002A7905" w:rsidRPr="002A7905" w:rsidRDefault="002A7905" w:rsidP="001638F3">
            <w:pPr>
              <w:rPr>
                <w:rFonts w:cs="Times New Roman"/>
                <w:b/>
                <w:bCs/>
                <w:color w:val="000000"/>
              </w:rPr>
            </w:pPr>
          </w:p>
        </w:tc>
        <w:tc>
          <w:tcPr>
            <w:tcW w:w="5228" w:type="dxa"/>
            <w:vMerge/>
            <w:tcBorders>
              <w:top w:val="single" w:sz="4" w:space="0" w:color="auto"/>
              <w:left w:val="single" w:sz="4" w:space="0" w:color="auto"/>
              <w:bottom w:val="single" w:sz="4" w:space="0" w:color="000000"/>
              <w:right w:val="single" w:sz="4" w:space="0" w:color="auto"/>
            </w:tcBorders>
            <w:vAlign w:val="center"/>
            <w:hideMark/>
          </w:tcPr>
          <w:p w:rsidR="002A7905" w:rsidRPr="002A7905" w:rsidRDefault="002A7905" w:rsidP="001638F3">
            <w:pPr>
              <w:rPr>
                <w:rFonts w:cs="Times New Roman"/>
                <w:b/>
                <w:bCs/>
                <w:color w:val="000000"/>
              </w:rPr>
            </w:pPr>
          </w:p>
        </w:tc>
        <w:tc>
          <w:tcPr>
            <w:tcW w:w="1843"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Кол-во, га</w:t>
            </w:r>
          </w:p>
        </w:tc>
        <w:tc>
          <w:tcPr>
            <w:tcW w:w="1842"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 к итогу</w:t>
            </w:r>
          </w:p>
        </w:tc>
      </w:tr>
      <w:tr w:rsidR="002A7905" w:rsidRPr="00A021B6" w:rsidTr="00144EB6">
        <w:trPr>
          <w:trHeight w:val="315"/>
        </w:trPr>
        <w:tc>
          <w:tcPr>
            <w:tcW w:w="726" w:type="dxa"/>
            <w:tcBorders>
              <w:top w:val="nil"/>
              <w:left w:val="single" w:sz="4" w:space="0" w:color="auto"/>
              <w:bottom w:val="single" w:sz="4" w:space="0" w:color="auto"/>
              <w:right w:val="single" w:sz="4" w:space="0" w:color="auto"/>
            </w:tcBorders>
            <w:shd w:val="clear" w:color="auto" w:fill="auto"/>
            <w:vAlign w:val="bottom"/>
            <w:hideMark/>
          </w:tcPr>
          <w:p w:rsidR="002A7905" w:rsidRPr="002A7905" w:rsidRDefault="002A7905" w:rsidP="001638F3">
            <w:pPr>
              <w:jc w:val="center"/>
              <w:rPr>
                <w:rFonts w:cs="Times New Roman"/>
                <w:b/>
                <w:bCs/>
                <w:color w:val="000000"/>
              </w:rPr>
            </w:pPr>
            <w:r w:rsidRPr="002A7905">
              <w:rPr>
                <w:rFonts w:cs="Times New Roman"/>
                <w:b/>
                <w:bCs/>
                <w:color w:val="000000"/>
              </w:rPr>
              <w:t>1</w:t>
            </w:r>
          </w:p>
        </w:tc>
        <w:tc>
          <w:tcPr>
            <w:tcW w:w="5228" w:type="dxa"/>
            <w:tcBorders>
              <w:top w:val="nil"/>
              <w:left w:val="nil"/>
              <w:bottom w:val="single" w:sz="4" w:space="0" w:color="auto"/>
              <w:right w:val="single" w:sz="4" w:space="0" w:color="auto"/>
            </w:tcBorders>
            <w:shd w:val="clear" w:color="auto" w:fill="auto"/>
            <w:vAlign w:val="bottom"/>
            <w:hideMark/>
          </w:tcPr>
          <w:p w:rsidR="002A7905" w:rsidRPr="002A7905" w:rsidRDefault="002A7905" w:rsidP="001638F3">
            <w:pPr>
              <w:jc w:val="center"/>
              <w:rPr>
                <w:rFonts w:cs="Times New Roman"/>
                <w:b/>
                <w:bCs/>
                <w:color w:val="000000"/>
              </w:rPr>
            </w:pPr>
            <w:r w:rsidRPr="002A7905">
              <w:rPr>
                <w:rFonts w:cs="Times New Roman"/>
                <w:b/>
                <w:bCs/>
                <w:color w:val="000000"/>
              </w:rPr>
              <w:t>2</w:t>
            </w:r>
          </w:p>
        </w:tc>
        <w:tc>
          <w:tcPr>
            <w:tcW w:w="1843"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3</w:t>
            </w:r>
          </w:p>
        </w:tc>
        <w:tc>
          <w:tcPr>
            <w:tcW w:w="1842"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4</w:t>
            </w:r>
          </w:p>
        </w:tc>
      </w:tr>
      <w:tr w:rsidR="002A7905" w:rsidRPr="00A021B6" w:rsidTr="00144EB6">
        <w:trPr>
          <w:trHeight w:val="115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color w:val="000000"/>
              </w:rPr>
            </w:pPr>
            <w:r w:rsidRPr="002A7905">
              <w:rPr>
                <w:rFonts w:cs="Times New Roman"/>
                <w:color w:val="000000"/>
              </w:rPr>
              <w:t> </w:t>
            </w:r>
          </w:p>
        </w:tc>
        <w:tc>
          <w:tcPr>
            <w:tcW w:w="5228"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rPr>
                <w:rFonts w:cs="Times New Roman"/>
                <w:b/>
                <w:bCs/>
                <w:color w:val="000000"/>
              </w:rPr>
            </w:pPr>
            <w:r w:rsidRPr="002A7905">
              <w:rPr>
                <w:rFonts w:cs="Times New Roman"/>
                <w:b/>
                <w:bCs/>
                <w:color w:val="000000"/>
              </w:rPr>
              <w:t xml:space="preserve">Общая площадь земель </w:t>
            </w:r>
            <w:r w:rsidRPr="002A7905">
              <w:rPr>
                <w:rFonts w:cs="Times New Roman"/>
                <w:color w:val="000000"/>
              </w:rPr>
              <w:t>(населенного пункта в установленных границах)</w:t>
            </w:r>
            <w:r w:rsidRPr="002A7905">
              <w:rPr>
                <w:rFonts w:cs="Times New Roman"/>
                <w:b/>
                <w:bCs/>
                <w:color w:val="000000"/>
              </w:rPr>
              <w:t>, всего</w:t>
            </w:r>
          </w:p>
        </w:tc>
        <w:tc>
          <w:tcPr>
            <w:tcW w:w="1843" w:type="dxa"/>
            <w:tcBorders>
              <w:top w:val="nil"/>
              <w:left w:val="nil"/>
              <w:bottom w:val="single" w:sz="4" w:space="0" w:color="auto"/>
              <w:right w:val="single" w:sz="4" w:space="0" w:color="auto"/>
            </w:tcBorders>
            <w:shd w:val="clear" w:color="auto" w:fill="auto"/>
            <w:vAlign w:val="center"/>
            <w:hideMark/>
          </w:tcPr>
          <w:p w:rsidR="002A7905" w:rsidRPr="00240E93" w:rsidRDefault="00606B19" w:rsidP="001638F3">
            <w:pPr>
              <w:jc w:val="center"/>
              <w:rPr>
                <w:rFonts w:cs="Times New Roman"/>
                <w:bCs/>
              </w:rPr>
            </w:pPr>
            <w:r>
              <w:rPr>
                <w:rFonts w:cs="Times New Roman"/>
                <w:bCs/>
              </w:rPr>
              <w:t>1176,44</w:t>
            </w:r>
          </w:p>
        </w:tc>
        <w:tc>
          <w:tcPr>
            <w:tcW w:w="1842" w:type="dxa"/>
            <w:tcBorders>
              <w:top w:val="nil"/>
              <w:left w:val="nil"/>
              <w:bottom w:val="single" w:sz="4" w:space="0" w:color="auto"/>
              <w:right w:val="single" w:sz="4" w:space="0" w:color="auto"/>
            </w:tcBorders>
            <w:shd w:val="clear" w:color="auto" w:fill="auto"/>
            <w:vAlign w:val="center"/>
            <w:hideMark/>
          </w:tcPr>
          <w:p w:rsidR="002A7905" w:rsidRPr="00240E93" w:rsidRDefault="002A7905" w:rsidP="001638F3">
            <w:pPr>
              <w:jc w:val="center"/>
              <w:rPr>
                <w:rFonts w:cs="Times New Roman"/>
                <w:bCs/>
              </w:rPr>
            </w:pPr>
            <w:r w:rsidRPr="00240E93">
              <w:rPr>
                <w:rFonts w:cs="Times New Roman"/>
                <w:bCs/>
              </w:rPr>
              <w:t>100,00</w:t>
            </w:r>
          </w:p>
        </w:tc>
      </w:tr>
      <w:tr w:rsidR="002A7905" w:rsidRPr="00A021B6" w:rsidTr="00144EB6">
        <w:trPr>
          <w:trHeight w:val="37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104034" w:rsidP="001638F3">
            <w:pPr>
              <w:jc w:val="both"/>
              <w:rPr>
                <w:rFonts w:cs="Times New Roman"/>
                <w:b/>
                <w:bCs/>
                <w:color w:val="000000"/>
              </w:rPr>
            </w:pPr>
            <w:r>
              <w:rPr>
                <w:rFonts w:cs="Times New Roman"/>
                <w:b/>
                <w:bCs/>
                <w:color w:val="000000"/>
              </w:rPr>
              <w:t xml:space="preserve"> </w:t>
            </w:r>
            <w:r w:rsidR="002A7905" w:rsidRPr="002A7905">
              <w:rPr>
                <w:rFonts w:cs="Times New Roman"/>
                <w:b/>
                <w:bCs/>
                <w:color w:val="000000"/>
              </w:rPr>
              <w:t>1.</w:t>
            </w:r>
          </w:p>
        </w:tc>
        <w:tc>
          <w:tcPr>
            <w:tcW w:w="5228"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b/>
                <w:bCs/>
                <w:color w:val="000000"/>
              </w:rPr>
            </w:pPr>
            <w:r w:rsidRPr="002A7905">
              <w:rPr>
                <w:rFonts w:cs="Times New Roman"/>
                <w:b/>
                <w:bCs/>
                <w:color w:val="000000"/>
              </w:rPr>
              <w:t>Жилая зона,</w:t>
            </w:r>
            <w:r w:rsidRPr="002A7905">
              <w:rPr>
                <w:rFonts w:cs="Times New Roman"/>
                <w:color w:val="000000"/>
              </w:rPr>
              <w:t xml:space="preserve"> в том числе:</w:t>
            </w:r>
          </w:p>
        </w:tc>
        <w:tc>
          <w:tcPr>
            <w:tcW w:w="1843" w:type="dxa"/>
            <w:tcBorders>
              <w:top w:val="nil"/>
              <w:left w:val="nil"/>
              <w:bottom w:val="single" w:sz="4" w:space="0" w:color="auto"/>
              <w:right w:val="single" w:sz="4" w:space="0" w:color="auto"/>
            </w:tcBorders>
            <w:shd w:val="clear" w:color="auto" w:fill="auto"/>
            <w:vAlign w:val="center"/>
            <w:hideMark/>
          </w:tcPr>
          <w:p w:rsidR="00044CEC" w:rsidRPr="00240E93" w:rsidRDefault="00754E2A" w:rsidP="001638F3">
            <w:pPr>
              <w:jc w:val="center"/>
              <w:rPr>
                <w:rFonts w:cs="Times New Roman"/>
                <w:bCs/>
              </w:rPr>
            </w:pPr>
            <w:r>
              <w:rPr>
                <w:rFonts w:cs="Times New Roman"/>
                <w:bCs/>
              </w:rPr>
              <w:t>223,78</w:t>
            </w:r>
          </w:p>
        </w:tc>
        <w:tc>
          <w:tcPr>
            <w:tcW w:w="1842" w:type="dxa"/>
            <w:vMerge w:val="restart"/>
            <w:tcBorders>
              <w:top w:val="nil"/>
              <w:left w:val="single" w:sz="4" w:space="0" w:color="auto"/>
              <w:bottom w:val="nil"/>
              <w:right w:val="single" w:sz="4" w:space="0" w:color="auto"/>
            </w:tcBorders>
            <w:shd w:val="clear" w:color="auto" w:fill="auto"/>
            <w:vAlign w:val="center"/>
            <w:hideMark/>
          </w:tcPr>
          <w:p w:rsidR="002A7905" w:rsidRPr="00240E93" w:rsidRDefault="00754E2A" w:rsidP="001638F3">
            <w:pPr>
              <w:jc w:val="center"/>
              <w:rPr>
                <w:rFonts w:cs="Times New Roman"/>
              </w:rPr>
            </w:pPr>
            <w:r>
              <w:rPr>
                <w:rFonts w:cs="Times New Roman"/>
              </w:rPr>
              <w:t>19,02</w:t>
            </w:r>
          </w:p>
        </w:tc>
      </w:tr>
      <w:tr w:rsidR="002A7905" w:rsidRPr="00A021B6" w:rsidTr="00144EB6">
        <w:trPr>
          <w:trHeight w:val="126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color w:val="000000"/>
              </w:rPr>
            </w:pPr>
            <w:r w:rsidRPr="002A7905">
              <w:rPr>
                <w:rFonts w:cs="Times New Roman"/>
                <w:color w:val="000000"/>
              </w:rPr>
              <w:t> </w:t>
            </w:r>
          </w:p>
        </w:tc>
        <w:tc>
          <w:tcPr>
            <w:tcW w:w="5228"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rPr>
                <w:rFonts w:cs="Times New Roman"/>
                <w:color w:val="000000"/>
              </w:rPr>
            </w:pPr>
            <w:r w:rsidRPr="002A7905">
              <w:rPr>
                <w:rFonts w:cs="Times New Roman"/>
                <w:color w:val="000000"/>
              </w:rPr>
              <w:t>Застройка индивидуальными жилыми домами с приусадебными земельными участками</w:t>
            </w:r>
          </w:p>
        </w:tc>
        <w:tc>
          <w:tcPr>
            <w:tcW w:w="1843" w:type="dxa"/>
            <w:tcBorders>
              <w:top w:val="nil"/>
              <w:left w:val="nil"/>
              <w:bottom w:val="single" w:sz="4" w:space="0" w:color="auto"/>
              <w:right w:val="single" w:sz="4" w:space="0" w:color="auto"/>
            </w:tcBorders>
            <w:shd w:val="clear" w:color="auto" w:fill="auto"/>
            <w:vAlign w:val="center"/>
            <w:hideMark/>
          </w:tcPr>
          <w:p w:rsidR="00044CEC" w:rsidRPr="00240E93" w:rsidRDefault="00854918" w:rsidP="001638F3">
            <w:pPr>
              <w:jc w:val="center"/>
              <w:rPr>
                <w:rFonts w:cs="Times New Roman"/>
              </w:rPr>
            </w:pPr>
            <w:r w:rsidRPr="00854918">
              <w:rPr>
                <w:rFonts w:cs="Times New Roman"/>
              </w:rPr>
              <w:t>174,5</w:t>
            </w:r>
          </w:p>
        </w:tc>
        <w:tc>
          <w:tcPr>
            <w:tcW w:w="1842" w:type="dxa"/>
            <w:vMerge/>
            <w:tcBorders>
              <w:top w:val="nil"/>
              <w:left w:val="single" w:sz="4" w:space="0" w:color="auto"/>
              <w:bottom w:val="nil"/>
              <w:right w:val="single" w:sz="4" w:space="0" w:color="auto"/>
            </w:tcBorders>
            <w:vAlign w:val="center"/>
            <w:hideMark/>
          </w:tcPr>
          <w:p w:rsidR="002A7905" w:rsidRPr="00240E93" w:rsidRDefault="002A7905" w:rsidP="001638F3">
            <w:pPr>
              <w:rPr>
                <w:rFonts w:cs="Times New Roman"/>
              </w:rPr>
            </w:pPr>
          </w:p>
        </w:tc>
      </w:tr>
      <w:tr w:rsidR="002A7905" w:rsidRPr="00A021B6" w:rsidTr="00144EB6">
        <w:trPr>
          <w:trHeight w:val="84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color w:val="000000"/>
              </w:rPr>
            </w:pPr>
            <w:r w:rsidRPr="002A7905">
              <w:rPr>
                <w:rFonts w:cs="Times New Roman"/>
                <w:color w:val="000000"/>
              </w:rPr>
              <w:t> </w:t>
            </w:r>
          </w:p>
        </w:tc>
        <w:tc>
          <w:tcPr>
            <w:tcW w:w="5228" w:type="dxa"/>
            <w:tcBorders>
              <w:top w:val="nil"/>
              <w:left w:val="nil"/>
              <w:bottom w:val="single" w:sz="4" w:space="0" w:color="auto"/>
              <w:right w:val="single" w:sz="4" w:space="0" w:color="auto"/>
            </w:tcBorders>
            <w:shd w:val="clear" w:color="auto" w:fill="auto"/>
            <w:vAlign w:val="center"/>
            <w:hideMark/>
          </w:tcPr>
          <w:p w:rsidR="002A7905" w:rsidRPr="002A7905" w:rsidRDefault="00430B7F" w:rsidP="001638F3">
            <w:pPr>
              <w:rPr>
                <w:rFonts w:cs="Times New Roman"/>
                <w:color w:val="000000"/>
              </w:rPr>
            </w:pPr>
            <w:r w:rsidRPr="00961680">
              <w:t xml:space="preserve">Зона застройки </w:t>
            </w:r>
            <w:r>
              <w:t>многоквартирными</w:t>
            </w:r>
            <w:r w:rsidRPr="00961680">
              <w:t xml:space="preserve"> жилыми домами</w:t>
            </w:r>
          </w:p>
        </w:tc>
        <w:tc>
          <w:tcPr>
            <w:tcW w:w="1843" w:type="dxa"/>
            <w:tcBorders>
              <w:top w:val="nil"/>
              <w:left w:val="nil"/>
              <w:bottom w:val="single" w:sz="4" w:space="0" w:color="auto"/>
              <w:right w:val="single" w:sz="4" w:space="0" w:color="auto"/>
            </w:tcBorders>
            <w:shd w:val="clear" w:color="auto" w:fill="auto"/>
            <w:vAlign w:val="center"/>
            <w:hideMark/>
          </w:tcPr>
          <w:p w:rsidR="002A7905" w:rsidRPr="00240E93" w:rsidRDefault="002A7905" w:rsidP="001638F3">
            <w:pPr>
              <w:jc w:val="center"/>
              <w:rPr>
                <w:rFonts w:cs="Times New Roman"/>
              </w:rPr>
            </w:pPr>
            <w:r w:rsidRPr="00240E93">
              <w:rPr>
                <w:rFonts w:cs="Times New Roman"/>
              </w:rPr>
              <w:t>5,</w:t>
            </w:r>
            <w:r w:rsidR="00044CEC">
              <w:rPr>
                <w:rFonts w:cs="Times New Roman"/>
              </w:rPr>
              <w:t>19</w:t>
            </w:r>
          </w:p>
        </w:tc>
        <w:tc>
          <w:tcPr>
            <w:tcW w:w="1842" w:type="dxa"/>
            <w:vMerge/>
            <w:tcBorders>
              <w:top w:val="nil"/>
              <w:left w:val="single" w:sz="4" w:space="0" w:color="auto"/>
              <w:bottom w:val="nil"/>
              <w:right w:val="single" w:sz="4" w:space="0" w:color="auto"/>
            </w:tcBorders>
            <w:vAlign w:val="center"/>
            <w:hideMark/>
          </w:tcPr>
          <w:p w:rsidR="002A7905" w:rsidRPr="00240E93" w:rsidRDefault="002A7905" w:rsidP="001638F3">
            <w:pPr>
              <w:rPr>
                <w:rFonts w:cs="Times New Roman"/>
              </w:rPr>
            </w:pPr>
          </w:p>
        </w:tc>
      </w:tr>
      <w:tr w:rsidR="002A7905" w:rsidRPr="00A021B6" w:rsidTr="00144EB6">
        <w:trPr>
          <w:trHeight w:val="72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color w:val="000000"/>
              </w:rPr>
            </w:pPr>
            <w:r w:rsidRPr="002A7905">
              <w:rPr>
                <w:rFonts w:cs="Times New Roman"/>
                <w:color w:val="000000"/>
              </w:rPr>
              <w:t> </w:t>
            </w:r>
          </w:p>
        </w:tc>
        <w:tc>
          <w:tcPr>
            <w:tcW w:w="5228"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rPr>
                <w:rFonts w:cs="Times New Roman"/>
                <w:color w:val="000000"/>
              </w:rPr>
            </w:pPr>
            <w:r w:rsidRPr="002A7905">
              <w:rPr>
                <w:rFonts w:cs="Times New Roman"/>
                <w:color w:val="000000"/>
              </w:rPr>
              <w:t>Резервные территории  жилой застройки</w:t>
            </w:r>
          </w:p>
        </w:tc>
        <w:tc>
          <w:tcPr>
            <w:tcW w:w="1843" w:type="dxa"/>
            <w:tcBorders>
              <w:top w:val="nil"/>
              <w:left w:val="nil"/>
              <w:bottom w:val="single" w:sz="4" w:space="0" w:color="auto"/>
              <w:right w:val="single" w:sz="4" w:space="0" w:color="auto"/>
            </w:tcBorders>
            <w:shd w:val="clear" w:color="auto" w:fill="auto"/>
            <w:vAlign w:val="center"/>
            <w:hideMark/>
          </w:tcPr>
          <w:p w:rsidR="002A7905" w:rsidRPr="00240E93" w:rsidRDefault="00044CEC" w:rsidP="001638F3">
            <w:pPr>
              <w:jc w:val="center"/>
              <w:rPr>
                <w:rFonts w:cs="Times New Roman"/>
              </w:rPr>
            </w:pPr>
            <w:r>
              <w:rPr>
                <w:rFonts w:cs="Times New Roman"/>
              </w:rPr>
              <w:t>44,09</w:t>
            </w:r>
          </w:p>
        </w:tc>
        <w:tc>
          <w:tcPr>
            <w:tcW w:w="1842" w:type="dxa"/>
            <w:vMerge/>
            <w:tcBorders>
              <w:top w:val="nil"/>
              <w:left w:val="single" w:sz="4" w:space="0" w:color="auto"/>
              <w:bottom w:val="nil"/>
              <w:right w:val="single" w:sz="4" w:space="0" w:color="auto"/>
            </w:tcBorders>
            <w:vAlign w:val="center"/>
            <w:hideMark/>
          </w:tcPr>
          <w:p w:rsidR="002A7905" w:rsidRPr="00240E93" w:rsidRDefault="002A7905" w:rsidP="001638F3">
            <w:pPr>
              <w:rPr>
                <w:rFonts w:cs="Times New Roman"/>
              </w:rPr>
            </w:pPr>
          </w:p>
        </w:tc>
      </w:tr>
      <w:tr w:rsidR="002A7905" w:rsidRPr="00A021B6" w:rsidTr="00144EB6">
        <w:trPr>
          <w:trHeight w:val="480"/>
        </w:trPr>
        <w:tc>
          <w:tcPr>
            <w:tcW w:w="726" w:type="dxa"/>
            <w:tcBorders>
              <w:top w:val="nil"/>
              <w:left w:val="single" w:sz="4" w:space="0" w:color="auto"/>
              <w:bottom w:val="nil"/>
              <w:right w:val="single" w:sz="4" w:space="0" w:color="auto"/>
            </w:tcBorders>
            <w:shd w:val="clear" w:color="auto" w:fill="auto"/>
            <w:vAlign w:val="center"/>
            <w:hideMark/>
          </w:tcPr>
          <w:p w:rsidR="002A7905" w:rsidRPr="002A7905" w:rsidRDefault="00104034" w:rsidP="001638F3">
            <w:pPr>
              <w:rPr>
                <w:rFonts w:cs="Times New Roman"/>
                <w:b/>
                <w:bCs/>
                <w:color w:val="000000"/>
              </w:rPr>
            </w:pPr>
            <w:r>
              <w:rPr>
                <w:rFonts w:cs="Times New Roman"/>
                <w:b/>
                <w:bCs/>
                <w:color w:val="000000"/>
              </w:rPr>
              <w:t xml:space="preserve"> </w:t>
            </w:r>
            <w:r w:rsidR="002A7905" w:rsidRPr="002A7905">
              <w:rPr>
                <w:rFonts w:cs="Times New Roman"/>
                <w:b/>
                <w:bCs/>
                <w:color w:val="000000"/>
              </w:rPr>
              <w:t>2.</w:t>
            </w:r>
          </w:p>
        </w:tc>
        <w:tc>
          <w:tcPr>
            <w:tcW w:w="5228" w:type="dxa"/>
            <w:tcBorders>
              <w:top w:val="nil"/>
              <w:left w:val="nil"/>
              <w:bottom w:val="nil"/>
              <w:right w:val="single" w:sz="4" w:space="0" w:color="auto"/>
            </w:tcBorders>
            <w:shd w:val="clear" w:color="auto" w:fill="auto"/>
            <w:vAlign w:val="center"/>
            <w:hideMark/>
          </w:tcPr>
          <w:p w:rsidR="002A7905" w:rsidRPr="002A7905" w:rsidRDefault="002A7905" w:rsidP="001638F3">
            <w:pPr>
              <w:rPr>
                <w:rFonts w:cs="Times New Roman"/>
                <w:b/>
                <w:bCs/>
                <w:color w:val="000000"/>
              </w:rPr>
            </w:pPr>
            <w:r w:rsidRPr="002A7905">
              <w:rPr>
                <w:rFonts w:cs="Times New Roman"/>
                <w:b/>
                <w:bCs/>
                <w:color w:val="000000"/>
              </w:rPr>
              <w:t>Общественно-деловая зона</w:t>
            </w:r>
            <w:r w:rsidR="003F1064">
              <w:rPr>
                <w:rFonts w:cs="Times New Roman"/>
                <w:b/>
                <w:bCs/>
                <w:color w:val="000000"/>
              </w:rPr>
              <w:t>:</w:t>
            </w:r>
          </w:p>
        </w:tc>
        <w:tc>
          <w:tcPr>
            <w:tcW w:w="1843" w:type="dxa"/>
            <w:tcBorders>
              <w:top w:val="nil"/>
              <w:left w:val="nil"/>
              <w:bottom w:val="nil"/>
              <w:right w:val="single" w:sz="4" w:space="0" w:color="auto"/>
            </w:tcBorders>
            <w:shd w:val="clear" w:color="auto" w:fill="auto"/>
            <w:vAlign w:val="center"/>
            <w:hideMark/>
          </w:tcPr>
          <w:p w:rsidR="002A7905" w:rsidRDefault="002A7905" w:rsidP="00854918">
            <w:pPr>
              <w:rPr>
                <w:rFonts w:cs="Times New Roman"/>
                <w:bCs/>
              </w:rPr>
            </w:pPr>
          </w:p>
          <w:p w:rsidR="00104034" w:rsidRPr="00240E93" w:rsidRDefault="00104034" w:rsidP="001638F3">
            <w:pPr>
              <w:jc w:val="center"/>
              <w:rPr>
                <w:rFonts w:cs="Times New Roman"/>
                <w:bCs/>
              </w:rPr>
            </w:pPr>
            <w:r w:rsidRPr="00854918">
              <w:rPr>
                <w:rFonts w:cs="Times New Roman"/>
                <w:bCs/>
              </w:rPr>
              <w:t>9,47</w:t>
            </w:r>
          </w:p>
        </w:tc>
        <w:tc>
          <w:tcPr>
            <w:tcW w:w="1842" w:type="dxa"/>
            <w:vMerge w:val="restart"/>
            <w:tcBorders>
              <w:top w:val="nil"/>
              <w:left w:val="single" w:sz="4" w:space="0" w:color="auto"/>
              <w:bottom w:val="nil"/>
              <w:right w:val="single" w:sz="4" w:space="0" w:color="auto"/>
            </w:tcBorders>
            <w:shd w:val="clear" w:color="auto" w:fill="auto"/>
            <w:vAlign w:val="center"/>
            <w:hideMark/>
          </w:tcPr>
          <w:p w:rsidR="002A7905" w:rsidRPr="00240E93" w:rsidRDefault="00754E2A" w:rsidP="001638F3">
            <w:pPr>
              <w:jc w:val="center"/>
              <w:rPr>
                <w:rFonts w:cs="Times New Roman"/>
              </w:rPr>
            </w:pPr>
            <w:r>
              <w:rPr>
                <w:rFonts w:cs="Times New Roman"/>
              </w:rPr>
              <w:t>0,8</w:t>
            </w:r>
          </w:p>
        </w:tc>
      </w:tr>
      <w:tr w:rsidR="00044CEC" w:rsidRPr="00A021B6" w:rsidTr="00144EB6">
        <w:trPr>
          <w:trHeight w:val="1530"/>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EC" w:rsidRPr="002A7905" w:rsidRDefault="00044CEC" w:rsidP="001638F3">
            <w:pPr>
              <w:jc w:val="both"/>
              <w:rPr>
                <w:rFonts w:cs="Times New Roman"/>
                <w:color w:val="000000"/>
              </w:rPr>
            </w:pPr>
            <w:r w:rsidRPr="002A7905">
              <w:rPr>
                <w:rFonts w:cs="Times New Roman"/>
                <w:color w:val="000000"/>
              </w:rPr>
              <w:t> </w:t>
            </w:r>
          </w:p>
        </w:tc>
        <w:tc>
          <w:tcPr>
            <w:tcW w:w="5228" w:type="dxa"/>
            <w:tcBorders>
              <w:top w:val="single" w:sz="4" w:space="0" w:color="auto"/>
              <w:left w:val="nil"/>
              <w:bottom w:val="single" w:sz="4" w:space="0" w:color="auto"/>
              <w:right w:val="single" w:sz="4" w:space="0" w:color="auto"/>
            </w:tcBorders>
            <w:shd w:val="clear" w:color="auto" w:fill="auto"/>
            <w:vAlign w:val="center"/>
            <w:hideMark/>
          </w:tcPr>
          <w:p w:rsidR="00044CEC" w:rsidRPr="00961680" w:rsidRDefault="00044CEC" w:rsidP="00CC0D60">
            <w:pPr>
              <w:pStyle w:val="110"/>
            </w:pPr>
            <w:r w:rsidRPr="00961680">
              <w:t>Многофункциональная о</w:t>
            </w:r>
            <w:r>
              <w:t>бщественно-деловая зона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04034" w:rsidRPr="00240E93" w:rsidRDefault="00104034" w:rsidP="001638F3">
            <w:pPr>
              <w:jc w:val="center"/>
              <w:rPr>
                <w:rFonts w:cs="Times New Roman"/>
              </w:rPr>
            </w:pPr>
            <w:r w:rsidRPr="00854918">
              <w:rPr>
                <w:rFonts w:cs="Times New Roman"/>
              </w:rPr>
              <w:t>5,99</w:t>
            </w:r>
          </w:p>
        </w:tc>
        <w:tc>
          <w:tcPr>
            <w:tcW w:w="1842" w:type="dxa"/>
            <w:vMerge/>
            <w:tcBorders>
              <w:top w:val="nil"/>
              <w:left w:val="single" w:sz="4" w:space="0" w:color="auto"/>
              <w:bottom w:val="nil"/>
              <w:right w:val="single" w:sz="4" w:space="0" w:color="auto"/>
            </w:tcBorders>
            <w:vAlign w:val="center"/>
            <w:hideMark/>
          </w:tcPr>
          <w:p w:rsidR="00044CEC" w:rsidRPr="00240E93" w:rsidRDefault="00044CEC" w:rsidP="001638F3">
            <w:pPr>
              <w:rPr>
                <w:rFonts w:cs="Times New Roman"/>
              </w:rPr>
            </w:pPr>
          </w:p>
        </w:tc>
      </w:tr>
      <w:tr w:rsidR="00044CEC" w:rsidRPr="00A021B6" w:rsidTr="00144EB6">
        <w:trPr>
          <w:trHeight w:val="81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044CEC" w:rsidP="001638F3">
            <w:pPr>
              <w:jc w:val="both"/>
              <w:rPr>
                <w:rFonts w:cs="Times New Roman"/>
                <w:color w:val="000000"/>
              </w:rPr>
            </w:pPr>
            <w:r w:rsidRPr="002A7905">
              <w:rPr>
                <w:rFonts w:cs="Times New Roman"/>
                <w:color w:val="000000"/>
              </w:rPr>
              <w:t> </w:t>
            </w:r>
          </w:p>
        </w:tc>
        <w:tc>
          <w:tcPr>
            <w:tcW w:w="5228" w:type="dxa"/>
            <w:tcBorders>
              <w:top w:val="nil"/>
              <w:left w:val="nil"/>
              <w:bottom w:val="single" w:sz="4" w:space="0" w:color="auto"/>
              <w:right w:val="single" w:sz="4" w:space="0" w:color="auto"/>
            </w:tcBorders>
            <w:shd w:val="clear" w:color="auto" w:fill="auto"/>
            <w:vAlign w:val="center"/>
            <w:hideMark/>
          </w:tcPr>
          <w:p w:rsidR="00044CEC" w:rsidRPr="002A7905" w:rsidRDefault="00044CEC" w:rsidP="001638F3">
            <w:pPr>
              <w:rPr>
                <w:rFonts w:cs="Times New Roman"/>
                <w:color w:val="000000"/>
              </w:rPr>
            </w:pPr>
            <w:r>
              <w:t>Зона специализированной общественной застройки</w:t>
            </w:r>
          </w:p>
        </w:tc>
        <w:tc>
          <w:tcPr>
            <w:tcW w:w="1843" w:type="dxa"/>
            <w:tcBorders>
              <w:top w:val="nil"/>
              <w:left w:val="nil"/>
              <w:bottom w:val="single" w:sz="4" w:space="0" w:color="auto"/>
              <w:right w:val="single" w:sz="4" w:space="0" w:color="auto"/>
            </w:tcBorders>
            <w:shd w:val="clear" w:color="auto" w:fill="auto"/>
            <w:vAlign w:val="center"/>
            <w:hideMark/>
          </w:tcPr>
          <w:p w:rsidR="00104034" w:rsidRPr="00240E93" w:rsidRDefault="00104034" w:rsidP="001638F3">
            <w:pPr>
              <w:jc w:val="center"/>
              <w:rPr>
                <w:rFonts w:cs="Times New Roman"/>
              </w:rPr>
            </w:pPr>
            <w:r w:rsidRPr="00854918">
              <w:rPr>
                <w:rFonts w:cs="Times New Roman"/>
              </w:rPr>
              <w:t>3,48</w:t>
            </w:r>
          </w:p>
        </w:tc>
        <w:tc>
          <w:tcPr>
            <w:tcW w:w="1842" w:type="dxa"/>
            <w:vMerge/>
            <w:tcBorders>
              <w:top w:val="nil"/>
              <w:left w:val="single" w:sz="4" w:space="0" w:color="auto"/>
              <w:bottom w:val="nil"/>
              <w:right w:val="single" w:sz="4" w:space="0" w:color="auto"/>
            </w:tcBorders>
            <w:vAlign w:val="center"/>
            <w:hideMark/>
          </w:tcPr>
          <w:p w:rsidR="00044CEC" w:rsidRPr="00240E93" w:rsidRDefault="00044CEC" w:rsidP="001638F3">
            <w:pPr>
              <w:rPr>
                <w:rFonts w:cs="Times New Roman"/>
              </w:rPr>
            </w:pPr>
          </w:p>
        </w:tc>
      </w:tr>
      <w:tr w:rsidR="00044CEC" w:rsidRPr="00A021B6" w:rsidTr="00144EB6">
        <w:trPr>
          <w:trHeight w:val="7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104034" w:rsidP="001638F3">
            <w:pPr>
              <w:jc w:val="both"/>
              <w:rPr>
                <w:rFonts w:cs="Times New Roman"/>
                <w:b/>
                <w:bCs/>
                <w:color w:val="000000"/>
              </w:rPr>
            </w:pPr>
            <w:r>
              <w:rPr>
                <w:rFonts w:cs="Times New Roman"/>
                <w:b/>
                <w:bCs/>
                <w:color w:val="000000"/>
              </w:rPr>
              <w:t xml:space="preserve"> 3</w:t>
            </w:r>
            <w:r w:rsidR="00044CEC" w:rsidRPr="002A7905">
              <w:rPr>
                <w:rFonts w:cs="Times New Roman"/>
                <w:b/>
                <w:bCs/>
                <w:color w:val="000000"/>
              </w:rPr>
              <w:t>.</w:t>
            </w:r>
          </w:p>
        </w:tc>
        <w:tc>
          <w:tcPr>
            <w:tcW w:w="5228" w:type="dxa"/>
            <w:tcBorders>
              <w:top w:val="nil"/>
              <w:left w:val="nil"/>
              <w:bottom w:val="single" w:sz="4" w:space="0" w:color="auto"/>
              <w:right w:val="single" w:sz="4" w:space="0" w:color="auto"/>
            </w:tcBorders>
            <w:shd w:val="clear" w:color="auto" w:fill="auto"/>
            <w:vAlign w:val="center"/>
            <w:hideMark/>
          </w:tcPr>
          <w:p w:rsidR="00044CEC" w:rsidRPr="002A7905" w:rsidRDefault="00044CEC" w:rsidP="003F1064">
            <w:pPr>
              <w:jc w:val="both"/>
              <w:rPr>
                <w:rFonts w:cs="Times New Roman"/>
                <w:b/>
                <w:bCs/>
                <w:color w:val="000000"/>
              </w:rPr>
            </w:pPr>
            <w:r w:rsidRPr="002A7905">
              <w:rPr>
                <w:rFonts w:cs="Times New Roman"/>
                <w:b/>
                <w:bCs/>
                <w:color w:val="000000"/>
              </w:rPr>
              <w:t>Зона инженерной инфраструктур</w:t>
            </w:r>
            <w:r w:rsidR="003F1064">
              <w:rPr>
                <w:rFonts w:cs="Times New Roman"/>
                <w:b/>
                <w:bCs/>
                <w:color w:val="000000"/>
              </w:rPr>
              <w:t>ы</w:t>
            </w:r>
          </w:p>
        </w:tc>
        <w:tc>
          <w:tcPr>
            <w:tcW w:w="1843" w:type="dxa"/>
            <w:tcBorders>
              <w:top w:val="nil"/>
              <w:left w:val="nil"/>
              <w:bottom w:val="single" w:sz="4" w:space="0" w:color="auto"/>
              <w:right w:val="single" w:sz="4" w:space="0" w:color="auto"/>
            </w:tcBorders>
            <w:shd w:val="clear" w:color="auto" w:fill="auto"/>
            <w:vAlign w:val="center"/>
            <w:hideMark/>
          </w:tcPr>
          <w:p w:rsidR="00104034" w:rsidRPr="00240E93" w:rsidRDefault="00104034" w:rsidP="001638F3">
            <w:pPr>
              <w:jc w:val="center"/>
              <w:rPr>
                <w:rFonts w:cs="Times New Roman"/>
                <w:bCs/>
              </w:rPr>
            </w:pPr>
            <w:r w:rsidRPr="00854918">
              <w:rPr>
                <w:rFonts w:cs="Times New Roman"/>
                <w:bCs/>
              </w:rPr>
              <w:t>3,56</w:t>
            </w:r>
          </w:p>
        </w:tc>
        <w:tc>
          <w:tcPr>
            <w:tcW w:w="1842" w:type="dxa"/>
            <w:vMerge w:val="restart"/>
            <w:tcBorders>
              <w:top w:val="nil"/>
              <w:left w:val="single" w:sz="4" w:space="0" w:color="auto"/>
              <w:bottom w:val="single" w:sz="4" w:space="0" w:color="000000"/>
              <w:right w:val="single" w:sz="4" w:space="0" w:color="auto"/>
            </w:tcBorders>
            <w:shd w:val="clear" w:color="auto" w:fill="auto"/>
            <w:vAlign w:val="center"/>
            <w:hideMark/>
          </w:tcPr>
          <w:p w:rsidR="003F1064" w:rsidRDefault="00754E2A" w:rsidP="001638F3">
            <w:pPr>
              <w:jc w:val="center"/>
              <w:rPr>
                <w:rFonts w:cs="Times New Roman"/>
              </w:rPr>
            </w:pPr>
            <w:r>
              <w:rPr>
                <w:rFonts w:cs="Times New Roman"/>
              </w:rPr>
              <w:t>0,3</w:t>
            </w:r>
          </w:p>
          <w:p w:rsidR="003F1064" w:rsidRDefault="003F1064" w:rsidP="001638F3">
            <w:pPr>
              <w:jc w:val="center"/>
              <w:rPr>
                <w:rFonts w:cs="Times New Roman"/>
              </w:rPr>
            </w:pPr>
          </w:p>
          <w:p w:rsidR="00044CEC" w:rsidRPr="00240E93" w:rsidRDefault="00754E2A" w:rsidP="001638F3">
            <w:pPr>
              <w:jc w:val="center"/>
              <w:rPr>
                <w:rFonts w:cs="Times New Roman"/>
              </w:rPr>
            </w:pPr>
            <w:r>
              <w:rPr>
                <w:rFonts w:cs="Times New Roman"/>
              </w:rPr>
              <w:lastRenderedPageBreak/>
              <w:t>1,2</w:t>
            </w:r>
            <w:r w:rsidR="00C87A0B">
              <w:rPr>
                <w:rFonts w:cs="Times New Roman"/>
              </w:rPr>
              <w:t>2</w:t>
            </w:r>
          </w:p>
        </w:tc>
      </w:tr>
      <w:tr w:rsidR="00044CEC" w:rsidRPr="00A021B6" w:rsidTr="00144EB6">
        <w:trPr>
          <w:trHeight w:val="49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3F1064" w:rsidRDefault="00044CEC" w:rsidP="001638F3">
            <w:pPr>
              <w:jc w:val="both"/>
              <w:rPr>
                <w:rFonts w:cs="Times New Roman"/>
                <w:b/>
                <w:color w:val="000000"/>
              </w:rPr>
            </w:pPr>
            <w:r w:rsidRPr="002A7905">
              <w:rPr>
                <w:rFonts w:cs="Times New Roman"/>
                <w:color w:val="000000"/>
              </w:rPr>
              <w:lastRenderedPageBreak/>
              <w:t> </w:t>
            </w:r>
            <w:r w:rsidR="00104034">
              <w:rPr>
                <w:rFonts w:cs="Times New Roman"/>
                <w:b/>
                <w:bCs/>
                <w:color w:val="000000"/>
              </w:rPr>
              <w:t>4</w:t>
            </w:r>
            <w:r w:rsidR="003F1064" w:rsidRPr="002A7905">
              <w:rPr>
                <w:rFonts w:cs="Times New Roman"/>
                <w:b/>
                <w:bCs/>
                <w:color w:val="000000"/>
              </w:rPr>
              <w:t>.</w:t>
            </w:r>
          </w:p>
        </w:tc>
        <w:tc>
          <w:tcPr>
            <w:tcW w:w="5228" w:type="dxa"/>
            <w:tcBorders>
              <w:top w:val="nil"/>
              <w:left w:val="nil"/>
              <w:bottom w:val="single" w:sz="4" w:space="0" w:color="auto"/>
              <w:right w:val="single" w:sz="4" w:space="0" w:color="auto"/>
            </w:tcBorders>
            <w:shd w:val="clear" w:color="auto" w:fill="auto"/>
            <w:vAlign w:val="center"/>
            <w:hideMark/>
          </w:tcPr>
          <w:p w:rsidR="00044CEC" w:rsidRPr="002A7905" w:rsidRDefault="003F1064" w:rsidP="003F1064">
            <w:pPr>
              <w:jc w:val="both"/>
              <w:rPr>
                <w:rFonts w:cs="Times New Roman"/>
                <w:color w:val="000000"/>
              </w:rPr>
            </w:pPr>
            <w:r w:rsidRPr="002A7905">
              <w:rPr>
                <w:rFonts w:cs="Times New Roman"/>
                <w:b/>
                <w:bCs/>
                <w:color w:val="000000"/>
              </w:rPr>
              <w:t>Зона транспортной инфраструктур</w:t>
            </w:r>
            <w:r>
              <w:rPr>
                <w:rFonts w:cs="Times New Roman"/>
                <w:b/>
                <w:bCs/>
                <w:color w:val="000000"/>
              </w:rPr>
              <w:t>ы</w:t>
            </w:r>
          </w:p>
        </w:tc>
        <w:tc>
          <w:tcPr>
            <w:tcW w:w="1843" w:type="dxa"/>
            <w:tcBorders>
              <w:top w:val="nil"/>
              <w:left w:val="nil"/>
              <w:bottom w:val="single" w:sz="4" w:space="0" w:color="auto"/>
              <w:right w:val="single" w:sz="4" w:space="0" w:color="auto"/>
            </w:tcBorders>
            <w:shd w:val="clear" w:color="auto" w:fill="auto"/>
            <w:vAlign w:val="center"/>
            <w:hideMark/>
          </w:tcPr>
          <w:p w:rsidR="00854918" w:rsidRPr="00240E93" w:rsidRDefault="00854918" w:rsidP="001638F3">
            <w:pPr>
              <w:jc w:val="center"/>
              <w:rPr>
                <w:rFonts w:cs="Times New Roman"/>
              </w:rPr>
            </w:pPr>
            <w:r>
              <w:rPr>
                <w:rFonts w:cs="Times New Roman"/>
              </w:rPr>
              <w:t>1</w:t>
            </w:r>
            <w:r w:rsidR="00C87A0B">
              <w:rPr>
                <w:rFonts w:cs="Times New Roman"/>
              </w:rPr>
              <w:t>3</w:t>
            </w:r>
            <w:r>
              <w:rPr>
                <w:rFonts w:cs="Times New Roman"/>
              </w:rPr>
              <w:t>,</w:t>
            </w:r>
            <w:r w:rsidR="00C87A0B">
              <w:rPr>
                <w:rFonts w:cs="Times New Roman"/>
              </w:rPr>
              <w:t>68</w:t>
            </w:r>
          </w:p>
        </w:tc>
        <w:tc>
          <w:tcPr>
            <w:tcW w:w="1842" w:type="dxa"/>
            <w:vMerge/>
            <w:tcBorders>
              <w:top w:val="nil"/>
              <w:left w:val="single" w:sz="4" w:space="0" w:color="auto"/>
              <w:bottom w:val="single" w:sz="4" w:space="0" w:color="000000"/>
              <w:right w:val="single" w:sz="4" w:space="0" w:color="auto"/>
            </w:tcBorders>
            <w:vAlign w:val="center"/>
            <w:hideMark/>
          </w:tcPr>
          <w:p w:rsidR="00044CEC" w:rsidRPr="00240E93" w:rsidRDefault="00044CEC" w:rsidP="001638F3">
            <w:pPr>
              <w:rPr>
                <w:rFonts w:cs="Times New Roman"/>
              </w:rPr>
            </w:pPr>
          </w:p>
        </w:tc>
      </w:tr>
      <w:tr w:rsidR="00044CEC" w:rsidRPr="00A021B6" w:rsidTr="00144EB6">
        <w:trPr>
          <w:trHeight w:val="54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3F1064" w:rsidP="001638F3">
            <w:pPr>
              <w:jc w:val="both"/>
              <w:rPr>
                <w:rFonts w:cs="Times New Roman"/>
                <w:b/>
                <w:bCs/>
                <w:color w:val="000000"/>
              </w:rPr>
            </w:pPr>
            <w:r>
              <w:rPr>
                <w:rFonts w:cs="Times New Roman"/>
                <w:b/>
                <w:bCs/>
                <w:color w:val="000000"/>
              </w:rPr>
              <w:t xml:space="preserve"> </w:t>
            </w:r>
            <w:r w:rsidR="00104034">
              <w:rPr>
                <w:rFonts w:cs="Times New Roman"/>
                <w:b/>
                <w:bCs/>
                <w:color w:val="000000"/>
              </w:rPr>
              <w:t>5</w:t>
            </w:r>
            <w:r w:rsidR="00044CEC" w:rsidRPr="002A7905">
              <w:rPr>
                <w:rFonts w:cs="Times New Roman"/>
                <w:b/>
                <w:bCs/>
                <w:color w:val="000000"/>
              </w:rPr>
              <w:t>.</w:t>
            </w:r>
          </w:p>
        </w:tc>
        <w:tc>
          <w:tcPr>
            <w:tcW w:w="5228" w:type="dxa"/>
            <w:tcBorders>
              <w:top w:val="nil"/>
              <w:left w:val="nil"/>
              <w:bottom w:val="single" w:sz="4" w:space="0" w:color="auto"/>
              <w:right w:val="single" w:sz="4" w:space="0" w:color="auto"/>
            </w:tcBorders>
            <w:shd w:val="clear" w:color="auto" w:fill="auto"/>
            <w:vAlign w:val="center"/>
            <w:hideMark/>
          </w:tcPr>
          <w:p w:rsidR="00044CEC" w:rsidRPr="003F1064" w:rsidRDefault="003F1064" w:rsidP="001638F3">
            <w:pPr>
              <w:jc w:val="both"/>
              <w:rPr>
                <w:rFonts w:cs="Times New Roman"/>
                <w:b/>
                <w:bCs/>
                <w:color w:val="000000"/>
              </w:rPr>
            </w:pPr>
            <w:r w:rsidRPr="003F1064">
              <w:rPr>
                <w:b/>
              </w:rPr>
              <w:t>Зона озелененных территорий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A0465F" w:rsidRPr="00240E93" w:rsidRDefault="00A0465F" w:rsidP="001638F3">
            <w:pPr>
              <w:jc w:val="center"/>
              <w:rPr>
                <w:rFonts w:cs="Times New Roman"/>
                <w:bCs/>
              </w:rPr>
            </w:pPr>
            <w:r w:rsidRPr="00854918">
              <w:rPr>
                <w:rFonts w:cs="Times New Roman"/>
                <w:bCs/>
              </w:rPr>
              <w:t>237,13</w:t>
            </w:r>
          </w:p>
        </w:tc>
        <w:tc>
          <w:tcPr>
            <w:tcW w:w="1842" w:type="dxa"/>
            <w:tcBorders>
              <w:top w:val="nil"/>
              <w:left w:val="single" w:sz="4" w:space="0" w:color="auto"/>
              <w:bottom w:val="nil"/>
              <w:right w:val="single" w:sz="4" w:space="0" w:color="auto"/>
            </w:tcBorders>
            <w:shd w:val="clear" w:color="auto" w:fill="auto"/>
            <w:vAlign w:val="center"/>
            <w:hideMark/>
          </w:tcPr>
          <w:p w:rsidR="00044CEC" w:rsidRPr="00240E93" w:rsidRDefault="00754E2A" w:rsidP="001638F3">
            <w:pPr>
              <w:jc w:val="center"/>
              <w:rPr>
                <w:rFonts w:cs="Times New Roman"/>
              </w:rPr>
            </w:pPr>
            <w:r>
              <w:rPr>
                <w:rFonts w:cs="Times New Roman"/>
              </w:rPr>
              <w:t>20,15</w:t>
            </w:r>
          </w:p>
        </w:tc>
      </w:tr>
      <w:tr w:rsidR="00044CEC" w:rsidRPr="00A021B6" w:rsidTr="00144EB6">
        <w:trPr>
          <w:trHeight w:val="112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104034" w:rsidP="001638F3">
            <w:pPr>
              <w:jc w:val="both"/>
              <w:rPr>
                <w:rFonts w:cs="Times New Roman"/>
                <w:b/>
                <w:bCs/>
                <w:color w:val="000000"/>
              </w:rPr>
            </w:pPr>
            <w:r>
              <w:rPr>
                <w:rFonts w:cs="Times New Roman"/>
                <w:b/>
                <w:bCs/>
                <w:color w:val="000000"/>
              </w:rPr>
              <w:t xml:space="preserve"> 6</w:t>
            </w:r>
            <w:r w:rsidR="00044CEC" w:rsidRPr="002A7905">
              <w:rPr>
                <w:rFonts w:cs="Times New Roman"/>
                <w:b/>
                <w:bCs/>
                <w:color w:val="000000"/>
              </w:rPr>
              <w:t>.</w:t>
            </w:r>
          </w:p>
        </w:tc>
        <w:tc>
          <w:tcPr>
            <w:tcW w:w="5228" w:type="dxa"/>
            <w:tcBorders>
              <w:top w:val="nil"/>
              <w:left w:val="nil"/>
              <w:bottom w:val="single" w:sz="4" w:space="0" w:color="auto"/>
              <w:right w:val="single" w:sz="4" w:space="0" w:color="auto"/>
            </w:tcBorders>
            <w:shd w:val="clear" w:color="auto" w:fill="auto"/>
            <w:vAlign w:val="center"/>
            <w:hideMark/>
          </w:tcPr>
          <w:p w:rsidR="00044CEC" w:rsidRPr="002A7905" w:rsidRDefault="00044CEC" w:rsidP="001638F3">
            <w:pPr>
              <w:rPr>
                <w:rFonts w:cs="Times New Roman"/>
                <w:b/>
                <w:bCs/>
                <w:color w:val="000000"/>
              </w:rPr>
            </w:pPr>
            <w:r w:rsidRPr="002A7905">
              <w:rPr>
                <w:rFonts w:cs="Times New Roman"/>
                <w:b/>
                <w:bCs/>
                <w:color w:val="000000"/>
              </w:rPr>
              <w:t>Зона земель сельскохозяйственного использования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A0465F" w:rsidRPr="00240E93" w:rsidRDefault="00A0465F" w:rsidP="001638F3">
            <w:pPr>
              <w:jc w:val="center"/>
              <w:rPr>
                <w:rFonts w:cs="Times New Roman"/>
                <w:bCs/>
              </w:rPr>
            </w:pPr>
            <w:r w:rsidRPr="00854918">
              <w:rPr>
                <w:rFonts w:cs="Times New Roman"/>
                <w:bCs/>
              </w:rPr>
              <w:t>552,42</w:t>
            </w:r>
          </w:p>
        </w:tc>
        <w:tc>
          <w:tcPr>
            <w:tcW w:w="1842" w:type="dxa"/>
            <w:tcBorders>
              <w:top w:val="nil"/>
              <w:left w:val="nil"/>
              <w:bottom w:val="single" w:sz="4" w:space="0" w:color="auto"/>
              <w:right w:val="single" w:sz="4" w:space="0" w:color="auto"/>
            </w:tcBorders>
            <w:shd w:val="clear" w:color="auto" w:fill="auto"/>
            <w:vAlign w:val="center"/>
            <w:hideMark/>
          </w:tcPr>
          <w:p w:rsidR="00044CEC" w:rsidRPr="00240E93" w:rsidRDefault="00754E2A" w:rsidP="001638F3">
            <w:pPr>
              <w:jc w:val="center"/>
              <w:rPr>
                <w:rFonts w:cs="Times New Roman"/>
              </w:rPr>
            </w:pPr>
            <w:r>
              <w:rPr>
                <w:rFonts w:cs="Times New Roman"/>
              </w:rPr>
              <w:t>46,95</w:t>
            </w:r>
          </w:p>
        </w:tc>
      </w:tr>
      <w:tr w:rsidR="00044CEC" w:rsidRPr="00A021B6" w:rsidTr="00144EB6">
        <w:trPr>
          <w:trHeight w:val="54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044CEC" w:rsidP="001638F3">
            <w:pPr>
              <w:jc w:val="both"/>
              <w:rPr>
                <w:rFonts w:cs="Times New Roman"/>
                <w:b/>
                <w:bCs/>
                <w:color w:val="000000"/>
              </w:rPr>
            </w:pPr>
          </w:p>
        </w:tc>
        <w:tc>
          <w:tcPr>
            <w:tcW w:w="5228" w:type="dxa"/>
            <w:tcBorders>
              <w:top w:val="nil"/>
              <w:left w:val="nil"/>
              <w:bottom w:val="single" w:sz="4" w:space="0" w:color="auto"/>
              <w:right w:val="single" w:sz="4" w:space="0" w:color="auto"/>
            </w:tcBorders>
            <w:shd w:val="clear" w:color="auto" w:fill="auto"/>
            <w:vAlign w:val="center"/>
            <w:hideMark/>
          </w:tcPr>
          <w:p w:rsidR="00044CEC" w:rsidRPr="002A7905" w:rsidRDefault="003F1064" w:rsidP="001638F3">
            <w:pPr>
              <w:jc w:val="both"/>
              <w:rPr>
                <w:rFonts w:cs="Times New Roman"/>
                <w:b/>
                <w:bCs/>
                <w:color w:val="000000"/>
              </w:rPr>
            </w:pPr>
            <w:r w:rsidRPr="00961680">
              <w:t>Зона сельскохозяйственных угодий</w:t>
            </w:r>
          </w:p>
        </w:tc>
        <w:tc>
          <w:tcPr>
            <w:tcW w:w="1843" w:type="dxa"/>
            <w:tcBorders>
              <w:top w:val="nil"/>
              <w:left w:val="nil"/>
              <w:bottom w:val="single" w:sz="4" w:space="0" w:color="auto"/>
              <w:right w:val="single" w:sz="4" w:space="0" w:color="auto"/>
            </w:tcBorders>
            <w:shd w:val="clear" w:color="auto" w:fill="auto"/>
            <w:vAlign w:val="center"/>
            <w:hideMark/>
          </w:tcPr>
          <w:p w:rsidR="00A0465F" w:rsidRPr="00240E93" w:rsidRDefault="00A0465F" w:rsidP="001638F3">
            <w:pPr>
              <w:jc w:val="center"/>
              <w:rPr>
                <w:rFonts w:cs="Times New Roman"/>
                <w:bCs/>
              </w:rPr>
            </w:pPr>
            <w:r w:rsidRPr="00854918">
              <w:rPr>
                <w:rFonts w:cs="Times New Roman"/>
                <w:bCs/>
              </w:rPr>
              <w:t>497,06</w:t>
            </w:r>
          </w:p>
        </w:tc>
        <w:tc>
          <w:tcPr>
            <w:tcW w:w="1842" w:type="dxa"/>
            <w:vMerge w:val="restart"/>
            <w:tcBorders>
              <w:top w:val="nil"/>
              <w:left w:val="single" w:sz="4" w:space="0" w:color="auto"/>
              <w:bottom w:val="nil"/>
              <w:right w:val="single" w:sz="4" w:space="0" w:color="auto"/>
            </w:tcBorders>
            <w:shd w:val="clear" w:color="auto" w:fill="auto"/>
            <w:vAlign w:val="center"/>
            <w:hideMark/>
          </w:tcPr>
          <w:p w:rsidR="003F1064" w:rsidRDefault="003F1064" w:rsidP="001638F3">
            <w:pPr>
              <w:jc w:val="center"/>
              <w:rPr>
                <w:rFonts w:cs="Times New Roman"/>
              </w:rPr>
            </w:pPr>
          </w:p>
          <w:p w:rsidR="003F1064" w:rsidRDefault="003F1064" w:rsidP="001638F3">
            <w:pPr>
              <w:jc w:val="center"/>
              <w:rPr>
                <w:rFonts w:cs="Times New Roman"/>
              </w:rPr>
            </w:pPr>
          </w:p>
          <w:p w:rsidR="003F1064" w:rsidRDefault="003F1064" w:rsidP="001638F3">
            <w:pPr>
              <w:jc w:val="center"/>
              <w:rPr>
                <w:rFonts w:cs="Times New Roman"/>
              </w:rPr>
            </w:pPr>
          </w:p>
          <w:p w:rsidR="003F1064" w:rsidRDefault="003F1064" w:rsidP="001638F3">
            <w:pPr>
              <w:jc w:val="center"/>
              <w:rPr>
                <w:rFonts w:cs="Times New Roman"/>
              </w:rPr>
            </w:pPr>
          </w:p>
          <w:p w:rsidR="00044CEC" w:rsidRPr="00240E93" w:rsidRDefault="00754E2A" w:rsidP="001638F3">
            <w:pPr>
              <w:jc w:val="center"/>
              <w:rPr>
                <w:rFonts w:cs="Times New Roman"/>
              </w:rPr>
            </w:pPr>
            <w:r>
              <w:rPr>
                <w:rFonts w:cs="Times New Roman"/>
              </w:rPr>
              <w:t>0,3</w:t>
            </w:r>
            <w:r w:rsidR="00C87A0B">
              <w:rPr>
                <w:rFonts w:cs="Times New Roman"/>
              </w:rPr>
              <w:t>5</w:t>
            </w:r>
          </w:p>
        </w:tc>
      </w:tr>
      <w:tr w:rsidR="00044CEC" w:rsidRPr="00A021B6" w:rsidTr="00144EB6">
        <w:trPr>
          <w:trHeight w:val="54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044CEC" w:rsidP="001638F3">
            <w:pPr>
              <w:jc w:val="both"/>
              <w:rPr>
                <w:rFonts w:cs="Times New Roman"/>
                <w:b/>
                <w:bCs/>
                <w:color w:val="000000"/>
              </w:rPr>
            </w:pPr>
            <w:r w:rsidRPr="002A7905">
              <w:rPr>
                <w:rFonts w:cs="Times New Roman"/>
                <w:b/>
                <w:bCs/>
                <w:color w:val="000000"/>
              </w:rPr>
              <w:t> </w:t>
            </w:r>
          </w:p>
        </w:tc>
        <w:tc>
          <w:tcPr>
            <w:tcW w:w="5228" w:type="dxa"/>
            <w:tcBorders>
              <w:top w:val="nil"/>
              <w:left w:val="nil"/>
              <w:bottom w:val="single" w:sz="4" w:space="0" w:color="auto"/>
              <w:right w:val="single" w:sz="4" w:space="0" w:color="auto"/>
            </w:tcBorders>
            <w:shd w:val="clear" w:color="auto" w:fill="auto"/>
            <w:vAlign w:val="center"/>
            <w:hideMark/>
          </w:tcPr>
          <w:p w:rsidR="00044CEC" w:rsidRPr="002A7905" w:rsidRDefault="003F1064" w:rsidP="001638F3">
            <w:pPr>
              <w:jc w:val="both"/>
              <w:rPr>
                <w:rFonts w:cs="Times New Roman"/>
                <w:color w:val="000000"/>
              </w:rPr>
            </w:pPr>
            <w:r>
              <w:t xml:space="preserve">Производственная зона сельскохозяйственных </w:t>
            </w:r>
            <w:r w:rsidRPr="002A1785">
              <w:t>предприятий</w:t>
            </w:r>
          </w:p>
        </w:tc>
        <w:tc>
          <w:tcPr>
            <w:tcW w:w="1843" w:type="dxa"/>
            <w:tcBorders>
              <w:top w:val="nil"/>
              <w:left w:val="nil"/>
              <w:bottom w:val="single" w:sz="4" w:space="0" w:color="auto"/>
              <w:right w:val="single" w:sz="4" w:space="0" w:color="auto"/>
            </w:tcBorders>
            <w:shd w:val="clear" w:color="auto" w:fill="auto"/>
            <w:vAlign w:val="center"/>
            <w:hideMark/>
          </w:tcPr>
          <w:p w:rsidR="00A0465F" w:rsidRPr="00240E93" w:rsidRDefault="00A0465F" w:rsidP="001638F3">
            <w:pPr>
              <w:jc w:val="center"/>
              <w:rPr>
                <w:rFonts w:cs="Times New Roman"/>
              </w:rPr>
            </w:pPr>
            <w:r w:rsidRPr="00854918">
              <w:rPr>
                <w:rFonts w:cs="Times New Roman"/>
              </w:rPr>
              <w:t>55,36</w:t>
            </w:r>
          </w:p>
        </w:tc>
        <w:tc>
          <w:tcPr>
            <w:tcW w:w="1842" w:type="dxa"/>
            <w:vMerge/>
            <w:tcBorders>
              <w:top w:val="nil"/>
              <w:left w:val="single" w:sz="4" w:space="0" w:color="auto"/>
              <w:bottom w:val="nil"/>
              <w:right w:val="single" w:sz="4" w:space="0" w:color="auto"/>
            </w:tcBorders>
            <w:vAlign w:val="center"/>
            <w:hideMark/>
          </w:tcPr>
          <w:p w:rsidR="00044CEC" w:rsidRPr="00240E93" w:rsidRDefault="00044CEC" w:rsidP="001638F3">
            <w:pPr>
              <w:rPr>
                <w:rFonts w:cs="Times New Roman"/>
              </w:rPr>
            </w:pPr>
          </w:p>
        </w:tc>
      </w:tr>
      <w:tr w:rsidR="00044CEC" w:rsidRPr="00A021B6" w:rsidTr="00144EB6">
        <w:trPr>
          <w:trHeight w:val="54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044CEC" w:rsidP="001638F3">
            <w:pPr>
              <w:jc w:val="both"/>
              <w:rPr>
                <w:rFonts w:cs="Times New Roman"/>
                <w:b/>
                <w:bCs/>
                <w:color w:val="000000"/>
              </w:rPr>
            </w:pPr>
            <w:r w:rsidRPr="002A7905">
              <w:rPr>
                <w:rFonts w:cs="Times New Roman"/>
                <w:b/>
                <w:bCs/>
                <w:color w:val="000000"/>
              </w:rPr>
              <w:t> </w:t>
            </w:r>
            <w:r w:rsidR="00104034">
              <w:rPr>
                <w:rFonts w:cs="Times New Roman"/>
                <w:b/>
                <w:bCs/>
                <w:color w:val="000000"/>
              </w:rPr>
              <w:t>7</w:t>
            </w:r>
            <w:r w:rsidR="003F1064">
              <w:rPr>
                <w:rFonts w:cs="Times New Roman"/>
                <w:b/>
                <w:bCs/>
                <w:color w:val="000000"/>
              </w:rPr>
              <w:t>.</w:t>
            </w:r>
          </w:p>
        </w:tc>
        <w:tc>
          <w:tcPr>
            <w:tcW w:w="5228" w:type="dxa"/>
            <w:tcBorders>
              <w:top w:val="nil"/>
              <w:left w:val="nil"/>
              <w:bottom w:val="single" w:sz="4" w:space="0" w:color="auto"/>
              <w:right w:val="single" w:sz="4" w:space="0" w:color="auto"/>
            </w:tcBorders>
            <w:shd w:val="clear" w:color="auto" w:fill="auto"/>
            <w:vAlign w:val="center"/>
            <w:hideMark/>
          </w:tcPr>
          <w:p w:rsidR="00044CEC" w:rsidRPr="003F1064" w:rsidRDefault="003F1064" w:rsidP="001638F3">
            <w:pPr>
              <w:jc w:val="both"/>
              <w:rPr>
                <w:rFonts w:cs="Times New Roman"/>
                <w:b/>
                <w:color w:val="000000"/>
              </w:rPr>
            </w:pPr>
            <w:r w:rsidRPr="003F1064">
              <w:rPr>
                <w:b/>
              </w:rPr>
              <w:t>Зона кладбищ</w:t>
            </w:r>
          </w:p>
        </w:tc>
        <w:tc>
          <w:tcPr>
            <w:tcW w:w="1843" w:type="dxa"/>
            <w:tcBorders>
              <w:top w:val="nil"/>
              <w:left w:val="nil"/>
              <w:bottom w:val="single" w:sz="4" w:space="0" w:color="auto"/>
              <w:right w:val="single" w:sz="4" w:space="0" w:color="auto"/>
            </w:tcBorders>
            <w:shd w:val="clear" w:color="auto" w:fill="auto"/>
            <w:vAlign w:val="center"/>
            <w:hideMark/>
          </w:tcPr>
          <w:p w:rsidR="00104034" w:rsidRPr="00240E93" w:rsidRDefault="00104034" w:rsidP="001638F3">
            <w:pPr>
              <w:jc w:val="center"/>
              <w:rPr>
                <w:rFonts w:cs="Times New Roman"/>
              </w:rPr>
            </w:pPr>
            <w:r w:rsidRPr="00854918">
              <w:rPr>
                <w:rFonts w:cs="Times New Roman"/>
              </w:rPr>
              <w:t>4,</w:t>
            </w:r>
            <w:r w:rsidR="00C87A0B">
              <w:rPr>
                <w:rFonts w:cs="Times New Roman"/>
              </w:rPr>
              <w:t>89</w:t>
            </w:r>
          </w:p>
        </w:tc>
        <w:tc>
          <w:tcPr>
            <w:tcW w:w="1842" w:type="dxa"/>
            <w:vMerge/>
            <w:tcBorders>
              <w:top w:val="nil"/>
              <w:left w:val="single" w:sz="4" w:space="0" w:color="auto"/>
              <w:bottom w:val="nil"/>
              <w:right w:val="single" w:sz="4" w:space="0" w:color="auto"/>
            </w:tcBorders>
            <w:vAlign w:val="center"/>
            <w:hideMark/>
          </w:tcPr>
          <w:p w:rsidR="00044CEC" w:rsidRPr="00240E93" w:rsidRDefault="00044CEC" w:rsidP="001638F3">
            <w:pPr>
              <w:rPr>
                <w:rFonts w:cs="Times New Roman"/>
              </w:rPr>
            </w:pPr>
          </w:p>
        </w:tc>
      </w:tr>
      <w:tr w:rsidR="00044CEC" w:rsidRPr="00A021B6" w:rsidTr="00144EB6">
        <w:trPr>
          <w:trHeight w:val="40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104034" w:rsidP="001638F3">
            <w:pPr>
              <w:jc w:val="both"/>
              <w:rPr>
                <w:rFonts w:cs="Times New Roman"/>
                <w:b/>
                <w:bCs/>
                <w:color w:val="000000"/>
              </w:rPr>
            </w:pPr>
            <w:r>
              <w:rPr>
                <w:rFonts w:cs="Times New Roman"/>
                <w:b/>
                <w:bCs/>
                <w:color w:val="000000"/>
              </w:rPr>
              <w:t xml:space="preserve"> 8</w:t>
            </w:r>
            <w:r w:rsidR="00044CEC" w:rsidRPr="002A7905">
              <w:rPr>
                <w:rFonts w:cs="Times New Roman"/>
                <w:b/>
                <w:bCs/>
                <w:color w:val="000000"/>
              </w:rPr>
              <w:t>.</w:t>
            </w:r>
          </w:p>
        </w:tc>
        <w:tc>
          <w:tcPr>
            <w:tcW w:w="5228" w:type="dxa"/>
            <w:tcBorders>
              <w:top w:val="nil"/>
              <w:left w:val="nil"/>
              <w:bottom w:val="single" w:sz="4" w:space="0" w:color="auto"/>
              <w:right w:val="single" w:sz="4" w:space="0" w:color="auto"/>
            </w:tcBorders>
            <w:shd w:val="clear" w:color="auto" w:fill="auto"/>
            <w:vAlign w:val="center"/>
            <w:hideMark/>
          </w:tcPr>
          <w:p w:rsidR="00044CEC" w:rsidRPr="002A7905" w:rsidRDefault="00044CEC" w:rsidP="001638F3">
            <w:pPr>
              <w:jc w:val="both"/>
              <w:rPr>
                <w:rFonts w:cs="Times New Roman"/>
                <w:b/>
                <w:bCs/>
                <w:color w:val="000000"/>
              </w:rPr>
            </w:pPr>
            <w:r w:rsidRPr="002A7905">
              <w:rPr>
                <w:rFonts w:cs="Times New Roman"/>
                <w:b/>
                <w:bCs/>
                <w:color w:val="000000"/>
              </w:rPr>
              <w:t>Прочие</w:t>
            </w:r>
          </w:p>
        </w:tc>
        <w:tc>
          <w:tcPr>
            <w:tcW w:w="1843" w:type="dxa"/>
            <w:tcBorders>
              <w:top w:val="nil"/>
              <w:left w:val="nil"/>
              <w:bottom w:val="single" w:sz="4" w:space="0" w:color="auto"/>
              <w:right w:val="single" w:sz="4" w:space="0" w:color="auto"/>
            </w:tcBorders>
            <w:shd w:val="clear" w:color="auto" w:fill="auto"/>
            <w:vAlign w:val="center"/>
            <w:hideMark/>
          </w:tcPr>
          <w:p w:rsidR="00044CEC" w:rsidRPr="00240E93" w:rsidRDefault="00104034" w:rsidP="001638F3">
            <w:pPr>
              <w:jc w:val="center"/>
              <w:rPr>
                <w:rFonts w:cs="Times New Roman"/>
                <w:bCs/>
              </w:rPr>
            </w:pPr>
            <w:r w:rsidRPr="00240E93">
              <w:rPr>
                <w:rFonts w:cs="Times New Roman"/>
              </w:rPr>
              <w:t>131,51</w:t>
            </w:r>
          </w:p>
        </w:tc>
        <w:tc>
          <w:tcPr>
            <w:tcW w:w="1842" w:type="dxa"/>
            <w:vMerge w:val="restart"/>
            <w:tcBorders>
              <w:top w:val="nil"/>
              <w:left w:val="single" w:sz="4" w:space="0" w:color="auto"/>
              <w:bottom w:val="nil"/>
              <w:right w:val="single" w:sz="4" w:space="0" w:color="auto"/>
            </w:tcBorders>
            <w:shd w:val="clear" w:color="auto" w:fill="auto"/>
            <w:vAlign w:val="center"/>
            <w:hideMark/>
          </w:tcPr>
          <w:p w:rsidR="00044CEC" w:rsidRPr="00240E93" w:rsidRDefault="00754E2A" w:rsidP="001638F3">
            <w:pPr>
              <w:jc w:val="center"/>
              <w:rPr>
                <w:rFonts w:cs="Times New Roman"/>
              </w:rPr>
            </w:pPr>
            <w:r>
              <w:rPr>
                <w:rFonts w:cs="Times New Roman"/>
              </w:rPr>
              <w:t>11,17</w:t>
            </w:r>
          </w:p>
        </w:tc>
      </w:tr>
      <w:tr w:rsidR="00044CEC" w:rsidRPr="00A021B6" w:rsidTr="00144EB6">
        <w:trPr>
          <w:trHeight w:val="51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044CEC" w:rsidRPr="002A7905" w:rsidRDefault="00044CEC" w:rsidP="001638F3">
            <w:pPr>
              <w:jc w:val="both"/>
              <w:rPr>
                <w:rFonts w:cs="Times New Roman"/>
                <w:color w:val="000000"/>
              </w:rPr>
            </w:pPr>
            <w:r w:rsidRPr="002A7905">
              <w:rPr>
                <w:rFonts w:cs="Times New Roman"/>
                <w:color w:val="000000"/>
              </w:rPr>
              <w:t> </w:t>
            </w:r>
          </w:p>
        </w:tc>
        <w:tc>
          <w:tcPr>
            <w:tcW w:w="5228" w:type="dxa"/>
            <w:tcBorders>
              <w:top w:val="nil"/>
              <w:left w:val="nil"/>
              <w:bottom w:val="single" w:sz="4" w:space="0" w:color="auto"/>
              <w:right w:val="single" w:sz="4" w:space="0" w:color="auto"/>
            </w:tcBorders>
            <w:shd w:val="clear" w:color="auto" w:fill="auto"/>
            <w:vAlign w:val="center"/>
            <w:hideMark/>
          </w:tcPr>
          <w:p w:rsidR="00044CEC" w:rsidRPr="002A7905" w:rsidRDefault="00044CEC" w:rsidP="001638F3">
            <w:pPr>
              <w:jc w:val="both"/>
              <w:rPr>
                <w:rFonts w:cs="Times New Roman"/>
                <w:color w:val="000000"/>
              </w:rPr>
            </w:pPr>
            <w:r w:rsidRPr="002A7905">
              <w:rPr>
                <w:rFonts w:cs="Times New Roman"/>
                <w:color w:val="000000"/>
              </w:rPr>
              <w:t>Водная поверхность</w:t>
            </w:r>
          </w:p>
        </w:tc>
        <w:tc>
          <w:tcPr>
            <w:tcW w:w="1843" w:type="dxa"/>
            <w:tcBorders>
              <w:top w:val="nil"/>
              <w:left w:val="nil"/>
              <w:bottom w:val="single" w:sz="4" w:space="0" w:color="auto"/>
              <w:right w:val="single" w:sz="4" w:space="0" w:color="auto"/>
            </w:tcBorders>
            <w:shd w:val="clear" w:color="auto" w:fill="auto"/>
            <w:vAlign w:val="center"/>
            <w:hideMark/>
          </w:tcPr>
          <w:p w:rsidR="00044CEC" w:rsidRPr="00240E93" w:rsidRDefault="00044CEC" w:rsidP="001638F3">
            <w:pPr>
              <w:jc w:val="center"/>
              <w:rPr>
                <w:rFonts w:cs="Times New Roman"/>
              </w:rPr>
            </w:pPr>
            <w:r w:rsidRPr="00240E93">
              <w:rPr>
                <w:rFonts w:cs="Times New Roman"/>
              </w:rPr>
              <w:t>131,51</w:t>
            </w:r>
          </w:p>
        </w:tc>
        <w:tc>
          <w:tcPr>
            <w:tcW w:w="1842" w:type="dxa"/>
            <w:vMerge/>
            <w:tcBorders>
              <w:top w:val="nil"/>
              <w:left w:val="single" w:sz="4" w:space="0" w:color="auto"/>
              <w:bottom w:val="nil"/>
              <w:right w:val="single" w:sz="4" w:space="0" w:color="auto"/>
            </w:tcBorders>
            <w:vAlign w:val="center"/>
            <w:hideMark/>
          </w:tcPr>
          <w:p w:rsidR="00044CEC" w:rsidRPr="00240E93" w:rsidRDefault="00044CEC" w:rsidP="001638F3">
            <w:pPr>
              <w:rPr>
                <w:rFonts w:cs="Times New Roman"/>
              </w:rPr>
            </w:pPr>
          </w:p>
        </w:tc>
      </w:tr>
      <w:tr w:rsidR="00044CEC" w:rsidRPr="00A021B6" w:rsidTr="00144EB6">
        <w:trPr>
          <w:trHeight w:val="375"/>
        </w:trPr>
        <w:tc>
          <w:tcPr>
            <w:tcW w:w="726" w:type="dxa"/>
            <w:tcBorders>
              <w:top w:val="nil"/>
              <w:left w:val="single" w:sz="4" w:space="0" w:color="auto"/>
              <w:bottom w:val="single" w:sz="4" w:space="0" w:color="auto"/>
              <w:right w:val="single" w:sz="4" w:space="0" w:color="auto"/>
            </w:tcBorders>
            <w:shd w:val="clear" w:color="auto" w:fill="auto"/>
            <w:hideMark/>
          </w:tcPr>
          <w:p w:rsidR="00044CEC" w:rsidRPr="002A7905" w:rsidRDefault="00104034" w:rsidP="001638F3">
            <w:pPr>
              <w:jc w:val="both"/>
              <w:rPr>
                <w:rFonts w:cs="Times New Roman"/>
                <w:b/>
                <w:bCs/>
                <w:color w:val="000000"/>
              </w:rPr>
            </w:pPr>
            <w:r>
              <w:rPr>
                <w:rFonts w:cs="Times New Roman"/>
                <w:b/>
                <w:bCs/>
                <w:color w:val="000000"/>
              </w:rPr>
              <w:t xml:space="preserve"> 9</w:t>
            </w:r>
            <w:r w:rsidR="00044CEC" w:rsidRPr="002A7905">
              <w:rPr>
                <w:rFonts w:cs="Times New Roman"/>
                <w:b/>
                <w:bCs/>
                <w:color w:val="000000"/>
              </w:rPr>
              <w:t>.</w:t>
            </w:r>
          </w:p>
        </w:tc>
        <w:tc>
          <w:tcPr>
            <w:tcW w:w="5228" w:type="dxa"/>
            <w:tcBorders>
              <w:top w:val="nil"/>
              <w:left w:val="nil"/>
              <w:bottom w:val="single" w:sz="4" w:space="0" w:color="auto"/>
              <w:right w:val="single" w:sz="4" w:space="0" w:color="auto"/>
            </w:tcBorders>
            <w:shd w:val="clear" w:color="auto" w:fill="auto"/>
            <w:hideMark/>
          </w:tcPr>
          <w:p w:rsidR="00044CEC" w:rsidRPr="002A7905" w:rsidRDefault="00044CEC" w:rsidP="001638F3">
            <w:pPr>
              <w:rPr>
                <w:rFonts w:cs="Times New Roman"/>
                <w:b/>
                <w:bCs/>
                <w:color w:val="000000"/>
              </w:rPr>
            </w:pPr>
            <w:r w:rsidRPr="002A7905">
              <w:rPr>
                <w:rFonts w:cs="Times New Roman"/>
                <w:b/>
                <w:bCs/>
                <w:color w:val="000000"/>
              </w:rPr>
              <w:t xml:space="preserve">Итого </w:t>
            </w:r>
          </w:p>
        </w:tc>
        <w:tc>
          <w:tcPr>
            <w:tcW w:w="1843" w:type="dxa"/>
            <w:tcBorders>
              <w:top w:val="nil"/>
              <w:left w:val="nil"/>
              <w:bottom w:val="single" w:sz="4" w:space="0" w:color="auto"/>
              <w:right w:val="single" w:sz="4" w:space="0" w:color="auto"/>
            </w:tcBorders>
            <w:shd w:val="clear" w:color="auto" w:fill="auto"/>
            <w:vAlign w:val="center"/>
            <w:hideMark/>
          </w:tcPr>
          <w:p w:rsidR="00044CEC" w:rsidRPr="00240E93" w:rsidRDefault="00754E2A" w:rsidP="001638F3">
            <w:pPr>
              <w:jc w:val="center"/>
              <w:rPr>
                <w:rFonts w:cs="Times New Roman"/>
                <w:bCs/>
              </w:rPr>
            </w:pPr>
            <w:r>
              <w:rPr>
                <w:rFonts w:cs="Times New Roman"/>
                <w:bCs/>
              </w:rPr>
              <w:t>1176,44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44CEC" w:rsidRPr="00240E93" w:rsidRDefault="00754E2A" w:rsidP="001638F3">
            <w:pPr>
              <w:jc w:val="center"/>
              <w:rPr>
                <w:rFonts w:cs="Times New Roman"/>
              </w:rPr>
            </w:pPr>
            <w:r>
              <w:rPr>
                <w:rFonts w:cs="Times New Roman"/>
              </w:rPr>
              <w:t>99,96</w:t>
            </w:r>
          </w:p>
        </w:tc>
      </w:tr>
    </w:tbl>
    <w:p w:rsidR="002A7905" w:rsidRDefault="002A7905" w:rsidP="001638F3">
      <w:pPr>
        <w:ind w:right="-1"/>
        <w:rPr>
          <w:b/>
          <w:highlight w:val="yellow"/>
        </w:rPr>
      </w:pPr>
    </w:p>
    <w:p w:rsidR="00754E2A" w:rsidRDefault="00754E2A" w:rsidP="001638F3">
      <w:pPr>
        <w:ind w:right="-1"/>
        <w:rPr>
          <w:b/>
          <w:highlight w:val="yellow"/>
        </w:rPr>
      </w:pPr>
    </w:p>
    <w:p w:rsidR="00754E2A" w:rsidRDefault="00754E2A" w:rsidP="001638F3">
      <w:pPr>
        <w:ind w:right="-1"/>
        <w:rPr>
          <w:b/>
          <w:highlight w:val="yellow"/>
        </w:rPr>
      </w:pPr>
    </w:p>
    <w:p w:rsidR="00754E2A" w:rsidRDefault="00754E2A" w:rsidP="001638F3">
      <w:pPr>
        <w:ind w:right="-1"/>
        <w:rPr>
          <w:b/>
          <w:highlight w:val="yellow"/>
        </w:rPr>
      </w:pPr>
    </w:p>
    <w:p w:rsidR="00754E2A" w:rsidRDefault="00754E2A" w:rsidP="001638F3">
      <w:pPr>
        <w:ind w:right="-1"/>
        <w:rPr>
          <w:b/>
          <w:highlight w:val="yellow"/>
        </w:rPr>
      </w:pPr>
    </w:p>
    <w:p w:rsidR="00754E2A" w:rsidRDefault="00754E2A" w:rsidP="001638F3">
      <w:pPr>
        <w:ind w:right="-1"/>
        <w:rPr>
          <w:b/>
          <w:highlight w:val="yellow"/>
        </w:rPr>
      </w:pPr>
    </w:p>
    <w:p w:rsidR="00754E2A" w:rsidRDefault="00754E2A" w:rsidP="001638F3">
      <w:pPr>
        <w:ind w:right="-1"/>
        <w:rPr>
          <w:b/>
          <w:highlight w:val="yellow"/>
        </w:rPr>
      </w:pPr>
    </w:p>
    <w:p w:rsidR="00754E2A" w:rsidRDefault="00754E2A" w:rsidP="001638F3">
      <w:pPr>
        <w:ind w:right="-1"/>
        <w:rPr>
          <w:b/>
          <w:highlight w:val="yellow"/>
        </w:rPr>
      </w:pPr>
    </w:p>
    <w:p w:rsidR="003C1510" w:rsidRDefault="003C1510" w:rsidP="003F1064">
      <w:pPr>
        <w:ind w:right="-1"/>
        <w:rPr>
          <w:b/>
          <w:highlight w:val="yellow"/>
        </w:rPr>
      </w:pPr>
    </w:p>
    <w:p w:rsidR="002A7905" w:rsidRDefault="002A7905" w:rsidP="002A7905">
      <w:pPr>
        <w:ind w:right="-1"/>
        <w:jc w:val="center"/>
        <w:rPr>
          <w:b/>
          <w:highlight w:val="yellow"/>
        </w:rPr>
      </w:pPr>
    </w:p>
    <w:p w:rsidR="003C1510" w:rsidRDefault="002A7905" w:rsidP="003C1510">
      <w:pPr>
        <w:tabs>
          <w:tab w:val="left" w:pos="4453"/>
        </w:tabs>
        <w:ind w:right="-1"/>
        <w:jc w:val="center"/>
        <w:outlineLvl w:val="0"/>
        <w:rPr>
          <w:b/>
        </w:rPr>
      </w:pPr>
      <w:r w:rsidRPr="00606B19">
        <w:rPr>
          <w:b/>
        </w:rPr>
        <w:t>Существующий баланс х. Можарийского</w:t>
      </w:r>
    </w:p>
    <w:p w:rsidR="002A7905" w:rsidRPr="00144EB6" w:rsidRDefault="00144EB6" w:rsidP="003C1510">
      <w:pPr>
        <w:tabs>
          <w:tab w:val="left" w:pos="4453"/>
        </w:tabs>
        <w:ind w:right="-1"/>
        <w:jc w:val="right"/>
        <w:outlineLvl w:val="0"/>
      </w:pPr>
      <w:r w:rsidRPr="00144EB6">
        <w:t>Т</w:t>
      </w:r>
      <w:r>
        <w:t>аблица 13.3</w:t>
      </w:r>
    </w:p>
    <w:p w:rsidR="002A7905" w:rsidRPr="002A7905" w:rsidRDefault="002A7905" w:rsidP="002A7905">
      <w:pPr>
        <w:ind w:right="-1"/>
        <w:jc w:val="center"/>
        <w:rPr>
          <w:b/>
          <w:highlight w:val="yellow"/>
        </w:rPr>
      </w:pPr>
    </w:p>
    <w:tbl>
      <w:tblPr>
        <w:tblW w:w="9654" w:type="dxa"/>
        <w:tblInd w:w="93" w:type="dxa"/>
        <w:tblLook w:val="04A0" w:firstRow="1" w:lastRow="0" w:firstColumn="1" w:lastColumn="0" w:noHBand="0" w:noVBand="1"/>
      </w:tblPr>
      <w:tblGrid>
        <w:gridCol w:w="734"/>
        <w:gridCol w:w="4693"/>
        <w:gridCol w:w="2243"/>
        <w:gridCol w:w="1984"/>
      </w:tblGrid>
      <w:tr w:rsidR="002A7905" w:rsidRPr="002A7905" w:rsidTr="00513F40">
        <w:trPr>
          <w:trHeight w:val="315"/>
        </w:trPr>
        <w:tc>
          <w:tcPr>
            <w:tcW w:w="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color w:val="000000"/>
              </w:rPr>
            </w:pPr>
            <w:r w:rsidRPr="002A7905">
              <w:rPr>
                <w:rFonts w:cs="Times New Roman"/>
                <w:b/>
                <w:bCs/>
                <w:color w:val="000000"/>
              </w:rPr>
              <w:t>№ п/п</w:t>
            </w:r>
          </w:p>
        </w:tc>
        <w:tc>
          <w:tcPr>
            <w:tcW w:w="4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7905" w:rsidRPr="002A7905" w:rsidRDefault="002A7905" w:rsidP="001638F3">
            <w:pPr>
              <w:jc w:val="center"/>
              <w:rPr>
                <w:rFonts w:cs="Times New Roman"/>
                <w:b/>
                <w:bCs/>
                <w:color w:val="000000"/>
              </w:rPr>
            </w:pPr>
            <w:r w:rsidRPr="002A7905">
              <w:rPr>
                <w:rFonts w:cs="Times New Roman"/>
                <w:b/>
                <w:bCs/>
                <w:color w:val="000000"/>
              </w:rPr>
              <w:t>Вид территории</w:t>
            </w:r>
          </w:p>
        </w:tc>
        <w:tc>
          <w:tcPr>
            <w:tcW w:w="4227" w:type="dxa"/>
            <w:gridSpan w:val="2"/>
            <w:tcBorders>
              <w:top w:val="single" w:sz="4" w:space="0" w:color="auto"/>
              <w:bottom w:val="single" w:sz="4" w:space="0" w:color="auto"/>
              <w:right w:val="single" w:sz="4" w:space="0" w:color="auto"/>
            </w:tcBorders>
            <w:shd w:val="clear" w:color="auto" w:fill="auto"/>
          </w:tcPr>
          <w:p w:rsidR="002A7905" w:rsidRPr="002A7905" w:rsidRDefault="002A7905" w:rsidP="001638F3">
            <w:pPr>
              <w:rPr>
                <w:rFonts w:cs="Times New Roman"/>
              </w:rPr>
            </w:pPr>
          </w:p>
        </w:tc>
      </w:tr>
      <w:tr w:rsidR="002A7905" w:rsidRPr="00BA0455" w:rsidTr="00513F40">
        <w:trPr>
          <w:trHeight w:val="630"/>
        </w:trPr>
        <w:tc>
          <w:tcPr>
            <w:tcW w:w="734" w:type="dxa"/>
            <w:vMerge/>
            <w:tcBorders>
              <w:top w:val="single" w:sz="4" w:space="0" w:color="auto"/>
              <w:left w:val="single" w:sz="4" w:space="0" w:color="auto"/>
              <w:bottom w:val="single" w:sz="4" w:space="0" w:color="auto"/>
              <w:right w:val="single" w:sz="4" w:space="0" w:color="auto"/>
            </w:tcBorders>
            <w:vAlign w:val="center"/>
            <w:hideMark/>
          </w:tcPr>
          <w:p w:rsidR="002A7905" w:rsidRPr="002A7905" w:rsidRDefault="002A7905" w:rsidP="001638F3">
            <w:pPr>
              <w:rPr>
                <w:rFonts w:cs="Times New Roman"/>
                <w:b/>
                <w:bCs/>
                <w:color w:val="000000"/>
              </w:rPr>
            </w:pPr>
          </w:p>
        </w:tc>
        <w:tc>
          <w:tcPr>
            <w:tcW w:w="4693" w:type="dxa"/>
            <w:vMerge/>
            <w:tcBorders>
              <w:top w:val="single" w:sz="4" w:space="0" w:color="auto"/>
              <w:left w:val="single" w:sz="4" w:space="0" w:color="auto"/>
              <w:bottom w:val="single" w:sz="4" w:space="0" w:color="000000"/>
              <w:right w:val="single" w:sz="4" w:space="0" w:color="auto"/>
            </w:tcBorders>
            <w:vAlign w:val="center"/>
            <w:hideMark/>
          </w:tcPr>
          <w:p w:rsidR="002A7905" w:rsidRPr="002A7905" w:rsidRDefault="002A7905" w:rsidP="001638F3">
            <w:pPr>
              <w:rPr>
                <w:rFonts w:cs="Times New Roman"/>
                <w:b/>
                <w:bCs/>
                <w:color w:val="000000"/>
              </w:rPr>
            </w:pPr>
          </w:p>
        </w:tc>
        <w:tc>
          <w:tcPr>
            <w:tcW w:w="4227" w:type="dxa"/>
            <w:gridSpan w:val="2"/>
            <w:tcBorders>
              <w:top w:val="single" w:sz="4" w:space="0" w:color="auto"/>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Существующее состояние</w:t>
            </w:r>
          </w:p>
        </w:tc>
      </w:tr>
      <w:tr w:rsidR="002A7905" w:rsidRPr="00BA0455" w:rsidTr="00513F40">
        <w:trPr>
          <w:trHeight w:val="630"/>
        </w:trPr>
        <w:tc>
          <w:tcPr>
            <w:tcW w:w="734" w:type="dxa"/>
            <w:vMerge/>
            <w:tcBorders>
              <w:top w:val="single" w:sz="4" w:space="0" w:color="auto"/>
              <w:left w:val="single" w:sz="4" w:space="0" w:color="auto"/>
              <w:bottom w:val="single" w:sz="4" w:space="0" w:color="auto"/>
              <w:right w:val="single" w:sz="4" w:space="0" w:color="auto"/>
            </w:tcBorders>
            <w:vAlign w:val="center"/>
            <w:hideMark/>
          </w:tcPr>
          <w:p w:rsidR="002A7905" w:rsidRPr="002A7905" w:rsidRDefault="002A7905" w:rsidP="001638F3">
            <w:pPr>
              <w:rPr>
                <w:rFonts w:cs="Times New Roman"/>
                <w:b/>
                <w:bCs/>
                <w:color w:val="000000"/>
              </w:rPr>
            </w:pPr>
          </w:p>
        </w:tc>
        <w:tc>
          <w:tcPr>
            <w:tcW w:w="4693" w:type="dxa"/>
            <w:vMerge/>
            <w:tcBorders>
              <w:top w:val="single" w:sz="4" w:space="0" w:color="auto"/>
              <w:left w:val="single" w:sz="4" w:space="0" w:color="auto"/>
              <w:bottom w:val="single" w:sz="4" w:space="0" w:color="000000"/>
              <w:right w:val="single" w:sz="4" w:space="0" w:color="auto"/>
            </w:tcBorders>
            <w:vAlign w:val="center"/>
            <w:hideMark/>
          </w:tcPr>
          <w:p w:rsidR="002A7905" w:rsidRPr="002A7905" w:rsidRDefault="002A7905" w:rsidP="001638F3">
            <w:pPr>
              <w:rPr>
                <w:rFonts w:cs="Times New Roman"/>
                <w:b/>
                <w:bCs/>
                <w:color w:val="000000"/>
              </w:rPr>
            </w:pPr>
          </w:p>
        </w:tc>
        <w:tc>
          <w:tcPr>
            <w:tcW w:w="2243"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Кол-во, га</w:t>
            </w:r>
          </w:p>
        </w:tc>
        <w:tc>
          <w:tcPr>
            <w:tcW w:w="1984"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 к итогу</w:t>
            </w:r>
          </w:p>
        </w:tc>
      </w:tr>
      <w:tr w:rsidR="002A7905" w:rsidRPr="00BA0455" w:rsidTr="00513F40">
        <w:trPr>
          <w:trHeight w:val="315"/>
        </w:trPr>
        <w:tc>
          <w:tcPr>
            <w:tcW w:w="734" w:type="dxa"/>
            <w:tcBorders>
              <w:top w:val="nil"/>
              <w:left w:val="single" w:sz="4" w:space="0" w:color="auto"/>
              <w:bottom w:val="single" w:sz="4" w:space="0" w:color="auto"/>
              <w:right w:val="single" w:sz="4" w:space="0" w:color="auto"/>
            </w:tcBorders>
            <w:shd w:val="clear" w:color="auto" w:fill="auto"/>
            <w:vAlign w:val="bottom"/>
            <w:hideMark/>
          </w:tcPr>
          <w:p w:rsidR="002A7905" w:rsidRPr="002A7905" w:rsidRDefault="002A7905" w:rsidP="001638F3">
            <w:pPr>
              <w:jc w:val="center"/>
              <w:rPr>
                <w:rFonts w:cs="Times New Roman"/>
                <w:b/>
                <w:bCs/>
                <w:color w:val="000000"/>
              </w:rPr>
            </w:pPr>
            <w:r w:rsidRPr="002A7905">
              <w:rPr>
                <w:rFonts w:cs="Times New Roman"/>
                <w:b/>
                <w:bCs/>
                <w:color w:val="000000"/>
              </w:rPr>
              <w:t>1</w:t>
            </w:r>
          </w:p>
        </w:tc>
        <w:tc>
          <w:tcPr>
            <w:tcW w:w="4693" w:type="dxa"/>
            <w:tcBorders>
              <w:top w:val="nil"/>
              <w:left w:val="nil"/>
              <w:bottom w:val="single" w:sz="4" w:space="0" w:color="auto"/>
              <w:right w:val="single" w:sz="4" w:space="0" w:color="auto"/>
            </w:tcBorders>
            <w:shd w:val="clear" w:color="auto" w:fill="auto"/>
            <w:vAlign w:val="bottom"/>
            <w:hideMark/>
          </w:tcPr>
          <w:p w:rsidR="002A7905" w:rsidRPr="002A7905" w:rsidRDefault="002A7905" w:rsidP="001638F3">
            <w:pPr>
              <w:jc w:val="center"/>
              <w:rPr>
                <w:rFonts w:cs="Times New Roman"/>
                <w:b/>
                <w:bCs/>
                <w:color w:val="000000"/>
              </w:rPr>
            </w:pPr>
            <w:r w:rsidRPr="002A7905">
              <w:rPr>
                <w:rFonts w:cs="Times New Roman"/>
                <w:b/>
                <w:bCs/>
                <w:color w:val="000000"/>
              </w:rPr>
              <w:t>2</w:t>
            </w:r>
          </w:p>
        </w:tc>
        <w:tc>
          <w:tcPr>
            <w:tcW w:w="2243"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3</w:t>
            </w:r>
          </w:p>
        </w:tc>
        <w:tc>
          <w:tcPr>
            <w:tcW w:w="1984"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center"/>
              <w:rPr>
                <w:rFonts w:cs="Times New Roman"/>
                <w:b/>
                <w:bCs/>
              </w:rPr>
            </w:pPr>
            <w:r w:rsidRPr="002A7905">
              <w:rPr>
                <w:rFonts w:cs="Times New Roman"/>
                <w:b/>
                <w:bCs/>
              </w:rPr>
              <w:t>4</w:t>
            </w:r>
          </w:p>
        </w:tc>
      </w:tr>
      <w:tr w:rsidR="002A7905" w:rsidRPr="00BA0455" w:rsidTr="00513F40">
        <w:trPr>
          <w:trHeight w:val="1155"/>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color w:val="000000"/>
              </w:rPr>
            </w:pPr>
            <w:r w:rsidRPr="002A7905">
              <w:rPr>
                <w:rFonts w:cs="Times New Roman"/>
                <w:color w:val="000000"/>
              </w:rPr>
              <w:t> </w:t>
            </w:r>
          </w:p>
        </w:tc>
        <w:tc>
          <w:tcPr>
            <w:tcW w:w="4693"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rPr>
                <w:rFonts w:cs="Times New Roman"/>
                <w:b/>
                <w:bCs/>
                <w:color w:val="000000"/>
              </w:rPr>
            </w:pPr>
            <w:r w:rsidRPr="002A7905">
              <w:rPr>
                <w:rFonts w:cs="Times New Roman"/>
                <w:b/>
                <w:bCs/>
                <w:color w:val="000000"/>
              </w:rPr>
              <w:t xml:space="preserve">Общая площадь земель </w:t>
            </w:r>
            <w:r w:rsidRPr="002A7905">
              <w:rPr>
                <w:rFonts w:cs="Times New Roman"/>
                <w:color w:val="000000"/>
              </w:rPr>
              <w:t>(населенного пункта в установленных границах)</w:t>
            </w:r>
            <w:r w:rsidRPr="002A7905">
              <w:rPr>
                <w:rFonts w:cs="Times New Roman"/>
                <w:b/>
                <w:bCs/>
                <w:color w:val="000000"/>
              </w:rPr>
              <w:t>, всего</w:t>
            </w:r>
          </w:p>
        </w:tc>
        <w:tc>
          <w:tcPr>
            <w:tcW w:w="2243" w:type="dxa"/>
            <w:tcBorders>
              <w:top w:val="nil"/>
              <w:left w:val="nil"/>
              <w:bottom w:val="single" w:sz="4" w:space="0" w:color="auto"/>
              <w:right w:val="single" w:sz="4" w:space="0" w:color="auto"/>
            </w:tcBorders>
            <w:shd w:val="clear" w:color="auto" w:fill="auto"/>
            <w:vAlign w:val="center"/>
            <w:hideMark/>
          </w:tcPr>
          <w:p w:rsidR="002A7905" w:rsidRPr="007B1529" w:rsidRDefault="00606B19" w:rsidP="001638F3">
            <w:pPr>
              <w:jc w:val="center"/>
              <w:rPr>
                <w:rFonts w:cs="Times New Roman"/>
                <w:bCs/>
              </w:rPr>
            </w:pPr>
            <w:r>
              <w:t>63,93</w:t>
            </w:r>
          </w:p>
        </w:tc>
        <w:tc>
          <w:tcPr>
            <w:tcW w:w="1984" w:type="dxa"/>
            <w:tcBorders>
              <w:top w:val="nil"/>
              <w:left w:val="nil"/>
              <w:bottom w:val="single" w:sz="4" w:space="0" w:color="auto"/>
              <w:right w:val="single" w:sz="4" w:space="0" w:color="auto"/>
            </w:tcBorders>
            <w:shd w:val="clear" w:color="auto" w:fill="auto"/>
            <w:vAlign w:val="center"/>
            <w:hideMark/>
          </w:tcPr>
          <w:p w:rsidR="002A7905" w:rsidRPr="007B1529" w:rsidRDefault="002A7905" w:rsidP="001638F3">
            <w:pPr>
              <w:jc w:val="center"/>
              <w:rPr>
                <w:rFonts w:cs="Times New Roman"/>
                <w:bCs/>
              </w:rPr>
            </w:pPr>
            <w:r w:rsidRPr="007B1529">
              <w:rPr>
                <w:rFonts w:cs="Times New Roman"/>
                <w:bCs/>
              </w:rPr>
              <w:t>100,00</w:t>
            </w:r>
          </w:p>
        </w:tc>
      </w:tr>
      <w:tr w:rsidR="002A7905" w:rsidRPr="00BA0455" w:rsidTr="00513F40">
        <w:trPr>
          <w:trHeight w:val="375"/>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b/>
                <w:bCs/>
                <w:color w:val="000000"/>
              </w:rPr>
            </w:pPr>
            <w:r w:rsidRPr="002A7905">
              <w:rPr>
                <w:rFonts w:cs="Times New Roman"/>
                <w:b/>
                <w:bCs/>
                <w:color w:val="000000"/>
              </w:rPr>
              <w:t>1.</w:t>
            </w:r>
          </w:p>
        </w:tc>
        <w:tc>
          <w:tcPr>
            <w:tcW w:w="4693"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b/>
                <w:bCs/>
                <w:color w:val="000000"/>
              </w:rPr>
            </w:pPr>
            <w:r w:rsidRPr="002A7905">
              <w:rPr>
                <w:rFonts w:cs="Times New Roman"/>
                <w:b/>
                <w:bCs/>
                <w:color w:val="000000"/>
              </w:rPr>
              <w:t>Жилая зона,</w:t>
            </w:r>
            <w:r w:rsidRPr="002A7905">
              <w:rPr>
                <w:rFonts w:cs="Times New Roman"/>
                <w:color w:val="000000"/>
              </w:rPr>
              <w:t xml:space="preserve"> в том числе:</w:t>
            </w:r>
          </w:p>
        </w:tc>
        <w:tc>
          <w:tcPr>
            <w:tcW w:w="2243" w:type="dxa"/>
            <w:tcBorders>
              <w:top w:val="nil"/>
              <w:left w:val="nil"/>
              <w:bottom w:val="single" w:sz="4" w:space="0" w:color="auto"/>
              <w:right w:val="single" w:sz="4" w:space="0" w:color="auto"/>
            </w:tcBorders>
            <w:shd w:val="clear" w:color="auto" w:fill="auto"/>
            <w:vAlign w:val="center"/>
            <w:hideMark/>
          </w:tcPr>
          <w:p w:rsidR="002A7905" w:rsidRPr="007B1529" w:rsidRDefault="005E1184" w:rsidP="001638F3">
            <w:pPr>
              <w:jc w:val="center"/>
              <w:rPr>
                <w:rFonts w:cs="Times New Roman"/>
                <w:bCs/>
              </w:rPr>
            </w:pPr>
            <w:r>
              <w:rPr>
                <w:rFonts w:cs="Times New Roman"/>
              </w:rPr>
              <w:t>6,25</w:t>
            </w:r>
          </w:p>
        </w:tc>
        <w:tc>
          <w:tcPr>
            <w:tcW w:w="1984" w:type="dxa"/>
            <w:vMerge w:val="restart"/>
            <w:tcBorders>
              <w:top w:val="nil"/>
              <w:left w:val="single" w:sz="4" w:space="0" w:color="auto"/>
              <w:bottom w:val="nil"/>
              <w:right w:val="single" w:sz="4" w:space="0" w:color="auto"/>
            </w:tcBorders>
            <w:shd w:val="clear" w:color="auto" w:fill="auto"/>
            <w:vAlign w:val="center"/>
            <w:hideMark/>
          </w:tcPr>
          <w:p w:rsidR="002A7905" w:rsidRPr="007B1529" w:rsidRDefault="005E1184" w:rsidP="001638F3">
            <w:pPr>
              <w:jc w:val="center"/>
              <w:rPr>
                <w:rFonts w:cs="Times New Roman"/>
              </w:rPr>
            </w:pPr>
            <w:r>
              <w:rPr>
                <w:rFonts w:cs="Times New Roman"/>
              </w:rPr>
              <w:t>9</w:t>
            </w:r>
            <w:r w:rsidR="007322D1">
              <w:rPr>
                <w:rFonts w:cs="Times New Roman"/>
              </w:rPr>
              <w:t>,</w:t>
            </w:r>
            <w:r>
              <w:rPr>
                <w:rFonts w:cs="Times New Roman"/>
              </w:rPr>
              <w:t>77</w:t>
            </w:r>
          </w:p>
        </w:tc>
      </w:tr>
      <w:tr w:rsidR="002A7905" w:rsidRPr="00BA0455" w:rsidTr="00513F40">
        <w:trPr>
          <w:trHeight w:val="126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color w:val="000000"/>
              </w:rPr>
            </w:pPr>
            <w:r w:rsidRPr="002A7905">
              <w:rPr>
                <w:rFonts w:cs="Times New Roman"/>
                <w:color w:val="000000"/>
              </w:rPr>
              <w:t> </w:t>
            </w:r>
          </w:p>
        </w:tc>
        <w:tc>
          <w:tcPr>
            <w:tcW w:w="4693" w:type="dxa"/>
            <w:tcBorders>
              <w:top w:val="nil"/>
              <w:left w:val="nil"/>
              <w:bottom w:val="single" w:sz="4" w:space="0" w:color="auto"/>
              <w:right w:val="single" w:sz="4" w:space="0" w:color="auto"/>
            </w:tcBorders>
            <w:shd w:val="clear" w:color="auto" w:fill="auto"/>
            <w:vAlign w:val="center"/>
            <w:hideMark/>
          </w:tcPr>
          <w:p w:rsidR="002A7905" w:rsidRPr="002A7905" w:rsidRDefault="00C87A0B" w:rsidP="001638F3">
            <w:pPr>
              <w:rPr>
                <w:rFonts w:cs="Times New Roman"/>
                <w:color w:val="000000"/>
              </w:rPr>
            </w:pPr>
            <w:r w:rsidRPr="002A7905">
              <w:rPr>
                <w:rFonts w:cs="Times New Roman"/>
                <w:color w:val="000000"/>
              </w:rPr>
              <w:t>Застройка индивидуальными жилыми домами с приусадебными земельными участками</w:t>
            </w:r>
          </w:p>
        </w:tc>
        <w:tc>
          <w:tcPr>
            <w:tcW w:w="2243" w:type="dxa"/>
            <w:tcBorders>
              <w:top w:val="nil"/>
              <w:left w:val="nil"/>
              <w:bottom w:val="single" w:sz="4" w:space="0" w:color="auto"/>
              <w:right w:val="single" w:sz="4" w:space="0" w:color="auto"/>
            </w:tcBorders>
            <w:shd w:val="clear" w:color="auto" w:fill="auto"/>
            <w:vAlign w:val="center"/>
            <w:hideMark/>
          </w:tcPr>
          <w:p w:rsidR="002A7905" w:rsidRPr="007B1529" w:rsidRDefault="005E1184" w:rsidP="001638F3">
            <w:pPr>
              <w:jc w:val="center"/>
              <w:rPr>
                <w:rFonts w:cs="Times New Roman"/>
              </w:rPr>
            </w:pPr>
            <w:r>
              <w:rPr>
                <w:rFonts w:cs="Times New Roman"/>
              </w:rPr>
              <w:t>6</w:t>
            </w:r>
            <w:r w:rsidR="00C87A0B">
              <w:rPr>
                <w:rFonts w:cs="Times New Roman"/>
              </w:rPr>
              <w:t>,</w:t>
            </w:r>
            <w:r>
              <w:rPr>
                <w:rFonts w:cs="Times New Roman"/>
              </w:rPr>
              <w:t>2</w:t>
            </w:r>
            <w:r w:rsidR="00C87A0B">
              <w:rPr>
                <w:rFonts w:cs="Times New Roman"/>
              </w:rPr>
              <w:t>5</w:t>
            </w:r>
          </w:p>
        </w:tc>
        <w:tc>
          <w:tcPr>
            <w:tcW w:w="1984" w:type="dxa"/>
            <w:vMerge/>
            <w:tcBorders>
              <w:top w:val="nil"/>
              <w:left w:val="single" w:sz="4" w:space="0" w:color="auto"/>
              <w:bottom w:val="nil"/>
              <w:right w:val="single" w:sz="4" w:space="0" w:color="auto"/>
            </w:tcBorders>
            <w:vAlign w:val="center"/>
            <w:hideMark/>
          </w:tcPr>
          <w:p w:rsidR="002A7905" w:rsidRPr="007B1529" w:rsidRDefault="002A7905" w:rsidP="001638F3">
            <w:pPr>
              <w:rPr>
                <w:rFonts w:cs="Times New Roman"/>
              </w:rPr>
            </w:pPr>
          </w:p>
        </w:tc>
      </w:tr>
      <w:tr w:rsidR="002A7905" w:rsidRPr="00BA0455" w:rsidTr="00513F40">
        <w:trPr>
          <w:trHeight w:val="72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2A7905" w:rsidP="001638F3">
            <w:pPr>
              <w:jc w:val="both"/>
              <w:rPr>
                <w:rFonts w:cs="Times New Roman"/>
                <w:color w:val="000000"/>
              </w:rPr>
            </w:pPr>
            <w:r w:rsidRPr="002A7905">
              <w:rPr>
                <w:rFonts w:cs="Times New Roman"/>
                <w:color w:val="000000"/>
              </w:rPr>
              <w:t> </w:t>
            </w:r>
          </w:p>
        </w:tc>
        <w:tc>
          <w:tcPr>
            <w:tcW w:w="4693"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1638F3">
            <w:pPr>
              <w:rPr>
                <w:rFonts w:cs="Times New Roman"/>
                <w:color w:val="000000"/>
              </w:rPr>
            </w:pPr>
            <w:r w:rsidRPr="002A7905">
              <w:rPr>
                <w:rFonts w:cs="Times New Roman"/>
                <w:color w:val="000000"/>
              </w:rPr>
              <w:t>Резервные территории  жилой застройки</w:t>
            </w:r>
          </w:p>
        </w:tc>
        <w:tc>
          <w:tcPr>
            <w:tcW w:w="2243" w:type="dxa"/>
            <w:tcBorders>
              <w:top w:val="nil"/>
              <w:left w:val="nil"/>
              <w:bottom w:val="single" w:sz="4" w:space="0" w:color="auto"/>
              <w:right w:val="single" w:sz="4" w:space="0" w:color="auto"/>
            </w:tcBorders>
            <w:shd w:val="clear" w:color="auto" w:fill="auto"/>
            <w:vAlign w:val="center"/>
            <w:hideMark/>
          </w:tcPr>
          <w:p w:rsidR="002A7905" w:rsidRPr="007B1529" w:rsidRDefault="002A7905" w:rsidP="001638F3">
            <w:pPr>
              <w:jc w:val="center"/>
              <w:rPr>
                <w:rFonts w:cs="Times New Roman"/>
              </w:rPr>
            </w:pPr>
            <w:r w:rsidRPr="007B1529">
              <w:rPr>
                <w:rFonts w:cs="Times New Roman"/>
              </w:rPr>
              <w:t>0,00</w:t>
            </w:r>
          </w:p>
        </w:tc>
        <w:tc>
          <w:tcPr>
            <w:tcW w:w="1984" w:type="dxa"/>
            <w:vMerge/>
            <w:tcBorders>
              <w:top w:val="nil"/>
              <w:left w:val="single" w:sz="4" w:space="0" w:color="auto"/>
              <w:bottom w:val="nil"/>
              <w:right w:val="single" w:sz="4" w:space="0" w:color="auto"/>
            </w:tcBorders>
            <w:vAlign w:val="center"/>
            <w:hideMark/>
          </w:tcPr>
          <w:p w:rsidR="002A7905" w:rsidRPr="007B1529" w:rsidRDefault="002A7905" w:rsidP="001638F3">
            <w:pPr>
              <w:rPr>
                <w:rFonts w:cs="Times New Roman"/>
              </w:rPr>
            </w:pPr>
          </w:p>
        </w:tc>
      </w:tr>
      <w:tr w:rsidR="002A7905" w:rsidRPr="00BA0455" w:rsidTr="00513F40">
        <w:trPr>
          <w:trHeight w:val="480"/>
        </w:trPr>
        <w:tc>
          <w:tcPr>
            <w:tcW w:w="734" w:type="dxa"/>
            <w:tcBorders>
              <w:top w:val="nil"/>
              <w:left w:val="single" w:sz="4" w:space="0" w:color="auto"/>
              <w:bottom w:val="nil"/>
              <w:right w:val="single" w:sz="4" w:space="0" w:color="auto"/>
            </w:tcBorders>
            <w:shd w:val="clear" w:color="auto" w:fill="auto"/>
            <w:vAlign w:val="center"/>
            <w:hideMark/>
          </w:tcPr>
          <w:p w:rsidR="002A7905" w:rsidRPr="002A7905" w:rsidRDefault="002A7905" w:rsidP="001638F3">
            <w:pPr>
              <w:rPr>
                <w:rFonts w:cs="Times New Roman"/>
                <w:b/>
                <w:bCs/>
                <w:color w:val="000000"/>
              </w:rPr>
            </w:pPr>
            <w:r w:rsidRPr="002A7905">
              <w:rPr>
                <w:rFonts w:cs="Times New Roman"/>
                <w:b/>
                <w:bCs/>
                <w:color w:val="000000"/>
              </w:rPr>
              <w:t>2.</w:t>
            </w:r>
          </w:p>
        </w:tc>
        <w:tc>
          <w:tcPr>
            <w:tcW w:w="4693" w:type="dxa"/>
            <w:tcBorders>
              <w:top w:val="nil"/>
              <w:left w:val="nil"/>
              <w:bottom w:val="nil"/>
              <w:right w:val="single" w:sz="4" w:space="0" w:color="auto"/>
            </w:tcBorders>
            <w:shd w:val="clear" w:color="auto" w:fill="auto"/>
            <w:vAlign w:val="center"/>
            <w:hideMark/>
          </w:tcPr>
          <w:p w:rsidR="002A7905" w:rsidRPr="002A7905" w:rsidRDefault="002A7905" w:rsidP="001638F3">
            <w:pPr>
              <w:rPr>
                <w:rFonts w:cs="Times New Roman"/>
                <w:b/>
                <w:bCs/>
                <w:color w:val="000000"/>
              </w:rPr>
            </w:pPr>
            <w:r w:rsidRPr="002A7905">
              <w:rPr>
                <w:rFonts w:cs="Times New Roman"/>
                <w:b/>
                <w:bCs/>
                <w:color w:val="000000"/>
              </w:rPr>
              <w:t>Общественно-деловая зона</w:t>
            </w:r>
          </w:p>
        </w:tc>
        <w:tc>
          <w:tcPr>
            <w:tcW w:w="2243" w:type="dxa"/>
            <w:tcBorders>
              <w:top w:val="nil"/>
              <w:left w:val="nil"/>
              <w:bottom w:val="nil"/>
              <w:right w:val="single" w:sz="4" w:space="0" w:color="auto"/>
            </w:tcBorders>
            <w:shd w:val="clear" w:color="auto" w:fill="auto"/>
            <w:vAlign w:val="center"/>
            <w:hideMark/>
          </w:tcPr>
          <w:p w:rsidR="002A7905" w:rsidRPr="007B1529" w:rsidRDefault="002A7905" w:rsidP="001638F3">
            <w:pPr>
              <w:jc w:val="center"/>
              <w:rPr>
                <w:rFonts w:cs="Times New Roman"/>
                <w:bCs/>
              </w:rPr>
            </w:pPr>
            <w:r w:rsidRPr="007B1529">
              <w:rPr>
                <w:rFonts w:cs="Times New Roman"/>
                <w:bCs/>
              </w:rPr>
              <w:t>0,00</w:t>
            </w:r>
          </w:p>
        </w:tc>
        <w:tc>
          <w:tcPr>
            <w:tcW w:w="1984" w:type="dxa"/>
            <w:vMerge w:val="restart"/>
            <w:tcBorders>
              <w:top w:val="nil"/>
              <w:left w:val="single" w:sz="4" w:space="0" w:color="auto"/>
              <w:bottom w:val="nil"/>
              <w:right w:val="single" w:sz="4" w:space="0" w:color="auto"/>
            </w:tcBorders>
            <w:shd w:val="clear" w:color="auto" w:fill="auto"/>
            <w:vAlign w:val="center"/>
            <w:hideMark/>
          </w:tcPr>
          <w:p w:rsidR="002A7905" w:rsidRPr="007B1529" w:rsidRDefault="002A7905" w:rsidP="001638F3">
            <w:pPr>
              <w:jc w:val="center"/>
              <w:rPr>
                <w:rFonts w:cs="Times New Roman"/>
              </w:rPr>
            </w:pPr>
            <w:r w:rsidRPr="007B1529">
              <w:rPr>
                <w:rFonts w:cs="Times New Roman"/>
              </w:rPr>
              <w:t>0,00</w:t>
            </w:r>
          </w:p>
        </w:tc>
      </w:tr>
      <w:tr w:rsidR="002A7905" w:rsidRPr="00BA0455" w:rsidTr="00513F40">
        <w:trPr>
          <w:trHeight w:val="39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2A7905" w:rsidRPr="00C87A0B" w:rsidRDefault="002A7905" w:rsidP="001638F3">
            <w:pPr>
              <w:rPr>
                <w:rFonts w:cs="Times New Roman"/>
                <w:b/>
                <w:color w:val="000000"/>
              </w:rPr>
            </w:pPr>
            <w:r w:rsidRPr="00C87A0B">
              <w:rPr>
                <w:rFonts w:cs="Times New Roman"/>
                <w:b/>
                <w:color w:val="000000"/>
              </w:rPr>
              <w:lastRenderedPageBreak/>
              <w:t> </w:t>
            </w:r>
            <w:r w:rsidR="00C87A0B" w:rsidRPr="00C87A0B">
              <w:rPr>
                <w:rFonts w:cs="Times New Roman"/>
                <w:b/>
                <w:color w:val="000000"/>
              </w:rPr>
              <w:t>3.</w:t>
            </w:r>
          </w:p>
        </w:tc>
        <w:tc>
          <w:tcPr>
            <w:tcW w:w="4693" w:type="dxa"/>
            <w:tcBorders>
              <w:top w:val="nil"/>
              <w:left w:val="nil"/>
              <w:bottom w:val="single" w:sz="4" w:space="0" w:color="auto"/>
              <w:right w:val="single" w:sz="4" w:space="0" w:color="auto"/>
            </w:tcBorders>
            <w:shd w:val="clear" w:color="auto" w:fill="auto"/>
            <w:vAlign w:val="center"/>
            <w:hideMark/>
          </w:tcPr>
          <w:p w:rsidR="002A7905" w:rsidRPr="002A7905" w:rsidRDefault="00C87A0B" w:rsidP="001638F3">
            <w:pPr>
              <w:jc w:val="both"/>
              <w:rPr>
                <w:rFonts w:cs="Times New Roman"/>
                <w:color w:val="000000"/>
              </w:rPr>
            </w:pPr>
            <w:r w:rsidRPr="002A7905">
              <w:rPr>
                <w:rFonts w:cs="Times New Roman"/>
                <w:b/>
                <w:bCs/>
                <w:color w:val="000000"/>
              </w:rPr>
              <w:t>Зона транспортной инфраструктур</w:t>
            </w:r>
            <w:r>
              <w:rPr>
                <w:rFonts w:cs="Times New Roman"/>
                <w:b/>
                <w:bCs/>
                <w:color w:val="000000"/>
              </w:rPr>
              <w:t>ы</w:t>
            </w:r>
          </w:p>
        </w:tc>
        <w:tc>
          <w:tcPr>
            <w:tcW w:w="2243" w:type="dxa"/>
            <w:tcBorders>
              <w:top w:val="nil"/>
              <w:left w:val="nil"/>
              <w:bottom w:val="single" w:sz="4" w:space="0" w:color="auto"/>
              <w:right w:val="single" w:sz="4" w:space="0" w:color="auto"/>
            </w:tcBorders>
            <w:shd w:val="clear" w:color="auto" w:fill="auto"/>
            <w:vAlign w:val="center"/>
            <w:hideMark/>
          </w:tcPr>
          <w:p w:rsidR="002A7905" w:rsidRPr="007B1529" w:rsidRDefault="007322D1" w:rsidP="001638F3">
            <w:pPr>
              <w:jc w:val="center"/>
              <w:rPr>
                <w:rFonts w:cs="Times New Roman"/>
              </w:rPr>
            </w:pPr>
            <w:r w:rsidRPr="007B1529">
              <w:rPr>
                <w:rFonts w:cs="Times New Roman"/>
              </w:rPr>
              <w:t>0,00</w:t>
            </w:r>
          </w:p>
        </w:tc>
        <w:tc>
          <w:tcPr>
            <w:tcW w:w="1984" w:type="dxa"/>
            <w:vMerge/>
            <w:tcBorders>
              <w:top w:val="nil"/>
              <w:left w:val="single" w:sz="4" w:space="0" w:color="auto"/>
              <w:bottom w:val="nil"/>
              <w:right w:val="single" w:sz="4" w:space="0" w:color="auto"/>
            </w:tcBorders>
            <w:vAlign w:val="center"/>
            <w:hideMark/>
          </w:tcPr>
          <w:p w:rsidR="002A7905" w:rsidRPr="007B1529" w:rsidRDefault="002A7905" w:rsidP="001638F3">
            <w:pPr>
              <w:rPr>
                <w:rFonts w:cs="Times New Roman"/>
              </w:rPr>
            </w:pPr>
          </w:p>
        </w:tc>
      </w:tr>
      <w:tr w:rsidR="002A7905" w:rsidRPr="00BA0455" w:rsidTr="00513F40">
        <w:trPr>
          <w:trHeight w:val="75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C87A0B" w:rsidP="001638F3">
            <w:pPr>
              <w:jc w:val="both"/>
              <w:rPr>
                <w:rFonts w:cs="Times New Roman"/>
                <w:b/>
                <w:bCs/>
                <w:color w:val="000000"/>
              </w:rPr>
            </w:pPr>
            <w:r>
              <w:rPr>
                <w:rFonts w:cs="Times New Roman"/>
                <w:b/>
                <w:bCs/>
                <w:color w:val="000000"/>
              </w:rPr>
              <w:t xml:space="preserve"> </w:t>
            </w:r>
            <w:r w:rsidR="002A7905" w:rsidRPr="002A7905">
              <w:rPr>
                <w:rFonts w:cs="Times New Roman"/>
                <w:b/>
                <w:bCs/>
                <w:color w:val="000000"/>
              </w:rPr>
              <w:t>4.</w:t>
            </w:r>
          </w:p>
        </w:tc>
        <w:tc>
          <w:tcPr>
            <w:tcW w:w="4693" w:type="dxa"/>
            <w:tcBorders>
              <w:top w:val="nil"/>
              <w:left w:val="nil"/>
              <w:bottom w:val="single" w:sz="4" w:space="0" w:color="auto"/>
              <w:right w:val="single" w:sz="4" w:space="0" w:color="auto"/>
            </w:tcBorders>
            <w:shd w:val="clear" w:color="auto" w:fill="auto"/>
            <w:vAlign w:val="center"/>
            <w:hideMark/>
          </w:tcPr>
          <w:p w:rsidR="002A7905" w:rsidRPr="002A7905" w:rsidRDefault="002A7905" w:rsidP="00C87A0B">
            <w:pPr>
              <w:jc w:val="both"/>
              <w:rPr>
                <w:rFonts w:cs="Times New Roman"/>
                <w:b/>
                <w:bCs/>
                <w:color w:val="000000"/>
              </w:rPr>
            </w:pPr>
            <w:r w:rsidRPr="002A7905">
              <w:rPr>
                <w:rFonts w:cs="Times New Roman"/>
                <w:b/>
                <w:bCs/>
                <w:color w:val="000000"/>
              </w:rPr>
              <w:t>Зона инженерной инфраструктур</w:t>
            </w:r>
            <w:r w:rsidR="00C87A0B">
              <w:rPr>
                <w:rFonts w:cs="Times New Roman"/>
                <w:b/>
                <w:bCs/>
                <w:color w:val="000000"/>
              </w:rPr>
              <w:t>ы</w:t>
            </w:r>
          </w:p>
        </w:tc>
        <w:tc>
          <w:tcPr>
            <w:tcW w:w="2243" w:type="dxa"/>
            <w:tcBorders>
              <w:top w:val="nil"/>
              <w:left w:val="nil"/>
              <w:bottom w:val="single" w:sz="4" w:space="0" w:color="auto"/>
              <w:right w:val="single" w:sz="4" w:space="0" w:color="auto"/>
            </w:tcBorders>
            <w:shd w:val="clear" w:color="auto" w:fill="auto"/>
            <w:vAlign w:val="center"/>
            <w:hideMark/>
          </w:tcPr>
          <w:p w:rsidR="002A7905" w:rsidRPr="007B1529" w:rsidRDefault="007322D1" w:rsidP="001638F3">
            <w:pPr>
              <w:jc w:val="center"/>
              <w:rPr>
                <w:rFonts w:cs="Times New Roman"/>
                <w:bCs/>
              </w:rPr>
            </w:pPr>
            <w:r w:rsidRPr="007B1529">
              <w:rPr>
                <w:rFonts w:cs="Times New Roman"/>
              </w:rPr>
              <w:t>0,00</w:t>
            </w:r>
          </w:p>
        </w:tc>
        <w:tc>
          <w:tcPr>
            <w:tcW w:w="1984" w:type="dxa"/>
            <w:tcBorders>
              <w:top w:val="nil"/>
              <w:left w:val="single" w:sz="4" w:space="0" w:color="auto"/>
              <w:bottom w:val="nil"/>
              <w:right w:val="single" w:sz="4" w:space="0" w:color="auto"/>
            </w:tcBorders>
            <w:shd w:val="clear" w:color="auto" w:fill="auto"/>
            <w:vAlign w:val="center"/>
            <w:hideMark/>
          </w:tcPr>
          <w:p w:rsidR="007322D1" w:rsidRDefault="007322D1" w:rsidP="007322D1">
            <w:pPr>
              <w:jc w:val="center"/>
              <w:rPr>
                <w:rFonts w:cs="Times New Roman"/>
              </w:rPr>
            </w:pPr>
            <w:r w:rsidRPr="007B1529">
              <w:rPr>
                <w:rFonts w:cs="Times New Roman"/>
              </w:rPr>
              <w:t>0,00</w:t>
            </w:r>
          </w:p>
          <w:p w:rsidR="007322D1" w:rsidRPr="007B1529" w:rsidRDefault="007322D1" w:rsidP="007322D1">
            <w:pPr>
              <w:jc w:val="center"/>
              <w:rPr>
                <w:rFonts w:cs="Times New Roman"/>
              </w:rPr>
            </w:pPr>
            <w:r w:rsidRPr="007B1529">
              <w:rPr>
                <w:rFonts w:cs="Times New Roman"/>
              </w:rPr>
              <w:t>0,00</w:t>
            </w:r>
          </w:p>
        </w:tc>
      </w:tr>
      <w:tr w:rsidR="002A7905" w:rsidRPr="00BA0455" w:rsidTr="00513F40">
        <w:trPr>
          <w:trHeight w:val="54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2A7905" w:rsidRPr="002A7905" w:rsidRDefault="00C87A0B" w:rsidP="001638F3">
            <w:pPr>
              <w:jc w:val="both"/>
              <w:rPr>
                <w:rFonts w:cs="Times New Roman"/>
                <w:b/>
                <w:bCs/>
                <w:color w:val="000000"/>
              </w:rPr>
            </w:pPr>
            <w:r>
              <w:rPr>
                <w:rFonts w:cs="Times New Roman"/>
                <w:b/>
                <w:bCs/>
                <w:color w:val="000000"/>
              </w:rPr>
              <w:t xml:space="preserve"> </w:t>
            </w:r>
            <w:r w:rsidR="002A7905" w:rsidRPr="002A7905">
              <w:rPr>
                <w:rFonts w:cs="Times New Roman"/>
                <w:b/>
                <w:bCs/>
                <w:color w:val="000000"/>
              </w:rPr>
              <w:t>5.</w:t>
            </w:r>
          </w:p>
        </w:tc>
        <w:tc>
          <w:tcPr>
            <w:tcW w:w="4693" w:type="dxa"/>
            <w:tcBorders>
              <w:top w:val="nil"/>
              <w:left w:val="nil"/>
              <w:bottom w:val="single" w:sz="4" w:space="0" w:color="auto"/>
              <w:right w:val="single" w:sz="4" w:space="0" w:color="auto"/>
            </w:tcBorders>
            <w:shd w:val="clear" w:color="auto" w:fill="auto"/>
            <w:vAlign w:val="center"/>
            <w:hideMark/>
          </w:tcPr>
          <w:p w:rsidR="002A7905" w:rsidRPr="002A7905" w:rsidRDefault="00C87A0B" w:rsidP="001638F3">
            <w:pPr>
              <w:jc w:val="both"/>
              <w:rPr>
                <w:rFonts w:cs="Times New Roman"/>
                <w:b/>
                <w:bCs/>
                <w:color w:val="000000"/>
              </w:rPr>
            </w:pPr>
            <w:r w:rsidRPr="003F1064">
              <w:rPr>
                <w:b/>
              </w:rPr>
              <w:t>Зона озелененных территорий общего пользования</w:t>
            </w:r>
          </w:p>
        </w:tc>
        <w:tc>
          <w:tcPr>
            <w:tcW w:w="2243" w:type="dxa"/>
            <w:tcBorders>
              <w:top w:val="nil"/>
              <w:left w:val="nil"/>
              <w:bottom w:val="single" w:sz="4" w:space="0" w:color="auto"/>
              <w:right w:val="single" w:sz="4" w:space="0" w:color="auto"/>
            </w:tcBorders>
            <w:shd w:val="clear" w:color="auto" w:fill="auto"/>
            <w:vAlign w:val="center"/>
            <w:hideMark/>
          </w:tcPr>
          <w:p w:rsidR="002A7905" w:rsidRPr="007B1529" w:rsidRDefault="007322D1" w:rsidP="001638F3">
            <w:pPr>
              <w:jc w:val="center"/>
              <w:rPr>
                <w:rFonts w:cs="Times New Roman"/>
                <w:bCs/>
              </w:rPr>
            </w:pPr>
            <w:r>
              <w:rPr>
                <w:rFonts w:cs="Times New Roman"/>
                <w:bCs/>
              </w:rPr>
              <w:t>20,</w:t>
            </w:r>
            <w:r w:rsidR="002C39AA">
              <w:rPr>
                <w:rFonts w:cs="Times New Roman"/>
                <w:bCs/>
              </w:rPr>
              <w:t>47</w:t>
            </w:r>
          </w:p>
        </w:tc>
        <w:tc>
          <w:tcPr>
            <w:tcW w:w="1984" w:type="dxa"/>
            <w:vMerge w:val="restart"/>
            <w:tcBorders>
              <w:top w:val="nil"/>
              <w:left w:val="single" w:sz="4" w:space="0" w:color="auto"/>
              <w:bottom w:val="nil"/>
              <w:right w:val="single" w:sz="4" w:space="0" w:color="auto"/>
            </w:tcBorders>
            <w:shd w:val="clear" w:color="auto" w:fill="auto"/>
            <w:vAlign w:val="center"/>
            <w:hideMark/>
          </w:tcPr>
          <w:p w:rsidR="002A7905" w:rsidRDefault="005E1184" w:rsidP="001638F3">
            <w:pPr>
              <w:jc w:val="center"/>
              <w:rPr>
                <w:rFonts w:cs="Times New Roman"/>
              </w:rPr>
            </w:pPr>
            <w:r>
              <w:rPr>
                <w:rFonts w:cs="Times New Roman"/>
              </w:rPr>
              <w:t>3</w:t>
            </w:r>
            <w:r w:rsidR="002C39AA">
              <w:rPr>
                <w:rFonts w:cs="Times New Roman"/>
              </w:rPr>
              <w:t>2</w:t>
            </w:r>
            <w:r>
              <w:rPr>
                <w:rFonts w:cs="Times New Roman"/>
              </w:rPr>
              <w:t>,</w:t>
            </w:r>
            <w:r w:rsidR="002C39AA">
              <w:rPr>
                <w:rFonts w:cs="Times New Roman"/>
              </w:rPr>
              <w:t>4</w:t>
            </w:r>
          </w:p>
          <w:p w:rsidR="007322D1" w:rsidRDefault="007322D1" w:rsidP="001638F3">
            <w:pPr>
              <w:jc w:val="center"/>
              <w:rPr>
                <w:rFonts w:cs="Times New Roman"/>
              </w:rPr>
            </w:pPr>
          </w:p>
          <w:p w:rsidR="007322D1" w:rsidRDefault="007322D1" w:rsidP="001638F3">
            <w:pPr>
              <w:jc w:val="center"/>
              <w:rPr>
                <w:rFonts w:cs="Times New Roman"/>
              </w:rPr>
            </w:pPr>
          </w:p>
          <w:p w:rsidR="007322D1" w:rsidRPr="007B1529" w:rsidRDefault="005E1184" w:rsidP="001638F3">
            <w:pPr>
              <w:jc w:val="center"/>
              <w:rPr>
                <w:rFonts w:cs="Times New Roman"/>
              </w:rPr>
            </w:pPr>
            <w:r>
              <w:rPr>
                <w:rFonts w:cs="Times New Roman"/>
              </w:rPr>
              <w:t>33</w:t>
            </w:r>
            <w:r w:rsidR="007322D1" w:rsidRPr="007B1529">
              <w:rPr>
                <w:rFonts w:cs="Times New Roman"/>
              </w:rPr>
              <w:t>,6</w:t>
            </w:r>
            <w:r>
              <w:rPr>
                <w:rFonts w:cs="Times New Roman"/>
              </w:rPr>
              <w:t>4</w:t>
            </w:r>
          </w:p>
        </w:tc>
      </w:tr>
      <w:tr w:rsidR="00C87A0B" w:rsidRPr="00BA0455" w:rsidTr="00513F40">
        <w:trPr>
          <w:trHeight w:val="78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C87A0B" w:rsidRPr="002A7905" w:rsidRDefault="00C87A0B" w:rsidP="00CC0D60">
            <w:pPr>
              <w:jc w:val="both"/>
              <w:rPr>
                <w:rFonts w:cs="Times New Roman"/>
                <w:b/>
                <w:bCs/>
                <w:color w:val="000000"/>
              </w:rPr>
            </w:pPr>
            <w:r>
              <w:rPr>
                <w:rFonts w:cs="Times New Roman"/>
                <w:b/>
                <w:bCs/>
                <w:color w:val="000000"/>
              </w:rPr>
              <w:t xml:space="preserve"> </w:t>
            </w:r>
            <w:r w:rsidRPr="002A7905">
              <w:rPr>
                <w:rFonts w:cs="Times New Roman"/>
                <w:b/>
                <w:bCs/>
                <w:color w:val="000000"/>
              </w:rPr>
              <w:t>6.</w:t>
            </w:r>
          </w:p>
        </w:tc>
        <w:tc>
          <w:tcPr>
            <w:tcW w:w="4693" w:type="dxa"/>
            <w:tcBorders>
              <w:top w:val="nil"/>
              <w:left w:val="nil"/>
              <w:bottom w:val="single" w:sz="4" w:space="0" w:color="auto"/>
              <w:right w:val="single" w:sz="4" w:space="0" w:color="auto"/>
            </w:tcBorders>
            <w:shd w:val="clear" w:color="auto" w:fill="auto"/>
            <w:vAlign w:val="center"/>
            <w:hideMark/>
          </w:tcPr>
          <w:p w:rsidR="00C87A0B" w:rsidRPr="002A7905" w:rsidRDefault="00C87A0B" w:rsidP="00CC0D60">
            <w:pPr>
              <w:rPr>
                <w:rFonts w:cs="Times New Roman"/>
                <w:b/>
                <w:bCs/>
                <w:color w:val="000000"/>
              </w:rPr>
            </w:pPr>
            <w:r w:rsidRPr="002A7905">
              <w:rPr>
                <w:rFonts w:cs="Times New Roman"/>
                <w:b/>
                <w:bCs/>
                <w:color w:val="000000"/>
              </w:rPr>
              <w:t>Зона земель сельскохозяйственного использования</w:t>
            </w:r>
          </w:p>
        </w:tc>
        <w:tc>
          <w:tcPr>
            <w:tcW w:w="2243" w:type="dxa"/>
            <w:tcBorders>
              <w:top w:val="nil"/>
              <w:left w:val="nil"/>
              <w:bottom w:val="single" w:sz="4" w:space="0" w:color="auto"/>
              <w:right w:val="single" w:sz="4" w:space="0" w:color="auto"/>
            </w:tcBorders>
            <w:shd w:val="clear" w:color="auto" w:fill="auto"/>
            <w:vAlign w:val="center"/>
            <w:hideMark/>
          </w:tcPr>
          <w:p w:rsidR="00C87A0B" w:rsidRPr="007B1529" w:rsidRDefault="007322D1" w:rsidP="001638F3">
            <w:pPr>
              <w:jc w:val="center"/>
              <w:rPr>
                <w:rFonts w:cs="Times New Roman"/>
              </w:rPr>
            </w:pPr>
            <w:r>
              <w:rPr>
                <w:rFonts w:cs="Times New Roman"/>
              </w:rPr>
              <w:t>21,51</w:t>
            </w:r>
          </w:p>
        </w:tc>
        <w:tc>
          <w:tcPr>
            <w:tcW w:w="1984" w:type="dxa"/>
            <w:vMerge/>
            <w:tcBorders>
              <w:top w:val="nil"/>
              <w:left w:val="single" w:sz="4" w:space="0" w:color="auto"/>
              <w:bottom w:val="nil"/>
              <w:right w:val="single" w:sz="4" w:space="0" w:color="auto"/>
            </w:tcBorders>
            <w:vAlign w:val="center"/>
            <w:hideMark/>
          </w:tcPr>
          <w:p w:rsidR="00C87A0B" w:rsidRPr="007B1529" w:rsidRDefault="00C87A0B" w:rsidP="001638F3">
            <w:pPr>
              <w:rPr>
                <w:rFonts w:cs="Times New Roman"/>
              </w:rPr>
            </w:pPr>
          </w:p>
        </w:tc>
      </w:tr>
      <w:tr w:rsidR="007322D1" w:rsidRPr="00BA0455" w:rsidTr="00CC0D60">
        <w:trPr>
          <w:trHeight w:val="1125"/>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7322D1" w:rsidRPr="002A7905" w:rsidRDefault="007322D1" w:rsidP="001638F3">
            <w:pPr>
              <w:jc w:val="both"/>
              <w:rPr>
                <w:rFonts w:cs="Times New Roman"/>
                <w:b/>
                <w:bCs/>
                <w:color w:val="000000"/>
              </w:rPr>
            </w:pPr>
          </w:p>
        </w:tc>
        <w:tc>
          <w:tcPr>
            <w:tcW w:w="4693" w:type="dxa"/>
            <w:tcBorders>
              <w:top w:val="nil"/>
              <w:left w:val="nil"/>
              <w:bottom w:val="single" w:sz="4" w:space="0" w:color="auto"/>
              <w:right w:val="single" w:sz="4" w:space="0" w:color="auto"/>
            </w:tcBorders>
            <w:shd w:val="clear" w:color="auto" w:fill="auto"/>
            <w:vAlign w:val="center"/>
            <w:hideMark/>
          </w:tcPr>
          <w:p w:rsidR="007322D1" w:rsidRPr="002A7905" w:rsidRDefault="007322D1" w:rsidP="001638F3">
            <w:pPr>
              <w:rPr>
                <w:rFonts w:cs="Times New Roman"/>
                <w:b/>
                <w:bCs/>
                <w:color w:val="000000"/>
              </w:rPr>
            </w:pPr>
            <w:r w:rsidRPr="00961680">
              <w:t>Зона сельскохозяйственных угодий</w:t>
            </w:r>
          </w:p>
        </w:tc>
        <w:tc>
          <w:tcPr>
            <w:tcW w:w="2243" w:type="dxa"/>
            <w:tcBorders>
              <w:top w:val="nil"/>
              <w:left w:val="nil"/>
              <w:bottom w:val="single" w:sz="4" w:space="0" w:color="auto"/>
              <w:right w:val="single" w:sz="4" w:space="0" w:color="auto"/>
            </w:tcBorders>
            <w:shd w:val="clear" w:color="auto" w:fill="auto"/>
            <w:vAlign w:val="center"/>
            <w:hideMark/>
          </w:tcPr>
          <w:p w:rsidR="007322D1" w:rsidRPr="007B1529" w:rsidRDefault="007322D1" w:rsidP="001638F3">
            <w:pPr>
              <w:jc w:val="center"/>
              <w:rPr>
                <w:rFonts w:cs="Times New Roman"/>
                <w:bCs/>
              </w:rPr>
            </w:pPr>
            <w:r>
              <w:rPr>
                <w:rFonts w:cs="Times New Roman"/>
                <w:bCs/>
              </w:rPr>
              <w:t>20,45</w:t>
            </w:r>
          </w:p>
        </w:tc>
        <w:tc>
          <w:tcPr>
            <w:tcW w:w="1984" w:type="dxa"/>
            <w:vMerge w:val="restart"/>
            <w:tcBorders>
              <w:top w:val="nil"/>
              <w:left w:val="nil"/>
              <w:right w:val="single" w:sz="4" w:space="0" w:color="auto"/>
            </w:tcBorders>
            <w:shd w:val="clear" w:color="auto" w:fill="auto"/>
            <w:vAlign w:val="center"/>
            <w:hideMark/>
          </w:tcPr>
          <w:p w:rsidR="007322D1" w:rsidRDefault="007322D1" w:rsidP="001638F3">
            <w:pPr>
              <w:jc w:val="center"/>
              <w:rPr>
                <w:rFonts w:cs="Times New Roman"/>
              </w:rPr>
            </w:pPr>
          </w:p>
          <w:p w:rsidR="007322D1" w:rsidRDefault="007322D1" w:rsidP="001638F3">
            <w:pPr>
              <w:jc w:val="center"/>
              <w:rPr>
                <w:rFonts w:cs="Times New Roman"/>
              </w:rPr>
            </w:pPr>
          </w:p>
          <w:p w:rsidR="007322D1" w:rsidRDefault="007322D1" w:rsidP="001638F3">
            <w:pPr>
              <w:jc w:val="center"/>
              <w:rPr>
                <w:rFonts w:cs="Times New Roman"/>
              </w:rPr>
            </w:pPr>
          </w:p>
          <w:p w:rsidR="007322D1" w:rsidRDefault="007322D1" w:rsidP="001638F3">
            <w:pPr>
              <w:jc w:val="center"/>
              <w:rPr>
                <w:rFonts w:cs="Times New Roman"/>
              </w:rPr>
            </w:pPr>
          </w:p>
          <w:p w:rsidR="007322D1" w:rsidRDefault="007322D1" w:rsidP="007322D1">
            <w:pPr>
              <w:rPr>
                <w:rFonts w:cs="Times New Roman"/>
              </w:rPr>
            </w:pPr>
          </w:p>
          <w:p w:rsidR="007322D1" w:rsidRDefault="007322D1" w:rsidP="007322D1">
            <w:pPr>
              <w:rPr>
                <w:rFonts w:cs="Times New Roman"/>
              </w:rPr>
            </w:pPr>
          </w:p>
          <w:p w:rsidR="007322D1" w:rsidRDefault="007322D1" w:rsidP="007322D1">
            <w:pPr>
              <w:rPr>
                <w:rFonts w:cs="Times New Roman"/>
              </w:rPr>
            </w:pPr>
          </w:p>
          <w:p w:rsidR="007322D1" w:rsidRDefault="007322D1" w:rsidP="007322D1">
            <w:pPr>
              <w:rPr>
                <w:rFonts w:cs="Times New Roman"/>
              </w:rPr>
            </w:pPr>
          </w:p>
          <w:p w:rsidR="007322D1" w:rsidRDefault="007322D1" w:rsidP="007322D1">
            <w:pPr>
              <w:jc w:val="center"/>
              <w:rPr>
                <w:rFonts w:cs="Times New Roman"/>
              </w:rPr>
            </w:pPr>
            <w:r w:rsidRPr="007B1529">
              <w:rPr>
                <w:rFonts w:cs="Times New Roman"/>
              </w:rPr>
              <w:t>0,00</w:t>
            </w:r>
          </w:p>
          <w:p w:rsidR="007322D1" w:rsidRDefault="007322D1" w:rsidP="001638F3">
            <w:pPr>
              <w:jc w:val="center"/>
              <w:rPr>
                <w:rFonts w:cs="Times New Roman"/>
              </w:rPr>
            </w:pPr>
          </w:p>
          <w:p w:rsidR="007322D1" w:rsidRPr="007B1529" w:rsidRDefault="007322D1" w:rsidP="001638F3">
            <w:pPr>
              <w:jc w:val="center"/>
              <w:rPr>
                <w:rFonts w:cs="Times New Roman"/>
              </w:rPr>
            </w:pPr>
          </w:p>
          <w:p w:rsidR="007322D1" w:rsidRPr="007B1529" w:rsidRDefault="005E1184" w:rsidP="001638F3">
            <w:pPr>
              <w:jc w:val="center"/>
              <w:rPr>
                <w:rFonts w:cs="Times New Roman"/>
              </w:rPr>
            </w:pPr>
            <w:r>
              <w:rPr>
                <w:rFonts w:cs="Times New Roman"/>
              </w:rPr>
              <w:t>24</w:t>
            </w:r>
            <w:r w:rsidR="007322D1" w:rsidRPr="007B1529">
              <w:rPr>
                <w:rFonts w:cs="Times New Roman"/>
              </w:rPr>
              <w:t>,</w:t>
            </w:r>
            <w:r>
              <w:rPr>
                <w:rFonts w:cs="Times New Roman"/>
              </w:rPr>
              <w:t>55</w:t>
            </w:r>
          </w:p>
        </w:tc>
      </w:tr>
      <w:tr w:rsidR="007322D1" w:rsidRPr="00BA0455" w:rsidTr="00CC0D60">
        <w:trPr>
          <w:trHeight w:val="91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7322D1" w:rsidRPr="002A7905" w:rsidRDefault="007322D1" w:rsidP="001638F3">
            <w:pPr>
              <w:jc w:val="both"/>
              <w:rPr>
                <w:rFonts w:cs="Times New Roman"/>
                <w:b/>
                <w:bCs/>
                <w:color w:val="000000"/>
              </w:rPr>
            </w:pPr>
          </w:p>
        </w:tc>
        <w:tc>
          <w:tcPr>
            <w:tcW w:w="4693" w:type="dxa"/>
            <w:tcBorders>
              <w:top w:val="nil"/>
              <w:left w:val="nil"/>
              <w:bottom w:val="single" w:sz="4" w:space="0" w:color="auto"/>
              <w:right w:val="single" w:sz="4" w:space="0" w:color="auto"/>
            </w:tcBorders>
            <w:shd w:val="clear" w:color="auto" w:fill="auto"/>
            <w:vAlign w:val="center"/>
            <w:hideMark/>
          </w:tcPr>
          <w:p w:rsidR="007322D1" w:rsidRPr="00961680" w:rsidRDefault="007322D1" w:rsidP="001638F3">
            <w:r>
              <w:t xml:space="preserve">Производственная зона сельскохозяйственных </w:t>
            </w:r>
            <w:r w:rsidRPr="002A1785">
              <w:t>предприятий</w:t>
            </w:r>
          </w:p>
        </w:tc>
        <w:tc>
          <w:tcPr>
            <w:tcW w:w="2243" w:type="dxa"/>
            <w:tcBorders>
              <w:top w:val="nil"/>
              <w:left w:val="nil"/>
              <w:bottom w:val="single" w:sz="4" w:space="0" w:color="auto"/>
              <w:right w:val="single" w:sz="4" w:space="0" w:color="auto"/>
            </w:tcBorders>
            <w:shd w:val="clear" w:color="auto" w:fill="auto"/>
            <w:vAlign w:val="center"/>
            <w:hideMark/>
          </w:tcPr>
          <w:p w:rsidR="007322D1" w:rsidRPr="007B1529" w:rsidRDefault="007322D1" w:rsidP="001638F3">
            <w:pPr>
              <w:jc w:val="center"/>
              <w:rPr>
                <w:rFonts w:cs="Times New Roman"/>
                <w:bCs/>
              </w:rPr>
            </w:pPr>
            <w:r>
              <w:rPr>
                <w:rFonts w:cs="Times New Roman"/>
                <w:bCs/>
              </w:rPr>
              <w:t>1,06</w:t>
            </w:r>
          </w:p>
        </w:tc>
        <w:tc>
          <w:tcPr>
            <w:tcW w:w="1984" w:type="dxa"/>
            <w:vMerge/>
            <w:tcBorders>
              <w:left w:val="nil"/>
              <w:right w:val="single" w:sz="4" w:space="0" w:color="auto"/>
            </w:tcBorders>
            <w:shd w:val="clear" w:color="auto" w:fill="auto"/>
            <w:vAlign w:val="center"/>
            <w:hideMark/>
          </w:tcPr>
          <w:p w:rsidR="007322D1" w:rsidRPr="007B1529" w:rsidRDefault="007322D1" w:rsidP="001638F3">
            <w:pPr>
              <w:jc w:val="center"/>
              <w:rPr>
                <w:rFonts w:cs="Times New Roman"/>
              </w:rPr>
            </w:pPr>
          </w:p>
        </w:tc>
      </w:tr>
      <w:tr w:rsidR="007322D1" w:rsidRPr="00BA0455" w:rsidTr="00CC0D60">
        <w:trPr>
          <w:trHeight w:val="91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7322D1" w:rsidRPr="002A7905" w:rsidRDefault="007322D1" w:rsidP="00CC0D60">
            <w:pPr>
              <w:jc w:val="both"/>
              <w:rPr>
                <w:rFonts w:cs="Times New Roman"/>
                <w:b/>
                <w:bCs/>
                <w:color w:val="000000"/>
              </w:rPr>
            </w:pPr>
            <w:r w:rsidRPr="002A7905">
              <w:rPr>
                <w:rFonts w:cs="Times New Roman"/>
                <w:b/>
                <w:bCs/>
                <w:color w:val="000000"/>
              </w:rPr>
              <w:t> </w:t>
            </w:r>
            <w:r>
              <w:rPr>
                <w:rFonts w:cs="Times New Roman"/>
                <w:b/>
                <w:bCs/>
                <w:color w:val="000000"/>
              </w:rPr>
              <w:t>7.</w:t>
            </w:r>
          </w:p>
        </w:tc>
        <w:tc>
          <w:tcPr>
            <w:tcW w:w="4693" w:type="dxa"/>
            <w:tcBorders>
              <w:top w:val="nil"/>
              <w:left w:val="nil"/>
              <w:bottom w:val="single" w:sz="4" w:space="0" w:color="auto"/>
              <w:right w:val="single" w:sz="4" w:space="0" w:color="auto"/>
            </w:tcBorders>
            <w:shd w:val="clear" w:color="auto" w:fill="auto"/>
            <w:vAlign w:val="center"/>
            <w:hideMark/>
          </w:tcPr>
          <w:p w:rsidR="007322D1" w:rsidRPr="003F1064" w:rsidRDefault="007322D1" w:rsidP="00CC0D60">
            <w:pPr>
              <w:jc w:val="both"/>
              <w:rPr>
                <w:rFonts w:cs="Times New Roman"/>
                <w:b/>
                <w:color w:val="000000"/>
              </w:rPr>
            </w:pPr>
            <w:r w:rsidRPr="003F1064">
              <w:rPr>
                <w:b/>
              </w:rPr>
              <w:t>Зона кладбищ</w:t>
            </w:r>
          </w:p>
        </w:tc>
        <w:tc>
          <w:tcPr>
            <w:tcW w:w="2243" w:type="dxa"/>
            <w:tcBorders>
              <w:top w:val="nil"/>
              <w:left w:val="nil"/>
              <w:bottom w:val="single" w:sz="4" w:space="0" w:color="auto"/>
              <w:right w:val="single" w:sz="4" w:space="0" w:color="auto"/>
            </w:tcBorders>
            <w:shd w:val="clear" w:color="auto" w:fill="auto"/>
            <w:vAlign w:val="center"/>
            <w:hideMark/>
          </w:tcPr>
          <w:p w:rsidR="007322D1" w:rsidRPr="007B1529" w:rsidRDefault="007322D1" w:rsidP="001638F3">
            <w:pPr>
              <w:jc w:val="center"/>
              <w:rPr>
                <w:rFonts w:cs="Times New Roman"/>
                <w:bCs/>
              </w:rPr>
            </w:pPr>
            <w:r w:rsidRPr="007B1529">
              <w:rPr>
                <w:rFonts w:cs="Times New Roman"/>
              </w:rPr>
              <w:t>0,00</w:t>
            </w:r>
          </w:p>
        </w:tc>
        <w:tc>
          <w:tcPr>
            <w:tcW w:w="1984" w:type="dxa"/>
            <w:vMerge/>
            <w:tcBorders>
              <w:left w:val="nil"/>
              <w:right w:val="single" w:sz="4" w:space="0" w:color="auto"/>
            </w:tcBorders>
            <w:shd w:val="clear" w:color="auto" w:fill="auto"/>
            <w:vAlign w:val="center"/>
            <w:hideMark/>
          </w:tcPr>
          <w:p w:rsidR="007322D1" w:rsidRPr="007B1529" w:rsidRDefault="007322D1" w:rsidP="001638F3">
            <w:pPr>
              <w:jc w:val="center"/>
              <w:rPr>
                <w:rFonts w:cs="Times New Roman"/>
              </w:rPr>
            </w:pPr>
          </w:p>
        </w:tc>
      </w:tr>
      <w:tr w:rsidR="007322D1" w:rsidRPr="00BA0455" w:rsidTr="00CC0D60">
        <w:trPr>
          <w:trHeight w:val="405"/>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7322D1" w:rsidRPr="002A7905" w:rsidRDefault="007322D1" w:rsidP="001638F3">
            <w:pPr>
              <w:jc w:val="both"/>
              <w:rPr>
                <w:rFonts w:cs="Times New Roman"/>
                <w:b/>
                <w:bCs/>
                <w:color w:val="000000"/>
              </w:rPr>
            </w:pPr>
            <w:r>
              <w:rPr>
                <w:rFonts w:cs="Times New Roman"/>
                <w:b/>
                <w:bCs/>
                <w:color w:val="000000"/>
              </w:rPr>
              <w:t xml:space="preserve"> 8</w:t>
            </w:r>
            <w:r w:rsidRPr="002A7905">
              <w:rPr>
                <w:rFonts w:cs="Times New Roman"/>
                <w:b/>
                <w:bCs/>
                <w:color w:val="000000"/>
              </w:rPr>
              <w:t>.</w:t>
            </w:r>
          </w:p>
        </w:tc>
        <w:tc>
          <w:tcPr>
            <w:tcW w:w="4693" w:type="dxa"/>
            <w:tcBorders>
              <w:top w:val="nil"/>
              <w:left w:val="nil"/>
              <w:bottom w:val="single" w:sz="4" w:space="0" w:color="auto"/>
              <w:right w:val="single" w:sz="4" w:space="0" w:color="auto"/>
            </w:tcBorders>
            <w:shd w:val="clear" w:color="auto" w:fill="auto"/>
            <w:vAlign w:val="center"/>
            <w:hideMark/>
          </w:tcPr>
          <w:p w:rsidR="007322D1" w:rsidRPr="002A7905" w:rsidRDefault="007322D1" w:rsidP="001638F3">
            <w:pPr>
              <w:jc w:val="both"/>
              <w:rPr>
                <w:rFonts w:cs="Times New Roman"/>
                <w:b/>
                <w:bCs/>
                <w:color w:val="000000"/>
              </w:rPr>
            </w:pPr>
            <w:r w:rsidRPr="002A7905">
              <w:rPr>
                <w:rFonts w:cs="Times New Roman"/>
                <w:b/>
                <w:bCs/>
                <w:color w:val="000000"/>
              </w:rPr>
              <w:t>Прочие</w:t>
            </w:r>
          </w:p>
        </w:tc>
        <w:tc>
          <w:tcPr>
            <w:tcW w:w="2243" w:type="dxa"/>
            <w:tcBorders>
              <w:top w:val="nil"/>
              <w:left w:val="nil"/>
              <w:bottom w:val="single" w:sz="4" w:space="0" w:color="auto"/>
              <w:right w:val="single" w:sz="4" w:space="0" w:color="auto"/>
            </w:tcBorders>
            <w:shd w:val="clear" w:color="auto" w:fill="auto"/>
            <w:vAlign w:val="center"/>
            <w:hideMark/>
          </w:tcPr>
          <w:p w:rsidR="007322D1" w:rsidRPr="007B1529" w:rsidRDefault="007322D1" w:rsidP="001638F3">
            <w:pPr>
              <w:jc w:val="center"/>
              <w:rPr>
                <w:rFonts w:cs="Times New Roman"/>
                <w:bCs/>
              </w:rPr>
            </w:pPr>
            <w:r w:rsidRPr="007B1529">
              <w:rPr>
                <w:rFonts w:cs="Times New Roman"/>
              </w:rPr>
              <w:t>15,70</w:t>
            </w:r>
          </w:p>
        </w:tc>
        <w:tc>
          <w:tcPr>
            <w:tcW w:w="1984" w:type="dxa"/>
            <w:vMerge/>
            <w:tcBorders>
              <w:left w:val="single" w:sz="4" w:space="0" w:color="auto"/>
              <w:right w:val="single" w:sz="4" w:space="0" w:color="auto"/>
            </w:tcBorders>
            <w:shd w:val="clear" w:color="auto" w:fill="auto"/>
            <w:vAlign w:val="center"/>
            <w:hideMark/>
          </w:tcPr>
          <w:p w:rsidR="007322D1" w:rsidRPr="007B1529" w:rsidRDefault="007322D1" w:rsidP="001638F3">
            <w:pPr>
              <w:jc w:val="center"/>
              <w:rPr>
                <w:rFonts w:cs="Times New Roman"/>
              </w:rPr>
            </w:pPr>
          </w:p>
        </w:tc>
      </w:tr>
      <w:tr w:rsidR="007322D1" w:rsidRPr="00BA0455" w:rsidTr="00CC0D60">
        <w:trPr>
          <w:trHeight w:val="510"/>
        </w:trPr>
        <w:tc>
          <w:tcPr>
            <w:tcW w:w="734" w:type="dxa"/>
            <w:tcBorders>
              <w:top w:val="nil"/>
              <w:left w:val="single" w:sz="4" w:space="0" w:color="auto"/>
              <w:bottom w:val="single" w:sz="4" w:space="0" w:color="auto"/>
              <w:right w:val="single" w:sz="4" w:space="0" w:color="auto"/>
            </w:tcBorders>
            <w:shd w:val="clear" w:color="auto" w:fill="auto"/>
            <w:vAlign w:val="center"/>
            <w:hideMark/>
          </w:tcPr>
          <w:p w:rsidR="007322D1" w:rsidRPr="002A7905" w:rsidRDefault="007322D1" w:rsidP="001638F3">
            <w:pPr>
              <w:jc w:val="both"/>
              <w:rPr>
                <w:rFonts w:cs="Times New Roman"/>
                <w:color w:val="000000"/>
              </w:rPr>
            </w:pPr>
            <w:r w:rsidRPr="002A7905">
              <w:rPr>
                <w:rFonts w:cs="Times New Roman"/>
                <w:color w:val="000000"/>
              </w:rPr>
              <w:t> </w:t>
            </w:r>
          </w:p>
        </w:tc>
        <w:tc>
          <w:tcPr>
            <w:tcW w:w="4693" w:type="dxa"/>
            <w:tcBorders>
              <w:top w:val="nil"/>
              <w:left w:val="nil"/>
              <w:bottom w:val="single" w:sz="4" w:space="0" w:color="auto"/>
              <w:right w:val="single" w:sz="4" w:space="0" w:color="auto"/>
            </w:tcBorders>
            <w:shd w:val="clear" w:color="auto" w:fill="auto"/>
            <w:vAlign w:val="center"/>
            <w:hideMark/>
          </w:tcPr>
          <w:p w:rsidR="007322D1" w:rsidRPr="002A7905" w:rsidRDefault="007322D1" w:rsidP="001638F3">
            <w:pPr>
              <w:jc w:val="both"/>
              <w:rPr>
                <w:rFonts w:cs="Times New Roman"/>
                <w:color w:val="000000"/>
              </w:rPr>
            </w:pPr>
            <w:r w:rsidRPr="002A7905">
              <w:rPr>
                <w:rFonts w:cs="Times New Roman"/>
                <w:color w:val="000000"/>
              </w:rPr>
              <w:t>Водная поверхность</w:t>
            </w:r>
          </w:p>
        </w:tc>
        <w:tc>
          <w:tcPr>
            <w:tcW w:w="2243" w:type="dxa"/>
            <w:tcBorders>
              <w:top w:val="nil"/>
              <w:left w:val="nil"/>
              <w:bottom w:val="single" w:sz="4" w:space="0" w:color="auto"/>
              <w:right w:val="single" w:sz="4" w:space="0" w:color="auto"/>
            </w:tcBorders>
            <w:shd w:val="clear" w:color="auto" w:fill="auto"/>
            <w:vAlign w:val="center"/>
            <w:hideMark/>
          </w:tcPr>
          <w:p w:rsidR="007322D1" w:rsidRPr="007B1529" w:rsidRDefault="007322D1" w:rsidP="001638F3">
            <w:pPr>
              <w:jc w:val="center"/>
              <w:rPr>
                <w:rFonts w:cs="Times New Roman"/>
              </w:rPr>
            </w:pPr>
            <w:r w:rsidRPr="007B1529">
              <w:rPr>
                <w:rFonts w:cs="Times New Roman"/>
              </w:rPr>
              <w:t>15,70</w:t>
            </w:r>
          </w:p>
        </w:tc>
        <w:tc>
          <w:tcPr>
            <w:tcW w:w="1984" w:type="dxa"/>
            <w:vMerge/>
            <w:tcBorders>
              <w:left w:val="single" w:sz="4" w:space="0" w:color="auto"/>
              <w:bottom w:val="nil"/>
              <w:right w:val="single" w:sz="4" w:space="0" w:color="auto"/>
            </w:tcBorders>
            <w:vAlign w:val="center"/>
            <w:hideMark/>
          </w:tcPr>
          <w:p w:rsidR="007322D1" w:rsidRPr="007B1529" w:rsidRDefault="007322D1" w:rsidP="001638F3">
            <w:pPr>
              <w:rPr>
                <w:rFonts w:cs="Times New Roman"/>
              </w:rPr>
            </w:pPr>
          </w:p>
        </w:tc>
      </w:tr>
      <w:tr w:rsidR="00C87A0B" w:rsidRPr="00BA0455" w:rsidTr="00513F40">
        <w:trPr>
          <w:trHeight w:val="375"/>
        </w:trPr>
        <w:tc>
          <w:tcPr>
            <w:tcW w:w="734" w:type="dxa"/>
            <w:tcBorders>
              <w:top w:val="nil"/>
              <w:left w:val="single" w:sz="4" w:space="0" w:color="auto"/>
              <w:bottom w:val="single" w:sz="4" w:space="0" w:color="auto"/>
              <w:right w:val="single" w:sz="4" w:space="0" w:color="auto"/>
            </w:tcBorders>
            <w:shd w:val="clear" w:color="auto" w:fill="auto"/>
            <w:hideMark/>
          </w:tcPr>
          <w:p w:rsidR="00C87A0B" w:rsidRPr="002A7905" w:rsidRDefault="00C87A0B" w:rsidP="001638F3">
            <w:pPr>
              <w:jc w:val="both"/>
              <w:rPr>
                <w:rFonts w:cs="Times New Roman"/>
                <w:b/>
                <w:bCs/>
                <w:color w:val="000000"/>
              </w:rPr>
            </w:pPr>
            <w:r>
              <w:rPr>
                <w:rFonts w:cs="Times New Roman"/>
                <w:b/>
                <w:bCs/>
                <w:color w:val="000000"/>
              </w:rPr>
              <w:t xml:space="preserve"> 9</w:t>
            </w:r>
            <w:r w:rsidRPr="002A7905">
              <w:rPr>
                <w:rFonts w:cs="Times New Roman"/>
                <w:b/>
                <w:bCs/>
                <w:color w:val="000000"/>
              </w:rPr>
              <w:t>.</w:t>
            </w:r>
          </w:p>
        </w:tc>
        <w:tc>
          <w:tcPr>
            <w:tcW w:w="4693" w:type="dxa"/>
            <w:tcBorders>
              <w:top w:val="nil"/>
              <w:left w:val="nil"/>
              <w:bottom w:val="single" w:sz="4" w:space="0" w:color="auto"/>
              <w:right w:val="single" w:sz="4" w:space="0" w:color="auto"/>
            </w:tcBorders>
            <w:shd w:val="clear" w:color="auto" w:fill="auto"/>
            <w:hideMark/>
          </w:tcPr>
          <w:p w:rsidR="00C87A0B" w:rsidRPr="002A7905" w:rsidRDefault="00C87A0B" w:rsidP="001638F3">
            <w:pPr>
              <w:rPr>
                <w:rFonts w:cs="Times New Roman"/>
                <w:b/>
                <w:bCs/>
                <w:color w:val="000000"/>
              </w:rPr>
            </w:pPr>
            <w:r w:rsidRPr="002A7905">
              <w:rPr>
                <w:rFonts w:cs="Times New Roman"/>
                <w:b/>
                <w:bCs/>
                <w:color w:val="000000"/>
              </w:rPr>
              <w:t xml:space="preserve">Итого </w:t>
            </w:r>
          </w:p>
        </w:tc>
        <w:tc>
          <w:tcPr>
            <w:tcW w:w="2243" w:type="dxa"/>
            <w:tcBorders>
              <w:top w:val="nil"/>
              <w:left w:val="nil"/>
              <w:bottom w:val="single" w:sz="4" w:space="0" w:color="auto"/>
              <w:right w:val="single" w:sz="4" w:space="0" w:color="auto"/>
            </w:tcBorders>
            <w:shd w:val="clear" w:color="auto" w:fill="auto"/>
            <w:vAlign w:val="center"/>
            <w:hideMark/>
          </w:tcPr>
          <w:p w:rsidR="00C87A0B" w:rsidRPr="007B1529" w:rsidRDefault="00C87A0B" w:rsidP="001638F3">
            <w:pPr>
              <w:jc w:val="center"/>
              <w:rPr>
                <w:rFonts w:cs="Times New Roman"/>
                <w:bCs/>
              </w:rPr>
            </w:pPr>
            <w:r>
              <w:t>63,93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87A0B" w:rsidRPr="007B1529" w:rsidRDefault="005E1184" w:rsidP="001638F3">
            <w:pPr>
              <w:jc w:val="center"/>
              <w:rPr>
                <w:rFonts w:cs="Times New Roman"/>
              </w:rPr>
            </w:pPr>
            <w:r>
              <w:rPr>
                <w:rFonts w:cs="Times New Roman"/>
              </w:rPr>
              <w:t>9</w:t>
            </w:r>
            <w:r w:rsidR="002C39AA">
              <w:rPr>
                <w:rFonts w:cs="Times New Roman"/>
              </w:rPr>
              <w:t>7</w:t>
            </w:r>
            <w:r>
              <w:rPr>
                <w:rFonts w:cs="Times New Roman"/>
              </w:rPr>
              <w:t>,</w:t>
            </w:r>
            <w:r w:rsidR="002C39AA">
              <w:rPr>
                <w:rFonts w:cs="Times New Roman"/>
              </w:rPr>
              <w:t>9</w:t>
            </w:r>
          </w:p>
        </w:tc>
      </w:tr>
    </w:tbl>
    <w:p w:rsidR="003C1510" w:rsidRDefault="003C1510" w:rsidP="00606B19">
      <w:pPr>
        <w:tabs>
          <w:tab w:val="left" w:pos="4453"/>
        </w:tabs>
        <w:ind w:right="-1"/>
        <w:jc w:val="center"/>
        <w:outlineLvl w:val="0"/>
        <w:rPr>
          <w:b/>
        </w:rPr>
      </w:pPr>
    </w:p>
    <w:p w:rsidR="003C1510" w:rsidRDefault="003C1510"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C87A0B">
      <w:pPr>
        <w:tabs>
          <w:tab w:val="left" w:pos="4453"/>
        </w:tabs>
        <w:ind w:right="-1"/>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C87A0B">
      <w:pPr>
        <w:tabs>
          <w:tab w:val="left" w:pos="4453"/>
        </w:tabs>
        <w:ind w:right="-1"/>
        <w:outlineLvl w:val="0"/>
        <w:rPr>
          <w:b/>
        </w:rPr>
      </w:pPr>
    </w:p>
    <w:p w:rsidR="00754E2A" w:rsidRDefault="00754E2A"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322D1" w:rsidRDefault="007322D1"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754E2A" w:rsidRDefault="00754E2A" w:rsidP="00606B19">
      <w:pPr>
        <w:tabs>
          <w:tab w:val="left" w:pos="4453"/>
        </w:tabs>
        <w:ind w:right="-1"/>
        <w:jc w:val="center"/>
        <w:outlineLvl w:val="0"/>
        <w:rPr>
          <w:b/>
        </w:rPr>
      </w:pPr>
    </w:p>
    <w:p w:rsidR="00144EB6" w:rsidRDefault="00513F40" w:rsidP="00606B19">
      <w:pPr>
        <w:tabs>
          <w:tab w:val="left" w:pos="4453"/>
        </w:tabs>
        <w:ind w:right="-1"/>
        <w:jc w:val="center"/>
        <w:outlineLvl w:val="0"/>
      </w:pPr>
      <w:r w:rsidRPr="00606B19">
        <w:rPr>
          <w:b/>
        </w:rPr>
        <w:lastRenderedPageBreak/>
        <w:t>Существующий баланс х. Стринский</w:t>
      </w:r>
    </w:p>
    <w:p w:rsidR="00513F40" w:rsidRPr="00754E2A" w:rsidRDefault="00144EB6" w:rsidP="00754E2A">
      <w:pPr>
        <w:tabs>
          <w:tab w:val="left" w:pos="4453"/>
        </w:tabs>
        <w:ind w:right="-1"/>
        <w:jc w:val="right"/>
        <w:outlineLvl w:val="0"/>
      </w:pPr>
      <w:r w:rsidRPr="00144EB6">
        <w:t>Т</w:t>
      </w:r>
      <w:r>
        <w:t>аблица 13.4</w:t>
      </w:r>
    </w:p>
    <w:tbl>
      <w:tblPr>
        <w:tblpPr w:leftFromText="180" w:rightFromText="180" w:vertAnchor="page" w:horzAnchor="margin" w:tblpX="108" w:tblpY="2086"/>
        <w:tblW w:w="9606" w:type="dxa"/>
        <w:tblLook w:val="04A0" w:firstRow="1" w:lastRow="0" w:firstColumn="1" w:lastColumn="0" w:noHBand="0" w:noVBand="1"/>
      </w:tblPr>
      <w:tblGrid>
        <w:gridCol w:w="735"/>
        <w:gridCol w:w="4695"/>
        <w:gridCol w:w="2191"/>
        <w:gridCol w:w="1985"/>
      </w:tblGrid>
      <w:tr w:rsidR="00513F40" w:rsidRPr="00F6702C" w:rsidTr="00513F40">
        <w:trPr>
          <w:trHeight w:val="315"/>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40" w:rsidRPr="00513F40" w:rsidRDefault="00513F40" w:rsidP="001638F3">
            <w:pPr>
              <w:jc w:val="center"/>
              <w:rPr>
                <w:rFonts w:cs="Times New Roman"/>
                <w:b/>
                <w:bCs/>
                <w:color w:val="000000"/>
              </w:rPr>
            </w:pPr>
            <w:r w:rsidRPr="00513F40">
              <w:rPr>
                <w:rFonts w:cs="Times New Roman"/>
                <w:b/>
                <w:bCs/>
                <w:color w:val="000000"/>
              </w:rPr>
              <w:t>№ п/п</w:t>
            </w:r>
          </w:p>
        </w:tc>
        <w:tc>
          <w:tcPr>
            <w:tcW w:w="4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13F40" w:rsidRPr="00513F40" w:rsidRDefault="00513F40" w:rsidP="001638F3">
            <w:pPr>
              <w:jc w:val="center"/>
              <w:rPr>
                <w:rFonts w:cs="Times New Roman"/>
                <w:b/>
                <w:bCs/>
                <w:color w:val="000000"/>
              </w:rPr>
            </w:pPr>
            <w:r w:rsidRPr="00513F40">
              <w:rPr>
                <w:rFonts w:cs="Times New Roman"/>
                <w:b/>
                <w:bCs/>
                <w:color w:val="000000"/>
              </w:rPr>
              <w:t>Вид территории</w:t>
            </w:r>
          </w:p>
        </w:tc>
        <w:tc>
          <w:tcPr>
            <w:tcW w:w="4176" w:type="dxa"/>
            <w:gridSpan w:val="2"/>
            <w:tcBorders>
              <w:top w:val="single" w:sz="4" w:space="0" w:color="auto"/>
              <w:bottom w:val="single" w:sz="4" w:space="0" w:color="auto"/>
              <w:right w:val="single" w:sz="4" w:space="0" w:color="auto"/>
            </w:tcBorders>
            <w:shd w:val="clear" w:color="auto" w:fill="auto"/>
          </w:tcPr>
          <w:p w:rsidR="00513F40" w:rsidRPr="00513F40" w:rsidRDefault="00513F40" w:rsidP="001638F3">
            <w:pPr>
              <w:rPr>
                <w:rFonts w:cs="Times New Roman"/>
              </w:rPr>
            </w:pPr>
          </w:p>
        </w:tc>
      </w:tr>
      <w:tr w:rsidR="00513F40" w:rsidRPr="00F6702C" w:rsidTr="00513F40">
        <w:trPr>
          <w:trHeight w:val="630"/>
        </w:trPr>
        <w:tc>
          <w:tcPr>
            <w:tcW w:w="735" w:type="dxa"/>
            <w:vMerge/>
            <w:tcBorders>
              <w:top w:val="single" w:sz="4" w:space="0" w:color="auto"/>
              <w:left w:val="single" w:sz="4" w:space="0" w:color="auto"/>
              <w:bottom w:val="single" w:sz="4" w:space="0" w:color="auto"/>
              <w:right w:val="single" w:sz="4" w:space="0" w:color="auto"/>
            </w:tcBorders>
            <w:vAlign w:val="center"/>
            <w:hideMark/>
          </w:tcPr>
          <w:p w:rsidR="00513F40" w:rsidRPr="00513F40" w:rsidRDefault="00513F40" w:rsidP="001638F3">
            <w:pPr>
              <w:rPr>
                <w:rFonts w:cs="Times New Roman"/>
                <w:b/>
                <w:bCs/>
                <w:color w:val="000000"/>
              </w:rPr>
            </w:pPr>
          </w:p>
        </w:tc>
        <w:tc>
          <w:tcPr>
            <w:tcW w:w="4695" w:type="dxa"/>
            <w:vMerge/>
            <w:tcBorders>
              <w:top w:val="single" w:sz="4" w:space="0" w:color="auto"/>
              <w:left w:val="single" w:sz="4" w:space="0" w:color="auto"/>
              <w:bottom w:val="single" w:sz="4" w:space="0" w:color="000000"/>
              <w:right w:val="single" w:sz="4" w:space="0" w:color="auto"/>
            </w:tcBorders>
            <w:vAlign w:val="center"/>
            <w:hideMark/>
          </w:tcPr>
          <w:p w:rsidR="00513F40" w:rsidRPr="00513F40" w:rsidRDefault="00513F40" w:rsidP="001638F3">
            <w:pPr>
              <w:rPr>
                <w:rFonts w:cs="Times New Roman"/>
                <w:b/>
                <w:bCs/>
                <w:color w:val="000000"/>
              </w:rPr>
            </w:pPr>
          </w:p>
        </w:tc>
        <w:tc>
          <w:tcPr>
            <w:tcW w:w="4176" w:type="dxa"/>
            <w:gridSpan w:val="2"/>
            <w:tcBorders>
              <w:top w:val="single" w:sz="4" w:space="0" w:color="auto"/>
              <w:left w:val="nil"/>
              <w:bottom w:val="single" w:sz="4" w:space="0" w:color="auto"/>
              <w:right w:val="single" w:sz="4" w:space="0" w:color="auto"/>
            </w:tcBorders>
            <w:shd w:val="clear" w:color="auto" w:fill="auto"/>
            <w:vAlign w:val="center"/>
            <w:hideMark/>
          </w:tcPr>
          <w:p w:rsidR="00513F40" w:rsidRPr="00513F40" w:rsidRDefault="00513F40" w:rsidP="001638F3">
            <w:pPr>
              <w:jc w:val="center"/>
              <w:rPr>
                <w:rFonts w:cs="Times New Roman"/>
                <w:b/>
                <w:bCs/>
              </w:rPr>
            </w:pPr>
            <w:r w:rsidRPr="00513F40">
              <w:rPr>
                <w:rFonts w:cs="Times New Roman"/>
                <w:b/>
                <w:bCs/>
              </w:rPr>
              <w:t>Существующее состояние</w:t>
            </w:r>
          </w:p>
        </w:tc>
      </w:tr>
      <w:tr w:rsidR="00513F40" w:rsidRPr="00F6702C" w:rsidTr="00144EB6">
        <w:trPr>
          <w:trHeight w:val="630"/>
        </w:trPr>
        <w:tc>
          <w:tcPr>
            <w:tcW w:w="735" w:type="dxa"/>
            <w:vMerge/>
            <w:tcBorders>
              <w:top w:val="single" w:sz="4" w:space="0" w:color="auto"/>
              <w:left w:val="single" w:sz="4" w:space="0" w:color="auto"/>
              <w:bottom w:val="single" w:sz="4" w:space="0" w:color="auto"/>
              <w:right w:val="single" w:sz="4" w:space="0" w:color="auto"/>
            </w:tcBorders>
            <w:vAlign w:val="center"/>
            <w:hideMark/>
          </w:tcPr>
          <w:p w:rsidR="00513F40" w:rsidRPr="00513F40" w:rsidRDefault="00513F40" w:rsidP="001638F3">
            <w:pPr>
              <w:rPr>
                <w:rFonts w:cs="Times New Roman"/>
                <w:b/>
                <w:bCs/>
                <w:color w:val="000000"/>
              </w:rPr>
            </w:pPr>
          </w:p>
        </w:tc>
        <w:tc>
          <w:tcPr>
            <w:tcW w:w="4695" w:type="dxa"/>
            <w:vMerge/>
            <w:tcBorders>
              <w:top w:val="single" w:sz="4" w:space="0" w:color="auto"/>
              <w:left w:val="single" w:sz="4" w:space="0" w:color="auto"/>
              <w:bottom w:val="single" w:sz="4" w:space="0" w:color="000000"/>
              <w:right w:val="single" w:sz="4" w:space="0" w:color="auto"/>
            </w:tcBorders>
            <w:vAlign w:val="center"/>
            <w:hideMark/>
          </w:tcPr>
          <w:p w:rsidR="00513F40" w:rsidRPr="00513F40" w:rsidRDefault="00513F40" w:rsidP="001638F3">
            <w:pPr>
              <w:rPr>
                <w:rFonts w:cs="Times New Roman"/>
                <w:b/>
                <w:bCs/>
                <w:color w:val="000000"/>
              </w:rPr>
            </w:pPr>
          </w:p>
        </w:tc>
        <w:tc>
          <w:tcPr>
            <w:tcW w:w="2191" w:type="dxa"/>
            <w:tcBorders>
              <w:top w:val="nil"/>
              <w:left w:val="nil"/>
              <w:bottom w:val="single" w:sz="4" w:space="0" w:color="auto"/>
              <w:right w:val="single" w:sz="4" w:space="0" w:color="auto"/>
            </w:tcBorders>
            <w:shd w:val="clear" w:color="auto" w:fill="auto"/>
            <w:vAlign w:val="center"/>
            <w:hideMark/>
          </w:tcPr>
          <w:p w:rsidR="00513F40" w:rsidRPr="00513F40" w:rsidRDefault="00513F40" w:rsidP="001638F3">
            <w:pPr>
              <w:jc w:val="center"/>
              <w:rPr>
                <w:rFonts w:cs="Times New Roman"/>
                <w:b/>
                <w:bCs/>
              </w:rPr>
            </w:pPr>
            <w:r w:rsidRPr="00513F40">
              <w:rPr>
                <w:rFonts w:cs="Times New Roman"/>
                <w:b/>
                <w:bCs/>
              </w:rPr>
              <w:t>Кол-во, га</w:t>
            </w:r>
          </w:p>
        </w:tc>
        <w:tc>
          <w:tcPr>
            <w:tcW w:w="1985" w:type="dxa"/>
            <w:tcBorders>
              <w:top w:val="nil"/>
              <w:left w:val="nil"/>
              <w:bottom w:val="single" w:sz="4" w:space="0" w:color="auto"/>
              <w:right w:val="single" w:sz="4" w:space="0" w:color="auto"/>
            </w:tcBorders>
            <w:shd w:val="clear" w:color="auto" w:fill="auto"/>
            <w:vAlign w:val="center"/>
            <w:hideMark/>
          </w:tcPr>
          <w:p w:rsidR="00513F40" w:rsidRPr="00513F40" w:rsidRDefault="00513F40" w:rsidP="001638F3">
            <w:pPr>
              <w:jc w:val="center"/>
              <w:rPr>
                <w:rFonts w:cs="Times New Roman"/>
                <w:b/>
                <w:bCs/>
              </w:rPr>
            </w:pPr>
            <w:r w:rsidRPr="00513F40">
              <w:rPr>
                <w:rFonts w:cs="Times New Roman"/>
                <w:b/>
                <w:bCs/>
              </w:rPr>
              <w:t>% к итогу</w:t>
            </w:r>
          </w:p>
        </w:tc>
      </w:tr>
      <w:tr w:rsidR="00513F40" w:rsidRPr="00F6702C" w:rsidTr="00144EB6">
        <w:trPr>
          <w:trHeight w:val="315"/>
        </w:trPr>
        <w:tc>
          <w:tcPr>
            <w:tcW w:w="735" w:type="dxa"/>
            <w:tcBorders>
              <w:top w:val="nil"/>
              <w:left w:val="single" w:sz="4" w:space="0" w:color="auto"/>
              <w:bottom w:val="single" w:sz="4" w:space="0" w:color="auto"/>
              <w:right w:val="single" w:sz="4" w:space="0" w:color="auto"/>
            </w:tcBorders>
            <w:shd w:val="clear" w:color="auto" w:fill="auto"/>
            <w:vAlign w:val="bottom"/>
            <w:hideMark/>
          </w:tcPr>
          <w:p w:rsidR="00513F40" w:rsidRPr="00513F40" w:rsidRDefault="00513F40" w:rsidP="001638F3">
            <w:pPr>
              <w:jc w:val="center"/>
              <w:rPr>
                <w:rFonts w:cs="Times New Roman"/>
                <w:b/>
                <w:bCs/>
                <w:color w:val="000000"/>
              </w:rPr>
            </w:pPr>
            <w:r w:rsidRPr="00513F40">
              <w:rPr>
                <w:rFonts w:cs="Times New Roman"/>
                <w:b/>
                <w:bCs/>
                <w:color w:val="000000"/>
              </w:rPr>
              <w:t>1</w:t>
            </w:r>
          </w:p>
        </w:tc>
        <w:tc>
          <w:tcPr>
            <w:tcW w:w="4695" w:type="dxa"/>
            <w:tcBorders>
              <w:top w:val="nil"/>
              <w:left w:val="nil"/>
              <w:bottom w:val="single" w:sz="4" w:space="0" w:color="auto"/>
              <w:right w:val="single" w:sz="4" w:space="0" w:color="auto"/>
            </w:tcBorders>
            <w:shd w:val="clear" w:color="auto" w:fill="auto"/>
            <w:vAlign w:val="bottom"/>
            <w:hideMark/>
          </w:tcPr>
          <w:p w:rsidR="00513F40" w:rsidRPr="00513F40" w:rsidRDefault="00513F40" w:rsidP="001638F3">
            <w:pPr>
              <w:jc w:val="center"/>
              <w:rPr>
                <w:rFonts w:cs="Times New Roman"/>
                <w:b/>
                <w:bCs/>
                <w:color w:val="000000"/>
              </w:rPr>
            </w:pPr>
            <w:r w:rsidRPr="00513F40">
              <w:rPr>
                <w:rFonts w:cs="Times New Roman"/>
                <w:b/>
                <w:bCs/>
                <w:color w:val="000000"/>
              </w:rPr>
              <w:t>2</w:t>
            </w:r>
          </w:p>
        </w:tc>
        <w:tc>
          <w:tcPr>
            <w:tcW w:w="2191" w:type="dxa"/>
            <w:tcBorders>
              <w:top w:val="nil"/>
              <w:left w:val="nil"/>
              <w:bottom w:val="single" w:sz="4" w:space="0" w:color="auto"/>
              <w:right w:val="single" w:sz="4" w:space="0" w:color="auto"/>
            </w:tcBorders>
            <w:shd w:val="clear" w:color="auto" w:fill="auto"/>
            <w:vAlign w:val="center"/>
            <w:hideMark/>
          </w:tcPr>
          <w:p w:rsidR="00513F40" w:rsidRPr="00513F40" w:rsidRDefault="00513F40" w:rsidP="001638F3">
            <w:pPr>
              <w:jc w:val="center"/>
              <w:rPr>
                <w:rFonts w:cs="Times New Roman"/>
                <w:b/>
                <w:bCs/>
              </w:rPr>
            </w:pPr>
            <w:r w:rsidRPr="00513F40">
              <w:rPr>
                <w:rFonts w:cs="Times New Roman"/>
                <w:b/>
                <w:bCs/>
              </w:rPr>
              <w:t>3</w:t>
            </w:r>
          </w:p>
        </w:tc>
        <w:tc>
          <w:tcPr>
            <w:tcW w:w="1985" w:type="dxa"/>
            <w:tcBorders>
              <w:top w:val="nil"/>
              <w:left w:val="nil"/>
              <w:bottom w:val="single" w:sz="4" w:space="0" w:color="auto"/>
              <w:right w:val="single" w:sz="4" w:space="0" w:color="auto"/>
            </w:tcBorders>
            <w:shd w:val="clear" w:color="auto" w:fill="auto"/>
            <w:vAlign w:val="center"/>
            <w:hideMark/>
          </w:tcPr>
          <w:p w:rsidR="00513F40" w:rsidRPr="00513F40" w:rsidRDefault="00513F40" w:rsidP="001638F3">
            <w:pPr>
              <w:jc w:val="center"/>
              <w:rPr>
                <w:rFonts w:cs="Times New Roman"/>
                <w:b/>
                <w:bCs/>
              </w:rPr>
            </w:pPr>
            <w:r w:rsidRPr="00513F40">
              <w:rPr>
                <w:rFonts w:cs="Times New Roman"/>
                <w:b/>
                <w:bCs/>
              </w:rPr>
              <w:t>4</w:t>
            </w:r>
          </w:p>
        </w:tc>
      </w:tr>
      <w:tr w:rsidR="00513F40" w:rsidRPr="007B1529" w:rsidTr="00144EB6">
        <w:trPr>
          <w:trHeight w:val="1155"/>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13F40" w:rsidRPr="00513F40" w:rsidRDefault="00513F40" w:rsidP="001638F3">
            <w:pPr>
              <w:jc w:val="both"/>
              <w:rPr>
                <w:rFonts w:cs="Times New Roman"/>
                <w:color w:val="000000"/>
              </w:rPr>
            </w:pPr>
            <w:r w:rsidRPr="00513F40">
              <w:rPr>
                <w:rFonts w:cs="Times New Roman"/>
                <w:color w:val="000000"/>
              </w:rPr>
              <w:t> </w:t>
            </w:r>
          </w:p>
        </w:tc>
        <w:tc>
          <w:tcPr>
            <w:tcW w:w="4695" w:type="dxa"/>
            <w:tcBorders>
              <w:top w:val="nil"/>
              <w:left w:val="nil"/>
              <w:bottom w:val="single" w:sz="4" w:space="0" w:color="auto"/>
              <w:right w:val="single" w:sz="4" w:space="0" w:color="auto"/>
            </w:tcBorders>
            <w:shd w:val="clear" w:color="auto" w:fill="auto"/>
            <w:vAlign w:val="center"/>
            <w:hideMark/>
          </w:tcPr>
          <w:p w:rsidR="00513F40" w:rsidRPr="00513F40" w:rsidRDefault="00513F40" w:rsidP="001638F3">
            <w:pPr>
              <w:rPr>
                <w:rFonts w:cs="Times New Roman"/>
                <w:b/>
                <w:bCs/>
                <w:color w:val="000000"/>
              </w:rPr>
            </w:pPr>
            <w:r w:rsidRPr="00513F40">
              <w:rPr>
                <w:rFonts w:cs="Times New Roman"/>
                <w:b/>
                <w:bCs/>
                <w:color w:val="000000"/>
              </w:rPr>
              <w:t xml:space="preserve">Общая площадь земель </w:t>
            </w:r>
            <w:r w:rsidRPr="00513F40">
              <w:rPr>
                <w:rFonts w:cs="Times New Roman"/>
                <w:color w:val="000000"/>
              </w:rPr>
              <w:t>(населенного пункта в установленных границах)</w:t>
            </w:r>
            <w:r w:rsidRPr="00513F40">
              <w:rPr>
                <w:rFonts w:cs="Times New Roman"/>
                <w:b/>
                <w:bCs/>
                <w:color w:val="000000"/>
              </w:rPr>
              <w:t>, всего</w:t>
            </w:r>
          </w:p>
        </w:tc>
        <w:tc>
          <w:tcPr>
            <w:tcW w:w="2191" w:type="dxa"/>
            <w:tcBorders>
              <w:top w:val="nil"/>
              <w:left w:val="nil"/>
              <w:bottom w:val="single" w:sz="4" w:space="0" w:color="auto"/>
              <w:right w:val="single" w:sz="4" w:space="0" w:color="auto"/>
            </w:tcBorders>
            <w:shd w:val="clear" w:color="auto" w:fill="auto"/>
            <w:vAlign w:val="center"/>
            <w:hideMark/>
          </w:tcPr>
          <w:p w:rsidR="00513F40" w:rsidRPr="007B1529" w:rsidRDefault="00606B19" w:rsidP="001638F3">
            <w:pPr>
              <w:jc w:val="center"/>
              <w:rPr>
                <w:rFonts w:cs="Times New Roman"/>
                <w:bCs/>
              </w:rPr>
            </w:pPr>
            <w:r>
              <w:rPr>
                <w:rFonts w:cs="Times New Roman"/>
                <w:bCs/>
              </w:rPr>
              <w:t>368,89</w:t>
            </w:r>
          </w:p>
        </w:tc>
        <w:tc>
          <w:tcPr>
            <w:tcW w:w="1985" w:type="dxa"/>
            <w:tcBorders>
              <w:top w:val="nil"/>
              <w:left w:val="nil"/>
              <w:bottom w:val="single" w:sz="4" w:space="0" w:color="auto"/>
              <w:right w:val="single" w:sz="4" w:space="0" w:color="auto"/>
            </w:tcBorders>
            <w:shd w:val="clear" w:color="auto" w:fill="auto"/>
            <w:vAlign w:val="center"/>
            <w:hideMark/>
          </w:tcPr>
          <w:p w:rsidR="00513F40" w:rsidRPr="007B1529" w:rsidRDefault="00513F40" w:rsidP="001638F3">
            <w:pPr>
              <w:jc w:val="center"/>
              <w:rPr>
                <w:rFonts w:cs="Times New Roman"/>
                <w:bCs/>
              </w:rPr>
            </w:pPr>
            <w:r w:rsidRPr="007B1529">
              <w:rPr>
                <w:rFonts w:cs="Times New Roman"/>
                <w:bCs/>
              </w:rPr>
              <w:t>100,00</w:t>
            </w:r>
          </w:p>
        </w:tc>
      </w:tr>
      <w:tr w:rsidR="00513F40" w:rsidRPr="007B1529" w:rsidTr="00144EB6">
        <w:trPr>
          <w:trHeight w:val="375"/>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13F40" w:rsidRPr="00513F40" w:rsidRDefault="00513F40" w:rsidP="001638F3">
            <w:pPr>
              <w:jc w:val="both"/>
              <w:rPr>
                <w:rFonts w:cs="Times New Roman"/>
                <w:b/>
                <w:bCs/>
                <w:color w:val="000000"/>
              </w:rPr>
            </w:pPr>
            <w:r w:rsidRPr="00513F40">
              <w:rPr>
                <w:rFonts w:cs="Times New Roman"/>
                <w:b/>
                <w:bCs/>
                <w:color w:val="000000"/>
              </w:rPr>
              <w:t>1.</w:t>
            </w:r>
          </w:p>
        </w:tc>
        <w:tc>
          <w:tcPr>
            <w:tcW w:w="4695" w:type="dxa"/>
            <w:tcBorders>
              <w:top w:val="nil"/>
              <w:left w:val="nil"/>
              <w:bottom w:val="single" w:sz="4" w:space="0" w:color="auto"/>
              <w:right w:val="single" w:sz="4" w:space="0" w:color="auto"/>
            </w:tcBorders>
            <w:shd w:val="clear" w:color="auto" w:fill="auto"/>
            <w:vAlign w:val="center"/>
            <w:hideMark/>
          </w:tcPr>
          <w:p w:rsidR="00513F40" w:rsidRPr="00513F40" w:rsidRDefault="00513F40" w:rsidP="001638F3">
            <w:pPr>
              <w:jc w:val="both"/>
              <w:rPr>
                <w:rFonts w:cs="Times New Roman"/>
                <w:b/>
                <w:bCs/>
                <w:color w:val="000000"/>
              </w:rPr>
            </w:pPr>
            <w:r w:rsidRPr="00513F40">
              <w:rPr>
                <w:rFonts w:cs="Times New Roman"/>
                <w:b/>
                <w:bCs/>
                <w:color w:val="000000"/>
              </w:rPr>
              <w:t>Жилая зона,</w:t>
            </w:r>
            <w:r w:rsidRPr="00513F40">
              <w:rPr>
                <w:rFonts w:cs="Times New Roman"/>
                <w:color w:val="000000"/>
              </w:rPr>
              <w:t xml:space="preserve"> в том числе:</w:t>
            </w:r>
          </w:p>
        </w:tc>
        <w:tc>
          <w:tcPr>
            <w:tcW w:w="2191" w:type="dxa"/>
            <w:tcBorders>
              <w:top w:val="nil"/>
              <w:left w:val="nil"/>
              <w:bottom w:val="single" w:sz="4" w:space="0" w:color="auto"/>
              <w:right w:val="single" w:sz="4" w:space="0" w:color="auto"/>
            </w:tcBorders>
            <w:shd w:val="clear" w:color="auto" w:fill="auto"/>
            <w:vAlign w:val="center"/>
            <w:hideMark/>
          </w:tcPr>
          <w:p w:rsidR="00513F40" w:rsidRPr="007B1529" w:rsidRDefault="002C39AA" w:rsidP="001638F3">
            <w:pPr>
              <w:jc w:val="center"/>
              <w:rPr>
                <w:rFonts w:cs="Times New Roman"/>
                <w:bCs/>
              </w:rPr>
            </w:pPr>
            <w:r>
              <w:rPr>
                <w:rFonts w:cs="Times New Roman"/>
              </w:rPr>
              <w:t>116,85</w:t>
            </w:r>
          </w:p>
        </w:tc>
        <w:tc>
          <w:tcPr>
            <w:tcW w:w="1985" w:type="dxa"/>
            <w:vMerge w:val="restart"/>
            <w:tcBorders>
              <w:top w:val="nil"/>
              <w:left w:val="single" w:sz="4" w:space="0" w:color="auto"/>
              <w:bottom w:val="nil"/>
              <w:right w:val="single" w:sz="4" w:space="0" w:color="auto"/>
            </w:tcBorders>
            <w:shd w:val="clear" w:color="auto" w:fill="auto"/>
            <w:vAlign w:val="center"/>
            <w:hideMark/>
          </w:tcPr>
          <w:p w:rsidR="00513F40" w:rsidRPr="007B1529" w:rsidRDefault="008D3526" w:rsidP="001638F3">
            <w:pPr>
              <w:jc w:val="center"/>
              <w:rPr>
                <w:rFonts w:cs="Times New Roman"/>
              </w:rPr>
            </w:pPr>
            <w:r>
              <w:rPr>
                <w:rFonts w:cs="Times New Roman"/>
              </w:rPr>
              <w:t>31,6</w:t>
            </w:r>
            <w:r w:rsidR="00CC0D60">
              <w:rPr>
                <w:rFonts w:cs="Times New Roman"/>
              </w:rPr>
              <w:t>8</w:t>
            </w:r>
          </w:p>
        </w:tc>
      </w:tr>
      <w:tr w:rsidR="00513F40" w:rsidRPr="007B1529" w:rsidTr="00144EB6">
        <w:trPr>
          <w:trHeight w:val="126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13F40" w:rsidRPr="00513F40" w:rsidRDefault="00513F40" w:rsidP="001638F3">
            <w:pPr>
              <w:jc w:val="both"/>
              <w:rPr>
                <w:rFonts w:cs="Times New Roman"/>
                <w:color w:val="000000"/>
              </w:rPr>
            </w:pPr>
            <w:r w:rsidRPr="00513F40">
              <w:rPr>
                <w:rFonts w:cs="Times New Roman"/>
                <w:color w:val="000000"/>
              </w:rPr>
              <w:t> </w:t>
            </w:r>
          </w:p>
        </w:tc>
        <w:tc>
          <w:tcPr>
            <w:tcW w:w="4695" w:type="dxa"/>
            <w:tcBorders>
              <w:top w:val="nil"/>
              <w:left w:val="nil"/>
              <w:bottom w:val="single" w:sz="4" w:space="0" w:color="auto"/>
              <w:right w:val="single" w:sz="4" w:space="0" w:color="auto"/>
            </w:tcBorders>
            <w:shd w:val="clear" w:color="auto" w:fill="auto"/>
            <w:vAlign w:val="center"/>
            <w:hideMark/>
          </w:tcPr>
          <w:p w:rsidR="00513F40" w:rsidRPr="00513F40" w:rsidRDefault="005E1184" w:rsidP="001638F3">
            <w:pPr>
              <w:rPr>
                <w:rFonts w:cs="Times New Roman"/>
                <w:color w:val="000000"/>
              </w:rPr>
            </w:pPr>
            <w:r w:rsidRPr="002A7905">
              <w:rPr>
                <w:rFonts w:cs="Times New Roman"/>
                <w:color w:val="000000"/>
              </w:rPr>
              <w:t>Застройка индивидуальными жилыми домами с приусадебными земельными участками</w:t>
            </w:r>
          </w:p>
        </w:tc>
        <w:tc>
          <w:tcPr>
            <w:tcW w:w="2191" w:type="dxa"/>
            <w:tcBorders>
              <w:top w:val="nil"/>
              <w:left w:val="nil"/>
              <w:bottom w:val="single" w:sz="4" w:space="0" w:color="auto"/>
              <w:right w:val="single" w:sz="4" w:space="0" w:color="auto"/>
            </w:tcBorders>
            <w:shd w:val="clear" w:color="auto" w:fill="auto"/>
            <w:vAlign w:val="center"/>
            <w:hideMark/>
          </w:tcPr>
          <w:p w:rsidR="00513F40" w:rsidRPr="007B1529" w:rsidRDefault="002C39AA" w:rsidP="001638F3">
            <w:pPr>
              <w:jc w:val="center"/>
              <w:rPr>
                <w:rFonts w:cs="Times New Roman"/>
              </w:rPr>
            </w:pPr>
            <w:r>
              <w:rPr>
                <w:rFonts w:cs="Times New Roman"/>
              </w:rPr>
              <w:t>116,85</w:t>
            </w:r>
          </w:p>
        </w:tc>
        <w:tc>
          <w:tcPr>
            <w:tcW w:w="1985" w:type="dxa"/>
            <w:vMerge/>
            <w:tcBorders>
              <w:top w:val="nil"/>
              <w:left w:val="single" w:sz="4" w:space="0" w:color="auto"/>
              <w:bottom w:val="nil"/>
              <w:right w:val="single" w:sz="4" w:space="0" w:color="auto"/>
            </w:tcBorders>
            <w:vAlign w:val="center"/>
            <w:hideMark/>
          </w:tcPr>
          <w:p w:rsidR="00513F40" w:rsidRPr="007B1529" w:rsidRDefault="00513F40" w:rsidP="001638F3">
            <w:pPr>
              <w:rPr>
                <w:rFonts w:cs="Times New Roman"/>
              </w:rPr>
            </w:pPr>
          </w:p>
        </w:tc>
      </w:tr>
      <w:tr w:rsidR="00513F40" w:rsidRPr="007B1529" w:rsidTr="00144EB6">
        <w:trPr>
          <w:trHeight w:val="72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13F40" w:rsidRPr="00513F40" w:rsidRDefault="00513F40" w:rsidP="001638F3">
            <w:pPr>
              <w:jc w:val="both"/>
              <w:rPr>
                <w:rFonts w:cs="Times New Roman"/>
                <w:color w:val="000000"/>
              </w:rPr>
            </w:pPr>
            <w:r w:rsidRPr="00513F40">
              <w:rPr>
                <w:rFonts w:cs="Times New Roman"/>
                <w:color w:val="000000"/>
              </w:rPr>
              <w:t> </w:t>
            </w:r>
          </w:p>
        </w:tc>
        <w:tc>
          <w:tcPr>
            <w:tcW w:w="4695" w:type="dxa"/>
            <w:tcBorders>
              <w:top w:val="nil"/>
              <w:left w:val="nil"/>
              <w:bottom w:val="single" w:sz="4" w:space="0" w:color="auto"/>
              <w:right w:val="single" w:sz="4" w:space="0" w:color="auto"/>
            </w:tcBorders>
            <w:shd w:val="clear" w:color="auto" w:fill="auto"/>
            <w:vAlign w:val="center"/>
            <w:hideMark/>
          </w:tcPr>
          <w:p w:rsidR="00513F40" w:rsidRPr="00513F40" w:rsidRDefault="00513F40" w:rsidP="001638F3">
            <w:pPr>
              <w:rPr>
                <w:rFonts w:cs="Times New Roman"/>
                <w:color w:val="000000"/>
              </w:rPr>
            </w:pPr>
            <w:r w:rsidRPr="00513F40">
              <w:rPr>
                <w:rFonts w:cs="Times New Roman"/>
                <w:color w:val="000000"/>
              </w:rPr>
              <w:t>Резервные территории  жилой застройки</w:t>
            </w:r>
          </w:p>
        </w:tc>
        <w:tc>
          <w:tcPr>
            <w:tcW w:w="2191" w:type="dxa"/>
            <w:tcBorders>
              <w:top w:val="nil"/>
              <w:left w:val="nil"/>
              <w:bottom w:val="single" w:sz="4" w:space="0" w:color="auto"/>
              <w:right w:val="single" w:sz="4" w:space="0" w:color="auto"/>
            </w:tcBorders>
            <w:shd w:val="clear" w:color="auto" w:fill="auto"/>
            <w:vAlign w:val="center"/>
            <w:hideMark/>
          </w:tcPr>
          <w:p w:rsidR="00513F40" w:rsidRPr="007B1529" w:rsidRDefault="00513F40" w:rsidP="001638F3">
            <w:pPr>
              <w:jc w:val="center"/>
              <w:rPr>
                <w:rFonts w:cs="Times New Roman"/>
              </w:rPr>
            </w:pPr>
            <w:r w:rsidRPr="007B1529">
              <w:rPr>
                <w:rFonts w:cs="Times New Roman"/>
              </w:rPr>
              <w:t>0,00</w:t>
            </w:r>
          </w:p>
        </w:tc>
        <w:tc>
          <w:tcPr>
            <w:tcW w:w="1985" w:type="dxa"/>
            <w:vMerge/>
            <w:tcBorders>
              <w:top w:val="nil"/>
              <w:left w:val="single" w:sz="4" w:space="0" w:color="auto"/>
              <w:bottom w:val="nil"/>
              <w:right w:val="single" w:sz="4" w:space="0" w:color="auto"/>
            </w:tcBorders>
            <w:vAlign w:val="center"/>
            <w:hideMark/>
          </w:tcPr>
          <w:p w:rsidR="00513F40" w:rsidRPr="007B1529" w:rsidRDefault="00513F40" w:rsidP="001638F3">
            <w:pPr>
              <w:rPr>
                <w:rFonts w:cs="Times New Roman"/>
              </w:rPr>
            </w:pPr>
          </w:p>
        </w:tc>
      </w:tr>
      <w:tr w:rsidR="00513F40" w:rsidRPr="007B1529" w:rsidTr="00144EB6">
        <w:trPr>
          <w:trHeight w:val="480"/>
        </w:trPr>
        <w:tc>
          <w:tcPr>
            <w:tcW w:w="735" w:type="dxa"/>
            <w:tcBorders>
              <w:top w:val="nil"/>
              <w:left w:val="single" w:sz="4" w:space="0" w:color="auto"/>
              <w:bottom w:val="nil"/>
              <w:right w:val="single" w:sz="4" w:space="0" w:color="auto"/>
            </w:tcBorders>
            <w:shd w:val="clear" w:color="auto" w:fill="auto"/>
            <w:vAlign w:val="center"/>
            <w:hideMark/>
          </w:tcPr>
          <w:p w:rsidR="00513F40" w:rsidRPr="00513F40" w:rsidRDefault="00513F40" w:rsidP="001638F3">
            <w:pPr>
              <w:rPr>
                <w:rFonts w:cs="Times New Roman"/>
                <w:b/>
                <w:bCs/>
                <w:color w:val="000000"/>
              </w:rPr>
            </w:pPr>
            <w:r w:rsidRPr="00513F40">
              <w:rPr>
                <w:rFonts w:cs="Times New Roman"/>
                <w:b/>
                <w:bCs/>
                <w:color w:val="000000"/>
              </w:rPr>
              <w:t>2.</w:t>
            </w:r>
          </w:p>
        </w:tc>
        <w:tc>
          <w:tcPr>
            <w:tcW w:w="4695" w:type="dxa"/>
            <w:tcBorders>
              <w:top w:val="nil"/>
              <w:left w:val="nil"/>
              <w:bottom w:val="nil"/>
              <w:right w:val="single" w:sz="4" w:space="0" w:color="auto"/>
            </w:tcBorders>
            <w:shd w:val="clear" w:color="auto" w:fill="auto"/>
            <w:vAlign w:val="center"/>
            <w:hideMark/>
          </w:tcPr>
          <w:p w:rsidR="00513F40" w:rsidRPr="00513F40" w:rsidRDefault="00513F40" w:rsidP="001638F3">
            <w:pPr>
              <w:rPr>
                <w:rFonts w:cs="Times New Roman"/>
                <w:b/>
                <w:bCs/>
                <w:color w:val="000000"/>
              </w:rPr>
            </w:pPr>
            <w:r w:rsidRPr="00513F40">
              <w:rPr>
                <w:rFonts w:cs="Times New Roman"/>
                <w:b/>
                <w:bCs/>
                <w:color w:val="000000"/>
              </w:rPr>
              <w:t>Общественно-деловая зона</w:t>
            </w:r>
          </w:p>
        </w:tc>
        <w:tc>
          <w:tcPr>
            <w:tcW w:w="2191" w:type="dxa"/>
            <w:tcBorders>
              <w:top w:val="nil"/>
              <w:left w:val="nil"/>
              <w:bottom w:val="nil"/>
              <w:right w:val="single" w:sz="4" w:space="0" w:color="auto"/>
            </w:tcBorders>
            <w:shd w:val="clear" w:color="auto" w:fill="auto"/>
            <w:vAlign w:val="center"/>
            <w:hideMark/>
          </w:tcPr>
          <w:p w:rsidR="00513F40" w:rsidRPr="007B1529" w:rsidRDefault="002C39AA" w:rsidP="001638F3">
            <w:pPr>
              <w:jc w:val="center"/>
              <w:rPr>
                <w:rFonts w:cs="Times New Roman"/>
                <w:bCs/>
              </w:rPr>
            </w:pPr>
            <w:r>
              <w:rPr>
                <w:rFonts w:cs="Times New Roman"/>
                <w:bCs/>
              </w:rPr>
              <w:t>1,94</w:t>
            </w:r>
          </w:p>
        </w:tc>
        <w:tc>
          <w:tcPr>
            <w:tcW w:w="1985" w:type="dxa"/>
            <w:vMerge w:val="restart"/>
            <w:tcBorders>
              <w:top w:val="nil"/>
              <w:left w:val="single" w:sz="4" w:space="0" w:color="auto"/>
              <w:bottom w:val="nil"/>
              <w:right w:val="single" w:sz="4" w:space="0" w:color="auto"/>
            </w:tcBorders>
            <w:shd w:val="clear" w:color="auto" w:fill="auto"/>
            <w:vAlign w:val="center"/>
            <w:hideMark/>
          </w:tcPr>
          <w:p w:rsidR="00513F40" w:rsidRPr="007B1529" w:rsidRDefault="00CC0D60" w:rsidP="001638F3">
            <w:pPr>
              <w:jc w:val="center"/>
              <w:rPr>
                <w:rFonts w:cs="Times New Roman"/>
              </w:rPr>
            </w:pPr>
            <w:r>
              <w:rPr>
                <w:rFonts w:cs="Times New Roman"/>
              </w:rPr>
              <w:t>0,52</w:t>
            </w:r>
          </w:p>
        </w:tc>
      </w:tr>
      <w:tr w:rsidR="005E1184" w:rsidRPr="007B1529" w:rsidTr="00144EB6">
        <w:trPr>
          <w:trHeight w:val="153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color w:val="000000"/>
              </w:rPr>
            </w:pPr>
            <w:r w:rsidRPr="00513F40">
              <w:rPr>
                <w:rFonts w:cs="Times New Roman"/>
                <w:color w:val="000000"/>
              </w:rPr>
              <w:t> </w:t>
            </w:r>
          </w:p>
        </w:tc>
        <w:tc>
          <w:tcPr>
            <w:tcW w:w="4695" w:type="dxa"/>
            <w:tcBorders>
              <w:top w:val="single" w:sz="4" w:space="0" w:color="auto"/>
              <w:left w:val="nil"/>
              <w:bottom w:val="single" w:sz="4" w:space="0" w:color="auto"/>
              <w:right w:val="single" w:sz="4" w:space="0" w:color="auto"/>
            </w:tcBorders>
            <w:shd w:val="clear" w:color="auto" w:fill="auto"/>
            <w:vAlign w:val="center"/>
            <w:hideMark/>
          </w:tcPr>
          <w:p w:rsidR="005E1184" w:rsidRPr="005E1184" w:rsidRDefault="005E1184" w:rsidP="00CC0D60">
            <w:pPr>
              <w:pStyle w:val="110"/>
              <w:rPr>
                <w:sz w:val="24"/>
              </w:rPr>
            </w:pPr>
            <w:r w:rsidRPr="005E1184">
              <w:rPr>
                <w:sz w:val="24"/>
              </w:rPr>
              <w:t>Многофункциональная общественно-деловая зона</w:t>
            </w:r>
          </w:p>
        </w:tc>
        <w:tc>
          <w:tcPr>
            <w:tcW w:w="2191" w:type="dxa"/>
            <w:tcBorders>
              <w:top w:val="single" w:sz="4" w:space="0" w:color="auto"/>
              <w:left w:val="nil"/>
              <w:bottom w:val="single" w:sz="4" w:space="0" w:color="auto"/>
              <w:right w:val="single" w:sz="4" w:space="0" w:color="auto"/>
            </w:tcBorders>
            <w:shd w:val="clear" w:color="auto" w:fill="auto"/>
            <w:vAlign w:val="center"/>
            <w:hideMark/>
          </w:tcPr>
          <w:p w:rsidR="005E1184" w:rsidRPr="007B1529" w:rsidRDefault="002C39AA" w:rsidP="001638F3">
            <w:pPr>
              <w:jc w:val="center"/>
              <w:rPr>
                <w:rFonts w:cs="Times New Roman"/>
              </w:rPr>
            </w:pPr>
            <w:r>
              <w:rPr>
                <w:rFonts w:cs="Times New Roman"/>
              </w:rPr>
              <w:t>1,76</w:t>
            </w:r>
          </w:p>
        </w:tc>
        <w:tc>
          <w:tcPr>
            <w:tcW w:w="1985" w:type="dxa"/>
            <w:vMerge/>
            <w:tcBorders>
              <w:top w:val="nil"/>
              <w:left w:val="single" w:sz="4" w:space="0" w:color="auto"/>
              <w:bottom w:val="nil"/>
              <w:right w:val="single" w:sz="4" w:space="0" w:color="auto"/>
            </w:tcBorders>
            <w:vAlign w:val="center"/>
            <w:hideMark/>
          </w:tcPr>
          <w:p w:rsidR="005E1184" w:rsidRPr="007B1529" w:rsidRDefault="005E1184" w:rsidP="001638F3">
            <w:pPr>
              <w:rPr>
                <w:rFonts w:cs="Times New Roman"/>
              </w:rPr>
            </w:pPr>
          </w:p>
        </w:tc>
      </w:tr>
      <w:tr w:rsidR="005E1184" w:rsidRPr="007B1529" w:rsidTr="00144EB6">
        <w:trPr>
          <w:trHeight w:val="81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color w:val="000000"/>
              </w:rPr>
            </w:pPr>
            <w:r w:rsidRPr="00513F40">
              <w:rPr>
                <w:rFonts w:cs="Times New Roman"/>
                <w:color w:val="000000"/>
              </w:rPr>
              <w:t> </w:t>
            </w:r>
          </w:p>
        </w:tc>
        <w:tc>
          <w:tcPr>
            <w:tcW w:w="4695" w:type="dxa"/>
            <w:tcBorders>
              <w:top w:val="nil"/>
              <w:left w:val="nil"/>
              <w:bottom w:val="single" w:sz="4" w:space="0" w:color="auto"/>
              <w:right w:val="single" w:sz="4" w:space="0" w:color="auto"/>
            </w:tcBorders>
            <w:shd w:val="clear" w:color="auto" w:fill="auto"/>
            <w:vAlign w:val="center"/>
            <w:hideMark/>
          </w:tcPr>
          <w:p w:rsidR="005E1184" w:rsidRPr="00513F40" w:rsidRDefault="005E1184" w:rsidP="001638F3">
            <w:pPr>
              <w:rPr>
                <w:rFonts w:cs="Times New Roman"/>
                <w:color w:val="000000"/>
              </w:rPr>
            </w:pPr>
            <w:r>
              <w:t>Зона специализированной общественной застройки</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2C39AA" w:rsidP="001638F3">
            <w:pPr>
              <w:jc w:val="center"/>
              <w:rPr>
                <w:rFonts w:cs="Times New Roman"/>
              </w:rPr>
            </w:pPr>
            <w:r>
              <w:rPr>
                <w:rFonts w:cs="Times New Roman"/>
              </w:rPr>
              <w:t>0,18</w:t>
            </w:r>
          </w:p>
        </w:tc>
        <w:tc>
          <w:tcPr>
            <w:tcW w:w="1985" w:type="dxa"/>
            <w:vMerge/>
            <w:tcBorders>
              <w:top w:val="nil"/>
              <w:left w:val="single" w:sz="4" w:space="0" w:color="auto"/>
              <w:bottom w:val="nil"/>
              <w:right w:val="single" w:sz="4" w:space="0" w:color="auto"/>
            </w:tcBorders>
            <w:vAlign w:val="center"/>
            <w:hideMark/>
          </w:tcPr>
          <w:p w:rsidR="005E1184" w:rsidRPr="007B1529" w:rsidRDefault="005E1184" w:rsidP="001638F3">
            <w:pPr>
              <w:rPr>
                <w:rFonts w:cs="Times New Roman"/>
              </w:rPr>
            </w:pPr>
          </w:p>
        </w:tc>
      </w:tr>
      <w:tr w:rsidR="005E1184" w:rsidRPr="007B1529" w:rsidTr="00144EB6">
        <w:trPr>
          <w:trHeight w:val="75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b/>
                <w:bCs/>
                <w:color w:val="000000"/>
              </w:rPr>
            </w:pPr>
            <w:r w:rsidRPr="00513F40">
              <w:rPr>
                <w:rFonts w:cs="Times New Roman"/>
                <w:b/>
                <w:bCs/>
                <w:color w:val="000000"/>
              </w:rPr>
              <w:t>4.</w:t>
            </w:r>
          </w:p>
        </w:tc>
        <w:tc>
          <w:tcPr>
            <w:tcW w:w="4695" w:type="dxa"/>
            <w:tcBorders>
              <w:top w:val="nil"/>
              <w:left w:val="nil"/>
              <w:bottom w:val="single" w:sz="4" w:space="0" w:color="auto"/>
              <w:right w:val="single" w:sz="4" w:space="0" w:color="auto"/>
            </w:tcBorders>
            <w:shd w:val="clear" w:color="auto" w:fill="auto"/>
            <w:vAlign w:val="center"/>
            <w:hideMark/>
          </w:tcPr>
          <w:p w:rsidR="005E1184" w:rsidRPr="00513F40" w:rsidRDefault="005E1184" w:rsidP="005E1184">
            <w:pPr>
              <w:jc w:val="both"/>
              <w:rPr>
                <w:rFonts w:cs="Times New Roman"/>
                <w:b/>
                <w:bCs/>
                <w:color w:val="000000"/>
              </w:rPr>
            </w:pPr>
            <w:r w:rsidRPr="00513F40">
              <w:rPr>
                <w:rFonts w:cs="Times New Roman"/>
                <w:b/>
                <w:bCs/>
                <w:color w:val="000000"/>
              </w:rPr>
              <w:t>Зона инженерной инфраструктур</w:t>
            </w:r>
            <w:r>
              <w:rPr>
                <w:rFonts w:cs="Times New Roman"/>
                <w:b/>
                <w:bCs/>
                <w:color w:val="000000"/>
              </w:rPr>
              <w:t>ы</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8D3526" w:rsidP="001638F3">
            <w:pPr>
              <w:jc w:val="center"/>
              <w:rPr>
                <w:rFonts w:cs="Times New Roman"/>
                <w:bCs/>
              </w:rPr>
            </w:pPr>
            <w:r>
              <w:rPr>
                <w:rFonts w:cs="Times New Roman"/>
                <w:bCs/>
              </w:rPr>
              <w:t>0,51</w:t>
            </w:r>
          </w:p>
        </w:tc>
        <w:tc>
          <w:tcPr>
            <w:tcW w:w="1985" w:type="dxa"/>
            <w:vMerge w:val="restart"/>
            <w:tcBorders>
              <w:top w:val="nil"/>
              <w:left w:val="single" w:sz="4" w:space="0" w:color="auto"/>
              <w:bottom w:val="nil"/>
              <w:right w:val="single" w:sz="4" w:space="0" w:color="auto"/>
            </w:tcBorders>
            <w:shd w:val="clear" w:color="auto" w:fill="auto"/>
            <w:vAlign w:val="center"/>
            <w:hideMark/>
          </w:tcPr>
          <w:p w:rsidR="005E1184" w:rsidRDefault="00CC0D60" w:rsidP="001638F3">
            <w:pPr>
              <w:jc w:val="center"/>
              <w:rPr>
                <w:rFonts w:cs="Times New Roman"/>
              </w:rPr>
            </w:pPr>
            <w:r>
              <w:rPr>
                <w:rFonts w:cs="Times New Roman"/>
              </w:rPr>
              <w:t>0,14</w:t>
            </w:r>
          </w:p>
          <w:p w:rsidR="002C39AA" w:rsidRDefault="002C39AA" w:rsidP="001638F3">
            <w:pPr>
              <w:jc w:val="center"/>
              <w:rPr>
                <w:rFonts w:cs="Times New Roman"/>
              </w:rPr>
            </w:pPr>
          </w:p>
          <w:p w:rsidR="002C39AA" w:rsidRPr="007B1529" w:rsidRDefault="00CC0D60" w:rsidP="001638F3">
            <w:pPr>
              <w:jc w:val="center"/>
              <w:rPr>
                <w:rFonts w:cs="Times New Roman"/>
              </w:rPr>
            </w:pPr>
            <w:r>
              <w:rPr>
                <w:rFonts w:cs="Times New Roman"/>
              </w:rPr>
              <w:t>3</w:t>
            </w:r>
            <w:r w:rsidR="002C39AA" w:rsidRPr="007B1529">
              <w:rPr>
                <w:rFonts w:cs="Times New Roman"/>
              </w:rPr>
              <w:t>,</w:t>
            </w:r>
            <w:r>
              <w:rPr>
                <w:rFonts w:cs="Times New Roman"/>
              </w:rPr>
              <w:t>16</w:t>
            </w:r>
          </w:p>
        </w:tc>
      </w:tr>
      <w:tr w:rsidR="005E1184" w:rsidRPr="007B1529" w:rsidTr="00144EB6">
        <w:trPr>
          <w:trHeight w:val="495"/>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E1184" w:rsidRPr="00513F40" w:rsidRDefault="005E1184" w:rsidP="005E1184">
            <w:pPr>
              <w:jc w:val="both"/>
              <w:rPr>
                <w:rFonts w:cs="Times New Roman"/>
                <w:b/>
                <w:bCs/>
                <w:color w:val="000000"/>
              </w:rPr>
            </w:pPr>
            <w:r w:rsidRPr="00513F40">
              <w:rPr>
                <w:rFonts w:cs="Times New Roman"/>
                <w:b/>
                <w:bCs/>
                <w:color w:val="000000"/>
              </w:rPr>
              <w:t>4.</w:t>
            </w:r>
          </w:p>
        </w:tc>
        <w:tc>
          <w:tcPr>
            <w:tcW w:w="4695" w:type="dxa"/>
            <w:tcBorders>
              <w:top w:val="nil"/>
              <w:left w:val="nil"/>
              <w:bottom w:val="single" w:sz="4" w:space="0" w:color="auto"/>
              <w:right w:val="single" w:sz="4" w:space="0" w:color="auto"/>
            </w:tcBorders>
            <w:shd w:val="clear" w:color="auto" w:fill="auto"/>
            <w:vAlign w:val="center"/>
            <w:hideMark/>
          </w:tcPr>
          <w:p w:rsidR="005E1184" w:rsidRPr="00513F40" w:rsidRDefault="005E1184" w:rsidP="005E1184">
            <w:pPr>
              <w:jc w:val="both"/>
              <w:rPr>
                <w:rFonts w:cs="Times New Roman"/>
                <w:b/>
                <w:bCs/>
                <w:color w:val="000000"/>
              </w:rPr>
            </w:pPr>
            <w:r w:rsidRPr="00513F40">
              <w:rPr>
                <w:rFonts w:cs="Times New Roman"/>
                <w:b/>
                <w:bCs/>
                <w:color w:val="000000"/>
              </w:rPr>
              <w:t xml:space="preserve">Зона </w:t>
            </w:r>
            <w:r>
              <w:rPr>
                <w:rFonts w:cs="Times New Roman"/>
                <w:b/>
                <w:bCs/>
                <w:color w:val="000000"/>
              </w:rPr>
              <w:t xml:space="preserve"> </w:t>
            </w:r>
            <w:r w:rsidRPr="00513F40">
              <w:rPr>
                <w:rFonts w:cs="Times New Roman"/>
                <w:b/>
                <w:bCs/>
                <w:color w:val="000000"/>
              </w:rPr>
              <w:t>транспортной инфраструктур</w:t>
            </w:r>
            <w:r>
              <w:rPr>
                <w:rFonts w:cs="Times New Roman"/>
                <w:b/>
                <w:bCs/>
                <w:color w:val="000000"/>
              </w:rPr>
              <w:t>ы</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8D3526" w:rsidP="005E1184">
            <w:pPr>
              <w:jc w:val="center"/>
              <w:rPr>
                <w:rFonts w:cs="Times New Roman"/>
              </w:rPr>
            </w:pPr>
            <w:r>
              <w:rPr>
                <w:rFonts w:cs="Times New Roman"/>
              </w:rPr>
              <w:t>11,67</w:t>
            </w:r>
          </w:p>
        </w:tc>
        <w:tc>
          <w:tcPr>
            <w:tcW w:w="1985" w:type="dxa"/>
            <w:vMerge/>
            <w:tcBorders>
              <w:top w:val="nil"/>
              <w:left w:val="single" w:sz="4" w:space="0" w:color="auto"/>
              <w:bottom w:val="nil"/>
              <w:right w:val="single" w:sz="4" w:space="0" w:color="auto"/>
            </w:tcBorders>
            <w:vAlign w:val="center"/>
            <w:hideMark/>
          </w:tcPr>
          <w:p w:rsidR="005E1184" w:rsidRPr="007B1529" w:rsidRDefault="005E1184" w:rsidP="005E1184">
            <w:pPr>
              <w:rPr>
                <w:rFonts w:cs="Times New Roman"/>
              </w:rPr>
            </w:pPr>
          </w:p>
        </w:tc>
      </w:tr>
      <w:tr w:rsidR="005E1184" w:rsidRPr="007B1529" w:rsidTr="00144EB6">
        <w:trPr>
          <w:trHeight w:val="54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b/>
                <w:bCs/>
                <w:color w:val="000000"/>
              </w:rPr>
            </w:pPr>
            <w:r w:rsidRPr="00513F40">
              <w:rPr>
                <w:rFonts w:cs="Times New Roman"/>
                <w:b/>
                <w:bCs/>
                <w:color w:val="000000"/>
              </w:rPr>
              <w:t>5.</w:t>
            </w:r>
          </w:p>
        </w:tc>
        <w:tc>
          <w:tcPr>
            <w:tcW w:w="4695" w:type="dxa"/>
            <w:tcBorders>
              <w:top w:val="nil"/>
              <w:left w:val="nil"/>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b/>
                <w:bCs/>
                <w:color w:val="000000"/>
              </w:rPr>
            </w:pPr>
            <w:r w:rsidRPr="002A7905">
              <w:rPr>
                <w:rFonts w:cs="Times New Roman"/>
                <w:b/>
                <w:bCs/>
                <w:color w:val="000000"/>
              </w:rPr>
              <w:t>Зона земель сельскохозяйственного использования</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CC0D60" w:rsidP="001638F3">
            <w:pPr>
              <w:jc w:val="center"/>
              <w:rPr>
                <w:rFonts w:cs="Times New Roman"/>
                <w:bCs/>
              </w:rPr>
            </w:pPr>
            <w:r>
              <w:rPr>
                <w:rFonts w:cs="Times New Roman"/>
                <w:bCs/>
              </w:rPr>
              <w:t>127,86</w:t>
            </w:r>
          </w:p>
        </w:tc>
        <w:tc>
          <w:tcPr>
            <w:tcW w:w="1985" w:type="dxa"/>
            <w:vMerge w:val="restart"/>
            <w:tcBorders>
              <w:top w:val="nil"/>
              <w:left w:val="single" w:sz="4" w:space="0" w:color="auto"/>
              <w:bottom w:val="nil"/>
              <w:right w:val="single" w:sz="4" w:space="0" w:color="auto"/>
            </w:tcBorders>
            <w:shd w:val="clear" w:color="auto" w:fill="auto"/>
            <w:vAlign w:val="center"/>
            <w:hideMark/>
          </w:tcPr>
          <w:p w:rsidR="005E1184" w:rsidRPr="007B1529" w:rsidRDefault="00CC0D60" w:rsidP="00CC0D60">
            <w:pPr>
              <w:jc w:val="center"/>
              <w:rPr>
                <w:rFonts w:cs="Times New Roman"/>
              </w:rPr>
            </w:pPr>
            <w:r>
              <w:rPr>
                <w:rFonts w:cs="Times New Roman"/>
              </w:rPr>
              <w:t>34</w:t>
            </w:r>
            <w:r w:rsidR="005E1184" w:rsidRPr="007B1529">
              <w:rPr>
                <w:rFonts w:cs="Times New Roman"/>
              </w:rPr>
              <w:t>,</w:t>
            </w:r>
            <w:r>
              <w:rPr>
                <w:rFonts w:cs="Times New Roman"/>
              </w:rPr>
              <w:t>66</w:t>
            </w:r>
          </w:p>
        </w:tc>
      </w:tr>
      <w:tr w:rsidR="005E1184" w:rsidRPr="007B1529" w:rsidTr="00144EB6">
        <w:trPr>
          <w:trHeight w:val="87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b/>
                <w:bCs/>
                <w:color w:val="000000"/>
              </w:rPr>
            </w:pPr>
            <w:r w:rsidRPr="00513F40">
              <w:rPr>
                <w:rFonts w:cs="Times New Roman"/>
                <w:b/>
                <w:bCs/>
                <w:color w:val="000000"/>
              </w:rPr>
              <w:t> </w:t>
            </w:r>
          </w:p>
        </w:tc>
        <w:tc>
          <w:tcPr>
            <w:tcW w:w="4695" w:type="dxa"/>
            <w:tcBorders>
              <w:top w:val="nil"/>
              <w:left w:val="nil"/>
              <w:bottom w:val="single" w:sz="4" w:space="0" w:color="auto"/>
              <w:right w:val="single" w:sz="4" w:space="0" w:color="auto"/>
            </w:tcBorders>
            <w:shd w:val="clear" w:color="auto" w:fill="auto"/>
            <w:vAlign w:val="center"/>
            <w:hideMark/>
          </w:tcPr>
          <w:p w:rsidR="005E1184" w:rsidRPr="00513F40" w:rsidRDefault="005E1184" w:rsidP="001638F3">
            <w:pPr>
              <w:rPr>
                <w:rFonts w:cs="Times New Roman"/>
                <w:color w:val="000000"/>
              </w:rPr>
            </w:pPr>
            <w:r w:rsidRPr="00961680">
              <w:t>Зона сельскохозяйственных угодий</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8D3526" w:rsidP="001638F3">
            <w:pPr>
              <w:jc w:val="center"/>
              <w:rPr>
                <w:rFonts w:cs="Times New Roman"/>
              </w:rPr>
            </w:pPr>
            <w:r>
              <w:rPr>
                <w:rFonts w:cs="Times New Roman"/>
              </w:rPr>
              <w:t>90,91</w:t>
            </w:r>
          </w:p>
        </w:tc>
        <w:tc>
          <w:tcPr>
            <w:tcW w:w="1985" w:type="dxa"/>
            <w:vMerge/>
            <w:tcBorders>
              <w:top w:val="nil"/>
              <w:left w:val="single" w:sz="4" w:space="0" w:color="auto"/>
              <w:bottom w:val="nil"/>
              <w:right w:val="single" w:sz="4" w:space="0" w:color="auto"/>
            </w:tcBorders>
            <w:vAlign w:val="center"/>
            <w:hideMark/>
          </w:tcPr>
          <w:p w:rsidR="005E1184" w:rsidRPr="007B1529" w:rsidRDefault="005E1184" w:rsidP="001638F3">
            <w:pPr>
              <w:rPr>
                <w:rFonts w:cs="Times New Roman"/>
              </w:rPr>
            </w:pPr>
          </w:p>
        </w:tc>
      </w:tr>
      <w:tr w:rsidR="005E1184" w:rsidRPr="007B1529" w:rsidTr="00144EB6">
        <w:trPr>
          <w:trHeight w:val="54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b/>
                <w:bCs/>
                <w:color w:val="000000"/>
              </w:rPr>
            </w:pPr>
            <w:r w:rsidRPr="00513F40">
              <w:rPr>
                <w:rFonts w:cs="Times New Roman"/>
                <w:b/>
                <w:bCs/>
                <w:color w:val="000000"/>
              </w:rPr>
              <w:t> </w:t>
            </w:r>
          </w:p>
        </w:tc>
        <w:tc>
          <w:tcPr>
            <w:tcW w:w="4695" w:type="dxa"/>
            <w:tcBorders>
              <w:top w:val="nil"/>
              <w:left w:val="nil"/>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color w:val="000000"/>
              </w:rPr>
            </w:pPr>
            <w:r>
              <w:t xml:space="preserve">Производственная зона сельскохозяйственных  </w:t>
            </w:r>
            <w:r w:rsidRPr="002A1785">
              <w:t>предприятий</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8D3526" w:rsidP="001638F3">
            <w:pPr>
              <w:jc w:val="center"/>
              <w:rPr>
                <w:rFonts w:cs="Times New Roman"/>
              </w:rPr>
            </w:pPr>
            <w:r>
              <w:rPr>
                <w:rFonts w:cs="Times New Roman"/>
              </w:rPr>
              <w:t>36,95</w:t>
            </w:r>
          </w:p>
        </w:tc>
        <w:tc>
          <w:tcPr>
            <w:tcW w:w="1985" w:type="dxa"/>
            <w:vMerge/>
            <w:tcBorders>
              <w:top w:val="nil"/>
              <w:left w:val="single" w:sz="4" w:space="0" w:color="auto"/>
              <w:bottom w:val="nil"/>
              <w:right w:val="single" w:sz="4" w:space="0" w:color="auto"/>
            </w:tcBorders>
            <w:vAlign w:val="center"/>
            <w:hideMark/>
          </w:tcPr>
          <w:p w:rsidR="005E1184" w:rsidRPr="007B1529" w:rsidRDefault="005E1184" w:rsidP="001638F3">
            <w:pPr>
              <w:rPr>
                <w:rFonts w:cs="Times New Roman"/>
              </w:rPr>
            </w:pPr>
          </w:p>
        </w:tc>
      </w:tr>
      <w:tr w:rsidR="002C39AA" w:rsidRPr="007B1529" w:rsidTr="00CC0D60">
        <w:trPr>
          <w:trHeight w:val="1125"/>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2C39AA" w:rsidRPr="00513F40" w:rsidRDefault="002C39AA" w:rsidP="001638F3">
            <w:pPr>
              <w:jc w:val="both"/>
              <w:rPr>
                <w:rFonts w:cs="Times New Roman"/>
                <w:b/>
                <w:bCs/>
                <w:color w:val="000000"/>
              </w:rPr>
            </w:pPr>
            <w:r w:rsidRPr="00513F40">
              <w:rPr>
                <w:rFonts w:cs="Times New Roman"/>
                <w:b/>
                <w:bCs/>
                <w:color w:val="000000"/>
              </w:rPr>
              <w:t>6.</w:t>
            </w:r>
          </w:p>
        </w:tc>
        <w:tc>
          <w:tcPr>
            <w:tcW w:w="4695" w:type="dxa"/>
            <w:tcBorders>
              <w:top w:val="nil"/>
              <w:left w:val="nil"/>
              <w:bottom w:val="single" w:sz="4" w:space="0" w:color="auto"/>
              <w:right w:val="single" w:sz="4" w:space="0" w:color="auto"/>
            </w:tcBorders>
            <w:shd w:val="clear" w:color="auto" w:fill="auto"/>
            <w:vAlign w:val="center"/>
            <w:hideMark/>
          </w:tcPr>
          <w:p w:rsidR="002C39AA" w:rsidRPr="00513F40" w:rsidRDefault="002C39AA" w:rsidP="001638F3">
            <w:pPr>
              <w:rPr>
                <w:rFonts w:cs="Times New Roman"/>
                <w:b/>
                <w:bCs/>
                <w:color w:val="000000"/>
              </w:rPr>
            </w:pPr>
            <w:r w:rsidRPr="003F1064">
              <w:rPr>
                <w:b/>
              </w:rPr>
              <w:t>Зона озелененных территорий общего пользования</w:t>
            </w:r>
          </w:p>
        </w:tc>
        <w:tc>
          <w:tcPr>
            <w:tcW w:w="2191" w:type="dxa"/>
            <w:tcBorders>
              <w:top w:val="nil"/>
              <w:left w:val="nil"/>
              <w:bottom w:val="single" w:sz="4" w:space="0" w:color="auto"/>
              <w:right w:val="single" w:sz="4" w:space="0" w:color="auto"/>
            </w:tcBorders>
            <w:shd w:val="clear" w:color="auto" w:fill="auto"/>
            <w:vAlign w:val="center"/>
            <w:hideMark/>
          </w:tcPr>
          <w:p w:rsidR="002C39AA" w:rsidRPr="007B1529" w:rsidRDefault="008D3526" w:rsidP="001638F3">
            <w:pPr>
              <w:jc w:val="center"/>
              <w:rPr>
                <w:rFonts w:cs="Times New Roman"/>
                <w:bCs/>
              </w:rPr>
            </w:pPr>
            <w:r>
              <w:rPr>
                <w:rFonts w:cs="Times New Roman"/>
                <w:bCs/>
              </w:rPr>
              <w:t>75,10</w:t>
            </w:r>
          </w:p>
        </w:tc>
        <w:tc>
          <w:tcPr>
            <w:tcW w:w="1985" w:type="dxa"/>
            <w:vMerge w:val="restart"/>
            <w:tcBorders>
              <w:top w:val="nil"/>
              <w:left w:val="nil"/>
              <w:right w:val="single" w:sz="4" w:space="0" w:color="auto"/>
            </w:tcBorders>
            <w:shd w:val="clear" w:color="auto" w:fill="auto"/>
            <w:vAlign w:val="center"/>
            <w:hideMark/>
          </w:tcPr>
          <w:p w:rsidR="002C39AA" w:rsidRDefault="002C39AA" w:rsidP="001638F3">
            <w:pPr>
              <w:jc w:val="center"/>
              <w:rPr>
                <w:rFonts w:cs="Times New Roman"/>
              </w:rPr>
            </w:pPr>
            <w:r w:rsidRPr="007B1529">
              <w:rPr>
                <w:rFonts w:cs="Times New Roman"/>
              </w:rPr>
              <w:t>2</w:t>
            </w:r>
            <w:r w:rsidR="00CC0D60">
              <w:rPr>
                <w:rFonts w:cs="Times New Roman"/>
              </w:rPr>
              <w:t>0,36</w:t>
            </w:r>
          </w:p>
          <w:p w:rsidR="002C39AA" w:rsidRDefault="002C39AA" w:rsidP="001638F3">
            <w:pPr>
              <w:jc w:val="center"/>
              <w:rPr>
                <w:rFonts w:cs="Times New Roman"/>
              </w:rPr>
            </w:pPr>
          </w:p>
          <w:p w:rsidR="002C39AA" w:rsidRDefault="002C39AA" w:rsidP="001638F3">
            <w:pPr>
              <w:jc w:val="center"/>
              <w:rPr>
                <w:rFonts w:cs="Times New Roman"/>
              </w:rPr>
            </w:pPr>
          </w:p>
          <w:p w:rsidR="002C39AA" w:rsidRDefault="002C39AA" w:rsidP="001638F3">
            <w:pPr>
              <w:jc w:val="center"/>
              <w:rPr>
                <w:rFonts w:cs="Times New Roman"/>
              </w:rPr>
            </w:pPr>
          </w:p>
          <w:p w:rsidR="002C39AA" w:rsidRPr="007B1529" w:rsidRDefault="00CC0D60" w:rsidP="001638F3">
            <w:pPr>
              <w:jc w:val="center"/>
              <w:rPr>
                <w:rFonts w:cs="Times New Roman"/>
              </w:rPr>
            </w:pPr>
            <w:r>
              <w:rPr>
                <w:rFonts w:cs="Times New Roman"/>
              </w:rPr>
              <w:t>0</w:t>
            </w:r>
            <w:r w:rsidR="002C39AA" w:rsidRPr="007B1529">
              <w:rPr>
                <w:rFonts w:cs="Times New Roman"/>
              </w:rPr>
              <w:t>,</w:t>
            </w:r>
            <w:r>
              <w:rPr>
                <w:rFonts w:cs="Times New Roman"/>
              </w:rPr>
              <w:t>32</w:t>
            </w:r>
          </w:p>
        </w:tc>
      </w:tr>
      <w:tr w:rsidR="002C39AA" w:rsidRPr="007B1529" w:rsidTr="00CC0D60">
        <w:trPr>
          <w:trHeight w:val="54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2C39AA" w:rsidRPr="002A7905" w:rsidRDefault="002C39AA" w:rsidP="00CC0D60">
            <w:pPr>
              <w:jc w:val="both"/>
              <w:rPr>
                <w:rFonts w:cs="Times New Roman"/>
                <w:b/>
                <w:bCs/>
                <w:color w:val="000000"/>
              </w:rPr>
            </w:pPr>
            <w:r w:rsidRPr="002A7905">
              <w:rPr>
                <w:rFonts w:cs="Times New Roman"/>
                <w:b/>
                <w:bCs/>
                <w:color w:val="000000"/>
              </w:rPr>
              <w:t> </w:t>
            </w:r>
            <w:r>
              <w:rPr>
                <w:rFonts w:cs="Times New Roman"/>
                <w:b/>
                <w:bCs/>
                <w:color w:val="000000"/>
              </w:rPr>
              <w:t>7.</w:t>
            </w:r>
          </w:p>
        </w:tc>
        <w:tc>
          <w:tcPr>
            <w:tcW w:w="4695" w:type="dxa"/>
            <w:tcBorders>
              <w:top w:val="nil"/>
              <w:left w:val="nil"/>
              <w:bottom w:val="single" w:sz="4" w:space="0" w:color="auto"/>
              <w:right w:val="single" w:sz="4" w:space="0" w:color="auto"/>
            </w:tcBorders>
            <w:shd w:val="clear" w:color="auto" w:fill="auto"/>
            <w:vAlign w:val="center"/>
            <w:hideMark/>
          </w:tcPr>
          <w:p w:rsidR="002C39AA" w:rsidRPr="003F1064" w:rsidRDefault="002C39AA" w:rsidP="00CC0D60">
            <w:pPr>
              <w:jc w:val="both"/>
              <w:rPr>
                <w:rFonts w:cs="Times New Roman"/>
                <w:b/>
                <w:color w:val="000000"/>
              </w:rPr>
            </w:pPr>
            <w:r w:rsidRPr="003F1064">
              <w:rPr>
                <w:b/>
              </w:rPr>
              <w:t>Зона кладбищ</w:t>
            </w:r>
          </w:p>
        </w:tc>
        <w:tc>
          <w:tcPr>
            <w:tcW w:w="2191" w:type="dxa"/>
            <w:tcBorders>
              <w:top w:val="nil"/>
              <w:left w:val="nil"/>
              <w:bottom w:val="single" w:sz="4" w:space="0" w:color="auto"/>
              <w:right w:val="single" w:sz="4" w:space="0" w:color="auto"/>
            </w:tcBorders>
            <w:shd w:val="clear" w:color="auto" w:fill="auto"/>
            <w:vAlign w:val="center"/>
            <w:hideMark/>
          </w:tcPr>
          <w:p w:rsidR="002C39AA" w:rsidRPr="007B1529" w:rsidRDefault="008D3526" w:rsidP="001638F3">
            <w:pPr>
              <w:jc w:val="center"/>
              <w:rPr>
                <w:rFonts w:cs="Times New Roman"/>
              </w:rPr>
            </w:pPr>
            <w:r>
              <w:rPr>
                <w:rFonts w:cs="Times New Roman"/>
              </w:rPr>
              <w:t>1,20</w:t>
            </w:r>
          </w:p>
        </w:tc>
        <w:tc>
          <w:tcPr>
            <w:tcW w:w="1985" w:type="dxa"/>
            <w:vMerge/>
            <w:tcBorders>
              <w:left w:val="single" w:sz="4" w:space="0" w:color="auto"/>
              <w:bottom w:val="nil"/>
              <w:right w:val="single" w:sz="4" w:space="0" w:color="auto"/>
            </w:tcBorders>
            <w:vAlign w:val="center"/>
            <w:hideMark/>
          </w:tcPr>
          <w:p w:rsidR="002C39AA" w:rsidRPr="007B1529" w:rsidRDefault="002C39AA" w:rsidP="001638F3">
            <w:pPr>
              <w:rPr>
                <w:rFonts w:cs="Times New Roman"/>
              </w:rPr>
            </w:pPr>
          </w:p>
        </w:tc>
      </w:tr>
      <w:tr w:rsidR="005E1184" w:rsidRPr="007B1529" w:rsidTr="00144EB6">
        <w:trPr>
          <w:trHeight w:val="405"/>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b/>
                <w:bCs/>
                <w:color w:val="000000"/>
              </w:rPr>
            </w:pPr>
            <w:r w:rsidRPr="00513F40">
              <w:rPr>
                <w:rFonts w:cs="Times New Roman"/>
                <w:b/>
                <w:bCs/>
                <w:color w:val="000000"/>
              </w:rPr>
              <w:t>9.</w:t>
            </w:r>
          </w:p>
        </w:tc>
        <w:tc>
          <w:tcPr>
            <w:tcW w:w="4695" w:type="dxa"/>
            <w:tcBorders>
              <w:top w:val="nil"/>
              <w:left w:val="nil"/>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b/>
                <w:bCs/>
                <w:color w:val="000000"/>
              </w:rPr>
            </w:pPr>
            <w:r w:rsidRPr="00513F40">
              <w:rPr>
                <w:rFonts w:cs="Times New Roman"/>
                <w:b/>
                <w:bCs/>
                <w:color w:val="000000"/>
              </w:rPr>
              <w:t>Прочие</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8D3526" w:rsidP="001638F3">
            <w:pPr>
              <w:jc w:val="center"/>
              <w:rPr>
                <w:rFonts w:cs="Times New Roman"/>
                <w:bCs/>
              </w:rPr>
            </w:pPr>
            <w:r w:rsidRPr="007B1529">
              <w:rPr>
                <w:rFonts w:cs="Times New Roman"/>
              </w:rPr>
              <w:t>33,76</w:t>
            </w:r>
          </w:p>
        </w:tc>
        <w:tc>
          <w:tcPr>
            <w:tcW w:w="1985" w:type="dxa"/>
            <w:vMerge w:val="restart"/>
            <w:tcBorders>
              <w:top w:val="nil"/>
              <w:left w:val="single" w:sz="4" w:space="0" w:color="auto"/>
              <w:bottom w:val="nil"/>
              <w:right w:val="single" w:sz="4" w:space="0" w:color="auto"/>
            </w:tcBorders>
            <w:shd w:val="clear" w:color="auto" w:fill="auto"/>
            <w:vAlign w:val="center"/>
            <w:hideMark/>
          </w:tcPr>
          <w:p w:rsidR="005E1184" w:rsidRPr="007B1529" w:rsidRDefault="00CC0D60" w:rsidP="001638F3">
            <w:pPr>
              <w:jc w:val="center"/>
              <w:rPr>
                <w:rFonts w:cs="Times New Roman"/>
              </w:rPr>
            </w:pPr>
            <w:r>
              <w:rPr>
                <w:rFonts w:cs="Times New Roman"/>
              </w:rPr>
              <w:t>9,15</w:t>
            </w:r>
          </w:p>
        </w:tc>
      </w:tr>
      <w:tr w:rsidR="005E1184" w:rsidRPr="007B1529" w:rsidTr="00144EB6">
        <w:trPr>
          <w:trHeight w:val="51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color w:val="000000"/>
              </w:rPr>
            </w:pPr>
            <w:r w:rsidRPr="00513F40">
              <w:rPr>
                <w:rFonts w:cs="Times New Roman"/>
                <w:color w:val="000000"/>
              </w:rPr>
              <w:t> </w:t>
            </w:r>
          </w:p>
        </w:tc>
        <w:tc>
          <w:tcPr>
            <w:tcW w:w="4695" w:type="dxa"/>
            <w:tcBorders>
              <w:top w:val="nil"/>
              <w:left w:val="nil"/>
              <w:bottom w:val="single" w:sz="4" w:space="0" w:color="auto"/>
              <w:right w:val="single" w:sz="4" w:space="0" w:color="auto"/>
            </w:tcBorders>
            <w:shd w:val="clear" w:color="auto" w:fill="auto"/>
            <w:vAlign w:val="center"/>
            <w:hideMark/>
          </w:tcPr>
          <w:p w:rsidR="005E1184" w:rsidRPr="00513F40" w:rsidRDefault="005E1184" w:rsidP="001638F3">
            <w:pPr>
              <w:jc w:val="both"/>
              <w:rPr>
                <w:rFonts w:cs="Times New Roman"/>
                <w:color w:val="000000"/>
              </w:rPr>
            </w:pPr>
            <w:r w:rsidRPr="00513F40">
              <w:rPr>
                <w:rFonts w:cs="Times New Roman"/>
                <w:color w:val="000000"/>
              </w:rPr>
              <w:t>Водная поверхность</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5E1184" w:rsidP="001638F3">
            <w:pPr>
              <w:jc w:val="center"/>
              <w:rPr>
                <w:rFonts w:cs="Times New Roman"/>
              </w:rPr>
            </w:pPr>
            <w:r w:rsidRPr="007B1529">
              <w:rPr>
                <w:rFonts w:cs="Times New Roman"/>
              </w:rPr>
              <w:t>33,76</w:t>
            </w:r>
          </w:p>
        </w:tc>
        <w:tc>
          <w:tcPr>
            <w:tcW w:w="1985" w:type="dxa"/>
            <w:vMerge/>
            <w:tcBorders>
              <w:top w:val="nil"/>
              <w:left w:val="single" w:sz="4" w:space="0" w:color="auto"/>
              <w:bottom w:val="nil"/>
              <w:right w:val="single" w:sz="4" w:space="0" w:color="auto"/>
            </w:tcBorders>
            <w:vAlign w:val="center"/>
            <w:hideMark/>
          </w:tcPr>
          <w:p w:rsidR="005E1184" w:rsidRPr="007B1529" w:rsidRDefault="005E1184" w:rsidP="001638F3">
            <w:pPr>
              <w:rPr>
                <w:rFonts w:cs="Times New Roman"/>
              </w:rPr>
            </w:pPr>
          </w:p>
        </w:tc>
      </w:tr>
      <w:tr w:rsidR="005E1184" w:rsidRPr="007B1529" w:rsidTr="00144EB6">
        <w:trPr>
          <w:trHeight w:val="375"/>
        </w:trPr>
        <w:tc>
          <w:tcPr>
            <w:tcW w:w="735" w:type="dxa"/>
            <w:tcBorders>
              <w:top w:val="nil"/>
              <w:left w:val="single" w:sz="4" w:space="0" w:color="auto"/>
              <w:bottom w:val="single" w:sz="4" w:space="0" w:color="auto"/>
              <w:right w:val="single" w:sz="4" w:space="0" w:color="auto"/>
            </w:tcBorders>
            <w:shd w:val="clear" w:color="auto" w:fill="auto"/>
            <w:hideMark/>
          </w:tcPr>
          <w:p w:rsidR="005E1184" w:rsidRPr="00513F40" w:rsidRDefault="005E1184" w:rsidP="001638F3">
            <w:pPr>
              <w:jc w:val="both"/>
              <w:rPr>
                <w:rFonts w:cs="Times New Roman"/>
                <w:b/>
                <w:bCs/>
                <w:color w:val="000000"/>
              </w:rPr>
            </w:pPr>
            <w:r w:rsidRPr="00513F40">
              <w:rPr>
                <w:rFonts w:cs="Times New Roman"/>
                <w:b/>
                <w:bCs/>
                <w:color w:val="000000"/>
              </w:rPr>
              <w:lastRenderedPageBreak/>
              <w:t>10.</w:t>
            </w:r>
          </w:p>
        </w:tc>
        <w:tc>
          <w:tcPr>
            <w:tcW w:w="4695" w:type="dxa"/>
            <w:tcBorders>
              <w:top w:val="nil"/>
              <w:left w:val="nil"/>
              <w:bottom w:val="single" w:sz="4" w:space="0" w:color="auto"/>
              <w:right w:val="single" w:sz="4" w:space="0" w:color="auto"/>
            </w:tcBorders>
            <w:shd w:val="clear" w:color="auto" w:fill="auto"/>
            <w:hideMark/>
          </w:tcPr>
          <w:p w:rsidR="005E1184" w:rsidRPr="00513F40" w:rsidRDefault="005E1184" w:rsidP="001638F3">
            <w:pPr>
              <w:rPr>
                <w:rFonts w:cs="Times New Roman"/>
                <w:b/>
                <w:bCs/>
                <w:color w:val="000000"/>
              </w:rPr>
            </w:pPr>
            <w:r w:rsidRPr="00513F40">
              <w:rPr>
                <w:rFonts w:cs="Times New Roman"/>
                <w:b/>
                <w:bCs/>
                <w:color w:val="000000"/>
              </w:rPr>
              <w:t xml:space="preserve">Итого </w:t>
            </w:r>
          </w:p>
        </w:tc>
        <w:tc>
          <w:tcPr>
            <w:tcW w:w="2191" w:type="dxa"/>
            <w:tcBorders>
              <w:top w:val="nil"/>
              <w:left w:val="nil"/>
              <w:bottom w:val="single" w:sz="4" w:space="0" w:color="auto"/>
              <w:right w:val="single" w:sz="4" w:space="0" w:color="auto"/>
            </w:tcBorders>
            <w:shd w:val="clear" w:color="auto" w:fill="auto"/>
            <w:vAlign w:val="center"/>
            <w:hideMark/>
          </w:tcPr>
          <w:p w:rsidR="005E1184" w:rsidRPr="007B1529" w:rsidRDefault="002C39AA" w:rsidP="001638F3">
            <w:pPr>
              <w:jc w:val="center"/>
              <w:rPr>
                <w:rFonts w:cs="Times New Roman"/>
                <w:bCs/>
              </w:rPr>
            </w:pPr>
            <w:r>
              <w:rPr>
                <w:rFonts w:cs="Times New Roman"/>
                <w:bCs/>
              </w:rPr>
              <w:t>368,89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5E1184" w:rsidRPr="007B1529" w:rsidRDefault="00CC0D60" w:rsidP="001638F3">
            <w:pPr>
              <w:jc w:val="center"/>
              <w:rPr>
                <w:rFonts w:cs="Times New Roman"/>
              </w:rPr>
            </w:pPr>
            <w:r>
              <w:rPr>
                <w:rFonts w:cs="Times New Roman"/>
              </w:rPr>
              <w:t>99,99</w:t>
            </w:r>
          </w:p>
        </w:tc>
      </w:tr>
      <w:tr w:rsidR="005E1184" w:rsidTr="00513F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20"/>
        </w:trPr>
        <w:tc>
          <w:tcPr>
            <w:tcW w:w="9606" w:type="dxa"/>
            <w:gridSpan w:val="4"/>
          </w:tcPr>
          <w:p w:rsidR="005E1184" w:rsidRPr="00513F40" w:rsidRDefault="005E1184" w:rsidP="001638F3">
            <w:pPr>
              <w:rPr>
                <w:rFonts w:cs="Times New Roman"/>
              </w:rPr>
            </w:pPr>
          </w:p>
        </w:tc>
      </w:tr>
    </w:tbl>
    <w:p w:rsidR="002A7905" w:rsidRDefault="002A7905" w:rsidP="002A7905">
      <w:pPr>
        <w:ind w:right="-1"/>
        <w:rPr>
          <w:b/>
          <w:sz w:val="28"/>
          <w:szCs w:val="28"/>
        </w:rPr>
      </w:pPr>
    </w:p>
    <w:p w:rsidR="00754E2A" w:rsidRDefault="00754E2A" w:rsidP="00606B19">
      <w:pPr>
        <w:jc w:val="center"/>
        <w:rPr>
          <w:b/>
        </w:rPr>
      </w:pPr>
    </w:p>
    <w:p w:rsidR="00754E2A" w:rsidRDefault="00754E2A" w:rsidP="00606B19">
      <w:pPr>
        <w:jc w:val="center"/>
        <w:rPr>
          <w:b/>
        </w:rPr>
      </w:pPr>
    </w:p>
    <w:p w:rsidR="00754E2A" w:rsidRDefault="00754E2A" w:rsidP="00606B19">
      <w:pPr>
        <w:jc w:val="center"/>
        <w:rPr>
          <w:b/>
        </w:rPr>
      </w:pPr>
    </w:p>
    <w:p w:rsidR="002A7905" w:rsidRPr="00606B19" w:rsidRDefault="00606B19" w:rsidP="00606B19">
      <w:pPr>
        <w:jc w:val="center"/>
        <w:rPr>
          <w:b/>
        </w:rPr>
      </w:pPr>
      <w:r w:rsidRPr="00606B19">
        <w:rPr>
          <w:b/>
        </w:rPr>
        <w:t>Основные Технико-Экономические Показатели Генерального Плана Поселения, Городского Округа</w:t>
      </w:r>
    </w:p>
    <w:p w:rsidR="00606B19" w:rsidRDefault="00606B19" w:rsidP="00144EB6">
      <w:pPr>
        <w:tabs>
          <w:tab w:val="left" w:pos="4453"/>
        </w:tabs>
        <w:ind w:right="-1"/>
        <w:jc w:val="right"/>
        <w:outlineLvl w:val="0"/>
      </w:pPr>
    </w:p>
    <w:p w:rsidR="00144EB6" w:rsidRPr="00144EB6" w:rsidRDefault="00144EB6" w:rsidP="00144EB6">
      <w:pPr>
        <w:tabs>
          <w:tab w:val="left" w:pos="4453"/>
        </w:tabs>
        <w:ind w:right="-1"/>
        <w:jc w:val="right"/>
        <w:outlineLvl w:val="0"/>
      </w:pPr>
      <w:r w:rsidRPr="00144EB6">
        <w:t>Т</w:t>
      </w:r>
      <w:r w:rsidR="00675D13">
        <w:t>аблица 13.5</w:t>
      </w:r>
    </w:p>
    <w:p w:rsidR="00524A68" w:rsidRPr="006C37FC" w:rsidRDefault="00524A68" w:rsidP="006C37FC">
      <w:pPr>
        <w:ind w:firstLine="567"/>
        <w:rPr>
          <w:bCs/>
          <w:highlight w:val="yellow"/>
        </w:rPr>
      </w:pPr>
    </w:p>
    <w:tbl>
      <w:tblPr>
        <w:tblW w:w="9923" w:type="dxa"/>
        <w:tblInd w:w="-176" w:type="dxa"/>
        <w:tblLayout w:type="fixed"/>
        <w:tblLook w:val="0000" w:firstRow="0" w:lastRow="0" w:firstColumn="0" w:lastColumn="0" w:noHBand="0" w:noVBand="0"/>
      </w:tblPr>
      <w:tblGrid>
        <w:gridCol w:w="993"/>
        <w:gridCol w:w="4536"/>
        <w:gridCol w:w="709"/>
        <w:gridCol w:w="1843"/>
        <w:gridCol w:w="1842"/>
      </w:tblGrid>
      <w:tr w:rsidR="00524A68" w:rsidRPr="00C5461B" w:rsidTr="00144EB6">
        <w:trPr>
          <w:trHeight w:val="859"/>
        </w:trPr>
        <w:tc>
          <w:tcPr>
            <w:tcW w:w="993" w:type="dxa"/>
            <w:tcBorders>
              <w:top w:val="single" w:sz="4" w:space="0" w:color="000000"/>
              <w:left w:val="single" w:sz="4" w:space="0" w:color="000000"/>
              <w:bottom w:val="single" w:sz="4" w:space="0" w:color="000000"/>
            </w:tcBorders>
            <w:vAlign w:val="center"/>
          </w:tcPr>
          <w:p w:rsidR="00524A68" w:rsidRPr="002A7905" w:rsidRDefault="00524A68" w:rsidP="00524A68">
            <w:r w:rsidRPr="002A7905">
              <w:t>№</w:t>
            </w:r>
          </w:p>
          <w:p w:rsidR="00524A68" w:rsidRPr="002A7905" w:rsidRDefault="00524A68" w:rsidP="00524A68">
            <w:r w:rsidRPr="002A7905">
              <w:t>п/п</w:t>
            </w:r>
          </w:p>
        </w:tc>
        <w:tc>
          <w:tcPr>
            <w:tcW w:w="4536" w:type="dxa"/>
            <w:tcBorders>
              <w:top w:val="single" w:sz="4" w:space="0" w:color="000000"/>
              <w:left w:val="single" w:sz="4" w:space="0" w:color="000000"/>
              <w:bottom w:val="single" w:sz="4" w:space="0" w:color="000000"/>
            </w:tcBorders>
            <w:vAlign w:val="center"/>
          </w:tcPr>
          <w:p w:rsidR="00524A68" w:rsidRPr="002A7905" w:rsidRDefault="00524A68" w:rsidP="00524A68">
            <w:r w:rsidRPr="002A7905">
              <w:t>Наименование</w:t>
            </w:r>
          </w:p>
          <w:p w:rsidR="00524A68" w:rsidRPr="002A7905" w:rsidRDefault="00524A68" w:rsidP="00524A68">
            <w:r w:rsidRPr="002A7905">
              <w:t>Показателей</w:t>
            </w:r>
          </w:p>
        </w:tc>
        <w:tc>
          <w:tcPr>
            <w:tcW w:w="709" w:type="dxa"/>
            <w:tcBorders>
              <w:top w:val="single" w:sz="4" w:space="0" w:color="000000"/>
              <w:left w:val="single" w:sz="4" w:space="0" w:color="000000"/>
              <w:bottom w:val="single" w:sz="4" w:space="0" w:color="000000"/>
            </w:tcBorders>
            <w:vAlign w:val="center"/>
          </w:tcPr>
          <w:p w:rsidR="00524A68" w:rsidRPr="002A7905" w:rsidRDefault="00524A68" w:rsidP="00524A68">
            <w:r w:rsidRPr="002A7905">
              <w:t>Единица</w:t>
            </w:r>
          </w:p>
          <w:p w:rsidR="00524A68" w:rsidRPr="002A7905" w:rsidRDefault="00524A68" w:rsidP="00524A68">
            <w:r w:rsidRPr="002A7905">
              <w:t>измерения</w:t>
            </w:r>
          </w:p>
        </w:tc>
        <w:tc>
          <w:tcPr>
            <w:tcW w:w="1843" w:type="dxa"/>
            <w:tcBorders>
              <w:top w:val="single" w:sz="4" w:space="0" w:color="000000"/>
              <w:left w:val="single" w:sz="4" w:space="0" w:color="000000"/>
              <w:bottom w:val="single" w:sz="4" w:space="0" w:color="000000"/>
            </w:tcBorders>
            <w:vAlign w:val="center"/>
          </w:tcPr>
          <w:p w:rsidR="00524A68" w:rsidRPr="002A7905" w:rsidRDefault="00524A68" w:rsidP="00524A68">
            <w:r w:rsidRPr="002A7905">
              <w:t>Совре-</w:t>
            </w:r>
          </w:p>
          <w:p w:rsidR="00524A68" w:rsidRPr="002A7905" w:rsidRDefault="00524A68" w:rsidP="00524A68">
            <w:r w:rsidRPr="002A7905">
              <w:t>менное</w:t>
            </w:r>
          </w:p>
          <w:p w:rsidR="00524A68" w:rsidRPr="002A7905" w:rsidRDefault="00524A68" w:rsidP="00524A68">
            <w:r w:rsidRPr="002A7905">
              <w:t>состояние</w:t>
            </w:r>
          </w:p>
          <w:p w:rsidR="00524A68" w:rsidRPr="002A7905" w:rsidRDefault="00524A68" w:rsidP="00524A68">
            <w:r w:rsidRPr="002A7905">
              <w:t xml:space="preserve">2022 г </w:t>
            </w:r>
          </w:p>
        </w:tc>
        <w:tc>
          <w:tcPr>
            <w:tcW w:w="1842" w:type="dxa"/>
            <w:tcBorders>
              <w:top w:val="single" w:sz="4" w:space="0" w:color="000000"/>
              <w:left w:val="single" w:sz="4" w:space="0" w:color="000000"/>
              <w:bottom w:val="single" w:sz="4" w:space="0" w:color="000000"/>
              <w:right w:val="single" w:sz="4" w:space="0" w:color="000000"/>
            </w:tcBorders>
            <w:vAlign w:val="center"/>
          </w:tcPr>
          <w:p w:rsidR="00524A68" w:rsidRPr="002A7905" w:rsidRDefault="00524A68" w:rsidP="00524A68">
            <w:r w:rsidRPr="002A7905">
              <w:t>Расчетный</w:t>
            </w:r>
          </w:p>
          <w:p w:rsidR="00524A68" w:rsidRPr="002A7905" w:rsidRDefault="00524A68" w:rsidP="00524A68">
            <w:r w:rsidRPr="002A7905">
              <w:t>срок</w:t>
            </w:r>
          </w:p>
          <w:p w:rsidR="00524A68" w:rsidRPr="002A7905" w:rsidRDefault="00524A68" w:rsidP="00524A68">
            <w:r w:rsidRPr="002A7905">
              <w:t>2042 г.</w:t>
            </w:r>
          </w:p>
        </w:tc>
      </w:tr>
      <w:tr w:rsidR="00524A68" w:rsidRPr="00C5461B" w:rsidTr="00144EB6">
        <w:trPr>
          <w:trHeight w:val="264"/>
        </w:trPr>
        <w:tc>
          <w:tcPr>
            <w:tcW w:w="993" w:type="dxa"/>
            <w:tcBorders>
              <w:left w:val="single" w:sz="4" w:space="0" w:color="000000"/>
              <w:bottom w:val="single" w:sz="4" w:space="0" w:color="000000"/>
            </w:tcBorders>
            <w:vAlign w:val="center"/>
          </w:tcPr>
          <w:p w:rsidR="00524A68" w:rsidRPr="002A7905" w:rsidRDefault="00524A68" w:rsidP="00524A68">
            <w:r w:rsidRPr="002A7905">
              <w:t>1</w:t>
            </w:r>
          </w:p>
        </w:tc>
        <w:tc>
          <w:tcPr>
            <w:tcW w:w="4536" w:type="dxa"/>
            <w:tcBorders>
              <w:left w:val="single" w:sz="4" w:space="0" w:color="000000"/>
              <w:bottom w:val="single" w:sz="4" w:space="0" w:color="000000"/>
            </w:tcBorders>
            <w:vAlign w:val="center"/>
          </w:tcPr>
          <w:p w:rsidR="00524A68" w:rsidRPr="002A7905" w:rsidRDefault="00524A68" w:rsidP="00524A68">
            <w:r w:rsidRPr="002A7905">
              <w:t>2</w:t>
            </w:r>
          </w:p>
        </w:tc>
        <w:tc>
          <w:tcPr>
            <w:tcW w:w="709" w:type="dxa"/>
            <w:tcBorders>
              <w:left w:val="single" w:sz="4" w:space="0" w:color="000000"/>
              <w:bottom w:val="single" w:sz="4" w:space="0" w:color="000000"/>
            </w:tcBorders>
            <w:vAlign w:val="center"/>
          </w:tcPr>
          <w:p w:rsidR="00524A68" w:rsidRPr="002A7905" w:rsidRDefault="00524A68" w:rsidP="00524A68">
            <w:r w:rsidRPr="002A7905">
              <w:t>3</w:t>
            </w:r>
          </w:p>
        </w:tc>
        <w:tc>
          <w:tcPr>
            <w:tcW w:w="1843" w:type="dxa"/>
            <w:tcBorders>
              <w:left w:val="single" w:sz="4" w:space="0" w:color="000000"/>
              <w:bottom w:val="single" w:sz="4" w:space="0" w:color="000000"/>
            </w:tcBorders>
            <w:vAlign w:val="center"/>
          </w:tcPr>
          <w:p w:rsidR="00524A68" w:rsidRPr="002A7905" w:rsidRDefault="00524A68" w:rsidP="00524A68">
            <w:r w:rsidRPr="002A7905">
              <w:t>4</w:t>
            </w:r>
          </w:p>
        </w:tc>
        <w:tc>
          <w:tcPr>
            <w:tcW w:w="1842" w:type="dxa"/>
            <w:tcBorders>
              <w:left w:val="single" w:sz="4" w:space="0" w:color="000000"/>
              <w:bottom w:val="single" w:sz="4" w:space="0" w:color="000000"/>
              <w:right w:val="single" w:sz="4" w:space="0" w:color="000000"/>
            </w:tcBorders>
            <w:vAlign w:val="center"/>
          </w:tcPr>
          <w:p w:rsidR="00524A68" w:rsidRPr="002A7905" w:rsidRDefault="00524A68" w:rsidP="00524A68">
            <w:r w:rsidRPr="002A7905">
              <w:t>6</w:t>
            </w:r>
          </w:p>
        </w:tc>
      </w:tr>
      <w:tr w:rsidR="00524A68" w:rsidRPr="00C5461B" w:rsidTr="00144EB6">
        <w:trPr>
          <w:trHeight w:val="374"/>
        </w:trPr>
        <w:tc>
          <w:tcPr>
            <w:tcW w:w="993" w:type="dxa"/>
            <w:tcBorders>
              <w:left w:val="single" w:sz="4" w:space="0" w:color="000000"/>
              <w:bottom w:val="single" w:sz="4" w:space="0" w:color="000000"/>
            </w:tcBorders>
            <w:vAlign w:val="center"/>
          </w:tcPr>
          <w:p w:rsidR="00524A68" w:rsidRPr="00CC0D60" w:rsidRDefault="00524A68" w:rsidP="00524A68">
            <w:pPr>
              <w:rPr>
                <w:b/>
              </w:rPr>
            </w:pPr>
            <w:r w:rsidRPr="00CC0D60">
              <w:rPr>
                <w:b/>
              </w:rPr>
              <w:t>1.</w:t>
            </w:r>
          </w:p>
        </w:tc>
        <w:tc>
          <w:tcPr>
            <w:tcW w:w="4536" w:type="dxa"/>
            <w:tcBorders>
              <w:left w:val="single" w:sz="4" w:space="0" w:color="000000"/>
              <w:bottom w:val="single" w:sz="4" w:space="0" w:color="000000"/>
            </w:tcBorders>
            <w:vAlign w:val="center"/>
          </w:tcPr>
          <w:p w:rsidR="00524A68" w:rsidRPr="00CC0D60" w:rsidRDefault="00524A68" w:rsidP="00524A68">
            <w:pPr>
              <w:rPr>
                <w:b/>
              </w:rPr>
            </w:pPr>
            <w:r w:rsidRPr="00CC0D60">
              <w:rPr>
                <w:b/>
              </w:rPr>
              <w:t>Территория</w:t>
            </w:r>
          </w:p>
        </w:tc>
        <w:tc>
          <w:tcPr>
            <w:tcW w:w="709" w:type="dxa"/>
            <w:tcBorders>
              <w:left w:val="single" w:sz="4" w:space="0" w:color="000000"/>
              <w:bottom w:val="single" w:sz="4" w:space="0" w:color="000000"/>
            </w:tcBorders>
            <w:vAlign w:val="center"/>
          </w:tcPr>
          <w:p w:rsidR="00524A68" w:rsidRPr="002A7905" w:rsidRDefault="00524A68" w:rsidP="00524A68"/>
        </w:tc>
        <w:tc>
          <w:tcPr>
            <w:tcW w:w="1843" w:type="dxa"/>
            <w:tcBorders>
              <w:left w:val="single" w:sz="4" w:space="0" w:color="000000"/>
              <w:bottom w:val="single" w:sz="4" w:space="0" w:color="000000"/>
            </w:tcBorders>
            <w:vAlign w:val="center"/>
          </w:tcPr>
          <w:p w:rsidR="00524A68" w:rsidRPr="002A7905" w:rsidRDefault="00524A68" w:rsidP="00524A68"/>
        </w:tc>
        <w:tc>
          <w:tcPr>
            <w:tcW w:w="1842" w:type="dxa"/>
            <w:tcBorders>
              <w:left w:val="single" w:sz="4" w:space="0" w:color="000000"/>
              <w:bottom w:val="single" w:sz="4" w:space="0" w:color="000000"/>
              <w:right w:val="single" w:sz="4" w:space="0" w:color="000000"/>
            </w:tcBorders>
            <w:vAlign w:val="center"/>
          </w:tcPr>
          <w:p w:rsidR="00524A68" w:rsidRPr="002A7905" w:rsidRDefault="00524A68" w:rsidP="00524A68"/>
        </w:tc>
      </w:tr>
      <w:tr w:rsidR="00524A68" w:rsidRPr="00C5461B" w:rsidTr="00144EB6">
        <w:trPr>
          <w:trHeight w:val="663"/>
        </w:trPr>
        <w:tc>
          <w:tcPr>
            <w:tcW w:w="993" w:type="dxa"/>
            <w:tcBorders>
              <w:left w:val="single" w:sz="4" w:space="0" w:color="000000"/>
              <w:bottom w:val="single" w:sz="4" w:space="0" w:color="000000"/>
            </w:tcBorders>
            <w:vAlign w:val="center"/>
          </w:tcPr>
          <w:p w:rsidR="00524A68" w:rsidRPr="002A7905" w:rsidRDefault="00524A68" w:rsidP="00524A68">
            <w:r w:rsidRPr="002A7905">
              <w:t>1.1</w:t>
            </w:r>
          </w:p>
        </w:tc>
        <w:tc>
          <w:tcPr>
            <w:tcW w:w="4536" w:type="dxa"/>
            <w:tcBorders>
              <w:left w:val="single" w:sz="4" w:space="0" w:color="000000"/>
              <w:bottom w:val="single" w:sz="4" w:space="0" w:color="000000"/>
            </w:tcBorders>
          </w:tcPr>
          <w:p w:rsidR="00524A68" w:rsidRPr="002A7905" w:rsidRDefault="00524A68" w:rsidP="00524A68">
            <w:r w:rsidRPr="002A7905">
              <w:t>Общая площадь земель Незаймановского сельского поселения в установленных границах, в т.ч.:</w:t>
            </w:r>
          </w:p>
        </w:tc>
        <w:tc>
          <w:tcPr>
            <w:tcW w:w="709" w:type="dxa"/>
            <w:tcBorders>
              <w:left w:val="single" w:sz="4" w:space="0" w:color="000000"/>
              <w:bottom w:val="single" w:sz="4" w:space="0" w:color="000000"/>
            </w:tcBorders>
            <w:vAlign w:val="center"/>
          </w:tcPr>
          <w:p w:rsidR="00524A68" w:rsidRPr="002A7905" w:rsidRDefault="00524A68" w:rsidP="00524A68">
            <w:r w:rsidRPr="002A7905">
              <w:t>га</w:t>
            </w:r>
          </w:p>
        </w:tc>
        <w:tc>
          <w:tcPr>
            <w:tcW w:w="1843" w:type="dxa"/>
            <w:tcBorders>
              <w:left w:val="single" w:sz="4" w:space="0" w:color="000000"/>
              <w:bottom w:val="single" w:sz="4" w:space="0" w:color="000000"/>
            </w:tcBorders>
            <w:vAlign w:val="center"/>
          </w:tcPr>
          <w:p w:rsidR="00524A68" w:rsidRPr="002A7905" w:rsidRDefault="00CC0D60" w:rsidP="00524A68">
            <w:r>
              <w:rPr>
                <w:bCs/>
              </w:rPr>
              <w:t>12954,76</w:t>
            </w:r>
          </w:p>
        </w:tc>
        <w:tc>
          <w:tcPr>
            <w:tcW w:w="1842" w:type="dxa"/>
            <w:tcBorders>
              <w:left w:val="single" w:sz="4" w:space="0" w:color="000000"/>
              <w:bottom w:val="single" w:sz="4" w:space="0" w:color="000000"/>
              <w:right w:val="single" w:sz="4" w:space="0" w:color="000000"/>
            </w:tcBorders>
            <w:vAlign w:val="center"/>
          </w:tcPr>
          <w:p w:rsidR="00524A68" w:rsidRPr="002A7905" w:rsidRDefault="00CC0D60" w:rsidP="00524A68">
            <w:r>
              <w:rPr>
                <w:bCs/>
              </w:rPr>
              <w:t>12954,76</w:t>
            </w:r>
          </w:p>
        </w:tc>
      </w:tr>
      <w:tr w:rsidR="00524A68" w:rsidRPr="00C5461B" w:rsidTr="00144EB6">
        <w:trPr>
          <w:trHeight w:val="566"/>
        </w:trPr>
        <w:tc>
          <w:tcPr>
            <w:tcW w:w="993" w:type="dxa"/>
            <w:tcBorders>
              <w:left w:val="single" w:sz="4" w:space="0" w:color="000000"/>
              <w:bottom w:val="single" w:sz="4" w:space="0" w:color="000000"/>
            </w:tcBorders>
            <w:vAlign w:val="center"/>
          </w:tcPr>
          <w:p w:rsidR="00524A68" w:rsidRPr="002A7905" w:rsidRDefault="00524A68" w:rsidP="00524A68">
            <w:r w:rsidRPr="002A7905">
              <w:t>1.2.</w:t>
            </w:r>
          </w:p>
        </w:tc>
        <w:tc>
          <w:tcPr>
            <w:tcW w:w="4536" w:type="dxa"/>
            <w:tcBorders>
              <w:left w:val="single" w:sz="4" w:space="0" w:color="000000"/>
              <w:bottom w:val="single" w:sz="4" w:space="0" w:color="000000"/>
            </w:tcBorders>
            <w:vAlign w:val="center"/>
          </w:tcPr>
          <w:p w:rsidR="00524A68" w:rsidRPr="002A7905" w:rsidRDefault="00524A68" w:rsidP="00524A68">
            <w:r w:rsidRPr="002A7905">
              <w:t>Земли населенных пунктов всего, в т.ч.:</w:t>
            </w:r>
          </w:p>
        </w:tc>
        <w:tc>
          <w:tcPr>
            <w:tcW w:w="709" w:type="dxa"/>
            <w:tcBorders>
              <w:left w:val="single" w:sz="4" w:space="0" w:color="000000"/>
              <w:bottom w:val="single" w:sz="4" w:space="0" w:color="000000"/>
            </w:tcBorders>
            <w:vAlign w:val="center"/>
          </w:tcPr>
          <w:p w:rsidR="00524A68" w:rsidRPr="002A7905" w:rsidRDefault="00524A68" w:rsidP="00524A68">
            <w:r w:rsidRPr="002A7905">
              <w:t>га</w:t>
            </w:r>
          </w:p>
        </w:tc>
        <w:tc>
          <w:tcPr>
            <w:tcW w:w="1843" w:type="dxa"/>
            <w:tcBorders>
              <w:left w:val="single" w:sz="4" w:space="0" w:color="000000"/>
              <w:bottom w:val="single" w:sz="4" w:space="0" w:color="000000"/>
            </w:tcBorders>
            <w:vAlign w:val="center"/>
          </w:tcPr>
          <w:p w:rsidR="00524A68" w:rsidRPr="002A7905" w:rsidRDefault="00E70E63" w:rsidP="00524A68">
            <w:r>
              <w:rPr>
                <w:bCs/>
              </w:rPr>
              <w:t>1609,26</w:t>
            </w:r>
          </w:p>
        </w:tc>
        <w:tc>
          <w:tcPr>
            <w:tcW w:w="1842" w:type="dxa"/>
            <w:tcBorders>
              <w:left w:val="single" w:sz="4" w:space="0" w:color="000000"/>
              <w:bottom w:val="single" w:sz="4" w:space="0" w:color="000000"/>
              <w:right w:val="single" w:sz="4" w:space="0" w:color="000000"/>
            </w:tcBorders>
            <w:vAlign w:val="center"/>
          </w:tcPr>
          <w:p w:rsidR="00524A68" w:rsidRPr="002A7905" w:rsidRDefault="00E70E63" w:rsidP="00524A68">
            <w:r>
              <w:rPr>
                <w:bCs/>
              </w:rPr>
              <w:t>1609,26</w:t>
            </w:r>
          </w:p>
        </w:tc>
      </w:tr>
      <w:tr w:rsidR="00524A68" w:rsidRPr="00C5461B" w:rsidTr="00144EB6">
        <w:trPr>
          <w:trHeight w:val="566"/>
        </w:trPr>
        <w:tc>
          <w:tcPr>
            <w:tcW w:w="993" w:type="dxa"/>
            <w:tcBorders>
              <w:left w:val="single" w:sz="4" w:space="0" w:color="000000"/>
              <w:bottom w:val="single" w:sz="4" w:space="0" w:color="000000"/>
            </w:tcBorders>
            <w:vAlign w:val="center"/>
          </w:tcPr>
          <w:p w:rsidR="00524A68" w:rsidRPr="002A7905" w:rsidRDefault="00524A68" w:rsidP="00524A68"/>
        </w:tc>
        <w:tc>
          <w:tcPr>
            <w:tcW w:w="4536" w:type="dxa"/>
            <w:tcBorders>
              <w:left w:val="single" w:sz="4" w:space="0" w:color="000000"/>
              <w:bottom w:val="single" w:sz="4" w:space="0" w:color="000000"/>
            </w:tcBorders>
            <w:vAlign w:val="center"/>
          </w:tcPr>
          <w:p w:rsidR="00524A68" w:rsidRPr="002A7905" w:rsidRDefault="00524A68" w:rsidP="00524A68">
            <w:r w:rsidRPr="002A7905">
              <w:t>- хутор Незаймановский</w:t>
            </w:r>
          </w:p>
        </w:tc>
        <w:tc>
          <w:tcPr>
            <w:tcW w:w="709" w:type="dxa"/>
            <w:tcBorders>
              <w:left w:val="single" w:sz="4" w:space="0" w:color="000000"/>
              <w:bottom w:val="single" w:sz="4" w:space="0" w:color="000000"/>
            </w:tcBorders>
            <w:vAlign w:val="center"/>
          </w:tcPr>
          <w:p w:rsidR="00524A68" w:rsidRPr="002A7905" w:rsidRDefault="00524A68" w:rsidP="00524A68">
            <w:r w:rsidRPr="002A7905">
              <w:t>га</w:t>
            </w:r>
          </w:p>
        </w:tc>
        <w:tc>
          <w:tcPr>
            <w:tcW w:w="1843" w:type="dxa"/>
            <w:tcBorders>
              <w:left w:val="single" w:sz="4" w:space="0" w:color="000000"/>
              <w:bottom w:val="single" w:sz="4" w:space="0" w:color="000000"/>
            </w:tcBorders>
            <w:vAlign w:val="center"/>
          </w:tcPr>
          <w:p w:rsidR="00524A68" w:rsidRPr="002A7905" w:rsidRDefault="00E70E63" w:rsidP="00524A68">
            <w:r>
              <w:t>1176,44</w:t>
            </w:r>
          </w:p>
        </w:tc>
        <w:tc>
          <w:tcPr>
            <w:tcW w:w="1842" w:type="dxa"/>
            <w:tcBorders>
              <w:left w:val="single" w:sz="4" w:space="0" w:color="000000"/>
              <w:bottom w:val="single" w:sz="4" w:space="0" w:color="000000"/>
              <w:right w:val="single" w:sz="4" w:space="0" w:color="000000"/>
            </w:tcBorders>
            <w:vAlign w:val="center"/>
          </w:tcPr>
          <w:p w:rsidR="00524A68" w:rsidRPr="002A7905" w:rsidRDefault="00E70E63" w:rsidP="00524A68">
            <w:r>
              <w:t>1176,44</w:t>
            </w:r>
          </w:p>
        </w:tc>
      </w:tr>
      <w:tr w:rsidR="00524A68" w:rsidRPr="00C5461B" w:rsidTr="00144EB6">
        <w:trPr>
          <w:trHeight w:val="566"/>
        </w:trPr>
        <w:tc>
          <w:tcPr>
            <w:tcW w:w="993" w:type="dxa"/>
            <w:tcBorders>
              <w:left w:val="single" w:sz="4" w:space="0" w:color="000000"/>
              <w:bottom w:val="single" w:sz="4" w:space="0" w:color="000000"/>
            </w:tcBorders>
            <w:vAlign w:val="center"/>
          </w:tcPr>
          <w:p w:rsidR="00524A68" w:rsidRPr="002A7905" w:rsidRDefault="00524A68" w:rsidP="00524A68"/>
        </w:tc>
        <w:tc>
          <w:tcPr>
            <w:tcW w:w="4536" w:type="dxa"/>
            <w:tcBorders>
              <w:left w:val="single" w:sz="4" w:space="0" w:color="000000"/>
              <w:bottom w:val="single" w:sz="4" w:space="0" w:color="000000"/>
            </w:tcBorders>
            <w:vAlign w:val="center"/>
          </w:tcPr>
          <w:p w:rsidR="00524A68" w:rsidRPr="002A7905" w:rsidRDefault="00524A68" w:rsidP="00524A68">
            <w:r w:rsidRPr="002A7905">
              <w:t>- хутор Можарийский</w:t>
            </w:r>
          </w:p>
        </w:tc>
        <w:tc>
          <w:tcPr>
            <w:tcW w:w="709" w:type="dxa"/>
            <w:tcBorders>
              <w:left w:val="single" w:sz="4" w:space="0" w:color="000000"/>
              <w:bottom w:val="single" w:sz="4" w:space="0" w:color="000000"/>
            </w:tcBorders>
            <w:vAlign w:val="center"/>
          </w:tcPr>
          <w:p w:rsidR="00524A68" w:rsidRPr="002A7905" w:rsidRDefault="00524A68" w:rsidP="00524A68">
            <w:r w:rsidRPr="002A7905">
              <w:t>га</w:t>
            </w:r>
          </w:p>
        </w:tc>
        <w:tc>
          <w:tcPr>
            <w:tcW w:w="1843" w:type="dxa"/>
            <w:tcBorders>
              <w:left w:val="single" w:sz="4" w:space="0" w:color="000000"/>
              <w:bottom w:val="single" w:sz="4" w:space="0" w:color="000000"/>
            </w:tcBorders>
            <w:vAlign w:val="center"/>
          </w:tcPr>
          <w:p w:rsidR="00524A68" w:rsidRPr="002A7905" w:rsidRDefault="00E70E63" w:rsidP="00524A68">
            <w:r>
              <w:t>63,93</w:t>
            </w:r>
          </w:p>
        </w:tc>
        <w:tc>
          <w:tcPr>
            <w:tcW w:w="1842" w:type="dxa"/>
            <w:tcBorders>
              <w:left w:val="single" w:sz="4" w:space="0" w:color="000000"/>
              <w:bottom w:val="single" w:sz="4" w:space="0" w:color="000000"/>
              <w:right w:val="single" w:sz="4" w:space="0" w:color="000000"/>
            </w:tcBorders>
            <w:vAlign w:val="center"/>
          </w:tcPr>
          <w:p w:rsidR="00524A68" w:rsidRPr="002A7905" w:rsidRDefault="00E70E63" w:rsidP="00524A68">
            <w:r>
              <w:t>63,93</w:t>
            </w:r>
          </w:p>
        </w:tc>
      </w:tr>
      <w:tr w:rsidR="00524A68" w:rsidRPr="00C5461B" w:rsidTr="00144EB6">
        <w:trPr>
          <w:trHeight w:val="566"/>
        </w:trPr>
        <w:tc>
          <w:tcPr>
            <w:tcW w:w="993" w:type="dxa"/>
            <w:tcBorders>
              <w:left w:val="single" w:sz="4" w:space="0" w:color="000000"/>
              <w:bottom w:val="single" w:sz="4" w:space="0" w:color="000000"/>
            </w:tcBorders>
            <w:vAlign w:val="center"/>
          </w:tcPr>
          <w:p w:rsidR="00524A68" w:rsidRPr="002A7905" w:rsidRDefault="00524A68" w:rsidP="00524A68"/>
        </w:tc>
        <w:tc>
          <w:tcPr>
            <w:tcW w:w="4536" w:type="dxa"/>
            <w:tcBorders>
              <w:left w:val="single" w:sz="4" w:space="0" w:color="000000"/>
              <w:bottom w:val="single" w:sz="4" w:space="0" w:color="000000"/>
            </w:tcBorders>
            <w:vAlign w:val="center"/>
          </w:tcPr>
          <w:p w:rsidR="00524A68" w:rsidRPr="002A7905" w:rsidRDefault="00524A68" w:rsidP="00524A68">
            <w:r w:rsidRPr="002A7905">
              <w:t>- хутор Стринский</w:t>
            </w:r>
          </w:p>
        </w:tc>
        <w:tc>
          <w:tcPr>
            <w:tcW w:w="709" w:type="dxa"/>
            <w:tcBorders>
              <w:left w:val="single" w:sz="4" w:space="0" w:color="000000"/>
              <w:bottom w:val="single" w:sz="4" w:space="0" w:color="000000"/>
            </w:tcBorders>
            <w:vAlign w:val="center"/>
          </w:tcPr>
          <w:p w:rsidR="00524A68" w:rsidRPr="002A7905" w:rsidRDefault="00524A68" w:rsidP="00524A68">
            <w:r w:rsidRPr="002A7905">
              <w:t>га</w:t>
            </w:r>
          </w:p>
        </w:tc>
        <w:tc>
          <w:tcPr>
            <w:tcW w:w="1843" w:type="dxa"/>
            <w:tcBorders>
              <w:left w:val="single" w:sz="4" w:space="0" w:color="000000"/>
              <w:bottom w:val="single" w:sz="4" w:space="0" w:color="000000"/>
            </w:tcBorders>
            <w:vAlign w:val="center"/>
          </w:tcPr>
          <w:p w:rsidR="00524A68" w:rsidRPr="002A7905" w:rsidRDefault="00E70E63" w:rsidP="00524A68">
            <w:r>
              <w:t>368,89</w:t>
            </w:r>
          </w:p>
        </w:tc>
        <w:tc>
          <w:tcPr>
            <w:tcW w:w="1842" w:type="dxa"/>
            <w:tcBorders>
              <w:left w:val="single" w:sz="4" w:space="0" w:color="000000"/>
              <w:bottom w:val="single" w:sz="4" w:space="0" w:color="000000"/>
              <w:right w:val="single" w:sz="4" w:space="0" w:color="000000"/>
            </w:tcBorders>
            <w:vAlign w:val="center"/>
          </w:tcPr>
          <w:p w:rsidR="00524A68" w:rsidRPr="002A7905" w:rsidRDefault="00524A68" w:rsidP="00524A68">
            <w:r w:rsidRPr="002A7905">
              <w:t>370,67</w:t>
            </w:r>
          </w:p>
        </w:tc>
      </w:tr>
      <w:tr w:rsidR="00524A68" w:rsidRPr="00C5461B" w:rsidTr="00144EB6">
        <w:trPr>
          <w:trHeight w:val="566"/>
        </w:trPr>
        <w:tc>
          <w:tcPr>
            <w:tcW w:w="993" w:type="dxa"/>
            <w:tcBorders>
              <w:left w:val="single" w:sz="4" w:space="0" w:color="000000"/>
              <w:bottom w:val="single" w:sz="4" w:space="0" w:color="000000"/>
            </w:tcBorders>
            <w:vAlign w:val="center"/>
          </w:tcPr>
          <w:p w:rsidR="00524A68" w:rsidRPr="002A7905" w:rsidRDefault="00524A68" w:rsidP="00524A68">
            <w:r w:rsidRPr="002A7905">
              <w:t>1.3</w:t>
            </w:r>
          </w:p>
        </w:tc>
        <w:tc>
          <w:tcPr>
            <w:tcW w:w="4536" w:type="dxa"/>
            <w:tcBorders>
              <w:left w:val="single" w:sz="4" w:space="0" w:color="000000"/>
              <w:bottom w:val="single" w:sz="4" w:space="0" w:color="000000"/>
            </w:tcBorders>
            <w:vAlign w:val="center"/>
          </w:tcPr>
          <w:p w:rsidR="00524A68" w:rsidRPr="002A7905" w:rsidRDefault="00524A68" w:rsidP="00524A68">
            <w:r w:rsidRPr="002A7905">
              <w:t>Земли сельскохозяйственного назначения, из них:</w:t>
            </w:r>
          </w:p>
        </w:tc>
        <w:tc>
          <w:tcPr>
            <w:tcW w:w="709" w:type="dxa"/>
            <w:tcBorders>
              <w:left w:val="single" w:sz="4" w:space="0" w:color="000000"/>
              <w:bottom w:val="single" w:sz="4" w:space="0" w:color="000000"/>
            </w:tcBorders>
            <w:vAlign w:val="center"/>
          </w:tcPr>
          <w:p w:rsidR="00524A68" w:rsidRPr="002A7905" w:rsidRDefault="00524A68" w:rsidP="00524A68">
            <w:r w:rsidRPr="002A7905">
              <w:t>га</w:t>
            </w:r>
          </w:p>
        </w:tc>
        <w:tc>
          <w:tcPr>
            <w:tcW w:w="1843" w:type="dxa"/>
            <w:tcBorders>
              <w:left w:val="single" w:sz="4" w:space="0" w:color="000000"/>
              <w:bottom w:val="single" w:sz="4" w:space="0" w:color="000000"/>
            </w:tcBorders>
            <w:vAlign w:val="center"/>
          </w:tcPr>
          <w:p w:rsidR="00524A68" w:rsidRPr="002A7905" w:rsidRDefault="00CC0D60" w:rsidP="00524A68">
            <w:r>
              <w:rPr>
                <w:bCs/>
              </w:rPr>
              <w:t>11196</w:t>
            </w:r>
          </w:p>
        </w:tc>
        <w:tc>
          <w:tcPr>
            <w:tcW w:w="1842" w:type="dxa"/>
            <w:tcBorders>
              <w:left w:val="single" w:sz="4" w:space="0" w:color="000000"/>
              <w:bottom w:val="single" w:sz="4" w:space="0" w:color="000000"/>
              <w:right w:val="single" w:sz="4" w:space="0" w:color="000000"/>
            </w:tcBorders>
            <w:vAlign w:val="center"/>
          </w:tcPr>
          <w:p w:rsidR="00524A68" w:rsidRPr="002A7905" w:rsidRDefault="00CC0D60" w:rsidP="00524A68">
            <w:r>
              <w:rPr>
                <w:bCs/>
              </w:rPr>
              <w:t>11196</w:t>
            </w:r>
          </w:p>
        </w:tc>
      </w:tr>
      <w:tr w:rsidR="00524A68" w:rsidRPr="00C5461B" w:rsidTr="00144EB6">
        <w:trPr>
          <w:trHeight w:val="566"/>
        </w:trPr>
        <w:tc>
          <w:tcPr>
            <w:tcW w:w="993" w:type="dxa"/>
            <w:tcBorders>
              <w:left w:val="single" w:sz="4" w:space="0" w:color="000000"/>
              <w:bottom w:val="single" w:sz="4" w:space="0" w:color="auto"/>
            </w:tcBorders>
            <w:vAlign w:val="center"/>
          </w:tcPr>
          <w:p w:rsidR="00524A68" w:rsidRPr="002A7905" w:rsidRDefault="00524A68" w:rsidP="00524A68"/>
        </w:tc>
        <w:tc>
          <w:tcPr>
            <w:tcW w:w="4536" w:type="dxa"/>
            <w:tcBorders>
              <w:left w:val="single" w:sz="4" w:space="0" w:color="000000"/>
              <w:bottom w:val="single" w:sz="4" w:space="0" w:color="auto"/>
            </w:tcBorders>
            <w:vAlign w:val="center"/>
          </w:tcPr>
          <w:p w:rsidR="00524A68" w:rsidRPr="002A7905" w:rsidRDefault="00524A68" w:rsidP="00524A68">
            <w:r w:rsidRPr="002A7905">
              <w:t xml:space="preserve">- </w:t>
            </w:r>
            <w:r w:rsidR="00CC0D60" w:rsidRPr="00961680">
              <w:t>Зона сельскохозяйственных угодий</w:t>
            </w:r>
          </w:p>
        </w:tc>
        <w:tc>
          <w:tcPr>
            <w:tcW w:w="709" w:type="dxa"/>
            <w:tcBorders>
              <w:left w:val="single" w:sz="4" w:space="0" w:color="000000"/>
              <w:bottom w:val="single" w:sz="4" w:space="0" w:color="auto"/>
            </w:tcBorders>
            <w:vAlign w:val="center"/>
          </w:tcPr>
          <w:p w:rsidR="00524A68" w:rsidRPr="002A7905" w:rsidRDefault="00524A68" w:rsidP="00524A68">
            <w:r w:rsidRPr="002A7905">
              <w:t>га</w:t>
            </w:r>
          </w:p>
        </w:tc>
        <w:tc>
          <w:tcPr>
            <w:tcW w:w="1843" w:type="dxa"/>
            <w:tcBorders>
              <w:left w:val="single" w:sz="4" w:space="0" w:color="000000"/>
              <w:bottom w:val="single" w:sz="4" w:space="0" w:color="auto"/>
            </w:tcBorders>
            <w:vAlign w:val="center"/>
          </w:tcPr>
          <w:p w:rsidR="00524A68" w:rsidRPr="002A7905" w:rsidRDefault="00CC0D60" w:rsidP="00524A68">
            <w:r>
              <w:t>11102,62</w:t>
            </w:r>
          </w:p>
        </w:tc>
        <w:tc>
          <w:tcPr>
            <w:tcW w:w="1842" w:type="dxa"/>
            <w:tcBorders>
              <w:left w:val="single" w:sz="4" w:space="0" w:color="000000"/>
              <w:bottom w:val="single" w:sz="4" w:space="0" w:color="auto"/>
              <w:right w:val="single" w:sz="4" w:space="0" w:color="000000"/>
            </w:tcBorders>
            <w:vAlign w:val="center"/>
          </w:tcPr>
          <w:p w:rsidR="00524A68" w:rsidRPr="002A7905" w:rsidRDefault="00CC0D60" w:rsidP="00524A68">
            <w:r>
              <w:t>11102,62</w:t>
            </w:r>
          </w:p>
        </w:tc>
      </w:tr>
      <w:tr w:rsidR="00524A68"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tc>
        <w:tc>
          <w:tcPr>
            <w:tcW w:w="4536"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r w:rsidRPr="002A7905">
              <w:t xml:space="preserve">- </w:t>
            </w:r>
            <w:r w:rsidR="00CC0D60">
              <w:t xml:space="preserve">Производственная зона сельскохозяйственных </w:t>
            </w:r>
            <w:r w:rsidR="00CC0D60" w:rsidRPr="002A1785">
              <w:t>предприятий</w:t>
            </w:r>
          </w:p>
        </w:tc>
        <w:tc>
          <w:tcPr>
            <w:tcW w:w="709"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524A68" w:rsidRPr="002A7905" w:rsidRDefault="00CC0D60" w:rsidP="00524A68">
            <w:r>
              <w:t>93,38</w:t>
            </w:r>
          </w:p>
        </w:tc>
        <w:tc>
          <w:tcPr>
            <w:tcW w:w="1842" w:type="dxa"/>
            <w:tcBorders>
              <w:top w:val="single" w:sz="4" w:space="0" w:color="auto"/>
              <w:left w:val="single" w:sz="4" w:space="0" w:color="auto"/>
              <w:bottom w:val="single" w:sz="4" w:space="0" w:color="auto"/>
              <w:right w:val="single" w:sz="4" w:space="0" w:color="auto"/>
            </w:tcBorders>
            <w:vAlign w:val="center"/>
          </w:tcPr>
          <w:p w:rsidR="00524A68" w:rsidRPr="002A7905" w:rsidRDefault="00CC0D60" w:rsidP="00524A68">
            <w:r>
              <w:t>93,38</w:t>
            </w:r>
          </w:p>
        </w:tc>
      </w:tr>
      <w:tr w:rsidR="00524A68"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524A68" w:rsidRPr="002A7905" w:rsidRDefault="00430B7F" w:rsidP="00524A68">
            <w:r>
              <w:t>1.4</w:t>
            </w:r>
          </w:p>
        </w:tc>
        <w:tc>
          <w:tcPr>
            <w:tcW w:w="4536"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r w:rsidRPr="002A7905">
              <w:t xml:space="preserve"> Земли водного фонда</w:t>
            </w:r>
          </w:p>
        </w:tc>
        <w:tc>
          <w:tcPr>
            <w:tcW w:w="709"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r w:rsidRPr="002A7905">
              <w:t>149,50</w:t>
            </w:r>
          </w:p>
        </w:tc>
        <w:tc>
          <w:tcPr>
            <w:tcW w:w="1842"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r w:rsidRPr="002A7905">
              <w:t>149,50</w:t>
            </w:r>
          </w:p>
        </w:tc>
      </w:tr>
      <w:tr w:rsidR="00524A68"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524A68" w:rsidRPr="00CC0D60" w:rsidRDefault="00524A68" w:rsidP="00524A68">
            <w:pPr>
              <w:rPr>
                <w:b/>
              </w:rPr>
            </w:pPr>
            <w:r w:rsidRPr="00CC0D60">
              <w:rPr>
                <w:b/>
              </w:rPr>
              <w:t>1.2.1</w:t>
            </w:r>
          </w:p>
        </w:tc>
        <w:tc>
          <w:tcPr>
            <w:tcW w:w="4536" w:type="dxa"/>
            <w:tcBorders>
              <w:top w:val="single" w:sz="4" w:space="0" w:color="auto"/>
              <w:left w:val="single" w:sz="4" w:space="0" w:color="auto"/>
              <w:bottom w:val="single" w:sz="4" w:space="0" w:color="auto"/>
              <w:right w:val="single" w:sz="4" w:space="0" w:color="auto"/>
            </w:tcBorders>
            <w:vAlign w:val="center"/>
          </w:tcPr>
          <w:p w:rsidR="00524A68" w:rsidRPr="00CC0D60" w:rsidRDefault="00524A68" w:rsidP="00524A68">
            <w:pPr>
              <w:rPr>
                <w:b/>
              </w:rPr>
            </w:pPr>
            <w:r w:rsidRPr="00CC0D60">
              <w:rPr>
                <w:b/>
              </w:rPr>
              <w:t>хутор Незаймановский</w:t>
            </w:r>
          </w:p>
        </w:tc>
        <w:tc>
          <w:tcPr>
            <w:tcW w:w="709"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tc>
        <w:tc>
          <w:tcPr>
            <w:tcW w:w="1843"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tc>
        <w:tc>
          <w:tcPr>
            <w:tcW w:w="1842"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tc>
      </w:tr>
      <w:tr w:rsidR="00524A68"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r w:rsidRPr="002A7905">
              <w:t>1.2.1.1</w:t>
            </w:r>
          </w:p>
        </w:tc>
        <w:tc>
          <w:tcPr>
            <w:tcW w:w="4536" w:type="dxa"/>
            <w:tcBorders>
              <w:top w:val="single" w:sz="4" w:space="0" w:color="auto"/>
              <w:left w:val="single" w:sz="4" w:space="0" w:color="auto"/>
              <w:bottom w:val="single" w:sz="4" w:space="0" w:color="auto"/>
              <w:right w:val="single" w:sz="4" w:space="0" w:color="auto"/>
            </w:tcBorders>
          </w:tcPr>
          <w:p w:rsidR="00524A68" w:rsidRPr="002A7905" w:rsidRDefault="00524A68" w:rsidP="00524A68">
            <w:r w:rsidRPr="002A7905">
              <w:t>Общая площадь  земель населенного пункта в установленных границах, всего</w:t>
            </w:r>
          </w:p>
        </w:tc>
        <w:tc>
          <w:tcPr>
            <w:tcW w:w="709" w:type="dxa"/>
            <w:tcBorders>
              <w:top w:val="single" w:sz="4" w:space="0" w:color="auto"/>
              <w:left w:val="single" w:sz="4" w:space="0" w:color="auto"/>
              <w:bottom w:val="single" w:sz="4" w:space="0" w:color="auto"/>
              <w:right w:val="single" w:sz="4" w:space="0" w:color="auto"/>
            </w:tcBorders>
            <w:vAlign w:val="center"/>
          </w:tcPr>
          <w:p w:rsidR="00524A68" w:rsidRPr="002A7905" w:rsidRDefault="00524A68"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524A68" w:rsidRPr="002A7905" w:rsidRDefault="00E70E63" w:rsidP="00524A68">
            <w:r>
              <w:t>1176,44</w:t>
            </w:r>
          </w:p>
        </w:tc>
        <w:tc>
          <w:tcPr>
            <w:tcW w:w="1842" w:type="dxa"/>
            <w:tcBorders>
              <w:top w:val="single" w:sz="4" w:space="0" w:color="auto"/>
              <w:left w:val="single" w:sz="4" w:space="0" w:color="auto"/>
              <w:bottom w:val="single" w:sz="4" w:space="0" w:color="auto"/>
              <w:right w:val="single" w:sz="4" w:space="0" w:color="auto"/>
            </w:tcBorders>
            <w:vAlign w:val="center"/>
          </w:tcPr>
          <w:p w:rsidR="00524A68" w:rsidRPr="002A7905" w:rsidRDefault="00E70E63" w:rsidP="00524A68">
            <w:r>
              <w:t>1176,44</w:t>
            </w:r>
          </w:p>
        </w:tc>
      </w:tr>
      <w:tr w:rsidR="00CC0D60"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sidRPr="002A7905">
              <w:t>1.2.1.2</w:t>
            </w:r>
          </w:p>
        </w:tc>
        <w:tc>
          <w:tcPr>
            <w:tcW w:w="4536"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sidRPr="002A7905">
              <w:t>Жилая зона,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CC0D60" w:rsidRPr="00240E93" w:rsidRDefault="00CC0D60" w:rsidP="00CC0D60">
            <w:pPr>
              <w:rPr>
                <w:rFonts w:cs="Times New Roman"/>
                <w:bCs/>
              </w:rPr>
            </w:pPr>
            <w:r>
              <w:rPr>
                <w:rFonts w:cs="Times New Roman"/>
                <w:bCs/>
              </w:rPr>
              <w:t>223,78</w:t>
            </w:r>
          </w:p>
        </w:tc>
        <w:tc>
          <w:tcPr>
            <w:tcW w:w="1842"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Pr>
                <w:rFonts w:cs="Times New Roman"/>
                <w:bCs/>
              </w:rPr>
              <w:t>223,78</w:t>
            </w:r>
          </w:p>
        </w:tc>
      </w:tr>
      <w:tr w:rsidR="00CC0D60"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tc>
        <w:tc>
          <w:tcPr>
            <w:tcW w:w="4536"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Pr>
                <w:rFonts w:cs="Times New Roman"/>
                <w:color w:val="000000"/>
              </w:rPr>
              <w:t xml:space="preserve">- </w:t>
            </w:r>
            <w:r w:rsidRPr="002A7905">
              <w:rPr>
                <w:rFonts w:cs="Times New Roman"/>
                <w:color w:val="000000"/>
              </w:rPr>
              <w:t>Застройка индивидуальными жилыми домами с приусадебными земельными участками</w:t>
            </w:r>
          </w:p>
        </w:tc>
        <w:tc>
          <w:tcPr>
            <w:tcW w:w="709"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CC0D60" w:rsidRPr="00240E93" w:rsidRDefault="00CC0D60" w:rsidP="00CC0D60">
            <w:pPr>
              <w:rPr>
                <w:rFonts w:cs="Times New Roman"/>
              </w:rPr>
            </w:pPr>
            <w:r w:rsidRPr="00854918">
              <w:rPr>
                <w:rFonts w:cs="Times New Roman"/>
              </w:rPr>
              <w:t>174,5</w:t>
            </w:r>
          </w:p>
        </w:tc>
        <w:tc>
          <w:tcPr>
            <w:tcW w:w="1842"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sidRPr="00854918">
              <w:rPr>
                <w:rFonts w:cs="Times New Roman"/>
              </w:rPr>
              <w:t>174,5</w:t>
            </w:r>
          </w:p>
        </w:tc>
      </w:tr>
      <w:tr w:rsidR="00CC0D60"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tc>
        <w:tc>
          <w:tcPr>
            <w:tcW w:w="4536"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Pr>
                <w:rFonts w:cs="Times New Roman"/>
                <w:color w:val="000000"/>
              </w:rPr>
              <w:t xml:space="preserve">- </w:t>
            </w:r>
            <w:r w:rsidR="00430B7F" w:rsidRPr="00961680">
              <w:t xml:space="preserve">Зона застройки </w:t>
            </w:r>
            <w:r w:rsidR="00430B7F">
              <w:t>многоквартирными</w:t>
            </w:r>
            <w:r w:rsidR="00430B7F" w:rsidRPr="00961680">
              <w:t xml:space="preserve"> жилыми домами</w:t>
            </w:r>
          </w:p>
        </w:tc>
        <w:tc>
          <w:tcPr>
            <w:tcW w:w="709"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CC0D60" w:rsidRPr="00240E93" w:rsidRDefault="00CC0D60" w:rsidP="00CC0D60">
            <w:pPr>
              <w:rPr>
                <w:rFonts w:cs="Times New Roman"/>
              </w:rPr>
            </w:pPr>
            <w:r w:rsidRPr="00240E93">
              <w:rPr>
                <w:rFonts w:cs="Times New Roman"/>
              </w:rPr>
              <w:t>5,</w:t>
            </w:r>
            <w:r>
              <w:rPr>
                <w:rFonts w:cs="Times New Roman"/>
              </w:rPr>
              <w:t>19</w:t>
            </w:r>
          </w:p>
        </w:tc>
        <w:tc>
          <w:tcPr>
            <w:tcW w:w="1842"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sidRPr="002A7905">
              <w:t>5,78</w:t>
            </w:r>
          </w:p>
        </w:tc>
      </w:tr>
      <w:tr w:rsidR="00CC0D60"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tc>
        <w:tc>
          <w:tcPr>
            <w:tcW w:w="4536"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t xml:space="preserve">- </w:t>
            </w:r>
            <w:r w:rsidRPr="002A7905">
              <w:t>Резервные территории  жилой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CC0D60" w:rsidRPr="002A7905" w:rsidRDefault="00CC0D60"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CC0D60" w:rsidRPr="00240E93" w:rsidRDefault="00CC0D60" w:rsidP="00CC0D60">
            <w:pPr>
              <w:rPr>
                <w:rFonts w:cs="Times New Roman"/>
              </w:rPr>
            </w:pPr>
            <w:r>
              <w:rPr>
                <w:rFonts w:cs="Times New Roman"/>
              </w:rPr>
              <w:t>44,09</w:t>
            </w:r>
          </w:p>
        </w:tc>
        <w:tc>
          <w:tcPr>
            <w:tcW w:w="1842" w:type="dxa"/>
            <w:tcBorders>
              <w:top w:val="single" w:sz="4" w:space="0" w:color="auto"/>
              <w:left w:val="single" w:sz="4" w:space="0" w:color="auto"/>
              <w:bottom w:val="single" w:sz="4" w:space="0" w:color="auto"/>
              <w:right w:val="single" w:sz="4" w:space="0" w:color="auto"/>
            </w:tcBorders>
            <w:vAlign w:val="center"/>
          </w:tcPr>
          <w:p w:rsidR="00CC0D60" w:rsidRPr="002A7905" w:rsidRDefault="00430B7F" w:rsidP="00524A68">
            <w:r>
              <w:rPr>
                <w:rFonts w:cs="Times New Roman"/>
              </w:rPr>
              <w:t>44,09</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lastRenderedPageBreak/>
              <w:t>1.2.1.3</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Общественно-деловая зона</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Default="00430B7F" w:rsidP="00D47122">
            <w:pPr>
              <w:rPr>
                <w:rFonts w:cs="Times New Roman"/>
                <w:bCs/>
              </w:rPr>
            </w:pPr>
          </w:p>
          <w:p w:rsidR="00430B7F" w:rsidRPr="00240E93" w:rsidRDefault="00430B7F" w:rsidP="00430B7F">
            <w:pPr>
              <w:rPr>
                <w:rFonts w:cs="Times New Roman"/>
                <w:bCs/>
              </w:rPr>
            </w:pPr>
            <w:r w:rsidRPr="00854918">
              <w:rPr>
                <w:rFonts w:cs="Times New Roman"/>
                <w:bCs/>
              </w:rPr>
              <w:t>9,47</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bCs/>
              </w:rPr>
              <w:t>9,47</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t xml:space="preserve">- </w:t>
            </w:r>
            <w:r w:rsidRPr="00961680">
              <w:t>Многофункциональная о</w:t>
            </w:r>
            <w:r>
              <w:t>бщественно-деловая зона</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40E93" w:rsidRDefault="00430B7F" w:rsidP="00430B7F">
            <w:pPr>
              <w:rPr>
                <w:rFonts w:cs="Times New Roman"/>
              </w:rPr>
            </w:pPr>
            <w:r w:rsidRPr="00854918">
              <w:rPr>
                <w:rFonts w:cs="Times New Roman"/>
              </w:rPr>
              <w:t>5,99</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rPr>
              <w:t>5,99</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t>- Зона специализированной общественной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40E93" w:rsidRDefault="00430B7F" w:rsidP="00430B7F">
            <w:pPr>
              <w:rPr>
                <w:rFonts w:cs="Times New Roman"/>
              </w:rPr>
            </w:pPr>
            <w:r w:rsidRPr="00854918">
              <w:rPr>
                <w:rFonts w:cs="Times New Roman"/>
              </w:rPr>
              <w:t>3,48</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rPr>
              <w:t>3,48</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1.2.1.4</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430B7F">
            <w:r w:rsidRPr="002A7905">
              <w:t>Зона инженерной инфраструктур</w:t>
            </w:r>
            <w:r>
              <w:t>ы</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bCs/>
              </w:rPr>
              <w:t>3,56</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bCs/>
              </w:rPr>
              <w:t>3,56</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1.2.1.5</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430B7F">
            <w:r>
              <w:t>Зона</w:t>
            </w:r>
            <w:r w:rsidRPr="002A7905">
              <w:t xml:space="preserve"> транспортной инфраструктур</w:t>
            </w:r>
            <w:r>
              <w:t>ы</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Pr>
                <w:rFonts w:cs="Times New Roman"/>
              </w:rPr>
              <w:t>13,68</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Pr>
                <w:rFonts w:cs="Times New Roman"/>
              </w:rPr>
              <w:t>13,68</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1.2.1.6</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430B7F" w:rsidRDefault="00430B7F" w:rsidP="00D47122">
            <w:pPr>
              <w:jc w:val="both"/>
              <w:rPr>
                <w:rFonts w:cs="Times New Roman"/>
                <w:bCs/>
                <w:color w:val="000000"/>
              </w:rPr>
            </w:pPr>
            <w:r w:rsidRPr="00430B7F">
              <w:t>Зона озелененных территорий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bCs/>
              </w:rPr>
              <w:t>237,13</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bCs/>
              </w:rPr>
              <w:t>237,13</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1.2.1.7</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430B7F" w:rsidRDefault="00430B7F" w:rsidP="00524A68">
            <w:r w:rsidRPr="00430B7F">
              <w:rPr>
                <w:rFonts w:cs="Times New Roman"/>
                <w:bCs/>
                <w:color w:val="000000"/>
              </w:rPr>
              <w:t>Зона земель сельскохозяйственного использования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bCs/>
              </w:rPr>
              <w:t>552,42</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bCs/>
              </w:rPr>
              <w:t>552,42</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t xml:space="preserve">- </w:t>
            </w:r>
            <w:r w:rsidRPr="00961680">
              <w:t>Зона сельскохозяйственных угодий</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D47122">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40E93" w:rsidRDefault="00430B7F" w:rsidP="00430B7F">
            <w:pPr>
              <w:rPr>
                <w:rFonts w:cs="Times New Roman"/>
                <w:bCs/>
              </w:rPr>
            </w:pPr>
            <w:r w:rsidRPr="00854918">
              <w:rPr>
                <w:rFonts w:cs="Times New Roman"/>
                <w:bCs/>
              </w:rPr>
              <w:t>497,06</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bCs/>
              </w:rPr>
              <w:t>497,06</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t xml:space="preserve">- Производственная зона сельскохозяйственных </w:t>
            </w:r>
            <w:r w:rsidRPr="002A1785">
              <w:t>предприятий</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D47122">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40E93" w:rsidRDefault="00430B7F" w:rsidP="00430B7F">
            <w:pPr>
              <w:rPr>
                <w:rFonts w:cs="Times New Roman"/>
              </w:rPr>
            </w:pPr>
            <w:r w:rsidRPr="00854918">
              <w:rPr>
                <w:rFonts w:cs="Times New Roman"/>
              </w:rPr>
              <w:t>55,36</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rPr>
              <w:t>55,36</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1.2.1.8</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430B7F" w:rsidRDefault="00430B7F" w:rsidP="00524A68">
            <w:r w:rsidRPr="00430B7F">
              <w:t>Зона кладбищ</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40E93" w:rsidRDefault="00430B7F" w:rsidP="00430B7F">
            <w:pPr>
              <w:rPr>
                <w:rFonts w:cs="Times New Roman"/>
              </w:rPr>
            </w:pPr>
            <w:r w:rsidRPr="00854918">
              <w:rPr>
                <w:rFonts w:cs="Times New Roman"/>
              </w:rPr>
              <w:t>4,</w:t>
            </w:r>
            <w:r>
              <w:rPr>
                <w:rFonts w:cs="Times New Roman"/>
              </w:rPr>
              <w:t>89</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854918">
              <w:rPr>
                <w:rFonts w:cs="Times New Roman"/>
              </w:rPr>
              <w:t>4,</w:t>
            </w:r>
            <w:r>
              <w:rPr>
                <w:rFonts w:cs="Times New Roman"/>
              </w:rPr>
              <w:t>89</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1.2.1.9</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Прочие</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40E93" w:rsidRDefault="00430B7F" w:rsidP="00430B7F">
            <w:pPr>
              <w:rPr>
                <w:rFonts w:cs="Times New Roman"/>
                <w:bCs/>
              </w:rPr>
            </w:pPr>
            <w:r w:rsidRPr="00240E93">
              <w:rPr>
                <w:rFonts w:cs="Times New Roman"/>
              </w:rPr>
              <w:t>131,51</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253,51</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430B7F" w:rsidRDefault="00430B7F" w:rsidP="00524A68">
            <w:pPr>
              <w:rPr>
                <w:b/>
              </w:rPr>
            </w:pPr>
            <w:r w:rsidRPr="00430B7F">
              <w:rPr>
                <w:b/>
              </w:rPr>
              <w:t>1.2.2</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430B7F" w:rsidRDefault="00430B7F" w:rsidP="00524A68">
            <w:pPr>
              <w:rPr>
                <w:b/>
              </w:rPr>
            </w:pPr>
            <w:r w:rsidRPr="00430B7F">
              <w:rPr>
                <w:b/>
              </w:rPr>
              <w:t>хутор Можарийский</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1.2.2.1</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Общая площадь  земель населенного пункта в установленных границах, всего</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t>63,93</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66,98</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1.2.2.2</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Жилая зона,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57554" w:rsidP="00524A68">
            <w:r>
              <w:rPr>
                <w:rFonts w:cs="Times New Roman"/>
              </w:rPr>
              <w:t>6,25</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7,71</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Pr>
                <w:rFonts w:cs="Times New Roman"/>
                <w:color w:val="000000"/>
              </w:rPr>
              <w:t xml:space="preserve">- </w:t>
            </w:r>
            <w:r w:rsidRPr="002A7905">
              <w:rPr>
                <w:rFonts w:cs="Times New Roman"/>
                <w:color w:val="000000"/>
              </w:rPr>
              <w:t>Застройка индивидуальными жилыми домами с приусадебными земельными участками</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57554" w:rsidP="00524A68">
            <w:r>
              <w:rPr>
                <w:rFonts w:cs="Times New Roman"/>
              </w:rPr>
              <w:t>6,25</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6,38</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t xml:space="preserve">- </w:t>
            </w:r>
            <w:r w:rsidRPr="002A7905">
              <w:t>Резервные территории  жилой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1,33</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1.2.2.3</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Общественно-деловая зона</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0,09</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1.2.1.4</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Зона инженерной инфраструктур</w:t>
            </w:r>
            <w:r>
              <w:t>ы</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57554" w:rsidP="00524A68">
            <w:r>
              <w:t>-</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11,08</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1.2.2.5</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Зона транспортной инфраструктуры</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57554" w:rsidP="00524A68">
            <w:r>
              <w:t>-</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5,43</w:t>
            </w:r>
          </w:p>
        </w:tc>
      </w:tr>
      <w:tr w:rsidR="00430B7F"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1.2.2.6</w:t>
            </w:r>
          </w:p>
        </w:tc>
        <w:tc>
          <w:tcPr>
            <w:tcW w:w="4536"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430B7F">
              <w:t>Зона озелененных территорий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30B7F" w:rsidRPr="002A7905" w:rsidRDefault="00430B7F"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30B7F" w:rsidRPr="002A7905" w:rsidRDefault="00457554" w:rsidP="00524A68">
            <w:r>
              <w:rPr>
                <w:rFonts w:cs="Times New Roman"/>
                <w:bCs/>
              </w:rPr>
              <w:t>20,47</w:t>
            </w:r>
          </w:p>
        </w:tc>
        <w:tc>
          <w:tcPr>
            <w:tcW w:w="1842" w:type="dxa"/>
            <w:tcBorders>
              <w:top w:val="single" w:sz="4" w:space="0" w:color="auto"/>
              <w:left w:val="single" w:sz="4" w:space="0" w:color="auto"/>
              <w:bottom w:val="single" w:sz="4" w:space="0" w:color="auto"/>
              <w:right w:val="single" w:sz="4" w:space="0" w:color="auto"/>
            </w:tcBorders>
            <w:vAlign w:val="center"/>
          </w:tcPr>
          <w:p w:rsidR="00430B7F" w:rsidRPr="002A7905" w:rsidRDefault="00457554" w:rsidP="00524A68">
            <w:r>
              <w:rPr>
                <w:rFonts w:cs="Times New Roman"/>
                <w:bCs/>
              </w:rPr>
              <w:t>20,47</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1.2.2.7</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 xml:space="preserve">Зона земель сельскохозяйственного использования </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rPr>
            </w:pPr>
            <w:r>
              <w:rPr>
                <w:rFonts w:cs="Times New Roman"/>
              </w:rPr>
              <w:t>21,51</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Pr>
                <w:rFonts w:cs="Times New Roman"/>
              </w:rPr>
              <w:t>21,51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D47122">
            <w:r>
              <w:t xml:space="preserve">- </w:t>
            </w:r>
            <w:r w:rsidRPr="00961680">
              <w:t>Зона сельскохозяйственных угодий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bCs/>
              </w:rPr>
            </w:pPr>
            <w:r>
              <w:rPr>
                <w:rFonts w:cs="Times New Roman"/>
                <w:bCs/>
              </w:rPr>
              <w:t>20,45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Pr>
                <w:rFonts w:cs="Times New Roman"/>
                <w:bCs/>
              </w:rPr>
              <w:t>20,45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D47122">
            <w:r>
              <w:t xml:space="preserve">- Производственная зона сельскохозяйственных </w:t>
            </w:r>
            <w:r w:rsidRPr="002A1785">
              <w:t>предприятий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bCs/>
              </w:rPr>
            </w:pPr>
            <w:r>
              <w:rPr>
                <w:rFonts w:cs="Times New Roman"/>
                <w:bCs/>
              </w:rPr>
              <w:t>1,06</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Pr>
                <w:rFonts w:cs="Times New Roman"/>
                <w:bCs/>
              </w:rPr>
              <w:t>1,06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1.2.1.8</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Прочие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7B1529">
              <w:rPr>
                <w:rFonts w:cs="Times New Roman"/>
              </w:rPr>
              <w:t>15,70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23,26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430B7F" w:rsidRDefault="00457554" w:rsidP="00524A68">
            <w:pPr>
              <w:rPr>
                <w:b/>
              </w:rPr>
            </w:pPr>
            <w:r w:rsidRPr="00430B7F">
              <w:rPr>
                <w:b/>
              </w:rPr>
              <w:t>1.2.3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430B7F" w:rsidRDefault="00457554" w:rsidP="00524A68">
            <w:pPr>
              <w:rPr>
                <w:b/>
              </w:rPr>
            </w:pPr>
            <w:r w:rsidRPr="00430B7F">
              <w:rPr>
                <w:b/>
              </w:rPr>
              <w:t>хутор Стринский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lastRenderedPageBreak/>
              <w:t>1.2.3.1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Общая площадь  земель населенного пункта в установленных границах,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t>368,89</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370,67</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1.2.3.2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Жилая зона,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bCs/>
              </w:rPr>
            </w:pPr>
            <w:r>
              <w:rPr>
                <w:rFonts w:cs="Times New Roman"/>
              </w:rPr>
              <w:t>116,85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129,51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Pr>
                <w:rFonts w:cs="Times New Roman"/>
                <w:color w:val="000000"/>
              </w:rPr>
              <w:t xml:space="preserve">- </w:t>
            </w:r>
            <w:r w:rsidRPr="00961680">
              <w:t xml:space="preserve">Зона застройки </w:t>
            </w:r>
            <w:r>
              <w:t>многоквартирными</w:t>
            </w:r>
            <w:r w:rsidRPr="00961680">
              <w:t xml:space="preserve"> жилыми домами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rPr>
            </w:pPr>
            <w:r>
              <w:rPr>
                <w:rFonts w:cs="Times New Roman"/>
              </w:rPr>
              <w:t>116,85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129,51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t xml:space="preserve">- </w:t>
            </w:r>
            <w:r w:rsidRPr="002A7905">
              <w:t>Резервные территории  жилой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rPr>
            </w:pPr>
            <w:r w:rsidRPr="007B1529">
              <w:rPr>
                <w:rFonts w:cs="Times New Roman"/>
              </w:rPr>
              <w:t>0,00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15,88</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1.2.3.3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Общественно-деловая зона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bCs/>
              </w:rPr>
            </w:pPr>
            <w:r>
              <w:rPr>
                <w:rFonts w:cs="Times New Roman"/>
                <w:bCs/>
              </w:rPr>
              <w:t>1,94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Pr>
                <w:rFonts w:cs="Times New Roman"/>
                <w:bCs/>
              </w:rPr>
              <w:t>1,94</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t xml:space="preserve">- </w:t>
            </w:r>
            <w:r w:rsidRPr="00961680">
              <w:t>Многофункциональная о</w:t>
            </w:r>
            <w:r>
              <w:t>бщественно-деловая зона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rPr>
            </w:pPr>
            <w:r>
              <w:rPr>
                <w:rFonts w:cs="Times New Roman"/>
              </w:rPr>
              <w:t>1,76</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Pr>
                <w:rFonts w:cs="Times New Roman"/>
              </w:rPr>
              <w:t>1,76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t>- Зона специализированной общественной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rPr>
            </w:pPr>
            <w:r>
              <w:rPr>
                <w:rFonts w:cs="Times New Roman"/>
              </w:rPr>
              <w:t>0,18</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Pr>
                <w:rFonts w:cs="Times New Roman"/>
              </w:rPr>
              <w:t>0,18</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1.2.3.4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Зона инженерной инфраструктур</w:t>
            </w:r>
            <w:r>
              <w:t>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bCs/>
              </w:rPr>
            </w:pPr>
            <w:r>
              <w:rPr>
                <w:rFonts w:cs="Times New Roman"/>
                <w:bCs/>
              </w:rPr>
              <w:t>0,51</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26,11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1.2.3.5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Зона транспортной инфраструктуры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rPr>
            </w:pPr>
            <w:r>
              <w:rPr>
                <w:rFonts w:cs="Times New Roman"/>
              </w:rPr>
              <w:t>11,67</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46,94</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1.2.3.6</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430B7F">
              <w:t>Зона озелененных территорий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Pr>
                <w:rFonts w:cs="Times New Roman"/>
                <w:bCs/>
              </w:rPr>
              <w:t>75,10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Pr>
                <w:rFonts w:cs="Times New Roman"/>
                <w:bCs/>
              </w:rPr>
              <w:t>75,10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1.2.3.7</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430B7F">
              <w:t>Зона кладбищ</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Pr>
                <w:rFonts w:cs="Times New Roman"/>
              </w:rPr>
              <w:t>1,20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524A68">
            <w:r>
              <w:rPr>
                <w:rFonts w:cs="Times New Roman"/>
              </w:rPr>
              <w:t>1,20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1.2.3.8</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xml:space="preserve">Зона земель сельскохозяйственного использования </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bCs/>
              </w:rPr>
            </w:pPr>
            <w:r>
              <w:rPr>
                <w:rFonts w:cs="Times New Roman"/>
                <w:bCs/>
              </w:rPr>
              <w:t>127,86</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Pr>
                <w:rFonts w:cs="Times New Roman"/>
                <w:bCs/>
              </w:rPr>
              <w:t>127,86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513F40" w:rsidRDefault="00457554" w:rsidP="00457554">
            <w:pPr>
              <w:rPr>
                <w:rFonts w:cs="Times New Roman"/>
                <w:color w:val="000000"/>
              </w:rPr>
            </w:pPr>
            <w:r>
              <w:t xml:space="preserve">- </w:t>
            </w:r>
            <w:r w:rsidRPr="00961680">
              <w:t>Зона сельскохозяйственных угодий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rPr>
            </w:pPr>
            <w:r>
              <w:rPr>
                <w:rFonts w:cs="Times New Roman"/>
              </w:rPr>
              <w:t>90,91</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Pr>
                <w:rFonts w:cs="Times New Roman"/>
              </w:rPr>
              <w:t>90,91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513F40" w:rsidRDefault="00457554" w:rsidP="00457554">
            <w:pPr>
              <w:jc w:val="both"/>
              <w:rPr>
                <w:rFonts w:cs="Times New Roman"/>
                <w:color w:val="000000"/>
              </w:rPr>
            </w:pPr>
            <w:r>
              <w:t xml:space="preserve">-Производственная зона сельскохозяйственных  </w:t>
            </w:r>
            <w:r w:rsidRPr="002A1785">
              <w:t>предприятий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rPr>
            </w:pPr>
            <w:r>
              <w:rPr>
                <w:rFonts w:cs="Times New Roman"/>
              </w:rPr>
              <w:t>36,95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Pr>
                <w:rFonts w:cs="Times New Roman"/>
              </w:rPr>
              <w:t>36,95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1.2.3.9</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Прочие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7B1529" w:rsidRDefault="00457554" w:rsidP="00457554">
            <w:pPr>
              <w:rPr>
                <w:rFonts w:cs="Times New Roman"/>
                <w:bCs/>
              </w:rPr>
            </w:pPr>
            <w:r w:rsidRPr="007B1529">
              <w:rPr>
                <w:rFonts w:cs="Times New Roman"/>
              </w:rPr>
              <w:t>33,76</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68,79</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457554" w:rsidRDefault="00457554" w:rsidP="00457554">
            <w:pPr>
              <w:rPr>
                <w:b/>
              </w:rPr>
            </w:pPr>
            <w:r w:rsidRPr="00457554">
              <w:rPr>
                <w:b/>
              </w:rPr>
              <w:t>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457554" w:rsidRDefault="00457554" w:rsidP="00457554">
            <w:pPr>
              <w:rPr>
                <w:b/>
              </w:rPr>
            </w:pPr>
            <w:r w:rsidRPr="00457554">
              <w:rPr>
                <w:b/>
              </w:rPr>
              <w:t>Население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Численность населения,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D969EB" w:rsidP="00457554">
            <w:r w:rsidRPr="00595F04">
              <w:rPr>
                <w:rFonts w:cs="Times New Roman"/>
                <w:lang w:eastAsia="ru-RU"/>
              </w:rPr>
              <w:t>2533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3065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xml:space="preserve">хутор Незаймановский </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595F04" w:rsidRDefault="00457554" w:rsidP="00457554">
            <w:pPr>
              <w:jc w:val="center"/>
              <w:rPr>
                <w:rFonts w:cs="Times New Roman"/>
                <w:lang w:eastAsia="ru-RU"/>
              </w:rPr>
            </w:pPr>
            <w:r w:rsidRPr="00595F04">
              <w:rPr>
                <w:rFonts w:cs="Times New Roman"/>
                <w:lang w:eastAsia="ru-RU"/>
              </w:rPr>
              <w:t>1809</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2250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Можарийский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595F04" w:rsidRDefault="00457554" w:rsidP="00457554">
            <w:pPr>
              <w:jc w:val="center"/>
              <w:rPr>
                <w:rFonts w:cs="Times New Roman"/>
                <w:lang w:eastAsia="ru-RU"/>
              </w:rPr>
            </w:pPr>
            <w:r w:rsidRPr="00595F04">
              <w:rPr>
                <w:rFonts w:cs="Times New Roman"/>
                <w:lang w:eastAsia="ru-RU"/>
              </w:rPr>
              <w:t>34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Стринский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595F04" w:rsidRDefault="00457554" w:rsidP="00457554">
            <w:pPr>
              <w:jc w:val="center"/>
              <w:rPr>
                <w:rFonts w:cs="Times New Roman"/>
                <w:lang w:eastAsia="ru-RU"/>
              </w:rPr>
            </w:pPr>
            <w:r w:rsidRPr="00595F04">
              <w:rPr>
                <w:rFonts w:cs="Times New Roman"/>
                <w:lang w:eastAsia="ru-RU"/>
              </w:rPr>
              <w:t>598</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770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Возрастная структура населения: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369"/>
        </w:trPr>
        <w:tc>
          <w:tcPr>
            <w:tcW w:w="993" w:type="dxa"/>
            <w:vMerge w:val="restart"/>
            <w:tcBorders>
              <w:top w:val="single" w:sz="4" w:space="0" w:color="auto"/>
              <w:left w:val="single" w:sz="4" w:space="0" w:color="auto"/>
              <w:right w:val="single" w:sz="4" w:space="0" w:color="auto"/>
            </w:tcBorders>
            <w:vAlign w:val="center"/>
          </w:tcPr>
          <w:p w:rsidR="00457554" w:rsidRPr="002A7905" w:rsidRDefault="00457554" w:rsidP="00457554"/>
        </w:tc>
        <w:tc>
          <w:tcPr>
            <w:tcW w:w="4536" w:type="dxa"/>
            <w:vMerge w:val="restart"/>
            <w:tcBorders>
              <w:top w:val="single" w:sz="4" w:space="0" w:color="auto"/>
              <w:left w:val="single" w:sz="4" w:space="0" w:color="auto"/>
              <w:right w:val="single" w:sz="4" w:space="0" w:color="auto"/>
            </w:tcBorders>
            <w:vAlign w:val="center"/>
          </w:tcPr>
          <w:p w:rsidR="00457554" w:rsidRPr="002A7905" w:rsidRDefault="00457554" w:rsidP="00457554">
            <w:r w:rsidRPr="002A7905">
              <w:t>- население моложе трудоспособного возраста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552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594</w:t>
            </w:r>
          </w:p>
        </w:tc>
      </w:tr>
      <w:tr w:rsidR="00457554" w:rsidRPr="00C5461B" w:rsidTr="00144EB6">
        <w:trPr>
          <w:trHeight w:val="275"/>
        </w:trPr>
        <w:tc>
          <w:tcPr>
            <w:tcW w:w="993" w:type="dxa"/>
            <w:vMerge/>
            <w:tcBorders>
              <w:left w:val="single" w:sz="4" w:space="0" w:color="auto"/>
              <w:bottom w:val="single" w:sz="4" w:space="0" w:color="auto"/>
              <w:right w:val="single" w:sz="4" w:space="0" w:color="auto"/>
            </w:tcBorders>
            <w:vAlign w:val="center"/>
          </w:tcPr>
          <w:p w:rsidR="00457554" w:rsidRPr="002A7905" w:rsidRDefault="00457554" w:rsidP="00457554"/>
        </w:tc>
        <w:tc>
          <w:tcPr>
            <w:tcW w:w="4536" w:type="dxa"/>
            <w:vMerge/>
            <w:tcBorders>
              <w:left w:val="single" w:sz="4" w:space="0" w:color="auto"/>
              <w:bottom w:val="single" w:sz="4" w:space="0" w:color="auto"/>
              <w:right w:val="single" w:sz="4" w:space="0" w:color="auto"/>
            </w:tcBorders>
            <w:vAlign w:val="center"/>
          </w:tcPr>
          <w:p w:rsidR="00457554" w:rsidRPr="002A7905" w:rsidRDefault="00457554" w:rsidP="00457554"/>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19,4</w:t>
            </w:r>
          </w:p>
        </w:tc>
      </w:tr>
      <w:tr w:rsidR="00457554" w:rsidRPr="00C5461B" w:rsidTr="00144EB6">
        <w:trPr>
          <w:trHeight w:val="427"/>
        </w:trPr>
        <w:tc>
          <w:tcPr>
            <w:tcW w:w="993" w:type="dxa"/>
            <w:vMerge w:val="restart"/>
            <w:tcBorders>
              <w:top w:val="single" w:sz="4" w:space="0" w:color="auto"/>
              <w:left w:val="single" w:sz="4" w:space="0" w:color="auto"/>
              <w:right w:val="single" w:sz="4" w:space="0" w:color="auto"/>
            </w:tcBorders>
            <w:vAlign w:val="center"/>
          </w:tcPr>
          <w:p w:rsidR="00457554" w:rsidRPr="002A7905" w:rsidRDefault="00457554" w:rsidP="00457554"/>
        </w:tc>
        <w:tc>
          <w:tcPr>
            <w:tcW w:w="4536" w:type="dxa"/>
            <w:vMerge w:val="restart"/>
            <w:tcBorders>
              <w:top w:val="single" w:sz="4" w:space="0" w:color="auto"/>
              <w:left w:val="single" w:sz="4" w:space="0" w:color="auto"/>
              <w:right w:val="single" w:sz="4" w:space="0" w:color="auto"/>
            </w:tcBorders>
            <w:vAlign w:val="center"/>
          </w:tcPr>
          <w:p w:rsidR="00457554" w:rsidRPr="002A7905" w:rsidRDefault="00457554" w:rsidP="00457554">
            <w:r w:rsidRPr="002A7905">
              <w:t>- население в трудоспособном возрасте: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1572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1780</w:t>
            </w:r>
          </w:p>
        </w:tc>
      </w:tr>
      <w:tr w:rsidR="00457554" w:rsidRPr="00C5461B" w:rsidTr="00144EB6">
        <w:trPr>
          <w:trHeight w:val="421"/>
        </w:trPr>
        <w:tc>
          <w:tcPr>
            <w:tcW w:w="993" w:type="dxa"/>
            <w:vMerge/>
            <w:tcBorders>
              <w:left w:val="single" w:sz="4" w:space="0" w:color="auto"/>
              <w:bottom w:val="single" w:sz="4" w:space="0" w:color="auto"/>
              <w:right w:val="single" w:sz="4" w:space="0" w:color="auto"/>
            </w:tcBorders>
            <w:vAlign w:val="center"/>
          </w:tcPr>
          <w:p w:rsidR="00457554" w:rsidRPr="002A7905" w:rsidRDefault="00457554" w:rsidP="00457554"/>
        </w:tc>
        <w:tc>
          <w:tcPr>
            <w:tcW w:w="4536" w:type="dxa"/>
            <w:vMerge/>
            <w:tcBorders>
              <w:left w:val="single" w:sz="4" w:space="0" w:color="auto"/>
              <w:bottom w:val="single" w:sz="4" w:space="0" w:color="auto"/>
              <w:right w:val="single" w:sz="4" w:space="0" w:color="auto"/>
            </w:tcBorders>
            <w:vAlign w:val="center"/>
          </w:tcPr>
          <w:p w:rsidR="00457554" w:rsidRPr="002A7905" w:rsidRDefault="00457554" w:rsidP="00457554"/>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56,8</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58,1</w:t>
            </w:r>
          </w:p>
        </w:tc>
      </w:tr>
      <w:tr w:rsidR="00457554" w:rsidRPr="00C5461B" w:rsidTr="00144EB6">
        <w:trPr>
          <w:trHeight w:val="566"/>
        </w:trPr>
        <w:tc>
          <w:tcPr>
            <w:tcW w:w="993" w:type="dxa"/>
            <w:vMerge w:val="restart"/>
            <w:tcBorders>
              <w:top w:val="single" w:sz="4" w:space="0" w:color="auto"/>
              <w:left w:val="single" w:sz="4" w:space="0" w:color="auto"/>
              <w:right w:val="single" w:sz="4" w:space="0" w:color="auto"/>
            </w:tcBorders>
            <w:vAlign w:val="center"/>
          </w:tcPr>
          <w:p w:rsidR="00457554" w:rsidRPr="002A7905" w:rsidRDefault="00457554" w:rsidP="00457554"/>
        </w:tc>
        <w:tc>
          <w:tcPr>
            <w:tcW w:w="4536" w:type="dxa"/>
            <w:vMerge w:val="restart"/>
            <w:tcBorders>
              <w:top w:val="single" w:sz="4" w:space="0" w:color="auto"/>
              <w:left w:val="single" w:sz="4" w:space="0" w:color="auto"/>
              <w:right w:val="single" w:sz="4" w:space="0" w:color="auto"/>
            </w:tcBorders>
            <w:vAlign w:val="center"/>
          </w:tcPr>
          <w:p w:rsidR="00457554" w:rsidRPr="002A7905" w:rsidRDefault="00457554" w:rsidP="00457554">
            <w:r w:rsidRPr="002A7905">
              <w:t>- население старше трудоспособного  возраста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691</w:t>
            </w:r>
          </w:p>
        </w:tc>
      </w:tr>
      <w:tr w:rsidR="00457554" w:rsidRPr="00C5461B" w:rsidTr="00144EB6">
        <w:trPr>
          <w:trHeight w:val="566"/>
        </w:trPr>
        <w:tc>
          <w:tcPr>
            <w:tcW w:w="993" w:type="dxa"/>
            <w:vMerge/>
            <w:tcBorders>
              <w:left w:val="single" w:sz="4" w:space="0" w:color="auto"/>
              <w:bottom w:val="single" w:sz="4" w:space="0" w:color="auto"/>
              <w:right w:val="single" w:sz="4" w:space="0" w:color="auto"/>
            </w:tcBorders>
            <w:vAlign w:val="center"/>
          </w:tcPr>
          <w:p w:rsidR="00457554" w:rsidRPr="002A7905" w:rsidRDefault="00457554" w:rsidP="00457554"/>
        </w:tc>
        <w:tc>
          <w:tcPr>
            <w:tcW w:w="4536" w:type="dxa"/>
            <w:vMerge/>
            <w:tcBorders>
              <w:left w:val="single" w:sz="4" w:space="0" w:color="auto"/>
              <w:bottom w:val="single" w:sz="4" w:space="0" w:color="auto"/>
              <w:right w:val="single" w:sz="4" w:space="0" w:color="auto"/>
            </w:tcBorders>
            <w:vAlign w:val="center"/>
          </w:tcPr>
          <w:p w:rsidR="00457554" w:rsidRPr="002A7905" w:rsidRDefault="00457554" w:rsidP="00457554"/>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23,2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22,5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D969EB" w:rsidRDefault="00457554" w:rsidP="00457554">
            <w:pPr>
              <w:rPr>
                <w:b/>
              </w:rPr>
            </w:pPr>
            <w:r w:rsidRPr="00D969EB">
              <w:rPr>
                <w:b/>
              </w:rPr>
              <w:t>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D969EB" w:rsidRDefault="00457554" w:rsidP="00457554">
            <w:pPr>
              <w:rPr>
                <w:b/>
              </w:rPr>
            </w:pPr>
            <w:r w:rsidRPr="00D969EB">
              <w:rPr>
                <w:b/>
              </w:rPr>
              <w:t>Жилищный фонд</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Площадь жилищного фонда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тыс. м2</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55,0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69,4</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Убыль жилищного фонда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тыс. м2</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4,8</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xml:space="preserve">Новое жилищное строительство </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тыс. м2</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19,2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3.4</w:t>
            </w:r>
          </w:p>
        </w:tc>
        <w:tc>
          <w:tcPr>
            <w:tcW w:w="4536" w:type="dxa"/>
            <w:tcBorders>
              <w:top w:val="single" w:sz="4" w:space="0" w:color="auto"/>
              <w:left w:val="single" w:sz="4" w:space="0" w:color="auto"/>
              <w:bottom w:val="single" w:sz="4" w:space="0" w:color="auto"/>
              <w:right w:val="single" w:sz="4" w:space="0" w:color="auto"/>
            </w:tcBorders>
            <w:vAlign w:val="bottom"/>
          </w:tcPr>
          <w:p w:rsidR="00457554" w:rsidRPr="002A7905" w:rsidRDefault="00457554" w:rsidP="00457554">
            <w:r w:rsidRPr="002A7905">
              <w:t>Средняя обеспеченность населения общей площадью квартир</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м2/чел.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19,9</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22,6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D969EB" w:rsidRDefault="00457554" w:rsidP="00457554">
            <w:pPr>
              <w:rPr>
                <w:b/>
              </w:rPr>
            </w:pPr>
            <w:r w:rsidRPr="00D969EB">
              <w:rPr>
                <w:b/>
              </w:rPr>
              <w:t>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D969EB" w:rsidRDefault="00457554" w:rsidP="00457554">
            <w:pPr>
              <w:rPr>
                <w:b/>
              </w:rPr>
            </w:pPr>
            <w:r w:rsidRPr="00D969EB">
              <w:rPr>
                <w:b/>
              </w:rPr>
              <w:t>Объекты социально и культурно-бытового обслуживания населения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xml:space="preserve">Детские дошкольные учреждения </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место</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110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142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Общеобразовательные школы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место</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560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592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Поликлиники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пос.в смену</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ФАПы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учрежд.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Аптеки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учрежд.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4.6</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xml:space="preserve">Предприятия розничной торговли </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м2 т.пл.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295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930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4.7</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Предприятия общественного питания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пос. мест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4.8</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Предприятия бытового обслуживания населения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раб. место</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4.9</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Клубы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место</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4.10</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Библиотеки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учрежд.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4.11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Спортивные залы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м2 пола</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240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4.12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Плоскостные спортивные сооружения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м2</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7040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7040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4.13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Прачечные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кг белья в смену</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4.14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Химчистки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кг белья в смену</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lastRenderedPageBreak/>
              <w:t>4.15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Бани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мест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4.16</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Отделения связи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объект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4.17</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Отделения банка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операц. место</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D969EB" w:rsidRDefault="00457554" w:rsidP="00457554">
            <w:pPr>
              <w:rPr>
                <w:b/>
              </w:rPr>
            </w:pPr>
            <w:r w:rsidRPr="00D969EB">
              <w:rPr>
                <w:b/>
              </w:rPr>
              <w:t>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D969EB" w:rsidRDefault="00457554" w:rsidP="00457554">
            <w:pPr>
              <w:rPr>
                <w:b/>
              </w:rPr>
            </w:pPr>
            <w:r w:rsidRPr="00D969EB">
              <w:rPr>
                <w:b/>
              </w:rPr>
              <w:t>Транспортная инфраструктура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основных улиц и проездов</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114,3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119,7</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D969EB" w:rsidRDefault="00457554" w:rsidP="00457554">
            <w:pPr>
              <w:rPr>
                <w:b/>
              </w:rPr>
            </w:pPr>
            <w:r w:rsidRPr="00D969EB">
              <w:rPr>
                <w:b/>
              </w:rPr>
              <w:t>6.</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D969EB" w:rsidRDefault="00457554" w:rsidP="00457554">
            <w:pPr>
              <w:rPr>
                <w:b/>
              </w:rPr>
            </w:pPr>
            <w:r w:rsidRPr="00D969EB">
              <w:rPr>
                <w:b/>
              </w:rPr>
              <w:t>Инженерная инфраструктура и благоустройство территории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Водоснабжение и канализация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Незаймановский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Водоснабжение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Водопотребление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м3/сут.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395,43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643,76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на хозяйственно-питьевые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324,43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528,76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на производственные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71,00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115.00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Среднесуточное водопотребление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л/сут. на 1чел.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130-230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200-250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 на хозяйственно-питьевые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л/сут.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130-230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200-250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21,50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Канализация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Общее поступление сточных вод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м3/сут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384,18</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632,51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хозяйственно-бытовые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313,18</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517,51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производственные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71,00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115.00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xml:space="preserve">Протяженность сетей </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25,60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Можарийский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lastRenderedPageBreak/>
              <w:t>6.1.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Водоснабжение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Водопотребление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м3/сут.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7,84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9,72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на хозяйственно-питьевые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7,92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на производственные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1,40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1,80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Среднесуточное водопотребление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л/сут. на 1чел.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 на хозяйственно-питьевые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л/сут.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Канализация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Общее поступление сточных вод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м3/сут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7,84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9,72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хозяйственно-бытовые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7,92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производственные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1,40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1,80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Стринский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Водоснабжение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Водопотребление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м3/сут.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123,82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211,85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на хозяйственно-питьевые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100,82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172,85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на производственные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23,00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39,00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Среднесуточное водопотребление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л/сут. на 1чел.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 на хозяйственно-питьевые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л/сут.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Канализация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lastRenderedPageBreak/>
              <w:t>6.2.1.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Общее поступление сточных вод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м3/сут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123,82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211,85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хозяйственно-бытовые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100,82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172,85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производственные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23,00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39,00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Незаймановское сельское поселение,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Водоснабжение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Водопотребление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м3/сут.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527,09</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865,33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на хозяйственно-питьевые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431,69</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709,53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на производственные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95,40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155,80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Среднесуточное водопотребление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л/сут. на 1чел.</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130-230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200-250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 на хозяйственно-питьевые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л/сут.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130-230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200-300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6.1.3.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33,00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Канализация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Общее поступление сточных вод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м3/сут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515,84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854,08</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хозяйственно-бытовые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420,44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698,28</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производственные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95,40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155,80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39,10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Электроснабжение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Незаймановский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Потребность в электроэнергии</w:t>
            </w:r>
          </w:p>
          <w:p w:rsidR="00457554" w:rsidRPr="002A7905" w:rsidRDefault="00457554" w:rsidP="00457554">
            <w:r w:rsidRPr="002A7905">
              <w:t>в год,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кВт/ч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14,8</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19,7</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производственные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коммунально-бытовые</w:t>
            </w:r>
          </w:p>
          <w:p w:rsidR="00457554" w:rsidRPr="002A7905" w:rsidRDefault="00457554" w:rsidP="00457554">
            <w:r w:rsidRPr="002A7905">
              <w:t>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11,6</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lastRenderedPageBreak/>
              <w:t>6.3.4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электроэнергии на 1 чел. в год,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кВт/ч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7345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8770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коммунально-бытовые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5750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6720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Можарийский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Потребность в электроэнергии</w:t>
            </w:r>
          </w:p>
          <w:p w:rsidR="00457554" w:rsidRPr="002A7905" w:rsidRDefault="00457554" w:rsidP="00457554">
            <w:r w:rsidRPr="002A7905">
              <w:t>в год,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кВт/ч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производственные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коммунально-бытовые</w:t>
            </w:r>
          </w:p>
          <w:p w:rsidR="00457554" w:rsidRPr="002A7905" w:rsidRDefault="00457554" w:rsidP="00457554">
            <w:r w:rsidRPr="002A7905">
              <w:t>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электроэнергии на 1 чел. в год,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кВт/ч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5344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7096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коммунально-бытовые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5256</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5256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Стринский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Потребность в электроэнергии</w:t>
            </w:r>
          </w:p>
          <w:p w:rsidR="00457554" w:rsidRPr="002A7905" w:rsidRDefault="00457554" w:rsidP="00457554">
            <w:r w:rsidRPr="002A7905">
              <w:t>в год,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кВт/ч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5,7</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производственные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коммунально-бытовые</w:t>
            </w:r>
          </w:p>
          <w:p w:rsidR="00457554" w:rsidRPr="002A7905" w:rsidRDefault="00457554" w:rsidP="00457554">
            <w:r w:rsidRPr="002A7905">
              <w:t>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3,2</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электроэнергии на 1 чел. в год,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кВт/ч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4971</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7414</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коммунально-бытовые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4523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5449</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Незаймановское сельское поселение,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Потребность в электроэнергии</w:t>
            </w:r>
          </w:p>
          <w:p w:rsidR="00457554" w:rsidRPr="002A7905" w:rsidRDefault="00457554" w:rsidP="00457554">
            <w:r w:rsidRPr="002A7905">
              <w:t>в год,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кВт/ч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18,6</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25,8</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производственные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коммунально-бытовые</w:t>
            </w:r>
          </w:p>
          <w:p w:rsidR="00457554" w:rsidRPr="002A7905" w:rsidRDefault="00457554" w:rsidP="00457554">
            <w:r w:rsidRPr="002A7905">
              <w:t>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19,6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электроэнергии на 1 чел. в год,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кВт/ч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6707</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8405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 коммунально-бытовые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5429</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6379</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6.3.6</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Источники покрытия электронагрузок</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МВт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1,8</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1,8</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6.3.7</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Протяжённость сетей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33,57</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33,57</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6.3.8</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сети 35 кВ</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9,34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9,34</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6.3.9</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сети 10 кВ</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24,23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24,23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lastRenderedPageBreak/>
              <w:t>6.4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Проводные средства связи</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Незаймановский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Охват населения телевизионным вещанием</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населения</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Обеспеченность населения телефонной сетью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номеров на 100 семей</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Расчетное количество телефонов</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шт.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1010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1104</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т.ч. по жилому сектору</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шт.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841</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915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Можарийский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Охват населения телевизионным вещанием</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населения</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Обеспеченность населения телефонной сетью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номеров на 100 семей</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Расчетное количество телефонов</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шт.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т.ч. по жилому сектору</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шт.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15</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Стринский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Охват населения телевизионным вещанием</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населения</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Обеспеченность населения телефонной сетью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номеров на 100 семей</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51</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Расчетное количество телефонов</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шт.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314</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341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т.ч. по жилому сектору</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шт.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255</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276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Незаймановское сельское поселение,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lastRenderedPageBreak/>
              <w:t>6.4.1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Охват населения телевизионным вещанием</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населения</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Обеспеченность населения телефонной сетью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номеров на 100 семей</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59</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Расчетное количество телефонов</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шт.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1343</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1463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6.4.4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в т.ч. по жилому сектору</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шт.</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1111</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1206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Теплоснабжение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Незаймановский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тепла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Гкал/год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0,00476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в т.ч. на коммунально-бытовые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Гкал/год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0,00476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Производительность централизованных источников теплоснабжения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1,81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в т.ч.: - ТЭЦ</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районные котельные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1,81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локальные котельные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Можарийский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тепла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Гкал/год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в т.ч. на коммунально-бытовые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Гкал/год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Производительность централизованных источников теплоснабжения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в т.ч.: - ТЭЦ</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районные котельные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локальные котельные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Стринский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тепла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Гкал/год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0,00316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в т.ч. на коммунально-бытовые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Гкал/год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0,00316</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Производительность централизованных источников теплоснабжения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в т.ч.: - ТЭЦ</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районные котельные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локальные котельные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0,07</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Незаймановское сельское поселение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тепла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Гкал/год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0,00792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в т.ч. на коммунально-бытовые нужды</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Гкал/год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0,00792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Производительность централизованных источников теплоснабжения - всего:</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3,01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в т.ч.: - ТЭЦ</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районные котельные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3,01</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 локальные котельные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Гкал/ч</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6.5.3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0,27</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6.6</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Газоснабжение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6.6.1</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Удельный вес газа в топливном балансе н/п</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70</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100</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6.6.2</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Потребление газа по Незаймановскому СП всего, в том числе:</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тыс. м3/год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5308</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Незаймановский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тыс. м3/год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3882</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Можарийский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тыс. м3/год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83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tcPr>
          <w:p w:rsidR="00457554" w:rsidRPr="002A7905" w:rsidRDefault="00457554" w:rsidP="00457554"/>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хутор Стринский</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млн. м3/год</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1343</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lastRenderedPageBreak/>
              <w:t>6.6.3</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Источники подачи газа</w:t>
            </w:r>
          </w:p>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ГРС, ГРП, ШРП</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ГРС, ГРП, ШРП</w:t>
            </w:r>
          </w:p>
        </w:tc>
      </w:tr>
      <w:tr w:rsidR="00457554" w:rsidRPr="00C5461B" w:rsidTr="00144EB6">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6.6.4</w:t>
            </w:r>
          </w:p>
        </w:tc>
        <w:tc>
          <w:tcPr>
            <w:tcW w:w="4536"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Протяженность сетей высокого давления</w:t>
            </w:r>
          </w:p>
          <w:p w:rsidR="00457554" w:rsidRPr="002A7905" w:rsidRDefault="00457554" w:rsidP="00457554"/>
        </w:tc>
        <w:tc>
          <w:tcPr>
            <w:tcW w:w="709"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км</w:t>
            </w:r>
          </w:p>
        </w:tc>
        <w:tc>
          <w:tcPr>
            <w:tcW w:w="1843"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16,9</w:t>
            </w:r>
          </w:p>
        </w:tc>
        <w:tc>
          <w:tcPr>
            <w:tcW w:w="1842" w:type="dxa"/>
            <w:tcBorders>
              <w:top w:val="single" w:sz="4" w:space="0" w:color="auto"/>
              <w:left w:val="single" w:sz="4" w:space="0" w:color="auto"/>
              <w:bottom w:val="single" w:sz="4" w:space="0" w:color="auto"/>
              <w:right w:val="single" w:sz="4" w:space="0" w:color="auto"/>
            </w:tcBorders>
            <w:vAlign w:val="center"/>
          </w:tcPr>
          <w:p w:rsidR="00457554" w:rsidRPr="002A7905" w:rsidRDefault="00457554" w:rsidP="00457554">
            <w:r w:rsidRPr="002A7905">
              <w:t>19,2</w:t>
            </w:r>
          </w:p>
        </w:tc>
      </w:tr>
    </w:tbl>
    <w:p w:rsidR="00F4198A" w:rsidRDefault="00F4198A" w:rsidP="00F4198A">
      <w:pPr>
        <w:autoSpaceDE w:val="0"/>
        <w:autoSpaceDN w:val="0"/>
        <w:adjustRightInd w:val="0"/>
        <w:jc w:val="center"/>
        <w:rPr>
          <w:b/>
        </w:rPr>
        <w:sectPr w:rsidR="00F4198A" w:rsidSect="000645A6">
          <w:pgSz w:w="11906" w:h="16838" w:code="9"/>
          <w:pgMar w:top="851" w:right="851" w:bottom="1134" w:left="1418" w:header="567" w:footer="454" w:gutter="0"/>
          <w:cols w:space="720"/>
          <w:docGrid w:linePitch="360"/>
        </w:sectPr>
      </w:pPr>
    </w:p>
    <w:p w:rsidR="002D3D62" w:rsidRPr="001A0F36" w:rsidRDefault="002D3D62" w:rsidP="004A1611">
      <w:pPr>
        <w:autoSpaceDE w:val="0"/>
        <w:autoSpaceDN w:val="0"/>
        <w:adjustRightInd w:val="0"/>
        <w:jc w:val="center"/>
        <w:rPr>
          <w:b/>
        </w:rPr>
      </w:pPr>
    </w:p>
    <w:p w:rsidR="002D3D62" w:rsidRPr="00524A68" w:rsidRDefault="002D3D62" w:rsidP="00524A68">
      <w:pPr>
        <w:pStyle w:val="11"/>
        <w:rPr>
          <w:lang w:val="ru-RU"/>
        </w:rPr>
      </w:pPr>
      <w:bookmarkStart w:id="110" w:name="_Toc9845051"/>
      <w:bookmarkStart w:id="111" w:name="_Toc93779769"/>
      <w:r w:rsidRPr="00524A68">
        <w:rPr>
          <w:lang w:val="ru-RU"/>
        </w:rPr>
        <w:t>1</w:t>
      </w:r>
      <w:r w:rsidR="00675D13">
        <w:rPr>
          <w:lang w:val="ru-RU"/>
        </w:rPr>
        <w:t>4</w:t>
      </w:r>
      <w:r w:rsidRPr="00524A68">
        <w:rPr>
          <w:lang w:val="ru-RU"/>
        </w:rPr>
        <w:t xml:space="preserve">. Состав графической части (Часть </w:t>
      </w:r>
      <w:r w:rsidR="00C56EFD">
        <w:t>II</w:t>
      </w:r>
      <w:r w:rsidRPr="00524A68">
        <w:rPr>
          <w:lang w:val="ru-RU"/>
        </w:rPr>
        <w:t>)</w:t>
      </w:r>
      <w:bookmarkEnd w:id="110"/>
      <w:bookmarkEnd w:id="111"/>
    </w:p>
    <w:p w:rsidR="002D3D62" w:rsidRPr="001A0F36" w:rsidRDefault="002D3D62" w:rsidP="004A1611">
      <w:pPr>
        <w:pStyle w:val="Default"/>
        <w:ind w:firstLine="567"/>
        <w:jc w:val="both"/>
        <w:rPr>
          <w:bCs/>
        </w:rPr>
      </w:pPr>
    </w:p>
    <w:p w:rsidR="00F4198A" w:rsidRPr="00F509E4" w:rsidRDefault="00F4198A" w:rsidP="00F4198A">
      <w:pPr>
        <w:ind w:firstLine="709"/>
        <w:jc w:val="both"/>
      </w:pPr>
      <w:r w:rsidRPr="00F509E4">
        <w:t>1.Карта границ поселения, границы существующих населенных пунктов, вхо</w:t>
      </w:r>
      <w:r w:rsidR="00BF7E2C">
        <w:t>дящих в состав поселения, М 1:1</w:t>
      </w:r>
      <w:r w:rsidR="00F509E4" w:rsidRPr="00F509E4">
        <w:t>0</w:t>
      </w:r>
      <w:r w:rsidRPr="00F509E4">
        <w:t xml:space="preserve"> 000;</w:t>
      </w:r>
    </w:p>
    <w:p w:rsidR="00F4198A" w:rsidRPr="00F509E4" w:rsidRDefault="00F4198A" w:rsidP="00F4198A">
      <w:pPr>
        <w:ind w:firstLine="709"/>
        <w:jc w:val="both"/>
      </w:pPr>
      <w:r w:rsidRPr="00F509E4">
        <w:t>2. Карта местоположения существующих и строящихся объектов местного значения посе</w:t>
      </w:r>
      <w:r w:rsidR="00BF7E2C">
        <w:t>ления, городского округа, М 1:1</w:t>
      </w:r>
      <w:r w:rsidR="00F509E4" w:rsidRPr="00F509E4">
        <w:t>0</w:t>
      </w:r>
      <w:r w:rsidRPr="00F509E4">
        <w:t xml:space="preserve"> 000;</w:t>
      </w:r>
    </w:p>
    <w:p w:rsidR="00F4198A" w:rsidRPr="00F509E4" w:rsidRDefault="00F4198A" w:rsidP="00F4198A">
      <w:pPr>
        <w:ind w:firstLine="709"/>
        <w:jc w:val="both"/>
      </w:pPr>
      <w:r w:rsidRPr="00F509E4">
        <w:t>3. Карта территорий объек</w:t>
      </w:r>
      <w:r w:rsidR="00BF7E2C">
        <w:t>тов культурного наследия, М 1:1</w:t>
      </w:r>
      <w:r w:rsidR="00F509E4" w:rsidRPr="00F509E4">
        <w:t>0</w:t>
      </w:r>
      <w:r w:rsidRPr="00F509E4">
        <w:t xml:space="preserve"> 000;</w:t>
      </w:r>
    </w:p>
    <w:p w:rsidR="00F4198A" w:rsidRPr="00F509E4" w:rsidRDefault="00F4198A" w:rsidP="00F4198A">
      <w:pPr>
        <w:ind w:firstLine="709"/>
        <w:jc w:val="both"/>
      </w:pPr>
      <w:r w:rsidRPr="00F509E4">
        <w:t xml:space="preserve">4. Карта зон с особыми условиями </w:t>
      </w:r>
      <w:r w:rsidR="00BF7E2C">
        <w:t>использования территорий, М 1:1</w:t>
      </w:r>
      <w:r w:rsidR="00F509E4" w:rsidRPr="00F509E4">
        <w:t>0</w:t>
      </w:r>
      <w:r w:rsidRPr="00F509E4">
        <w:t xml:space="preserve"> 000;</w:t>
      </w:r>
    </w:p>
    <w:p w:rsidR="002D3D62" w:rsidRDefault="00F4198A" w:rsidP="003F7498">
      <w:pPr>
        <w:ind w:firstLine="709"/>
        <w:jc w:val="both"/>
      </w:pPr>
      <w:r w:rsidRPr="00F509E4">
        <w:t>5. Карта территории, подверженные риску возникновения чрезвычайных ситуаций приро</w:t>
      </w:r>
      <w:r w:rsidR="003F7498">
        <w:t>дного и техногенного характера, М 1:1</w:t>
      </w:r>
      <w:r w:rsidR="003F7498" w:rsidRPr="00F509E4">
        <w:t>0</w:t>
      </w:r>
      <w:r w:rsidR="00947D88">
        <w:t xml:space="preserve"> 000;</w:t>
      </w:r>
    </w:p>
    <w:p w:rsidR="00972297" w:rsidRDefault="00972297" w:rsidP="00972297">
      <w:pPr>
        <w:ind w:firstLine="709"/>
        <w:jc w:val="both"/>
      </w:pPr>
      <w:r>
        <w:t>6</w:t>
      </w:r>
      <w:r w:rsidRPr="00F509E4">
        <w:t>.</w:t>
      </w:r>
      <w:r>
        <w:t>Фрагменты карты границ х. Незаймановский</w:t>
      </w:r>
      <w:r w:rsidRPr="00F509E4">
        <w:t>, вхо</w:t>
      </w:r>
      <w:r>
        <w:t>дящий в состав поселения, М 1:5</w:t>
      </w:r>
      <w:r w:rsidRPr="00F509E4">
        <w:t xml:space="preserve"> 000;</w:t>
      </w:r>
    </w:p>
    <w:p w:rsidR="00947D88" w:rsidRDefault="00947D88" w:rsidP="00947D88">
      <w:pPr>
        <w:ind w:firstLine="709"/>
        <w:jc w:val="both"/>
      </w:pPr>
      <w:r>
        <w:t>7</w:t>
      </w:r>
      <w:r w:rsidRPr="00F509E4">
        <w:t>.</w:t>
      </w:r>
      <w:r>
        <w:t xml:space="preserve">Фрагменты карты границ х. Стринский, х. Можарийский </w:t>
      </w:r>
      <w:r w:rsidRPr="00F509E4">
        <w:t>, вхо</w:t>
      </w:r>
      <w:r>
        <w:t>дящие в состав поселения, М 1:5 000.</w:t>
      </w:r>
    </w:p>
    <w:p w:rsidR="00947D88" w:rsidRPr="00F509E4" w:rsidRDefault="00947D88" w:rsidP="00947D88">
      <w:pPr>
        <w:ind w:firstLine="709"/>
        <w:jc w:val="both"/>
      </w:pPr>
    </w:p>
    <w:p w:rsidR="00947D88" w:rsidRDefault="00947D88" w:rsidP="00972297">
      <w:pPr>
        <w:ind w:firstLine="709"/>
        <w:jc w:val="both"/>
      </w:pPr>
    </w:p>
    <w:p w:rsidR="00947D88" w:rsidRPr="00F509E4" w:rsidRDefault="00947D88" w:rsidP="00972297">
      <w:pPr>
        <w:ind w:firstLine="709"/>
        <w:jc w:val="both"/>
      </w:pPr>
    </w:p>
    <w:p w:rsidR="00972297" w:rsidRPr="001A0F36" w:rsidRDefault="00972297" w:rsidP="003F7498">
      <w:pPr>
        <w:ind w:firstLine="709"/>
        <w:jc w:val="both"/>
        <w:rPr>
          <w:b/>
          <w:bCs/>
        </w:rPr>
      </w:pPr>
    </w:p>
    <w:p w:rsidR="002D3D62" w:rsidRPr="001A0F36" w:rsidRDefault="002D3D62" w:rsidP="004A1611">
      <w:pPr>
        <w:autoSpaceDE w:val="0"/>
        <w:autoSpaceDN w:val="0"/>
        <w:adjustRightInd w:val="0"/>
        <w:jc w:val="center"/>
        <w:rPr>
          <w:b/>
          <w:bCs/>
        </w:rPr>
      </w:pPr>
    </w:p>
    <w:bookmarkEnd w:id="93"/>
    <w:p w:rsidR="002D3D62" w:rsidRPr="001A0F36" w:rsidRDefault="002D3D62" w:rsidP="004A1611">
      <w:pPr>
        <w:autoSpaceDE w:val="0"/>
        <w:autoSpaceDN w:val="0"/>
        <w:adjustRightInd w:val="0"/>
        <w:jc w:val="center"/>
        <w:rPr>
          <w:b/>
          <w:bCs/>
        </w:rPr>
      </w:pPr>
    </w:p>
    <w:sectPr w:rsidR="002D3D62" w:rsidRPr="001A0F36" w:rsidSect="004F4CD2">
      <w:footerReference w:type="default" r:id="rId47"/>
      <w:footerReference w:type="first" r:id="rId48"/>
      <w:pgSz w:w="11906" w:h="16838" w:code="9"/>
      <w:pgMar w:top="851" w:right="851" w:bottom="1134" w:left="851"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A12" w:rsidRDefault="002E2A12">
      <w:r>
        <w:separator/>
      </w:r>
    </w:p>
  </w:endnote>
  <w:endnote w:type="continuationSeparator" w:id="0">
    <w:p w:rsidR="002E2A12" w:rsidRDefault="002E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CC"/>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Полужирный">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Andale Sans UI">
    <w:altName w:val="Times New Roman"/>
    <w:charset w:val="CC"/>
    <w:family w:val="auto"/>
    <w:pitch w:val="variable"/>
  </w:font>
  <w:font w:name="Comic Sans MS">
    <w:panose1 w:val="030F0702030302020204"/>
    <w:charset w:val="CC"/>
    <w:family w:val="script"/>
    <w:pitch w:val="variable"/>
    <w:sig w:usb0="00000287" w:usb1="00000013"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G Times">
    <w:charset w:val="00"/>
    <w:family w:val="roman"/>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Default="00CC0D60">
    <w:pPr>
      <w:pStyle w:val="af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02285"/>
      <w:docPartObj>
        <w:docPartGallery w:val="Page Numbers (Bottom of Page)"/>
        <w:docPartUnique/>
      </w:docPartObj>
    </w:sdtPr>
    <w:sdtEndPr/>
    <w:sdtContent>
      <w:p w:rsidR="00CC0D60" w:rsidRDefault="00CC0D60">
        <w:pPr>
          <w:pStyle w:val="af5"/>
          <w:jc w:val="right"/>
        </w:pPr>
        <w:r>
          <w:rPr>
            <w:noProof/>
          </w:rPr>
          <w:fldChar w:fldCharType="begin"/>
        </w:r>
        <w:r>
          <w:rPr>
            <w:noProof/>
          </w:rPr>
          <w:instrText xml:space="preserve"> PAGE   \* MERGEFORMAT </w:instrText>
        </w:r>
        <w:r>
          <w:rPr>
            <w:noProof/>
          </w:rPr>
          <w:fldChar w:fldCharType="separate"/>
        </w:r>
        <w:r w:rsidR="007D05AB">
          <w:rPr>
            <w:noProof/>
          </w:rPr>
          <w:t>5</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02286"/>
      <w:docPartObj>
        <w:docPartGallery w:val="Page Numbers (Bottom of Page)"/>
        <w:docPartUnique/>
      </w:docPartObj>
    </w:sdtPr>
    <w:sdtEndPr/>
    <w:sdtContent>
      <w:p w:rsidR="00CC0D60" w:rsidRDefault="00CC0D60">
        <w:pPr>
          <w:pStyle w:val="af5"/>
          <w:jc w:val="right"/>
        </w:pPr>
        <w:r>
          <w:rPr>
            <w:noProof/>
          </w:rPr>
          <w:fldChar w:fldCharType="begin"/>
        </w:r>
        <w:r>
          <w:rPr>
            <w:noProof/>
          </w:rPr>
          <w:instrText xml:space="preserve"> PAGE   \* MERGEFORMAT </w:instrText>
        </w:r>
        <w:r>
          <w:rPr>
            <w:noProof/>
          </w:rPr>
          <w:fldChar w:fldCharType="separate"/>
        </w:r>
        <w:r>
          <w:rPr>
            <w:noProof/>
          </w:rPr>
          <w:t>6</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646189"/>
      <w:docPartObj>
        <w:docPartGallery w:val="Page Numbers (Bottom of Page)"/>
        <w:docPartUnique/>
      </w:docPartObj>
    </w:sdtPr>
    <w:sdtEndPr/>
    <w:sdtContent>
      <w:p w:rsidR="00CC0D60" w:rsidRDefault="00CC0D60">
        <w:pPr>
          <w:pStyle w:val="af5"/>
          <w:jc w:val="right"/>
        </w:pPr>
        <w:r>
          <w:rPr>
            <w:noProof/>
          </w:rPr>
          <w:fldChar w:fldCharType="begin"/>
        </w:r>
        <w:r>
          <w:rPr>
            <w:noProof/>
          </w:rPr>
          <w:instrText>PAGE   \* MERGEFORMAT</w:instrText>
        </w:r>
        <w:r>
          <w:rPr>
            <w:noProof/>
          </w:rPr>
          <w:fldChar w:fldCharType="separate"/>
        </w:r>
        <w:r w:rsidR="007D05AB">
          <w:rPr>
            <w:noProof/>
          </w:rPr>
          <w:t>42</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Default="00CC0D60">
    <w:pPr>
      <w:pStyle w:val="af5"/>
      <w:jc w:val="right"/>
    </w:pPr>
    <w:r>
      <w:rPr>
        <w:noProof/>
      </w:rPr>
      <w:fldChar w:fldCharType="begin"/>
    </w:r>
    <w:r>
      <w:rPr>
        <w:noProof/>
      </w:rPr>
      <w:instrText xml:space="preserve"> PAGE   \* MERGEFORMAT </w:instrText>
    </w:r>
    <w:r>
      <w:rPr>
        <w:noProof/>
      </w:rPr>
      <w:fldChar w:fldCharType="separate"/>
    </w:r>
    <w:r w:rsidR="007D05AB">
      <w:rPr>
        <w:noProof/>
      </w:rPr>
      <w:t>72</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Default="00CC0D6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A12" w:rsidRDefault="002E2A12">
      <w:r>
        <w:separator/>
      </w:r>
    </w:p>
  </w:footnote>
  <w:footnote w:type="continuationSeparator" w:id="0">
    <w:p w:rsidR="002E2A12" w:rsidRDefault="002E2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Default="002E2A12">
    <w:pPr>
      <w:pStyle w:val="af4"/>
    </w:pPr>
    <w:r>
      <w:rPr>
        <w:noProof/>
      </w:rPr>
      <w:pict>
        <v:rect id="Прямоугольник 6" o:spid="_x0000_s2055" style="position:absolute;margin-left:-3.75pt;margin-top:-13.55pt;width:524.4pt;height:807.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" fill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Default="002E2A12">
    <w:pPr>
      <w:pStyle w:val="af4"/>
    </w:pPr>
    <w:r>
      <w:rPr>
        <w:noProof/>
      </w:rPr>
      <w:pict>
        <v:rect id="Прямоугольник 5" o:spid="_x0000_s2056" style="position:absolute;margin-left:-3.75pt;margin-top:-13.55pt;width:524.4pt;height:807.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" filled="f" fillcolor="#4bacc6" strokecolor="#17365d" strokeweight="3.5pt">
          <v:stroke linestyle="thickThin"/>
          <v:shadow color="#205867" opacity=".5" offset="1pt"/>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Default="00CC0D60" w:rsidP="003E76ED">
    <w:pPr>
      <w:pStyle w:val="af4"/>
      <w:framePr w:wrap="around" w:vAnchor="text" w:hAnchor="margin" w:xAlign="center" w:y="1"/>
      <w:rPr>
        <w:rStyle w:val="afff2"/>
      </w:rPr>
    </w:pPr>
    <w:r>
      <w:rPr>
        <w:rStyle w:val="afff2"/>
      </w:rPr>
      <w:fldChar w:fldCharType="begin"/>
    </w:r>
    <w:r>
      <w:rPr>
        <w:rStyle w:val="afff2"/>
      </w:rPr>
      <w:instrText xml:space="preserve">PAGE  </w:instrText>
    </w:r>
    <w:r>
      <w:rPr>
        <w:rStyle w:val="afff2"/>
      </w:rPr>
      <w:fldChar w:fldCharType="end"/>
    </w:r>
  </w:p>
  <w:p w:rsidR="00CC0D60" w:rsidRDefault="00CC0D60">
    <w:pPr>
      <w:pStyle w:val="af4"/>
    </w:pPr>
  </w:p>
  <w:p w:rsidR="00CC0D60" w:rsidRDefault="00CC0D6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Default="00CC0D6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Pr="004F4CD2" w:rsidRDefault="00CC0D60" w:rsidP="004F4CD2">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60" w:rsidRDefault="00CC0D60">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59A2E2A"/>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000009"/>
    <w:multiLevelType w:val="singleLevel"/>
    <w:tmpl w:val="00000009"/>
    <w:name w:val="WW8Num7"/>
    <w:lvl w:ilvl="0">
      <w:start w:val="1"/>
      <w:numFmt w:val="bullet"/>
      <w:lvlText w:val=""/>
      <w:lvlJc w:val="left"/>
      <w:pPr>
        <w:tabs>
          <w:tab w:val="num" w:pos="1425"/>
        </w:tabs>
        <w:ind w:left="1425" w:hanging="360"/>
      </w:pPr>
      <w:rPr>
        <w:rFonts w:ascii="Symbol" w:hAnsi="Symbol"/>
      </w:rPr>
    </w:lvl>
  </w:abstractNum>
  <w:abstractNum w:abstractNumId="4" w15:restartNumberingAfterBreak="0">
    <w:nsid w:val="0000000B"/>
    <w:multiLevelType w:val="multilevel"/>
    <w:tmpl w:val="0000000B"/>
    <w:name w:val="WW8Num11"/>
    <w:lvl w:ilvl="0">
      <w:numFmt w:val="bullet"/>
      <w:lvlText w:val=""/>
      <w:lvlJc w:val="left"/>
      <w:pPr>
        <w:tabs>
          <w:tab w:val="num" w:pos="706"/>
        </w:tabs>
        <w:ind w:left="0" w:firstLine="0"/>
      </w:pPr>
      <w:rPr>
        <w:rFonts w:ascii="Symbol" w:hAnsi="Symbol" w:cs="Wingdings"/>
        <w:sz w:val="28"/>
        <w:szCs w:val="28"/>
        <w:lang w:val="ru-RU"/>
      </w:rPr>
    </w:lvl>
    <w:lvl w:ilvl="1">
      <w:numFmt w:val="bullet"/>
      <w:lvlText w:val=""/>
      <w:lvlJc w:val="left"/>
      <w:pPr>
        <w:tabs>
          <w:tab w:val="num" w:pos="0"/>
        </w:tabs>
        <w:ind w:left="0" w:firstLine="0"/>
      </w:pPr>
      <w:rPr>
        <w:rFonts w:ascii="Symbol" w:hAnsi="Symbol" w:cs="Wingdings"/>
        <w:sz w:val="28"/>
        <w:szCs w:val="28"/>
        <w:lang w:val="ru-RU"/>
      </w:rPr>
    </w:lvl>
    <w:lvl w:ilvl="2">
      <w:numFmt w:val="bullet"/>
      <w:lvlText w:val=""/>
      <w:lvlJc w:val="left"/>
      <w:pPr>
        <w:tabs>
          <w:tab w:val="num" w:pos="0"/>
        </w:tabs>
        <w:ind w:left="0" w:firstLine="0"/>
      </w:pPr>
      <w:rPr>
        <w:rFonts w:ascii="Symbol" w:hAnsi="Symbol" w:cs="Wingdings"/>
        <w:sz w:val="28"/>
        <w:szCs w:val="28"/>
        <w:lang w:val="ru-RU"/>
      </w:rPr>
    </w:lvl>
    <w:lvl w:ilvl="3">
      <w:numFmt w:val="bullet"/>
      <w:lvlText w:val=""/>
      <w:lvlJc w:val="left"/>
      <w:pPr>
        <w:tabs>
          <w:tab w:val="num" w:pos="0"/>
        </w:tabs>
        <w:ind w:left="0" w:firstLine="0"/>
      </w:pPr>
      <w:rPr>
        <w:rFonts w:ascii="Symbol" w:hAnsi="Symbol" w:cs="Wingdings"/>
        <w:sz w:val="28"/>
        <w:szCs w:val="28"/>
        <w:lang w:val="ru-RU"/>
      </w:rPr>
    </w:lvl>
    <w:lvl w:ilvl="4">
      <w:numFmt w:val="bullet"/>
      <w:lvlText w:val=""/>
      <w:lvlJc w:val="left"/>
      <w:pPr>
        <w:tabs>
          <w:tab w:val="num" w:pos="0"/>
        </w:tabs>
        <w:ind w:left="0" w:firstLine="0"/>
      </w:pPr>
      <w:rPr>
        <w:rFonts w:ascii="Symbol" w:hAnsi="Symbol" w:cs="Wingdings"/>
        <w:sz w:val="28"/>
        <w:szCs w:val="28"/>
        <w:lang w:val="ru-RU"/>
      </w:rPr>
    </w:lvl>
    <w:lvl w:ilvl="5">
      <w:numFmt w:val="bullet"/>
      <w:lvlText w:val=""/>
      <w:lvlJc w:val="left"/>
      <w:pPr>
        <w:tabs>
          <w:tab w:val="num" w:pos="0"/>
        </w:tabs>
        <w:ind w:left="0" w:firstLine="0"/>
      </w:pPr>
      <w:rPr>
        <w:rFonts w:ascii="Symbol" w:hAnsi="Symbol" w:cs="Wingdings"/>
        <w:sz w:val="28"/>
        <w:szCs w:val="28"/>
        <w:lang w:val="ru-RU"/>
      </w:rPr>
    </w:lvl>
    <w:lvl w:ilvl="6">
      <w:numFmt w:val="bullet"/>
      <w:lvlText w:val=""/>
      <w:lvlJc w:val="left"/>
      <w:pPr>
        <w:tabs>
          <w:tab w:val="num" w:pos="0"/>
        </w:tabs>
        <w:ind w:left="0" w:firstLine="0"/>
      </w:pPr>
      <w:rPr>
        <w:rFonts w:ascii="Symbol" w:hAnsi="Symbol" w:cs="Wingdings"/>
        <w:sz w:val="28"/>
        <w:szCs w:val="28"/>
        <w:lang w:val="ru-RU"/>
      </w:rPr>
    </w:lvl>
    <w:lvl w:ilvl="7">
      <w:numFmt w:val="bullet"/>
      <w:lvlText w:val=""/>
      <w:lvlJc w:val="left"/>
      <w:pPr>
        <w:tabs>
          <w:tab w:val="num" w:pos="0"/>
        </w:tabs>
        <w:ind w:left="0" w:firstLine="0"/>
      </w:pPr>
      <w:rPr>
        <w:rFonts w:ascii="Symbol" w:hAnsi="Symbol" w:cs="Wingdings"/>
        <w:sz w:val="28"/>
        <w:szCs w:val="28"/>
        <w:lang w:val="ru-RU"/>
      </w:rPr>
    </w:lvl>
    <w:lvl w:ilvl="8">
      <w:numFmt w:val="bullet"/>
      <w:lvlText w:val=""/>
      <w:lvlJc w:val="left"/>
      <w:pPr>
        <w:tabs>
          <w:tab w:val="num" w:pos="0"/>
        </w:tabs>
        <w:ind w:left="0" w:firstLine="0"/>
      </w:pPr>
      <w:rPr>
        <w:rFonts w:ascii="Symbol" w:hAnsi="Symbol" w:cs="Wingdings"/>
        <w:sz w:val="28"/>
        <w:szCs w:val="28"/>
        <w:lang w:val="ru-RU"/>
      </w:rPr>
    </w:lvl>
  </w:abstractNum>
  <w:abstractNum w:abstractNumId="5" w15:restartNumberingAfterBreak="0">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6" w15:restartNumberingAfterBreak="0">
    <w:nsid w:val="0000000D"/>
    <w:multiLevelType w:val="multilevel"/>
    <w:tmpl w:val="0000000D"/>
    <w:name w:val="WW8Num14"/>
    <w:lvl w:ilvl="0">
      <w:start w:val="3"/>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15:restartNumberingAfterBreak="0">
    <w:nsid w:val="06CA1A36"/>
    <w:multiLevelType w:val="hybridMultilevel"/>
    <w:tmpl w:val="A21CBE28"/>
    <w:lvl w:ilvl="0" w:tplc="0419000F">
      <w:start w:val="1"/>
      <w:numFmt w:val="decimal"/>
      <w:lvlText w:val="%1."/>
      <w:lvlJc w:val="left"/>
      <w:pPr>
        <w:tabs>
          <w:tab w:val="num" w:pos="1290"/>
        </w:tabs>
        <w:ind w:left="1290" w:hanging="360"/>
      </w:pPr>
      <w:rPr>
        <w:rFonts w:cs="Times New Roman"/>
      </w:rPr>
    </w:lvl>
    <w:lvl w:ilvl="1" w:tplc="04190019" w:tentative="1">
      <w:start w:val="1"/>
      <w:numFmt w:val="lowerLetter"/>
      <w:lvlText w:val="%2."/>
      <w:lvlJc w:val="left"/>
      <w:pPr>
        <w:tabs>
          <w:tab w:val="num" w:pos="2010"/>
        </w:tabs>
        <w:ind w:left="2010" w:hanging="360"/>
      </w:pPr>
      <w:rPr>
        <w:rFonts w:cs="Times New Roman"/>
      </w:rPr>
    </w:lvl>
    <w:lvl w:ilvl="2" w:tplc="0419001B" w:tentative="1">
      <w:start w:val="1"/>
      <w:numFmt w:val="lowerRoman"/>
      <w:lvlText w:val="%3."/>
      <w:lvlJc w:val="right"/>
      <w:pPr>
        <w:tabs>
          <w:tab w:val="num" w:pos="2730"/>
        </w:tabs>
        <w:ind w:left="2730" w:hanging="180"/>
      </w:pPr>
      <w:rPr>
        <w:rFonts w:cs="Times New Roman"/>
      </w:rPr>
    </w:lvl>
    <w:lvl w:ilvl="3" w:tplc="0419000F" w:tentative="1">
      <w:start w:val="1"/>
      <w:numFmt w:val="decimal"/>
      <w:lvlText w:val="%4."/>
      <w:lvlJc w:val="left"/>
      <w:pPr>
        <w:tabs>
          <w:tab w:val="num" w:pos="3450"/>
        </w:tabs>
        <w:ind w:left="3450" w:hanging="360"/>
      </w:pPr>
      <w:rPr>
        <w:rFonts w:cs="Times New Roman"/>
      </w:rPr>
    </w:lvl>
    <w:lvl w:ilvl="4" w:tplc="04190019" w:tentative="1">
      <w:start w:val="1"/>
      <w:numFmt w:val="lowerLetter"/>
      <w:lvlText w:val="%5."/>
      <w:lvlJc w:val="left"/>
      <w:pPr>
        <w:tabs>
          <w:tab w:val="num" w:pos="4170"/>
        </w:tabs>
        <w:ind w:left="4170" w:hanging="360"/>
      </w:pPr>
      <w:rPr>
        <w:rFonts w:cs="Times New Roman"/>
      </w:rPr>
    </w:lvl>
    <w:lvl w:ilvl="5" w:tplc="0419001B" w:tentative="1">
      <w:start w:val="1"/>
      <w:numFmt w:val="lowerRoman"/>
      <w:lvlText w:val="%6."/>
      <w:lvlJc w:val="right"/>
      <w:pPr>
        <w:tabs>
          <w:tab w:val="num" w:pos="4890"/>
        </w:tabs>
        <w:ind w:left="4890" w:hanging="180"/>
      </w:pPr>
      <w:rPr>
        <w:rFonts w:cs="Times New Roman"/>
      </w:rPr>
    </w:lvl>
    <w:lvl w:ilvl="6" w:tplc="0419000F" w:tentative="1">
      <w:start w:val="1"/>
      <w:numFmt w:val="decimal"/>
      <w:lvlText w:val="%7."/>
      <w:lvlJc w:val="left"/>
      <w:pPr>
        <w:tabs>
          <w:tab w:val="num" w:pos="5610"/>
        </w:tabs>
        <w:ind w:left="5610" w:hanging="360"/>
      </w:pPr>
      <w:rPr>
        <w:rFonts w:cs="Times New Roman"/>
      </w:rPr>
    </w:lvl>
    <w:lvl w:ilvl="7" w:tplc="04190019" w:tentative="1">
      <w:start w:val="1"/>
      <w:numFmt w:val="lowerLetter"/>
      <w:lvlText w:val="%8."/>
      <w:lvlJc w:val="left"/>
      <w:pPr>
        <w:tabs>
          <w:tab w:val="num" w:pos="6330"/>
        </w:tabs>
        <w:ind w:left="6330" w:hanging="360"/>
      </w:pPr>
      <w:rPr>
        <w:rFonts w:cs="Times New Roman"/>
      </w:rPr>
    </w:lvl>
    <w:lvl w:ilvl="8" w:tplc="0419001B" w:tentative="1">
      <w:start w:val="1"/>
      <w:numFmt w:val="lowerRoman"/>
      <w:lvlText w:val="%9."/>
      <w:lvlJc w:val="right"/>
      <w:pPr>
        <w:tabs>
          <w:tab w:val="num" w:pos="7050"/>
        </w:tabs>
        <w:ind w:left="7050" w:hanging="180"/>
      </w:pPr>
      <w:rPr>
        <w:rFonts w:cs="Times New Roman"/>
      </w:rPr>
    </w:lvl>
  </w:abstractNum>
  <w:abstractNum w:abstractNumId="9"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C11CF"/>
    <w:multiLevelType w:val="hybridMultilevel"/>
    <w:tmpl w:val="B0D68A30"/>
    <w:lvl w:ilvl="0" w:tplc="4578A414">
      <w:start w:val="1"/>
      <w:numFmt w:val="decimal"/>
      <w:lvlText w:val="%1."/>
      <w:lvlJc w:val="center"/>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846021"/>
    <w:multiLevelType w:val="hybridMultilevel"/>
    <w:tmpl w:val="26F60374"/>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3" w15:restartNumberingAfterBreak="0">
    <w:nsid w:val="14984BEE"/>
    <w:multiLevelType w:val="hybridMultilevel"/>
    <w:tmpl w:val="CC22D4EA"/>
    <w:lvl w:ilvl="0" w:tplc="C4CC7922">
      <w:numFmt w:val="bullet"/>
      <w:pStyle w:val="a0"/>
      <w:lvlText w:val=""/>
      <w:lvlJc w:val="left"/>
      <w:pPr>
        <w:ind w:left="1440" w:hanging="360"/>
      </w:pPr>
      <w:rPr>
        <w:rFonts w:ascii="Symbol" w:eastAsia="Times New Roman" w:hAnsi="Symbol" w:cs="Times New Roman" w:hint="default"/>
      </w:rPr>
    </w:lvl>
    <w:lvl w:ilvl="1" w:tplc="A470F3E8" w:tentative="1">
      <w:start w:val="1"/>
      <w:numFmt w:val="bullet"/>
      <w:lvlText w:val="o"/>
      <w:lvlJc w:val="left"/>
      <w:pPr>
        <w:ind w:left="2160" w:hanging="360"/>
      </w:pPr>
      <w:rPr>
        <w:rFonts w:ascii="Courier New" w:hAnsi="Courier New" w:cs="Courier New" w:hint="default"/>
      </w:rPr>
    </w:lvl>
    <w:lvl w:ilvl="2" w:tplc="91B8D29A" w:tentative="1">
      <w:start w:val="1"/>
      <w:numFmt w:val="bullet"/>
      <w:lvlText w:val=""/>
      <w:lvlJc w:val="left"/>
      <w:pPr>
        <w:ind w:left="2880" w:hanging="360"/>
      </w:pPr>
      <w:rPr>
        <w:rFonts w:ascii="Wingdings" w:hAnsi="Wingdings" w:hint="default"/>
      </w:rPr>
    </w:lvl>
    <w:lvl w:ilvl="3" w:tplc="E0444112" w:tentative="1">
      <w:start w:val="1"/>
      <w:numFmt w:val="bullet"/>
      <w:lvlText w:val=""/>
      <w:lvlJc w:val="left"/>
      <w:pPr>
        <w:ind w:left="3600" w:hanging="360"/>
      </w:pPr>
      <w:rPr>
        <w:rFonts w:ascii="Symbol" w:hAnsi="Symbol" w:hint="default"/>
      </w:rPr>
    </w:lvl>
    <w:lvl w:ilvl="4" w:tplc="B99401D2" w:tentative="1">
      <w:start w:val="1"/>
      <w:numFmt w:val="bullet"/>
      <w:lvlText w:val="o"/>
      <w:lvlJc w:val="left"/>
      <w:pPr>
        <w:ind w:left="4320" w:hanging="360"/>
      </w:pPr>
      <w:rPr>
        <w:rFonts w:ascii="Courier New" w:hAnsi="Courier New" w:cs="Courier New" w:hint="default"/>
      </w:rPr>
    </w:lvl>
    <w:lvl w:ilvl="5" w:tplc="11EA8CA8" w:tentative="1">
      <w:start w:val="1"/>
      <w:numFmt w:val="bullet"/>
      <w:lvlText w:val=""/>
      <w:lvlJc w:val="left"/>
      <w:pPr>
        <w:ind w:left="5040" w:hanging="360"/>
      </w:pPr>
      <w:rPr>
        <w:rFonts w:ascii="Wingdings" w:hAnsi="Wingdings" w:hint="default"/>
      </w:rPr>
    </w:lvl>
    <w:lvl w:ilvl="6" w:tplc="80B04E1A" w:tentative="1">
      <w:start w:val="1"/>
      <w:numFmt w:val="bullet"/>
      <w:lvlText w:val=""/>
      <w:lvlJc w:val="left"/>
      <w:pPr>
        <w:ind w:left="5760" w:hanging="360"/>
      </w:pPr>
      <w:rPr>
        <w:rFonts w:ascii="Symbol" w:hAnsi="Symbol" w:hint="default"/>
      </w:rPr>
    </w:lvl>
    <w:lvl w:ilvl="7" w:tplc="9EA0CE54" w:tentative="1">
      <w:start w:val="1"/>
      <w:numFmt w:val="bullet"/>
      <w:lvlText w:val="o"/>
      <w:lvlJc w:val="left"/>
      <w:pPr>
        <w:ind w:left="6480" w:hanging="360"/>
      </w:pPr>
      <w:rPr>
        <w:rFonts w:ascii="Courier New" w:hAnsi="Courier New" w:cs="Courier New" w:hint="default"/>
      </w:rPr>
    </w:lvl>
    <w:lvl w:ilvl="8" w:tplc="0AC8F8D0" w:tentative="1">
      <w:start w:val="1"/>
      <w:numFmt w:val="bullet"/>
      <w:lvlText w:val=""/>
      <w:lvlJc w:val="left"/>
      <w:pPr>
        <w:ind w:left="7200" w:hanging="360"/>
      </w:pPr>
      <w:rPr>
        <w:rFonts w:ascii="Wingdings" w:hAnsi="Wingdings" w:hint="default"/>
      </w:rPr>
    </w:lvl>
  </w:abstractNum>
  <w:abstractNum w:abstractNumId="14" w15:restartNumberingAfterBreak="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15:restartNumberingAfterBreak="0">
    <w:nsid w:val="1E752E14"/>
    <w:multiLevelType w:val="hybridMultilevel"/>
    <w:tmpl w:val="1ABAD5F6"/>
    <w:lvl w:ilvl="0" w:tplc="EE9EA95A">
      <w:start w:val="1"/>
      <w:numFmt w:val="bullet"/>
      <w:pStyle w:val="a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EB82FCF"/>
    <w:multiLevelType w:val="hybridMultilevel"/>
    <w:tmpl w:val="99DE4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51963FF"/>
    <w:multiLevelType w:val="hybridMultilevel"/>
    <w:tmpl w:val="14429E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5963385"/>
    <w:multiLevelType w:val="hybridMultilevel"/>
    <w:tmpl w:val="5218EC80"/>
    <w:lvl w:ilvl="0" w:tplc="AC78EAAC">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6291EFF"/>
    <w:multiLevelType w:val="hybridMultilevel"/>
    <w:tmpl w:val="CBF03DB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0" w15:restartNumberingAfterBreak="0">
    <w:nsid w:val="2C557F61"/>
    <w:multiLevelType w:val="hybridMultilevel"/>
    <w:tmpl w:val="6764E6CE"/>
    <w:lvl w:ilvl="0" w:tplc="DE74BD72">
      <w:start w:val="1"/>
      <w:numFmt w:val="decimal"/>
      <w:pStyle w:val="a3"/>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D9324CD"/>
    <w:multiLevelType w:val="hybridMultilevel"/>
    <w:tmpl w:val="FAF07944"/>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10D6E0C"/>
    <w:multiLevelType w:val="hybridMultilevel"/>
    <w:tmpl w:val="0BBEC9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BA6EE1"/>
    <w:multiLevelType w:val="hybridMultilevel"/>
    <w:tmpl w:val="33220ACE"/>
    <w:lvl w:ilvl="0" w:tplc="FDFAE686">
      <w:start w:val="1"/>
      <w:numFmt w:val="bullet"/>
      <w:lvlText w:val=""/>
      <w:lvlJc w:val="left"/>
      <w:pPr>
        <w:ind w:left="927" w:hanging="360"/>
      </w:pPr>
      <w:rPr>
        <w:rFonts w:ascii="Symbol" w:hAnsi="Symbol" w:hint="default"/>
        <w:lang w:val="ru-RU"/>
      </w:rPr>
    </w:lvl>
    <w:lvl w:ilvl="1" w:tplc="5C360B42" w:tentative="1">
      <w:start w:val="1"/>
      <w:numFmt w:val="bullet"/>
      <w:lvlText w:val="o"/>
      <w:lvlJc w:val="left"/>
      <w:pPr>
        <w:ind w:left="2149" w:hanging="360"/>
      </w:pPr>
      <w:rPr>
        <w:rFonts w:ascii="Courier New" w:hAnsi="Courier New" w:cs="Courier New" w:hint="default"/>
      </w:rPr>
    </w:lvl>
    <w:lvl w:ilvl="2" w:tplc="34ACF5FC" w:tentative="1">
      <w:start w:val="1"/>
      <w:numFmt w:val="bullet"/>
      <w:lvlText w:val=""/>
      <w:lvlJc w:val="left"/>
      <w:pPr>
        <w:ind w:left="2869" w:hanging="360"/>
      </w:pPr>
      <w:rPr>
        <w:rFonts w:ascii="Wingdings" w:hAnsi="Wingdings" w:hint="default"/>
      </w:rPr>
    </w:lvl>
    <w:lvl w:ilvl="3" w:tplc="4A82BEAE" w:tentative="1">
      <w:start w:val="1"/>
      <w:numFmt w:val="bullet"/>
      <w:lvlText w:val=""/>
      <w:lvlJc w:val="left"/>
      <w:pPr>
        <w:ind w:left="3589" w:hanging="360"/>
      </w:pPr>
      <w:rPr>
        <w:rFonts w:ascii="Symbol" w:hAnsi="Symbol" w:hint="default"/>
      </w:rPr>
    </w:lvl>
    <w:lvl w:ilvl="4" w:tplc="B9D2636A" w:tentative="1">
      <w:start w:val="1"/>
      <w:numFmt w:val="bullet"/>
      <w:lvlText w:val="o"/>
      <w:lvlJc w:val="left"/>
      <w:pPr>
        <w:ind w:left="4309" w:hanging="360"/>
      </w:pPr>
      <w:rPr>
        <w:rFonts w:ascii="Courier New" w:hAnsi="Courier New" w:cs="Courier New" w:hint="default"/>
      </w:rPr>
    </w:lvl>
    <w:lvl w:ilvl="5" w:tplc="51DE3378" w:tentative="1">
      <w:start w:val="1"/>
      <w:numFmt w:val="bullet"/>
      <w:lvlText w:val=""/>
      <w:lvlJc w:val="left"/>
      <w:pPr>
        <w:ind w:left="5029" w:hanging="360"/>
      </w:pPr>
      <w:rPr>
        <w:rFonts w:ascii="Wingdings" w:hAnsi="Wingdings" w:hint="default"/>
      </w:rPr>
    </w:lvl>
    <w:lvl w:ilvl="6" w:tplc="0E7AD498" w:tentative="1">
      <w:start w:val="1"/>
      <w:numFmt w:val="bullet"/>
      <w:lvlText w:val=""/>
      <w:lvlJc w:val="left"/>
      <w:pPr>
        <w:ind w:left="5749" w:hanging="360"/>
      </w:pPr>
      <w:rPr>
        <w:rFonts w:ascii="Symbol" w:hAnsi="Symbol" w:hint="default"/>
      </w:rPr>
    </w:lvl>
    <w:lvl w:ilvl="7" w:tplc="43BABCB6" w:tentative="1">
      <w:start w:val="1"/>
      <w:numFmt w:val="bullet"/>
      <w:lvlText w:val="o"/>
      <w:lvlJc w:val="left"/>
      <w:pPr>
        <w:ind w:left="6469" w:hanging="360"/>
      </w:pPr>
      <w:rPr>
        <w:rFonts w:ascii="Courier New" w:hAnsi="Courier New" w:cs="Courier New" w:hint="default"/>
      </w:rPr>
    </w:lvl>
    <w:lvl w:ilvl="8" w:tplc="4CB65662" w:tentative="1">
      <w:start w:val="1"/>
      <w:numFmt w:val="bullet"/>
      <w:lvlText w:val=""/>
      <w:lvlJc w:val="left"/>
      <w:pPr>
        <w:ind w:left="7189" w:hanging="360"/>
      </w:pPr>
      <w:rPr>
        <w:rFonts w:ascii="Wingdings" w:hAnsi="Wingdings" w:hint="default"/>
      </w:rPr>
    </w:lvl>
  </w:abstractNum>
  <w:abstractNum w:abstractNumId="24" w15:restartNumberingAfterBreak="0">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B3E6A85"/>
    <w:multiLevelType w:val="hybridMultilevel"/>
    <w:tmpl w:val="66FC6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716EB8"/>
    <w:multiLevelType w:val="hybridMultilevel"/>
    <w:tmpl w:val="CE16AF80"/>
    <w:lvl w:ilvl="0" w:tplc="0419000F">
      <w:start w:val="1"/>
      <w:numFmt w:val="decimal"/>
      <w:lvlText w:val="%1."/>
      <w:lvlJc w:val="left"/>
      <w:pPr>
        <w:ind w:left="720" w:hanging="360"/>
      </w:pPr>
      <w:rPr>
        <w:rFonts w:cs="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06C10B7"/>
    <w:multiLevelType w:val="hybridMultilevel"/>
    <w:tmpl w:val="9DA44E26"/>
    <w:lvl w:ilvl="0" w:tplc="8F541A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10624FB"/>
    <w:multiLevelType w:val="hybridMultilevel"/>
    <w:tmpl w:val="E144A44A"/>
    <w:lvl w:ilvl="0" w:tplc="5D20F008">
      <w:start w:val="1"/>
      <w:numFmt w:val="bullet"/>
      <w:lvlText w:val=""/>
      <w:lvlJc w:val="left"/>
      <w:pPr>
        <w:tabs>
          <w:tab w:val="num" w:pos="1429"/>
        </w:tabs>
        <w:ind w:left="1429" w:hanging="360"/>
      </w:pPr>
      <w:rPr>
        <w:rFonts w:ascii="Wingdings" w:hAnsi="Wingdings" w:hint="default"/>
        <w:lang w:val="ru-RU"/>
      </w:rPr>
    </w:lvl>
    <w:lvl w:ilvl="1" w:tplc="0156BA7C">
      <w:start w:val="1"/>
      <w:numFmt w:val="bullet"/>
      <w:lvlText w:val="o"/>
      <w:lvlJc w:val="left"/>
      <w:pPr>
        <w:ind w:left="2061" w:hanging="360"/>
      </w:pPr>
      <w:rPr>
        <w:rFonts w:ascii="Courier New" w:hAnsi="Courier New" w:cs="Courier New" w:hint="default"/>
      </w:rPr>
    </w:lvl>
    <w:lvl w:ilvl="2" w:tplc="AAE6A7DC" w:tentative="1">
      <w:start w:val="1"/>
      <w:numFmt w:val="bullet"/>
      <w:lvlText w:val=""/>
      <w:lvlJc w:val="left"/>
      <w:pPr>
        <w:ind w:left="2869" w:hanging="360"/>
      </w:pPr>
      <w:rPr>
        <w:rFonts w:ascii="Wingdings" w:hAnsi="Wingdings" w:hint="default"/>
      </w:rPr>
    </w:lvl>
    <w:lvl w:ilvl="3" w:tplc="1F0ED38E" w:tentative="1">
      <w:start w:val="1"/>
      <w:numFmt w:val="bullet"/>
      <w:lvlText w:val=""/>
      <w:lvlJc w:val="left"/>
      <w:pPr>
        <w:ind w:left="3589" w:hanging="360"/>
      </w:pPr>
      <w:rPr>
        <w:rFonts w:ascii="Symbol" w:hAnsi="Symbol" w:hint="default"/>
      </w:rPr>
    </w:lvl>
    <w:lvl w:ilvl="4" w:tplc="76CCDED0" w:tentative="1">
      <w:start w:val="1"/>
      <w:numFmt w:val="bullet"/>
      <w:lvlText w:val="o"/>
      <w:lvlJc w:val="left"/>
      <w:pPr>
        <w:ind w:left="4309" w:hanging="360"/>
      </w:pPr>
      <w:rPr>
        <w:rFonts w:ascii="Courier New" w:hAnsi="Courier New" w:cs="Courier New" w:hint="default"/>
      </w:rPr>
    </w:lvl>
    <w:lvl w:ilvl="5" w:tplc="849CDE78" w:tentative="1">
      <w:start w:val="1"/>
      <w:numFmt w:val="bullet"/>
      <w:lvlText w:val=""/>
      <w:lvlJc w:val="left"/>
      <w:pPr>
        <w:ind w:left="5029" w:hanging="360"/>
      </w:pPr>
      <w:rPr>
        <w:rFonts w:ascii="Wingdings" w:hAnsi="Wingdings" w:hint="default"/>
      </w:rPr>
    </w:lvl>
    <w:lvl w:ilvl="6" w:tplc="2EF0219E" w:tentative="1">
      <w:start w:val="1"/>
      <w:numFmt w:val="bullet"/>
      <w:lvlText w:val=""/>
      <w:lvlJc w:val="left"/>
      <w:pPr>
        <w:ind w:left="5749" w:hanging="360"/>
      </w:pPr>
      <w:rPr>
        <w:rFonts w:ascii="Symbol" w:hAnsi="Symbol" w:hint="default"/>
      </w:rPr>
    </w:lvl>
    <w:lvl w:ilvl="7" w:tplc="FEE07BDC" w:tentative="1">
      <w:start w:val="1"/>
      <w:numFmt w:val="bullet"/>
      <w:lvlText w:val="o"/>
      <w:lvlJc w:val="left"/>
      <w:pPr>
        <w:ind w:left="6469" w:hanging="360"/>
      </w:pPr>
      <w:rPr>
        <w:rFonts w:ascii="Courier New" w:hAnsi="Courier New" w:cs="Courier New" w:hint="default"/>
      </w:rPr>
    </w:lvl>
    <w:lvl w:ilvl="8" w:tplc="09E6070C" w:tentative="1">
      <w:start w:val="1"/>
      <w:numFmt w:val="bullet"/>
      <w:lvlText w:val=""/>
      <w:lvlJc w:val="left"/>
      <w:pPr>
        <w:ind w:left="7189" w:hanging="360"/>
      </w:pPr>
      <w:rPr>
        <w:rFonts w:ascii="Wingdings" w:hAnsi="Wingdings" w:hint="default"/>
      </w:rPr>
    </w:lvl>
  </w:abstractNum>
  <w:abstractNum w:abstractNumId="32" w15:restartNumberingAfterBreak="0">
    <w:nsid w:val="693D0E68"/>
    <w:multiLevelType w:val="hybridMultilevel"/>
    <w:tmpl w:val="A140C4C4"/>
    <w:lvl w:ilvl="0" w:tplc="8A80E5CA">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3" w15:restartNumberingAfterBreak="0">
    <w:nsid w:val="6A587103"/>
    <w:multiLevelType w:val="hybridMultilevel"/>
    <w:tmpl w:val="990282D4"/>
    <w:lvl w:ilvl="0" w:tplc="E0D8634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15:restartNumberingAfterBreak="0">
    <w:nsid w:val="6DA512A5"/>
    <w:multiLevelType w:val="hybridMultilevel"/>
    <w:tmpl w:val="0F6C0992"/>
    <w:lvl w:ilvl="0" w:tplc="4578A414">
      <w:start w:val="1"/>
      <w:numFmt w:val="decimal"/>
      <w:lvlText w:val="%1."/>
      <w:lvlJc w:val="center"/>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D60993"/>
    <w:multiLevelType w:val="hybridMultilevel"/>
    <w:tmpl w:val="E90E445E"/>
    <w:lvl w:ilvl="0" w:tplc="0419000F">
      <w:start w:val="1"/>
      <w:numFmt w:val="bullet"/>
      <w:lvlText w:val=""/>
      <w:lvlJc w:val="left"/>
      <w:pPr>
        <w:ind w:left="1429" w:hanging="360"/>
      </w:pPr>
      <w:rPr>
        <w:rFonts w:ascii="Symbol" w:hAnsi="Symbol" w:hint="default"/>
      </w:rPr>
    </w:lvl>
    <w:lvl w:ilvl="1" w:tplc="04190019">
      <w:start w:val="1"/>
      <w:numFmt w:val="bullet"/>
      <w:lvlText w:val="o"/>
      <w:lvlJc w:val="left"/>
      <w:pPr>
        <w:tabs>
          <w:tab w:val="num" w:pos="1211"/>
        </w:tabs>
        <w:ind w:left="1211" w:hanging="360"/>
      </w:pPr>
      <w:rPr>
        <w:rFonts w:ascii="Courier New" w:hAnsi="Courier New" w:cs="Courier New" w:hint="default"/>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6" w15:restartNumberingAfterBreak="0">
    <w:nsid w:val="701946E6"/>
    <w:multiLevelType w:val="hybridMultilevel"/>
    <w:tmpl w:val="73F4C358"/>
    <w:lvl w:ilvl="0" w:tplc="8A80E5C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8" w15:restartNumberingAfterBreak="0">
    <w:nsid w:val="7AAA1F69"/>
    <w:multiLevelType w:val="hybridMultilevel"/>
    <w:tmpl w:val="E7F678A6"/>
    <w:lvl w:ilvl="0" w:tplc="83F82F1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4"/>
  </w:num>
  <w:num w:numId="2">
    <w:abstractNumId w:val="20"/>
  </w:num>
  <w:num w:numId="3">
    <w:abstractNumId w:val="29"/>
  </w:num>
  <w:num w:numId="4">
    <w:abstractNumId w:val="37"/>
  </w:num>
  <w:num w:numId="5">
    <w:abstractNumId w:val="7"/>
  </w:num>
  <w:num w:numId="6">
    <w:abstractNumId w:val="9"/>
  </w:num>
  <w:num w:numId="7">
    <w:abstractNumId w:val="28"/>
  </w:num>
  <w:num w:numId="8">
    <w:abstractNumId w:val="27"/>
  </w:num>
  <w:num w:numId="9">
    <w:abstractNumId w:val="24"/>
  </w:num>
  <w:num w:numId="10">
    <w:abstractNumId w:val="10"/>
  </w:num>
  <w:num w:numId="11">
    <w:abstractNumId w:val="21"/>
  </w:num>
  <w:num w:numId="12">
    <w:abstractNumId w:val="15"/>
  </w:num>
  <w:num w:numId="13">
    <w:abstractNumId w:val="13"/>
  </w:num>
  <w:num w:numId="14">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5">
    <w:abstractNumId w:val="8"/>
  </w:num>
  <w:num w:numId="16">
    <w:abstractNumId w:val="33"/>
  </w:num>
  <w:num w:numId="17">
    <w:abstractNumId w:val="22"/>
  </w:num>
  <w:num w:numId="18">
    <w:abstractNumId w:val="25"/>
  </w:num>
  <w:num w:numId="19">
    <w:abstractNumId w:val="38"/>
  </w:num>
  <w:num w:numId="20">
    <w:abstractNumId w:val="18"/>
  </w:num>
  <w:num w:numId="21">
    <w:abstractNumId w:val="11"/>
  </w:num>
  <w:num w:numId="22">
    <w:abstractNumId w:val="26"/>
  </w:num>
  <w:num w:numId="23">
    <w:abstractNumId w:val="34"/>
  </w:num>
  <w:num w:numId="24">
    <w:abstractNumId w:val="36"/>
  </w:num>
  <w:num w:numId="25">
    <w:abstractNumId w:val="30"/>
  </w:num>
  <w:num w:numId="26">
    <w:abstractNumId w:val="23"/>
  </w:num>
  <w:num w:numId="27">
    <w:abstractNumId w:val="35"/>
  </w:num>
  <w:num w:numId="28">
    <w:abstractNumId w:val="32"/>
  </w:num>
  <w:num w:numId="29">
    <w:abstractNumId w:val="3"/>
  </w:num>
  <w:num w:numId="30">
    <w:abstractNumId w:val="31"/>
  </w:num>
  <w:num w:numId="31">
    <w:abstractNumId w:val="19"/>
  </w:num>
  <w:num w:numId="32">
    <w:abstractNumId w:val="12"/>
  </w:num>
  <w:num w:numId="33">
    <w:abstractNumId w:val="17"/>
  </w:num>
  <w:num w:numId="3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4"/>
  <w:defaultTabStop w:val="709"/>
  <w:defaultTableStyle w:val="a5"/>
  <w:drawingGridHorizontalSpacing w:val="120"/>
  <w:drawingGridVerticalSpacing w:val="0"/>
  <w:displayHorizontalDrawingGridEvery w:val="0"/>
  <w:displayVerticalDrawingGridEvery w:val="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85A1C"/>
    <w:rsid w:val="00000127"/>
    <w:rsid w:val="00003D6D"/>
    <w:rsid w:val="000069E9"/>
    <w:rsid w:val="00006A54"/>
    <w:rsid w:val="000100FE"/>
    <w:rsid w:val="0001380B"/>
    <w:rsid w:val="00017FD4"/>
    <w:rsid w:val="000221A9"/>
    <w:rsid w:val="00022594"/>
    <w:rsid w:val="00023E7C"/>
    <w:rsid w:val="00025057"/>
    <w:rsid w:val="00025B4D"/>
    <w:rsid w:val="0003182C"/>
    <w:rsid w:val="00032561"/>
    <w:rsid w:val="00037AB5"/>
    <w:rsid w:val="00040C86"/>
    <w:rsid w:val="000420FC"/>
    <w:rsid w:val="000424E3"/>
    <w:rsid w:val="000433CA"/>
    <w:rsid w:val="00044CBF"/>
    <w:rsid w:val="00044CEC"/>
    <w:rsid w:val="00045F45"/>
    <w:rsid w:val="00047B00"/>
    <w:rsid w:val="00050A13"/>
    <w:rsid w:val="00055614"/>
    <w:rsid w:val="00055EE9"/>
    <w:rsid w:val="00056403"/>
    <w:rsid w:val="00060371"/>
    <w:rsid w:val="000612F1"/>
    <w:rsid w:val="0006189D"/>
    <w:rsid w:val="0006247B"/>
    <w:rsid w:val="000645A6"/>
    <w:rsid w:val="00064A5E"/>
    <w:rsid w:val="00064E00"/>
    <w:rsid w:val="00066FA0"/>
    <w:rsid w:val="00067790"/>
    <w:rsid w:val="0007235C"/>
    <w:rsid w:val="00077810"/>
    <w:rsid w:val="000805A2"/>
    <w:rsid w:val="00080DAF"/>
    <w:rsid w:val="00084919"/>
    <w:rsid w:val="000856CD"/>
    <w:rsid w:val="00085FBC"/>
    <w:rsid w:val="000867EA"/>
    <w:rsid w:val="00087289"/>
    <w:rsid w:val="00091449"/>
    <w:rsid w:val="00091914"/>
    <w:rsid w:val="00093AFC"/>
    <w:rsid w:val="000A0260"/>
    <w:rsid w:val="000A101F"/>
    <w:rsid w:val="000A2D08"/>
    <w:rsid w:val="000A5178"/>
    <w:rsid w:val="000A7D77"/>
    <w:rsid w:val="000B25C4"/>
    <w:rsid w:val="000C0FD2"/>
    <w:rsid w:val="000C13E7"/>
    <w:rsid w:val="000C452B"/>
    <w:rsid w:val="000C4F94"/>
    <w:rsid w:val="000C5D5D"/>
    <w:rsid w:val="000C69F1"/>
    <w:rsid w:val="000C7344"/>
    <w:rsid w:val="000D0E38"/>
    <w:rsid w:val="000D432B"/>
    <w:rsid w:val="000E08ED"/>
    <w:rsid w:val="000E2B36"/>
    <w:rsid w:val="000E6D8D"/>
    <w:rsid w:val="000F0260"/>
    <w:rsid w:val="000F29F9"/>
    <w:rsid w:val="000F3BD1"/>
    <w:rsid w:val="000F3F55"/>
    <w:rsid w:val="000F6706"/>
    <w:rsid w:val="00100313"/>
    <w:rsid w:val="00100607"/>
    <w:rsid w:val="00100ACD"/>
    <w:rsid w:val="001034C3"/>
    <w:rsid w:val="00103C12"/>
    <w:rsid w:val="00104034"/>
    <w:rsid w:val="00105E7E"/>
    <w:rsid w:val="00106579"/>
    <w:rsid w:val="001114AA"/>
    <w:rsid w:val="00111FE7"/>
    <w:rsid w:val="0011346C"/>
    <w:rsid w:val="00114633"/>
    <w:rsid w:val="00116B72"/>
    <w:rsid w:val="001261DF"/>
    <w:rsid w:val="00127886"/>
    <w:rsid w:val="001278AA"/>
    <w:rsid w:val="0013007F"/>
    <w:rsid w:val="00131B25"/>
    <w:rsid w:val="001372DB"/>
    <w:rsid w:val="00140717"/>
    <w:rsid w:val="001446C7"/>
    <w:rsid w:val="00144CD7"/>
    <w:rsid w:val="00144EB6"/>
    <w:rsid w:val="00147019"/>
    <w:rsid w:val="00153E54"/>
    <w:rsid w:val="001577F8"/>
    <w:rsid w:val="00161E13"/>
    <w:rsid w:val="001638F3"/>
    <w:rsid w:val="00165CB9"/>
    <w:rsid w:val="001677BB"/>
    <w:rsid w:val="001727B3"/>
    <w:rsid w:val="001754F3"/>
    <w:rsid w:val="001829C4"/>
    <w:rsid w:val="00183943"/>
    <w:rsid w:val="0018754D"/>
    <w:rsid w:val="00190A47"/>
    <w:rsid w:val="001922CC"/>
    <w:rsid w:val="00193123"/>
    <w:rsid w:val="00195F84"/>
    <w:rsid w:val="001976D8"/>
    <w:rsid w:val="00197DDC"/>
    <w:rsid w:val="001A053A"/>
    <w:rsid w:val="001A0F36"/>
    <w:rsid w:val="001A3D1D"/>
    <w:rsid w:val="001A4ACD"/>
    <w:rsid w:val="001A4C40"/>
    <w:rsid w:val="001A5170"/>
    <w:rsid w:val="001B06C2"/>
    <w:rsid w:val="001B0B7F"/>
    <w:rsid w:val="001B1203"/>
    <w:rsid w:val="001B185D"/>
    <w:rsid w:val="001B384E"/>
    <w:rsid w:val="001B4CF1"/>
    <w:rsid w:val="001B5D2E"/>
    <w:rsid w:val="001C13FB"/>
    <w:rsid w:val="001C3D1D"/>
    <w:rsid w:val="001C4E3D"/>
    <w:rsid w:val="001D0235"/>
    <w:rsid w:val="001D1B29"/>
    <w:rsid w:val="001D201D"/>
    <w:rsid w:val="001D2A1D"/>
    <w:rsid w:val="001D31FC"/>
    <w:rsid w:val="001D362E"/>
    <w:rsid w:val="001D549D"/>
    <w:rsid w:val="001D5F26"/>
    <w:rsid w:val="001E059E"/>
    <w:rsid w:val="001E1AED"/>
    <w:rsid w:val="001E1B12"/>
    <w:rsid w:val="001E1F55"/>
    <w:rsid w:val="001E2C11"/>
    <w:rsid w:val="001E2D21"/>
    <w:rsid w:val="001E366D"/>
    <w:rsid w:val="001F06C5"/>
    <w:rsid w:val="001F10B0"/>
    <w:rsid w:val="001F24D0"/>
    <w:rsid w:val="001F7745"/>
    <w:rsid w:val="001F7B55"/>
    <w:rsid w:val="002007C3"/>
    <w:rsid w:val="002073C2"/>
    <w:rsid w:val="00207D50"/>
    <w:rsid w:val="002114E4"/>
    <w:rsid w:val="00211B6D"/>
    <w:rsid w:val="002126E4"/>
    <w:rsid w:val="00213076"/>
    <w:rsid w:val="002144AD"/>
    <w:rsid w:val="0021456D"/>
    <w:rsid w:val="00215C8D"/>
    <w:rsid w:val="00221567"/>
    <w:rsid w:val="002255F8"/>
    <w:rsid w:val="00226CE1"/>
    <w:rsid w:val="00231562"/>
    <w:rsid w:val="00232FB1"/>
    <w:rsid w:val="00237460"/>
    <w:rsid w:val="00240E93"/>
    <w:rsid w:val="00242FDD"/>
    <w:rsid w:val="00244FD0"/>
    <w:rsid w:val="002519AE"/>
    <w:rsid w:val="00251FC7"/>
    <w:rsid w:val="00254FDB"/>
    <w:rsid w:val="00257779"/>
    <w:rsid w:val="002610D4"/>
    <w:rsid w:val="00274E40"/>
    <w:rsid w:val="00277A24"/>
    <w:rsid w:val="00280FF5"/>
    <w:rsid w:val="00282213"/>
    <w:rsid w:val="00285154"/>
    <w:rsid w:val="00290CA1"/>
    <w:rsid w:val="00290EC1"/>
    <w:rsid w:val="00292242"/>
    <w:rsid w:val="00293087"/>
    <w:rsid w:val="002934E4"/>
    <w:rsid w:val="00295548"/>
    <w:rsid w:val="00296D4F"/>
    <w:rsid w:val="002A10B4"/>
    <w:rsid w:val="002A2D56"/>
    <w:rsid w:val="002A5BB0"/>
    <w:rsid w:val="002A6152"/>
    <w:rsid w:val="002A7905"/>
    <w:rsid w:val="002B09B9"/>
    <w:rsid w:val="002B1080"/>
    <w:rsid w:val="002B1D84"/>
    <w:rsid w:val="002B3CC2"/>
    <w:rsid w:val="002B4752"/>
    <w:rsid w:val="002B5FBA"/>
    <w:rsid w:val="002C1C6A"/>
    <w:rsid w:val="002C2D17"/>
    <w:rsid w:val="002C386B"/>
    <w:rsid w:val="002C39AA"/>
    <w:rsid w:val="002D3D62"/>
    <w:rsid w:val="002D5AD6"/>
    <w:rsid w:val="002D5EF9"/>
    <w:rsid w:val="002E0AEE"/>
    <w:rsid w:val="002E1988"/>
    <w:rsid w:val="002E2A12"/>
    <w:rsid w:val="002E57EE"/>
    <w:rsid w:val="002E74F6"/>
    <w:rsid w:val="002F46EC"/>
    <w:rsid w:val="002F53CA"/>
    <w:rsid w:val="002F5652"/>
    <w:rsid w:val="002F5B26"/>
    <w:rsid w:val="00301E97"/>
    <w:rsid w:val="00303692"/>
    <w:rsid w:val="00305180"/>
    <w:rsid w:val="003062D9"/>
    <w:rsid w:val="00306C91"/>
    <w:rsid w:val="0030769B"/>
    <w:rsid w:val="00313787"/>
    <w:rsid w:val="0031423B"/>
    <w:rsid w:val="00315255"/>
    <w:rsid w:val="00323848"/>
    <w:rsid w:val="003267DD"/>
    <w:rsid w:val="00327CEE"/>
    <w:rsid w:val="00330488"/>
    <w:rsid w:val="00331AFA"/>
    <w:rsid w:val="00340A4B"/>
    <w:rsid w:val="003419B7"/>
    <w:rsid w:val="00351E23"/>
    <w:rsid w:val="00353C24"/>
    <w:rsid w:val="00362E69"/>
    <w:rsid w:val="00363A92"/>
    <w:rsid w:val="00363EEC"/>
    <w:rsid w:val="00364902"/>
    <w:rsid w:val="00365EC4"/>
    <w:rsid w:val="003676B5"/>
    <w:rsid w:val="00367C39"/>
    <w:rsid w:val="003810D6"/>
    <w:rsid w:val="003824D0"/>
    <w:rsid w:val="00387FE0"/>
    <w:rsid w:val="0039138C"/>
    <w:rsid w:val="00391CAA"/>
    <w:rsid w:val="00392D5F"/>
    <w:rsid w:val="00394193"/>
    <w:rsid w:val="003A0F57"/>
    <w:rsid w:val="003A361D"/>
    <w:rsid w:val="003A610F"/>
    <w:rsid w:val="003B4647"/>
    <w:rsid w:val="003B6FE5"/>
    <w:rsid w:val="003C0B1C"/>
    <w:rsid w:val="003C1510"/>
    <w:rsid w:val="003C2F83"/>
    <w:rsid w:val="003C54E7"/>
    <w:rsid w:val="003D17D9"/>
    <w:rsid w:val="003D5B03"/>
    <w:rsid w:val="003D61D4"/>
    <w:rsid w:val="003D6877"/>
    <w:rsid w:val="003E0E49"/>
    <w:rsid w:val="003E5CFA"/>
    <w:rsid w:val="003E76ED"/>
    <w:rsid w:val="003F1064"/>
    <w:rsid w:val="003F2667"/>
    <w:rsid w:val="003F4F36"/>
    <w:rsid w:val="003F4F64"/>
    <w:rsid w:val="003F5A6B"/>
    <w:rsid w:val="003F5EC3"/>
    <w:rsid w:val="003F7498"/>
    <w:rsid w:val="00400561"/>
    <w:rsid w:val="0040066C"/>
    <w:rsid w:val="00401A46"/>
    <w:rsid w:val="004021E4"/>
    <w:rsid w:val="00404988"/>
    <w:rsid w:val="004052E7"/>
    <w:rsid w:val="00405D01"/>
    <w:rsid w:val="0041111A"/>
    <w:rsid w:val="004133E9"/>
    <w:rsid w:val="004245AC"/>
    <w:rsid w:val="00426FD8"/>
    <w:rsid w:val="00430B7F"/>
    <w:rsid w:val="0043203D"/>
    <w:rsid w:val="004328E2"/>
    <w:rsid w:val="00433008"/>
    <w:rsid w:val="004334B0"/>
    <w:rsid w:val="00434379"/>
    <w:rsid w:val="00435EA2"/>
    <w:rsid w:val="00436CF5"/>
    <w:rsid w:val="00444202"/>
    <w:rsid w:val="00444F85"/>
    <w:rsid w:val="00446D72"/>
    <w:rsid w:val="00450682"/>
    <w:rsid w:val="00453BF1"/>
    <w:rsid w:val="004540E2"/>
    <w:rsid w:val="00454F7B"/>
    <w:rsid w:val="004555B2"/>
    <w:rsid w:val="00457554"/>
    <w:rsid w:val="004579B5"/>
    <w:rsid w:val="00457FA7"/>
    <w:rsid w:val="00460AA8"/>
    <w:rsid w:val="00464764"/>
    <w:rsid w:val="00465B5F"/>
    <w:rsid w:val="004679DD"/>
    <w:rsid w:val="0047292B"/>
    <w:rsid w:val="00473AF7"/>
    <w:rsid w:val="00474684"/>
    <w:rsid w:val="00481406"/>
    <w:rsid w:val="00483018"/>
    <w:rsid w:val="00483404"/>
    <w:rsid w:val="00485188"/>
    <w:rsid w:val="00485507"/>
    <w:rsid w:val="00485A5E"/>
    <w:rsid w:val="00485B81"/>
    <w:rsid w:val="00487446"/>
    <w:rsid w:val="00492499"/>
    <w:rsid w:val="00492F34"/>
    <w:rsid w:val="00493FB2"/>
    <w:rsid w:val="00494F94"/>
    <w:rsid w:val="0049629C"/>
    <w:rsid w:val="0049792D"/>
    <w:rsid w:val="004A0156"/>
    <w:rsid w:val="004A1611"/>
    <w:rsid w:val="004A31B7"/>
    <w:rsid w:val="004A3AC8"/>
    <w:rsid w:val="004A4833"/>
    <w:rsid w:val="004A7BAC"/>
    <w:rsid w:val="004B0E16"/>
    <w:rsid w:val="004B127B"/>
    <w:rsid w:val="004B1E02"/>
    <w:rsid w:val="004B2AC4"/>
    <w:rsid w:val="004B3568"/>
    <w:rsid w:val="004B39D4"/>
    <w:rsid w:val="004B4953"/>
    <w:rsid w:val="004B4C0B"/>
    <w:rsid w:val="004B535E"/>
    <w:rsid w:val="004B5669"/>
    <w:rsid w:val="004B5C4D"/>
    <w:rsid w:val="004B737B"/>
    <w:rsid w:val="004B75B2"/>
    <w:rsid w:val="004C0918"/>
    <w:rsid w:val="004C11D5"/>
    <w:rsid w:val="004C33C1"/>
    <w:rsid w:val="004C4258"/>
    <w:rsid w:val="004C67AB"/>
    <w:rsid w:val="004C7126"/>
    <w:rsid w:val="004D06B5"/>
    <w:rsid w:val="004D3059"/>
    <w:rsid w:val="004D498F"/>
    <w:rsid w:val="004E20E1"/>
    <w:rsid w:val="004E3981"/>
    <w:rsid w:val="004F2DAE"/>
    <w:rsid w:val="004F4CD2"/>
    <w:rsid w:val="004F707F"/>
    <w:rsid w:val="004F712F"/>
    <w:rsid w:val="004F7ECD"/>
    <w:rsid w:val="00501626"/>
    <w:rsid w:val="005062A6"/>
    <w:rsid w:val="00513B70"/>
    <w:rsid w:val="00513F40"/>
    <w:rsid w:val="00514094"/>
    <w:rsid w:val="00516B69"/>
    <w:rsid w:val="00520171"/>
    <w:rsid w:val="005203AC"/>
    <w:rsid w:val="00520B7D"/>
    <w:rsid w:val="00521223"/>
    <w:rsid w:val="005227C4"/>
    <w:rsid w:val="00523312"/>
    <w:rsid w:val="00523A53"/>
    <w:rsid w:val="00524A68"/>
    <w:rsid w:val="00525A94"/>
    <w:rsid w:val="005310C8"/>
    <w:rsid w:val="00532551"/>
    <w:rsid w:val="005373FD"/>
    <w:rsid w:val="00541ADD"/>
    <w:rsid w:val="00542832"/>
    <w:rsid w:val="00543947"/>
    <w:rsid w:val="005447BF"/>
    <w:rsid w:val="00545F62"/>
    <w:rsid w:val="00550569"/>
    <w:rsid w:val="005511B0"/>
    <w:rsid w:val="00554701"/>
    <w:rsid w:val="00555E4F"/>
    <w:rsid w:val="005626E8"/>
    <w:rsid w:val="00563810"/>
    <w:rsid w:val="00564F5B"/>
    <w:rsid w:val="00566262"/>
    <w:rsid w:val="00567E58"/>
    <w:rsid w:val="005739E8"/>
    <w:rsid w:val="00573EE9"/>
    <w:rsid w:val="005740C9"/>
    <w:rsid w:val="00580DBC"/>
    <w:rsid w:val="00582228"/>
    <w:rsid w:val="00582E3D"/>
    <w:rsid w:val="00584FE2"/>
    <w:rsid w:val="005857AF"/>
    <w:rsid w:val="00591DE2"/>
    <w:rsid w:val="00593056"/>
    <w:rsid w:val="00593A69"/>
    <w:rsid w:val="00595F04"/>
    <w:rsid w:val="005A0BAB"/>
    <w:rsid w:val="005A1777"/>
    <w:rsid w:val="005A3375"/>
    <w:rsid w:val="005A7DDE"/>
    <w:rsid w:val="005B0683"/>
    <w:rsid w:val="005B4F6E"/>
    <w:rsid w:val="005B6899"/>
    <w:rsid w:val="005C23BB"/>
    <w:rsid w:val="005C42B0"/>
    <w:rsid w:val="005C6D3B"/>
    <w:rsid w:val="005C72D9"/>
    <w:rsid w:val="005D0BF5"/>
    <w:rsid w:val="005D1068"/>
    <w:rsid w:val="005D3BAD"/>
    <w:rsid w:val="005D7DC8"/>
    <w:rsid w:val="005E029B"/>
    <w:rsid w:val="005E1184"/>
    <w:rsid w:val="005E1F39"/>
    <w:rsid w:val="005E26E6"/>
    <w:rsid w:val="005E3A3F"/>
    <w:rsid w:val="005E4398"/>
    <w:rsid w:val="005E43FD"/>
    <w:rsid w:val="005E49C1"/>
    <w:rsid w:val="005E53DE"/>
    <w:rsid w:val="005E62F7"/>
    <w:rsid w:val="005E7109"/>
    <w:rsid w:val="005E74B0"/>
    <w:rsid w:val="005F2B35"/>
    <w:rsid w:val="00602ACC"/>
    <w:rsid w:val="0060397C"/>
    <w:rsid w:val="00606B19"/>
    <w:rsid w:val="006076FE"/>
    <w:rsid w:val="00612906"/>
    <w:rsid w:val="00614BB4"/>
    <w:rsid w:val="00616AA9"/>
    <w:rsid w:val="006201E7"/>
    <w:rsid w:val="006236A6"/>
    <w:rsid w:val="0062390B"/>
    <w:rsid w:val="00625394"/>
    <w:rsid w:val="0063093B"/>
    <w:rsid w:val="00630EE8"/>
    <w:rsid w:val="0063459B"/>
    <w:rsid w:val="00635118"/>
    <w:rsid w:val="006360AF"/>
    <w:rsid w:val="00636779"/>
    <w:rsid w:val="00636F29"/>
    <w:rsid w:val="0063786B"/>
    <w:rsid w:val="00640249"/>
    <w:rsid w:val="006411CF"/>
    <w:rsid w:val="00642785"/>
    <w:rsid w:val="00642B69"/>
    <w:rsid w:val="006449C0"/>
    <w:rsid w:val="00652304"/>
    <w:rsid w:val="006546FC"/>
    <w:rsid w:val="00655C96"/>
    <w:rsid w:val="00656D69"/>
    <w:rsid w:val="006575BA"/>
    <w:rsid w:val="00660236"/>
    <w:rsid w:val="0066299D"/>
    <w:rsid w:val="00664276"/>
    <w:rsid w:val="00664685"/>
    <w:rsid w:val="006661F4"/>
    <w:rsid w:val="006706B0"/>
    <w:rsid w:val="00670A05"/>
    <w:rsid w:val="00670BDE"/>
    <w:rsid w:val="00670D60"/>
    <w:rsid w:val="0067199E"/>
    <w:rsid w:val="0067552E"/>
    <w:rsid w:val="006758D5"/>
    <w:rsid w:val="00675D13"/>
    <w:rsid w:val="00680A15"/>
    <w:rsid w:val="006810F3"/>
    <w:rsid w:val="00681502"/>
    <w:rsid w:val="006825A7"/>
    <w:rsid w:val="00682EFF"/>
    <w:rsid w:val="00684292"/>
    <w:rsid w:val="006857A5"/>
    <w:rsid w:val="0068605C"/>
    <w:rsid w:val="00686495"/>
    <w:rsid w:val="0069029B"/>
    <w:rsid w:val="00696BD2"/>
    <w:rsid w:val="00696C59"/>
    <w:rsid w:val="006A3258"/>
    <w:rsid w:val="006A46B5"/>
    <w:rsid w:val="006B4E97"/>
    <w:rsid w:val="006B52AC"/>
    <w:rsid w:val="006B6AA6"/>
    <w:rsid w:val="006B710E"/>
    <w:rsid w:val="006B76E9"/>
    <w:rsid w:val="006C0A0E"/>
    <w:rsid w:val="006C0AB3"/>
    <w:rsid w:val="006C37FC"/>
    <w:rsid w:val="006C697E"/>
    <w:rsid w:val="006D3FF4"/>
    <w:rsid w:val="006E0E07"/>
    <w:rsid w:val="006E0E18"/>
    <w:rsid w:val="006E1F40"/>
    <w:rsid w:val="006E2012"/>
    <w:rsid w:val="006E2394"/>
    <w:rsid w:val="006E2D5B"/>
    <w:rsid w:val="006E4BDC"/>
    <w:rsid w:val="006E640F"/>
    <w:rsid w:val="006E6C2B"/>
    <w:rsid w:val="006E7603"/>
    <w:rsid w:val="006F71CC"/>
    <w:rsid w:val="007017E2"/>
    <w:rsid w:val="00702A99"/>
    <w:rsid w:val="007031BF"/>
    <w:rsid w:val="00705666"/>
    <w:rsid w:val="007118B3"/>
    <w:rsid w:val="00714283"/>
    <w:rsid w:val="00716ACC"/>
    <w:rsid w:val="00716CF6"/>
    <w:rsid w:val="00720355"/>
    <w:rsid w:val="00720751"/>
    <w:rsid w:val="00721182"/>
    <w:rsid w:val="00721428"/>
    <w:rsid w:val="007216D9"/>
    <w:rsid w:val="0072222F"/>
    <w:rsid w:val="0072358A"/>
    <w:rsid w:val="007251DC"/>
    <w:rsid w:val="007272DA"/>
    <w:rsid w:val="007274E5"/>
    <w:rsid w:val="00732145"/>
    <w:rsid w:val="007322D1"/>
    <w:rsid w:val="00732BC4"/>
    <w:rsid w:val="007331D0"/>
    <w:rsid w:val="0073777F"/>
    <w:rsid w:val="0074340A"/>
    <w:rsid w:val="0074535E"/>
    <w:rsid w:val="00746391"/>
    <w:rsid w:val="00746EF4"/>
    <w:rsid w:val="00747CD5"/>
    <w:rsid w:val="00751151"/>
    <w:rsid w:val="00751901"/>
    <w:rsid w:val="0075273D"/>
    <w:rsid w:val="00752E09"/>
    <w:rsid w:val="00754E2A"/>
    <w:rsid w:val="00755B94"/>
    <w:rsid w:val="00756643"/>
    <w:rsid w:val="007767CC"/>
    <w:rsid w:val="00780237"/>
    <w:rsid w:val="007819D6"/>
    <w:rsid w:val="00785A1C"/>
    <w:rsid w:val="007910D3"/>
    <w:rsid w:val="0079139D"/>
    <w:rsid w:val="007932EE"/>
    <w:rsid w:val="0079338E"/>
    <w:rsid w:val="00795972"/>
    <w:rsid w:val="00795B34"/>
    <w:rsid w:val="0079767D"/>
    <w:rsid w:val="007A4A0C"/>
    <w:rsid w:val="007A75B9"/>
    <w:rsid w:val="007B1529"/>
    <w:rsid w:val="007B15AE"/>
    <w:rsid w:val="007B273B"/>
    <w:rsid w:val="007B59D6"/>
    <w:rsid w:val="007B68F7"/>
    <w:rsid w:val="007B7290"/>
    <w:rsid w:val="007B7379"/>
    <w:rsid w:val="007B75D7"/>
    <w:rsid w:val="007C0E6D"/>
    <w:rsid w:val="007C0F8E"/>
    <w:rsid w:val="007C2156"/>
    <w:rsid w:val="007C23A5"/>
    <w:rsid w:val="007C2D82"/>
    <w:rsid w:val="007C3CC8"/>
    <w:rsid w:val="007C43FA"/>
    <w:rsid w:val="007C7231"/>
    <w:rsid w:val="007D05AB"/>
    <w:rsid w:val="007D0624"/>
    <w:rsid w:val="007D7E5E"/>
    <w:rsid w:val="007E17EB"/>
    <w:rsid w:val="007E394B"/>
    <w:rsid w:val="007E3B9F"/>
    <w:rsid w:val="007E63F3"/>
    <w:rsid w:val="007F06FF"/>
    <w:rsid w:val="007F0B9E"/>
    <w:rsid w:val="007F275B"/>
    <w:rsid w:val="007F2BB5"/>
    <w:rsid w:val="007F4D06"/>
    <w:rsid w:val="0080072E"/>
    <w:rsid w:val="008107D7"/>
    <w:rsid w:val="00810CED"/>
    <w:rsid w:val="00816626"/>
    <w:rsid w:val="00816B77"/>
    <w:rsid w:val="00816C19"/>
    <w:rsid w:val="00817CA7"/>
    <w:rsid w:val="00817FA8"/>
    <w:rsid w:val="008215A2"/>
    <w:rsid w:val="00821EE7"/>
    <w:rsid w:val="008246E2"/>
    <w:rsid w:val="00825390"/>
    <w:rsid w:val="00826177"/>
    <w:rsid w:val="00827A4F"/>
    <w:rsid w:val="00832903"/>
    <w:rsid w:val="008345D3"/>
    <w:rsid w:val="00835458"/>
    <w:rsid w:val="0083606C"/>
    <w:rsid w:val="00836B2D"/>
    <w:rsid w:val="00836C04"/>
    <w:rsid w:val="00840258"/>
    <w:rsid w:val="008404BE"/>
    <w:rsid w:val="0084398F"/>
    <w:rsid w:val="00847E27"/>
    <w:rsid w:val="008504D8"/>
    <w:rsid w:val="008515BD"/>
    <w:rsid w:val="00851C42"/>
    <w:rsid w:val="00854918"/>
    <w:rsid w:val="00860B26"/>
    <w:rsid w:val="00863143"/>
    <w:rsid w:val="0086339C"/>
    <w:rsid w:val="00863A53"/>
    <w:rsid w:val="00863D40"/>
    <w:rsid w:val="0086400E"/>
    <w:rsid w:val="008673B2"/>
    <w:rsid w:val="00870B68"/>
    <w:rsid w:val="00873110"/>
    <w:rsid w:val="00874A0D"/>
    <w:rsid w:val="00874BB4"/>
    <w:rsid w:val="008802D5"/>
    <w:rsid w:val="00880A58"/>
    <w:rsid w:val="00881695"/>
    <w:rsid w:val="00884311"/>
    <w:rsid w:val="00884547"/>
    <w:rsid w:val="008914B7"/>
    <w:rsid w:val="008927F4"/>
    <w:rsid w:val="00893FCE"/>
    <w:rsid w:val="00896873"/>
    <w:rsid w:val="00896D4D"/>
    <w:rsid w:val="008978FC"/>
    <w:rsid w:val="008A0751"/>
    <w:rsid w:val="008A320B"/>
    <w:rsid w:val="008B45D5"/>
    <w:rsid w:val="008B5554"/>
    <w:rsid w:val="008B7457"/>
    <w:rsid w:val="008C01E9"/>
    <w:rsid w:val="008C128F"/>
    <w:rsid w:val="008C5681"/>
    <w:rsid w:val="008C6D7A"/>
    <w:rsid w:val="008D346C"/>
    <w:rsid w:val="008D3526"/>
    <w:rsid w:val="008D76BD"/>
    <w:rsid w:val="008D7847"/>
    <w:rsid w:val="008D7FEC"/>
    <w:rsid w:val="008E0D57"/>
    <w:rsid w:val="008E1A42"/>
    <w:rsid w:val="008E53C5"/>
    <w:rsid w:val="008E570D"/>
    <w:rsid w:val="008E6FB5"/>
    <w:rsid w:val="008E710D"/>
    <w:rsid w:val="008F0273"/>
    <w:rsid w:val="008F25CC"/>
    <w:rsid w:val="008F273D"/>
    <w:rsid w:val="008F2D53"/>
    <w:rsid w:val="009005D5"/>
    <w:rsid w:val="009010DE"/>
    <w:rsid w:val="00904BB3"/>
    <w:rsid w:val="009053E6"/>
    <w:rsid w:val="0090720F"/>
    <w:rsid w:val="00911220"/>
    <w:rsid w:val="00911D36"/>
    <w:rsid w:val="00912A18"/>
    <w:rsid w:val="00912B2B"/>
    <w:rsid w:val="0092298A"/>
    <w:rsid w:val="00927B1F"/>
    <w:rsid w:val="00930523"/>
    <w:rsid w:val="0093070C"/>
    <w:rsid w:val="009318F0"/>
    <w:rsid w:val="00934A3D"/>
    <w:rsid w:val="009374DE"/>
    <w:rsid w:val="009376AA"/>
    <w:rsid w:val="009437E4"/>
    <w:rsid w:val="00946AB2"/>
    <w:rsid w:val="00946D0B"/>
    <w:rsid w:val="00947D88"/>
    <w:rsid w:val="00947E3D"/>
    <w:rsid w:val="00951D8F"/>
    <w:rsid w:val="009544E3"/>
    <w:rsid w:val="009556C8"/>
    <w:rsid w:val="009613BF"/>
    <w:rsid w:val="00963526"/>
    <w:rsid w:val="0096627D"/>
    <w:rsid w:val="009720A8"/>
    <w:rsid w:val="00972221"/>
    <w:rsid w:val="00972297"/>
    <w:rsid w:val="00975C76"/>
    <w:rsid w:val="0097605F"/>
    <w:rsid w:val="00976342"/>
    <w:rsid w:val="009763F3"/>
    <w:rsid w:val="009765F6"/>
    <w:rsid w:val="00981701"/>
    <w:rsid w:val="00983614"/>
    <w:rsid w:val="00983C80"/>
    <w:rsid w:val="009851AF"/>
    <w:rsid w:val="009877A3"/>
    <w:rsid w:val="0099580B"/>
    <w:rsid w:val="009A1D6C"/>
    <w:rsid w:val="009A4B4F"/>
    <w:rsid w:val="009A50E8"/>
    <w:rsid w:val="009B03AA"/>
    <w:rsid w:val="009B0749"/>
    <w:rsid w:val="009B10E9"/>
    <w:rsid w:val="009B500A"/>
    <w:rsid w:val="009C40E9"/>
    <w:rsid w:val="009C4B02"/>
    <w:rsid w:val="009C5760"/>
    <w:rsid w:val="009C6721"/>
    <w:rsid w:val="009C75A1"/>
    <w:rsid w:val="009D1CC4"/>
    <w:rsid w:val="009D3AFC"/>
    <w:rsid w:val="009E1DD8"/>
    <w:rsid w:val="009E1F16"/>
    <w:rsid w:val="009E54BF"/>
    <w:rsid w:val="009E5635"/>
    <w:rsid w:val="009F0015"/>
    <w:rsid w:val="009F2489"/>
    <w:rsid w:val="009F3B0A"/>
    <w:rsid w:val="009F4952"/>
    <w:rsid w:val="009F4A53"/>
    <w:rsid w:val="009F5FEF"/>
    <w:rsid w:val="009F6AAE"/>
    <w:rsid w:val="00A03A84"/>
    <w:rsid w:val="00A04596"/>
    <w:rsid w:val="00A0465F"/>
    <w:rsid w:val="00A06665"/>
    <w:rsid w:val="00A06755"/>
    <w:rsid w:val="00A07F0E"/>
    <w:rsid w:val="00A106A2"/>
    <w:rsid w:val="00A14440"/>
    <w:rsid w:val="00A20293"/>
    <w:rsid w:val="00A223FE"/>
    <w:rsid w:val="00A25EB3"/>
    <w:rsid w:val="00A26430"/>
    <w:rsid w:val="00A31192"/>
    <w:rsid w:val="00A33603"/>
    <w:rsid w:val="00A33900"/>
    <w:rsid w:val="00A348D3"/>
    <w:rsid w:val="00A407FF"/>
    <w:rsid w:val="00A416B2"/>
    <w:rsid w:val="00A4231E"/>
    <w:rsid w:val="00A43AB4"/>
    <w:rsid w:val="00A44973"/>
    <w:rsid w:val="00A45D69"/>
    <w:rsid w:val="00A47A2C"/>
    <w:rsid w:val="00A521B0"/>
    <w:rsid w:val="00A52FC4"/>
    <w:rsid w:val="00A54479"/>
    <w:rsid w:val="00A54FAC"/>
    <w:rsid w:val="00A60601"/>
    <w:rsid w:val="00A6153B"/>
    <w:rsid w:val="00A649C2"/>
    <w:rsid w:val="00A65587"/>
    <w:rsid w:val="00A65683"/>
    <w:rsid w:val="00A730F5"/>
    <w:rsid w:val="00A73436"/>
    <w:rsid w:val="00A74E4D"/>
    <w:rsid w:val="00A75FB3"/>
    <w:rsid w:val="00A766AE"/>
    <w:rsid w:val="00A81D87"/>
    <w:rsid w:val="00A82AD2"/>
    <w:rsid w:val="00A847D8"/>
    <w:rsid w:val="00A8698C"/>
    <w:rsid w:val="00A907E1"/>
    <w:rsid w:val="00A927BB"/>
    <w:rsid w:val="00A93B7F"/>
    <w:rsid w:val="00A961BB"/>
    <w:rsid w:val="00AA0523"/>
    <w:rsid w:val="00AA18FA"/>
    <w:rsid w:val="00AA1E44"/>
    <w:rsid w:val="00AA30A8"/>
    <w:rsid w:val="00AB4F20"/>
    <w:rsid w:val="00AB5674"/>
    <w:rsid w:val="00AB5E6F"/>
    <w:rsid w:val="00AC013C"/>
    <w:rsid w:val="00AC1867"/>
    <w:rsid w:val="00AC45E9"/>
    <w:rsid w:val="00AD0972"/>
    <w:rsid w:val="00AD124C"/>
    <w:rsid w:val="00AD3D1E"/>
    <w:rsid w:val="00AD6349"/>
    <w:rsid w:val="00AE0A53"/>
    <w:rsid w:val="00AE24D4"/>
    <w:rsid w:val="00AE28FF"/>
    <w:rsid w:val="00AE7188"/>
    <w:rsid w:val="00AF38E8"/>
    <w:rsid w:val="00AF582A"/>
    <w:rsid w:val="00AF5D10"/>
    <w:rsid w:val="00AF696B"/>
    <w:rsid w:val="00AF6D6B"/>
    <w:rsid w:val="00AF793D"/>
    <w:rsid w:val="00AF7D36"/>
    <w:rsid w:val="00B00CE0"/>
    <w:rsid w:val="00B01062"/>
    <w:rsid w:val="00B0191B"/>
    <w:rsid w:val="00B0209D"/>
    <w:rsid w:val="00B02216"/>
    <w:rsid w:val="00B043F8"/>
    <w:rsid w:val="00B04960"/>
    <w:rsid w:val="00B0746A"/>
    <w:rsid w:val="00B100BE"/>
    <w:rsid w:val="00B11AB8"/>
    <w:rsid w:val="00B12471"/>
    <w:rsid w:val="00B1319A"/>
    <w:rsid w:val="00B137AC"/>
    <w:rsid w:val="00B1723F"/>
    <w:rsid w:val="00B2006E"/>
    <w:rsid w:val="00B27183"/>
    <w:rsid w:val="00B31ECC"/>
    <w:rsid w:val="00B33299"/>
    <w:rsid w:val="00B3447A"/>
    <w:rsid w:val="00B37096"/>
    <w:rsid w:val="00B40AEA"/>
    <w:rsid w:val="00B43D9E"/>
    <w:rsid w:val="00B551B2"/>
    <w:rsid w:val="00B5565C"/>
    <w:rsid w:val="00B618EC"/>
    <w:rsid w:val="00B63682"/>
    <w:rsid w:val="00B64D99"/>
    <w:rsid w:val="00B70194"/>
    <w:rsid w:val="00B73FCE"/>
    <w:rsid w:val="00B75949"/>
    <w:rsid w:val="00B80176"/>
    <w:rsid w:val="00B8308A"/>
    <w:rsid w:val="00B84936"/>
    <w:rsid w:val="00B84C62"/>
    <w:rsid w:val="00B84E5E"/>
    <w:rsid w:val="00B87BC6"/>
    <w:rsid w:val="00B93FCE"/>
    <w:rsid w:val="00B951C5"/>
    <w:rsid w:val="00B972A3"/>
    <w:rsid w:val="00B973D1"/>
    <w:rsid w:val="00BA4B93"/>
    <w:rsid w:val="00BA71D6"/>
    <w:rsid w:val="00BB3A39"/>
    <w:rsid w:val="00BB3B5B"/>
    <w:rsid w:val="00BB4AC8"/>
    <w:rsid w:val="00BB70FA"/>
    <w:rsid w:val="00BC04E1"/>
    <w:rsid w:val="00BC3647"/>
    <w:rsid w:val="00BD1AEC"/>
    <w:rsid w:val="00BD2FDA"/>
    <w:rsid w:val="00BD2FF8"/>
    <w:rsid w:val="00BE033C"/>
    <w:rsid w:val="00BE05F3"/>
    <w:rsid w:val="00BE13AC"/>
    <w:rsid w:val="00BE1CF2"/>
    <w:rsid w:val="00BE36B3"/>
    <w:rsid w:val="00BE4876"/>
    <w:rsid w:val="00BE5D6A"/>
    <w:rsid w:val="00BE7A20"/>
    <w:rsid w:val="00BF4F41"/>
    <w:rsid w:val="00BF5376"/>
    <w:rsid w:val="00BF6218"/>
    <w:rsid w:val="00BF7E2C"/>
    <w:rsid w:val="00C0247C"/>
    <w:rsid w:val="00C0589F"/>
    <w:rsid w:val="00C071A1"/>
    <w:rsid w:val="00C11EB0"/>
    <w:rsid w:val="00C12725"/>
    <w:rsid w:val="00C145DF"/>
    <w:rsid w:val="00C17505"/>
    <w:rsid w:val="00C176CE"/>
    <w:rsid w:val="00C201BA"/>
    <w:rsid w:val="00C202F1"/>
    <w:rsid w:val="00C2367F"/>
    <w:rsid w:val="00C23F73"/>
    <w:rsid w:val="00C2409E"/>
    <w:rsid w:val="00C25C6B"/>
    <w:rsid w:val="00C2629B"/>
    <w:rsid w:val="00C27358"/>
    <w:rsid w:val="00C332DE"/>
    <w:rsid w:val="00C34727"/>
    <w:rsid w:val="00C3553A"/>
    <w:rsid w:val="00C431D9"/>
    <w:rsid w:val="00C45973"/>
    <w:rsid w:val="00C47711"/>
    <w:rsid w:val="00C51BB7"/>
    <w:rsid w:val="00C562B4"/>
    <w:rsid w:val="00C56EFD"/>
    <w:rsid w:val="00C57253"/>
    <w:rsid w:val="00C613DB"/>
    <w:rsid w:val="00C6226C"/>
    <w:rsid w:val="00C63E6D"/>
    <w:rsid w:val="00C659C8"/>
    <w:rsid w:val="00C700F7"/>
    <w:rsid w:val="00C7244C"/>
    <w:rsid w:val="00C737C7"/>
    <w:rsid w:val="00C73968"/>
    <w:rsid w:val="00C73B91"/>
    <w:rsid w:val="00C74889"/>
    <w:rsid w:val="00C75816"/>
    <w:rsid w:val="00C76486"/>
    <w:rsid w:val="00C80A9D"/>
    <w:rsid w:val="00C81509"/>
    <w:rsid w:val="00C82D4F"/>
    <w:rsid w:val="00C8383D"/>
    <w:rsid w:val="00C84B62"/>
    <w:rsid w:val="00C87A0B"/>
    <w:rsid w:val="00C90318"/>
    <w:rsid w:val="00C92619"/>
    <w:rsid w:val="00C94DD6"/>
    <w:rsid w:val="00C96FAB"/>
    <w:rsid w:val="00CA2451"/>
    <w:rsid w:val="00CA2573"/>
    <w:rsid w:val="00CA3B5D"/>
    <w:rsid w:val="00CA3C8E"/>
    <w:rsid w:val="00CA4E0E"/>
    <w:rsid w:val="00CA6E19"/>
    <w:rsid w:val="00CB0220"/>
    <w:rsid w:val="00CB238E"/>
    <w:rsid w:val="00CB2704"/>
    <w:rsid w:val="00CB7BAA"/>
    <w:rsid w:val="00CC0D60"/>
    <w:rsid w:val="00CC1DE3"/>
    <w:rsid w:val="00CC444F"/>
    <w:rsid w:val="00CC67F0"/>
    <w:rsid w:val="00CD670E"/>
    <w:rsid w:val="00CD68F1"/>
    <w:rsid w:val="00CE7ECA"/>
    <w:rsid w:val="00CF0B79"/>
    <w:rsid w:val="00CF0E3D"/>
    <w:rsid w:val="00CF10D2"/>
    <w:rsid w:val="00CF30DA"/>
    <w:rsid w:val="00CF4FC2"/>
    <w:rsid w:val="00D00D6F"/>
    <w:rsid w:val="00D01677"/>
    <w:rsid w:val="00D01863"/>
    <w:rsid w:val="00D0294D"/>
    <w:rsid w:val="00D0311E"/>
    <w:rsid w:val="00D07DE5"/>
    <w:rsid w:val="00D10833"/>
    <w:rsid w:val="00D118E2"/>
    <w:rsid w:val="00D1271A"/>
    <w:rsid w:val="00D12A22"/>
    <w:rsid w:val="00D13621"/>
    <w:rsid w:val="00D16221"/>
    <w:rsid w:val="00D1766B"/>
    <w:rsid w:val="00D2075C"/>
    <w:rsid w:val="00D23171"/>
    <w:rsid w:val="00D23404"/>
    <w:rsid w:val="00D240FD"/>
    <w:rsid w:val="00D2539F"/>
    <w:rsid w:val="00D2596A"/>
    <w:rsid w:val="00D26A13"/>
    <w:rsid w:val="00D31F1B"/>
    <w:rsid w:val="00D332E6"/>
    <w:rsid w:val="00D37091"/>
    <w:rsid w:val="00D37824"/>
    <w:rsid w:val="00D37B96"/>
    <w:rsid w:val="00D4007A"/>
    <w:rsid w:val="00D400FF"/>
    <w:rsid w:val="00D545B1"/>
    <w:rsid w:val="00D5560D"/>
    <w:rsid w:val="00D577C6"/>
    <w:rsid w:val="00D57E3F"/>
    <w:rsid w:val="00D63B6B"/>
    <w:rsid w:val="00D65ADF"/>
    <w:rsid w:val="00D66226"/>
    <w:rsid w:val="00D67350"/>
    <w:rsid w:val="00D67558"/>
    <w:rsid w:val="00D718CC"/>
    <w:rsid w:val="00D750D3"/>
    <w:rsid w:val="00D80481"/>
    <w:rsid w:val="00D809CB"/>
    <w:rsid w:val="00D8334C"/>
    <w:rsid w:val="00D86FF1"/>
    <w:rsid w:val="00D87051"/>
    <w:rsid w:val="00D9057B"/>
    <w:rsid w:val="00D91884"/>
    <w:rsid w:val="00D93C74"/>
    <w:rsid w:val="00D95167"/>
    <w:rsid w:val="00D951B0"/>
    <w:rsid w:val="00D969EB"/>
    <w:rsid w:val="00DA169F"/>
    <w:rsid w:val="00DA2961"/>
    <w:rsid w:val="00DB5392"/>
    <w:rsid w:val="00DC0BCB"/>
    <w:rsid w:val="00DC18AE"/>
    <w:rsid w:val="00DC1A25"/>
    <w:rsid w:val="00DC3952"/>
    <w:rsid w:val="00DC3EA6"/>
    <w:rsid w:val="00DC3FD9"/>
    <w:rsid w:val="00DC638F"/>
    <w:rsid w:val="00DD461B"/>
    <w:rsid w:val="00DD5B1E"/>
    <w:rsid w:val="00DD7CE7"/>
    <w:rsid w:val="00DD7FD3"/>
    <w:rsid w:val="00DE221B"/>
    <w:rsid w:val="00DF2618"/>
    <w:rsid w:val="00DF370F"/>
    <w:rsid w:val="00DF55BF"/>
    <w:rsid w:val="00E00931"/>
    <w:rsid w:val="00E00CB8"/>
    <w:rsid w:val="00E06341"/>
    <w:rsid w:val="00E107F7"/>
    <w:rsid w:val="00E1600F"/>
    <w:rsid w:val="00E16021"/>
    <w:rsid w:val="00E202AC"/>
    <w:rsid w:val="00E237A1"/>
    <w:rsid w:val="00E256AA"/>
    <w:rsid w:val="00E26E2C"/>
    <w:rsid w:val="00E27CDA"/>
    <w:rsid w:val="00E31140"/>
    <w:rsid w:val="00E31D71"/>
    <w:rsid w:val="00E3405D"/>
    <w:rsid w:val="00E36F3F"/>
    <w:rsid w:val="00E41490"/>
    <w:rsid w:val="00E453CA"/>
    <w:rsid w:val="00E46B8B"/>
    <w:rsid w:val="00E46E65"/>
    <w:rsid w:val="00E4746A"/>
    <w:rsid w:val="00E47526"/>
    <w:rsid w:val="00E50AAA"/>
    <w:rsid w:val="00E53CC4"/>
    <w:rsid w:val="00E53E10"/>
    <w:rsid w:val="00E5527F"/>
    <w:rsid w:val="00E56345"/>
    <w:rsid w:val="00E61082"/>
    <w:rsid w:val="00E6236D"/>
    <w:rsid w:val="00E63BC5"/>
    <w:rsid w:val="00E64146"/>
    <w:rsid w:val="00E641C7"/>
    <w:rsid w:val="00E65C9A"/>
    <w:rsid w:val="00E65F80"/>
    <w:rsid w:val="00E667BA"/>
    <w:rsid w:val="00E66D54"/>
    <w:rsid w:val="00E67E59"/>
    <w:rsid w:val="00E70E63"/>
    <w:rsid w:val="00E71441"/>
    <w:rsid w:val="00E72D3A"/>
    <w:rsid w:val="00E7392A"/>
    <w:rsid w:val="00E751DE"/>
    <w:rsid w:val="00E805D9"/>
    <w:rsid w:val="00E81AF5"/>
    <w:rsid w:val="00E82EEC"/>
    <w:rsid w:val="00E83B7B"/>
    <w:rsid w:val="00E858EC"/>
    <w:rsid w:val="00E877C4"/>
    <w:rsid w:val="00E9393F"/>
    <w:rsid w:val="00E964F7"/>
    <w:rsid w:val="00E972AD"/>
    <w:rsid w:val="00EA0714"/>
    <w:rsid w:val="00EA5363"/>
    <w:rsid w:val="00EA5F04"/>
    <w:rsid w:val="00EB1E1B"/>
    <w:rsid w:val="00EB3DBB"/>
    <w:rsid w:val="00EB3E5D"/>
    <w:rsid w:val="00EC065D"/>
    <w:rsid w:val="00EC184D"/>
    <w:rsid w:val="00EC4A12"/>
    <w:rsid w:val="00EC5902"/>
    <w:rsid w:val="00EC65D4"/>
    <w:rsid w:val="00EC7B42"/>
    <w:rsid w:val="00ED338D"/>
    <w:rsid w:val="00ED451E"/>
    <w:rsid w:val="00ED4671"/>
    <w:rsid w:val="00ED4857"/>
    <w:rsid w:val="00ED5FD2"/>
    <w:rsid w:val="00ED6DD3"/>
    <w:rsid w:val="00EE2480"/>
    <w:rsid w:val="00EE2DC2"/>
    <w:rsid w:val="00EE5080"/>
    <w:rsid w:val="00EE5C5A"/>
    <w:rsid w:val="00EE798A"/>
    <w:rsid w:val="00EF207C"/>
    <w:rsid w:val="00EF24B6"/>
    <w:rsid w:val="00EF285D"/>
    <w:rsid w:val="00EF3843"/>
    <w:rsid w:val="00EF4624"/>
    <w:rsid w:val="00EF4AAD"/>
    <w:rsid w:val="00EF52D2"/>
    <w:rsid w:val="00EF5837"/>
    <w:rsid w:val="00F01D0D"/>
    <w:rsid w:val="00F03100"/>
    <w:rsid w:val="00F05DB2"/>
    <w:rsid w:val="00F078D2"/>
    <w:rsid w:val="00F10B2F"/>
    <w:rsid w:val="00F14C3E"/>
    <w:rsid w:val="00F15F0F"/>
    <w:rsid w:val="00F175E6"/>
    <w:rsid w:val="00F21012"/>
    <w:rsid w:val="00F217D1"/>
    <w:rsid w:val="00F236C9"/>
    <w:rsid w:val="00F249A0"/>
    <w:rsid w:val="00F26F7E"/>
    <w:rsid w:val="00F30BBB"/>
    <w:rsid w:val="00F32A41"/>
    <w:rsid w:val="00F32D68"/>
    <w:rsid w:val="00F32FD0"/>
    <w:rsid w:val="00F332D9"/>
    <w:rsid w:val="00F379F8"/>
    <w:rsid w:val="00F40B38"/>
    <w:rsid w:val="00F4198A"/>
    <w:rsid w:val="00F43917"/>
    <w:rsid w:val="00F43A05"/>
    <w:rsid w:val="00F43D20"/>
    <w:rsid w:val="00F509E4"/>
    <w:rsid w:val="00F50A87"/>
    <w:rsid w:val="00F517C2"/>
    <w:rsid w:val="00F57CA8"/>
    <w:rsid w:val="00F57E72"/>
    <w:rsid w:val="00F60B4F"/>
    <w:rsid w:val="00F61A27"/>
    <w:rsid w:val="00F63C50"/>
    <w:rsid w:val="00F64643"/>
    <w:rsid w:val="00F70071"/>
    <w:rsid w:val="00F73E0D"/>
    <w:rsid w:val="00F7442A"/>
    <w:rsid w:val="00F76D16"/>
    <w:rsid w:val="00F8009E"/>
    <w:rsid w:val="00F82F6A"/>
    <w:rsid w:val="00F83150"/>
    <w:rsid w:val="00F83187"/>
    <w:rsid w:val="00F85120"/>
    <w:rsid w:val="00F85622"/>
    <w:rsid w:val="00F85761"/>
    <w:rsid w:val="00F85D45"/>
    <w:rsid w:val="00F86162"/>
    <w:rsid w:val="00F8624D"/>
    <w:rsid w:val="00F87E93"/>
    <w:rsid w:val="00F94EBE"/>
    <w:rsid w:val="00F94FE6"/>
    <w:rsid w:val="00F961C9"/>
    <w:rsid w:val="00F96FE6"/>
    <w:rsid w:val="00FA4059"/>
    <w:rsid w:val="00FB21A3"/>
    <w:rsid w:val="00FB228C"/>
    <w:rsid w:val="00FB27C0"/>
    <w:rsid w:val="00FB5290"/>
    <w:rsid w:val="00FB6BE0"/>
    <w:rsid w:val="00FB759B"/>
    <w:rsid w:val="00FC0B00"/>
    <w:rsid w:val="00FC2375"/>
    <w:rsid w:val="00FC7713"/>
    <w:rsid w:val="00FD3A8B"/>
    <w:rsid w:val="00FD3FF7"/>
    <w:rsid w:val="00FD4EE5"/>
    <w:rsid w:val="00FD6516"/>
    <w:rsid w:val="00FD7AB4"/>
    <w:rsid w:val="00FE55D1"/>
    <w:rsid w:val="00FE781C"/>
    <w:rsid w:val="00FF2269"/>
    <w:rsid w:val="00FF2A66"/>
    <w:rsid w:val="00FF6D69"/>
    <w:rsid w:val="00FF7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oNotEmbedSmartTags/>
  <w:decimalSymbol w:val=","/>
  <w:listSeparator w:val=";"/>
  <w15:docId w15:val="{4D8DCE52-B0F3-46DA-846D-91384FC7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55B94"/>
    <w:pPr>
      <w:suppressAutoHyphens/>
    </w:pPr>
    <w:rPr>
      <w:rFonts w:cs="Calibri"/>
      <w:sz w:val="24"/>
      <w:szCs w:val="24"/>
      <w:lang w:eastAsia="ar-SA"/>
    </w:rPr>
  </w:style>
  <w:style w:type="paragraph" w:styleId="11">
    <w:name w:val="heading 1"/>
    <w:aliases w:val="Заголовок 1 Знак Знак,Заголовок 1 Знак Знак Знак,новая страница Знак,новая страница"/>
    <w:basedOn w:val="a5"/>
    <w:next w:val="a5"/>
    <w:autoRedefine/>
    <w:uiPriority w:val="9"/>
    <w:qFormat/>
    <w:rsid w:val="00524A68"/>
    <w:pPr>
      <w:keepNext/>
      <w:tabs>
        <w:tab w:val="num" w:pos="432"/>
        <w:tab w:val="left" w:pos="851"/>
        <w:tab w:val="left" w:pos="993"/>
        <w:tab w:val="left" w:pos="2127"/>
      </w:tabs>
      <w:spacing w:before="240" w:after="360"/>
      <w:jc w:val="center"/>
      <w:outlineLvl w:val="0"/>
    </w:pPr>
    <w:rPr>
      <w:b/>
      <w:bCs/>
      <w:caps/>
      <w:szCs w:val="28"/>
      <w:lang w:val="en-US"/>
    </w:rPr>
  </w:style>
  <w:style w:type="paragraph" w:styleId="2">
    <w:name w:val="heading 2"/>
    <w:aliases w:val=" Знак2, Знак2 Знак Знак Знак, Знак2 Знак1,Знак2 Знак,Статьи0"/>
    <w:basedOn w:val="a5"/>
    <w:next w:val="a5"/>
    <w:link w:val="20"/>
    <w:autoRedefine/>
    <w:uiPriority w:val="9"/>
    <w:unhideWhenUsed/>
    <w:qFormat/>
    <w:rsid w:val="00444202"/>
    <w:pPr>
      <w:keepNext/>
      <w:keepLines/>
      <w:spacing w:before="240" w:after="360"/>
      <w:jc w:val="both"/>
      <w:outlineLvl w:val="1"/>
    </w:pPr>
    <w:rPr>
      <w:b/>
    </w:rPr>
  </w:style>
  <w:style w:type="paragraph" w:styleId="3">
    <w:name w:val="heading 3"/>
    <w:aliases w:val=" Знак, Знак3, Знак3 Знак Знак Знак,Знак3 Знак"/>
    <w:basedOn w:val="a5"/>
    <w:next w:val="a5"/>
    <w:link w:val="30"/>
    <w:autoRedefine/>
    <w:uiPriority w:val="9"/>
    <w:unhideWhenUsed/>
    <w:qFormat/>
    <w:rsid w:val="00362E69"/>
    <w:pPr>
      <w:keepNext/>
      <w:spacing w:before="360" w:after="240"/>
      <w:outlineLvl w:val="2"/>
    </w:pPr>
    <w:rPr>
      <w:rFonts w:cs="Times New Roman"/>
      <w:b/>
      <w:bCs/>
      <w:szCs w:val="26"/>
    </w:rPr>
  </w:style>
  <w:style w:type="paragraph" w:styleId="4">
    <w:name w:val="heading 4"/>
    <w:basedOn w:val="a5"/>
    <w:next w:val="a5"/>
    <w:link w:val="40"/>
    <w:qFormat/>
    <w:rsid w:val="002D3D62"/>
    <w:pPr>
      <w:keepNext/>
      <w:keepLines/>
      <w:suppressAutoHyphens w:val="0"/>
      <w:spacing w:before="200"/>
      <w:outlineLvl w:val="3"/>
    </w:pPr>
    <w:rPr>
      <w:rFonts w:ascii="Cambria" w:hAnsi="Cambria" w:cs="Times New Roman"/>
      <w:b/>
      <w:bCs/>
      <w:i/>
      <w:iCs/>
      <w:color w:val="4F81BD"/>
      <w:lang w:eastAsia="ru-RU"/>
    </w:rPr>
  </w:style>
  <w:style w:type="paragraph" w:styleId="5">
    <w:name w:val="heading 5"/>
    <w:basedOn w:val="a5"/>
    <w:next w:val="a5"/>
    <w:link w:val="50"/>
    <w:uiPriority w:val="9"/>
    <w:qFormat/>
    <w:rsid w:val="002D3D62"/>
    <w:pPr>
      <w:keepNext/>
      <w:keepLines/>
      <w:suppressAutoHyphens w:val="0"/>
      <w:spacing w:before="200"/>
      <w:outlineLvl w:val="4"/>
    </w:pPr>
    <w:rPr>
      <w:rFonts w:ascii="Cambria" w:hAnsi="Cambria" w:cs="Times New Roman"/>
      <w:color w:val="243F60"/>
      <w:lang w:eastAsia="ru-RU"/>
    </w:rPr>
  </w:style>
  <w:style w:type="paragraph" w:styleId="6">
    <w:name w:val="heading 6"/>
    <w:basedOn w:val="a5"/>
    <w:next w:val="a5"/>
    <w:link w:val="60"/>
    <w:qFormat/>
    <w:rsid w:val="00C737C7"/>
    <w:pPr>
      <w:suppressAutoHyphens w:val="0"/>
      <w:spacing w:before="240" w:after="60"/>
      <w:ind w:firstLine="567"/>
      <w:outlineLvl w:val="5"/>
    </w:pPr>
    <w:rPr>
      <w:rFonts w:cs="Times New Roman"/>
      <w:b/>
      <w:bCs/>
      <w:sz w:val="22"/>
      <w:szCs w:val="22"/>
      <w:lang w:eastAsia="ru-RU"/>
    </w:rPr>
  </w:style>
  <w:style w:type="paragraph" w:styleId="7">
    <w:name w:val="heading 7"/>
    <w:aliases w:val="Заголовок x.x"/>
    <w:basedOn w:val="a5"/>
    <w:next w:val="a5"/>
    <w:link w:val="70"/>
    <w:uiPriority w:val="9"/>
    <w:qFormat/>
    <w:rsid w:val="006411CF"/>
    <w:pPr>
      <w:suppressAutoHyphens w:val="0"/>
      <w:spacing w:before="240" w:after="120"/>
      <w:jc w:val="right"/>
      <w:outlineLvl w:val="6"/>
    </w:pPr>
    <w:rPr>
      <w:rFonts w:cs="Times New Roman"/>
      <w:lang w:eastAsia="ru-RU"/>
    </w:rPr>
  </w:style>
  <w:style w:type="paragraph" w:styleId="8">
    <w:name w:val="heading 8"/>
    <w:basedOn w:val="a5"/>
    <w:next w:val="a5"/>
    <w:link w:val="80"/>
    <w:uiPriority w:val="9"/>
    <w:qFormat/>
    <w:rsid w:val="002D3D62"/>
    <w:pPr>
      <w:suppressAutoHyphens w:val="0"/>
      <w:spacing w:before="240" w:after="60"/>
      <w:outlineLvl w:val="7"/>
    </w:pPr>
    <w:rPr>
      <w:rFonts w:ascii="Calibri" w:hAnsi="Calibri" w:cs="Times New Roman"/>
      <w:i/>
      <w:iCs/>
      <w:lang w:eastAsia="ru-RU"/>
    </w:rPr>
  </w:style>
  <w:style w:type="paragraph" w:styleId="9">
    <w:name w:val="heading 9"/>
    <w:basedOn w:val="a5"/>
    <w:next w:val="a5"/>
    <w:link w:val="90"/>
    <w:qFormat/>
    <w:rsid w:val="00C737C7"/>
    <w:pPr>
      <w:suppressAutoHyphens w:val="0"/>
      <w:spacing w:before="240" w:after="60"/>
      <w:ind w:firstLine="567"/>
      <w:outlineLvl w:val="8"/>
    </w:pPr>
    <w:rPr>
      <w:rFonts w:ascii="Arial" w:hAnsi="Arial" w:cs="Arial"/>
      <w:sz w:val="22"/>
      <w:szCs w:val="22"/>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0">
    <w:name w:val="Заголовок 2 Знак"/>
    <w:aliases w:val=" Знак2 Знак, Знак2 Знак Знак Знак Знак, Знак2 Знак1 Знак,Знак2 Знак Знак,Статьи0 Знак"/>
    <w:basedOn w:val="a6"/>
    <w:link w:val="2"/>
    <w:uiPriority w:val="9"/>
    <w:rsid w:val="00444202"/>
    <w:rPr>
      <w:rFonts w:cs="Calibri"/>
      <w:b/>
      <w:sz w:val="24"/>
      <w:szCs w:val="24"/>
      <w:lang w:eastAsia="ar-SA"/>
    </w:rPr>
  </w:style>
  <w:style w:type="character" w:customStyle="1" w:styleId="30">
    <w:name w:val="Заголовок 3 Знак"/>
    <w:aliases w:val=" Знак Знак, Знак3 Знак, Знак3 Знак Знак Знак Знак,Знак3 Знак Знак"/>
    <w:link w:val="3"/>
    <w:uiPriority w:val="9"/>
    <w:rsid w:val="00362E69"/>
    <w:rPr>
      <w:b/>
      <w:bCs/>
      <w:sz w:val="24"/>
      <w:szCs w:val="26"/>
      <w:lang w:eastAsia="ar-SA"/>
    </w:rPr>
  </w:style>
  <w:style w:type="character" w:customStyle="1" w:styleId="40">
    <w:name w:val="Заголовок 4 Знак"/>
    <w:basedOn w:val="a6"/>
    <w:link w:val="4"/>
    <w:rsid w:val="002D3D62"/>
    <w:rPr>
      <w:rFonts w:ascii="Cambria" w:hAnsi="Cambria"/>
      <w:b/>
      <w:bCs/>
      <w:i/>
      <w:iCs/>
      <w:color w:val="4F81BD"/>
      <w:sz w:val="24"/>
      <w:szCs w:val="24"/>
    </w:rPr>
  </w:style>
  <w:style w:type="character" w:customStyle="1" w:styleId="50">
    <w:name w:val="Заголовок 5 Знак"/>
    <w:basedOn w:val="a6"/>
    <w:link w:val="5"/>
    <w:uiPriority w:val="9"/>
    <w:rsid w:val="002D3D62"/>
    <w:rPr>
      <w:rFonts w:ascii="Cambria" w:hAnsi="Cambria"/>
      <w:color w:val="243F60"/>
      <w:sz w:val="24"/>
      <w:szCs w:val="24"/>
    </w:rPr>
  </w:style>
  <w:style w:type="character" w:customStyle="1" w:styleId="80">
    <w:name w:val="Заголовок 8 Знак"/>
    <w:basedOn w:val="a6"/>
    <w:link w:val="8"/>
    <w:rsid w:val="002D3D62"/>
    <w:rPr>
      <w:rFonts w:ascii="Calibri" w:hAnsi="Calibri"/>
      <w:i/>
      <w:iCs/>
      <w:sz w:val="24"/>
      <w:szCs w:val="24"/>
    </w:rPr>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2">
    <w:name w:val="Основной шрифт абзаца1"/>
    <w:rsid w:val="004F712F"/>
  </w:style>
  <w:style w:type="character" w:customStyle="1" w:styleId="a9">
    <w:name w:val="Верхний колонтитул Знак"/>
    <w:aliases w:val="ВерхКолонтитул Знак, Знак Знак3, Знак10 Знак,Знак10 Знак"/>
    <w:rsid w:val="004F712F"/>
    <w:rPr>
      <w:rFonts w:ascii="Times New Roman" w:eastAsia="Times New Roman" w:hAnsi="Times New Roman"/>
      <w:sz w:val="24"/>
      <w:szCs w:val="24"/>
    </w:rPr>
  </w:style>
  <w:style w:type="character" w:customStyle="1" w:styleId="aa">
    <w:name w:val="Нижний колонтитул Знак"/>
    <w:aliases w:val=" Знак Знак2, Знак12 Знак,Знак12 Знак"/>
    <w:uiPriority w:val="99"/>
    <w:rsid w:val="004F712F"/>
    <w:rPr>
      <w:rFonts w:ascii="Times New Roman" w:eastAsia="Times New Roman" w:hAnsi="Times New Roman"/>
      <w:sz w:val="24"/>
      <w:szCs w:val="24"/>
    </w:rPr>
  </w:style>
  <w:style w:type="character" w:customStyle="1" w:styleId="ab">
    <w:name w:val="Текст выноски Знак"/>
    <w:uiPriority w:val="99"/>
    <w:rsid w:val="004F712F"/>
    <w:rPr>
      <w:rFonts w:ascii="Tahoma" w:eastAsia="Times New Roman" w:hAnsi="Tahoma" w:cs="Tahoma"/>
      <w:sz w:val="16"/>
      <w:szCs w:val="16"/>
    </w:rPr>
  </w:style>
  <w:style w:type="character" w:styleId="ac">
    <w:name w:val="Strong"/>
    <w:qFormat/>
    <w:rsid w:val="004F712F"/>
    <w:rPr>
      <w:b/>
      <w:bCs/>
    </w:rPr>
  </w:style>
  <w:style w:type="character" w:customStyle="1" w:styleId="xdtextbox1">
    <w:name w:val="xdtextbox1"/>
    <w:rsid w:val="004F712F"/>
    <w:rPr>
      <w:color w:val="auto"/>
      <w:shd w:val="clear" w:color="auto" w:fill="FFFFFF"/>
    </w:rPr>
  </w:style>
  <w:style w:type="character" w:customStyle="1" w:styleId="13">
    <w:name w:val="Заголовок 1 Знак"/>
    <w:aliases w:val="новая страница Знак Знак1,новая страница Знак1"/>
    <w:uiPriority w:val="9"/>
    <w:rsid w:val="004F712F"/>
    <w:rPr>
      <w:rFonts w:ascii="Times New Roman" w:eastAsia="Times New Roman" w:hAnsi="Times New Roman"/>
      <w:b/>
      <w:bCs/>
      <w:sz w:val="28"/>
      <w:szCs w:val="28"/>
      <w:lang w:val="en-US"/>
    </w:rPr>
  </w:style>
  <w:style w:type="paragraph" w:customStyle="1" w:styleId="ad">
    <w:name w:val="Заголовок"/>
    <w:basedOn w:val="a5"/>
    <w:next w:val="ae"/>
    <w:rsid w:val="004F712F"/>
    <w:pPr>
      <w:keepNext/>
      <w:spacing w:before="240" w:after="120"/>
    </w:pPr>
    <w:rPr>
      <w:rFonts w:ascii="Arial" w:eastAsia="MS Mincho" w:hAnsi="Arial" w:cs="Tahoma"/>
      <w:sz w:val="28"/>
      <w:szCs w:val="28"/>
    </w:rPr>
  </w:style>
  <w:style w:type="paragraph" w:styleId="ae">
    <w:name w:val="Body Text"/>
    <w:aliases w:val=" Знак Знак Знак,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5"/>
    <w:link w:val="af"/>
    <w:uiPriority w:val="99"/>
    <w:rsid w:val="004F712F"/>
    <w:pPr>
      <w:spacing w:after="120"/>
    </w:pPr>
  </w:style>
  <w:style w:type="character" w:customStyle="1" w:styleId="af">
    <w:name w:val="Основной текст Знак"/>
    <w:aliases w:val=" Знак Знак Знак Знак,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Text1 Знак1,Таймс Нью Знак1"/>
    <w:basedOn w:val="a6"/>
    <w:link w:val="ae"/>
    <w:uiPriority w:val="99"/>
    <w:rsid w:val="002D3D62"/>
    <w:rPr>
      <w:rFonts w:cs="Calibri"/>
      <w:sz w:val="24"/>
      <w:szCs w:val="24"/>
      <w:lang w:eastAsia="ar-SA"/>
    </w:rPr>
  </w:style>
  <w:style w:type="paragraph" w:styleId="af0">
    <w:name w:val="List"/>
    <w:basedOn w:val="ae"/>
    <w:link w:val="af1"/>
    <w:rsid w:val="004F712F"/>
    <w:rPr>
      <w:rFonts w:ascii="Arial" w:hAnsi="Arial" w:cs="Tahoma"/>
    </w:rPr>
  </w:style>
  <w:style w:type="paragraph" w:customStyle="1" w:styleId="14">
    <w:name w:val="Название1"/>
    <w:basedOn w:val="a5"/>
    <w:rsid w:val="004F712F"/>
    <w:pPr>
      <w:suppressLineNumbers/>
      <w:spacing w:before="120" w:after="120"/>
    </w:pPr>
    <w:rPr>
      <w:rFonts w:ascii="Arial" w:hAnsi="Arial" w:cs="Tahoma"/>
      <w:i/>
      <w:iCs/>
      <w:sz w:val="20"/>
    </w:rPr>
  </w:style>
  <w:style w:type="paragraph" w:customStyle="1" w:styleId="15">
    <w:name w:val="Указатель1"/>
    <w:basedOn w:val="a5"/>
    <w:rsid w:val="004F712F"/>
    <w:pPr>
      <w:suppressLineNumbers/>
    </w:pPr>
    <w:rPr>
      <w:rFonts w:ascii="Arial" w:hAnsi="Arial" w:cs="Tahoma"/>
    </w:rPr>
  </w:style>
  <w:style w:type="paragraph" w:styleId="af2">
    <w:name w:val="List Paragraph"/>
    <w:aliases w:val="Обычный текст,Bullet List,FooterText,numbered"/>
    <w:basedOn w:val="a5"/>
    <w:link w:val="af3"/>
    <w:uiPriority w:val="34"/>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f4">
    <w:name w:val="header"/>
    <w:aliases w:val="ВерхКолонтитул, Знак4, Знак10,Знак10"/>
    <w:basedOn w:val="a5"/>
    <w:rsid w:val="004F712F"/>
    <w:pPr>
      <w:tabs>
        <w:tab w:val="center" w:pos="4677"/>
        <w:tab w:val="right" w:pos="9355"/>
      </w:tabs>
    </w:pPr>
  </w:style>
  <w:style w:type="paragraph" w:styleId="af5">
    <w:name w:val="footer"/>
    <w:aliases w:val=" Знак6, Знак12,Знак12"/>
    <w:basedOn w:val="a5"/>
    <w:rsid w:val="004F712F"/>
    <w:pPr>
      <w:tabs>
        <w:tab w:val="center" w:pos="4677"/>
        <w:tab w:val="right" w:pos="9355"/>
      </w:tabs>
    </w:pPr>
  </w:style>
  <w:style w:type="paragraph" w:styleId="af6">
    <w:name w:val="Balloon Text"/>
    <w:aliases w:val=" Знак5"/>
    <w:basedOn w:val="a5"/>
    <w:uiPriority w:val="99"/>
    <w:rsid w:val="004F712F"/>
    <w:rPr>
      <w:rFonts w:ascii="Tahoma" w:hAnsi="Tahoma" w:cs="Tahoma"/>
      <w:sz w:val="16"/>
      <w:szCs w:val="16"/>
    </w:rPr>
  </w:style>
  <w:style w:type="paragraph" w:customStyle="1" w:styleId="bodytext">
    <w:name w:val="bodytext"/>
    <w:basedOn w:val="a5"/>
    <w:rsid w:val="004F712F"/>
    <w:pPr>
      <w:spacing w:before="150" w:after="150"/>
    </w:pPr>
    <w:rPr>
      <w:rFonts w:ascii="Tahoma" w:hAnsi="Tahoma" w:cs="Tahoma"/>
      <w:sz w:val="18"/>
      <w:szCs w:val="18"/>
    </w:rPr>
  </w:style>
  <w:style w:type="paragraph" w:customStyle="1" w:styleId="210">
    <w:name w:val="Основной текст с отступом 21"/>
    <w:basedOn w:val="a5"/>
    <w:rsid w:val="004F712F"/>
    <w:pPr>
      <w:widowControl w:val="0"/>
      <w:overflowPunct w:val="0"/>
      <w:autoSpaceDE w:val="0"/>
      <w:ind w:left="426" w:hanging="426"/>
      <w:jc w:val="both"/>
      <w:textAlignment w:val="baseline"/>
    </w:pPr>
    <w:rPr>
      <w:sz w:val="26"/>
      <w:szCs w:val="20"/>
    </w:rPr>
  </w:style>
  <w:style w:type="paragraph" w:customStyle="1" w:styleId="af7">
    <w:name w:val="Содержимое таблицы"/>
    <w:basedOn w:val="a5"/>
    <w:uiPriority w:val="99"/>
    <w:rsid w:val="004F712F"/>
    <w:pPr>
      <w:suppressLineNumbers/>
    </w:pPr>
  </w:style>
  <w:style w:type="paragraph" w:customStyle="1" w:styleId="af8">
    <w:name w:val="Заголовок таблицы"/>
    <w:basedOn w:val="af7"/>
    <w:rsid w:val="004F712F"/>
    <w:pPr>
      <w:jc w:val="center"/>
    </w:pPr>
    <w:rPr>
      <w:b/>
      <w:bCs/>
    </w:rPr>
  </w:style>
  <w:style w:type="paragraph" w:styleId="af9">
    <w:name w:val="Title"/>
    <w:aliases w:val="Статьи"/>
    <w:basedOn w:val="a5"/>
    <w:next w:val="a5"/>
    <w:link w:val="afa"/>
    <w:qFormat/>
    <w:rsid w:val="00927B1F"/>
    <w:pPr>
      <w:spacing w:before="240" w:after="60"/>
      <w:jc w:val="center"/>
      <w:outlineLvl w:val="0"/>
    </w:pPr>
    <w:rPr>
      <w:rFonts w:ascii="Cambria" w:hAnsi="Cambria" w:cs="Times New Roman"/>
      <w:b/>
      <w:bCs/>
      <w:kern w:val="28"/>
      <w:sz w:val="32"/>
      <w:szCs w:val="32"/>
    </w:rPr>
  </w:style>
  <w:style w:type="character" w:customStyle="1" w:styleId="afa">
    <w:name w:val="Название Знак"/>
    <w:aliases w:val="Статьи Знак"/>
    <w:link w:val="af9"/>
    <w:rsid w:val="00927B1F"/>
    <w:rPr>
      <w:rFonts w:ascii="Cambria" w:eastAsia="Times New Roman" w:hAnsi="Cambria" w:cs="Times New Roman"/>
      <w:b/>
      <w:bCs/>
      <w:kern w:val="28"/>
      <w:sz w:val="32"/>
      <w:szCs w:val="32"/>
      <w:lang w:eastAsia="ar-SA"/>
    </w:rPr>
  </w:style>
  <w:style w:type="character" w:styleId="afb">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5"/>
    <w:rsid w:val="00C071A1"/>
    <w:pPr>
      <w:suppressAutoHyphens w:val="0"/>
      <w:spacing w:before="100" w:beforeAutospacing="1" w:after="100" w:afterAutospacing="1"/>
    </w:pPr>
    <w:rPr>
      <w:rFonts w:cs="Times New Roman"/>
      <w:lang w:eastAsia="ru-RU"/>
    </w:rPr>
  </w:style>
  <w:style w:type="character" w:customStyle="1" w:styleId="s30">
    <w:name w:val="s3"/>
    <w:rsid w:val="00C071A1"/>
  </w:style>
  <w:style w:type="paragraph" w:customStyle="1" w:styleId="p11">
    <w:name w:val="p11"/>
    <w:basedOn w:val="a5"/>
    <w:rsid w:val="00C071A1"/>
    <w:pPr>
      <w:suppressAutoHyphens w:val="0"/>
      <w:spacing w:before="100" w:beforeAutospacing="1" w:after="100" w:afterAutospacing="1"/>
    </w:pPr>
    <w:rPr>
      <w:rFonts w:cs="Times New Roman"/>
      <w:lang w:eastAsia="ru-RU"/>
    </w:rPr>
  </w:style>
  <w:style w:type="table" w:styleId="afc">
    <w:name w:val="Table Grid"/>
    <w:basedOn w:val="a7"/>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6">
    <w:name w:val="Обычный1"/>
    <w:link w:val="Normal"/>
    <w:rsid w:val="00A927BB"/>
    <w:pPr>
      <w:spacing w:before="100" w:after="100"/>
    </w:pPr>
    <w:rPr>
      <w:snapToGrid w:val="0"/>
      <w:sz w:val="24"/>
    </w:rPr>
  </w:style>
  <w:style w:type="character" w:customStyle="1" w:styleId="Normal">
    <w:name w:val="Normal Знак"/>
    <w:link w:val="16"/>
    <w:rsid w:val="00A927BB"/>
    <w:rPr>
      <w:snapToGrid w:val="0"/>
      <w:sz w:val="24"/>
    </w:rPr>
  </w:style>
  <w:style w:type="character" w:customStyle="1" w:styleId="22">
    <w:name w:val="Основной текст (2)"/>
    <w:basedOn w:val="a6"/>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1">
    <w:name w:val="Основной текст4"/>
    <w:basedOn w:val="a5"/>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5"/>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3"/>
    <w:rsid w:val="005D3BAD"/>
    <w:rPr>
      <w:rFonts w:cs="Calibri"/>
      <w:sz w:val="24"/>
      <w:szCs w:val="24"/>
      <w:lang w:eastAsia="ar-SA"/>
    </w:rPr>
  </w:style>
  <w:style w:type="paragraph" w:styleId="25">
    <w:name w:val="toc 2"/>
    <w:basedOn w:val="a5"/>
    <w:next w:val="a5"/>
    <w:autoRedefine/>
    <w:uiPriority w:val="39"/>
    <w:rsid w:val="002F46EC"/>
    <w:pPr>
      <w:spacing w:before="120"/>
      <w:ind w:left="240"/>
    </w:pPr>
    <w:rPr>
      <w:b/>
      <w:bCs/>
      <w:szCs w:val="22"/>
    </w:rPr>
  </w:style>
  <w:style w:type="paragraph" w:styleId="afe">
    <w:name w:val="Normal (Web)"/>
    <w:aliases w:val="Обычный (Web)1,Обычный (Web)"/>
    <w:basedOn w:val="a5"/>
    <w:uiPriority w:val="99"/>
    <w:rsid w:val="005D3BAD"/>
    <w:pPr>
      <w:suppressAutoHyphens w:val="0"/>
      <w:spacing w:before="100" w:beforeAutospacing="1" w:after="100" w:afterAutospacing="1"/>
    </w:pPr>
    <w:rPr>
      <w:rFonts w:cs="Times New Roman"/>
      <w:lang w:eastAsia="ru-RU"/>
    </w:rPr>
  </w:style>
  <w:style w:type="table" w:customStyle="1" w:styleId="17">
    <w:name w:val="Стиль таблицы1"/>
    <w:basedOn w:val="afc"/>
    <w:rsid w:val="005D3BAD"/>
    <w:tblPr/>
    <w:tcPr>
      <w:shd w:val="clear" w:color="auto" w:fill="auto"/>
    </w:tcPr>
    <w:tblStylePr w:type="firstRow">
      <w:rPr>
        <w:b/>
        <w:i/>
      </w:rPr>
      <w:tblPr/>
      <w:tcPr>
        <w:shd w:val="clear" w:color="auto" w:fill="CCCCCC"/>
      </w:tcPr>
    </w:tblStylePr>
  </w:style>
  <w:style w:type="character" w:customStyle="1" w:styleId="aff">
    <w:name w:val="Основной текст_"/>
    <w:basedOn w:val="a6"/>
    <w:link w:val="18"/>
    <w:rsid w:val="005D3BAD"/>
    <w:rPr>
      <w:sz w:val="27"/>
      <w:szCs w:val="27"/>
      <w:shd w:val="clear" w:color="auto" w:fill="FFFFFF"/>
    </w:rPr>
  </w:style>
  <w:style w:type="paragraph" w:customStyle="1" w:styleId="18">
    <w:name w:val="Основной текст1"/>
    <w:basedOn w:val="a5"/>
    <w:link w:val="aff"/>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qFormat/>
    <w:rsid w:val="005D3BAD"/>
    <w:pPr>
      <w:autoSpaceDE w:val="0"/>
      <w:autoSpaceDN w:val="0"/>
      <w:adjustRightInd w:val="0"/>
    </w:pPr>
    <w:rPr>
      <w:color w:val="000000"/>
      <w:sz w:val="24"/>
      <w:szCs w:val="24"/>
    </w:rPr>
  </w:style>
  <w:style w:type="character" w:customStyle="1" w:styleId="blk">
    <w:name w:val="blk"/>
    <w:basedOn w:val="a6"/>
    <w:rsid w:val="005D3BAD"/>
  </w:style>
  <w:style w:type="paragraph" w:customStyle="1" w:styleId="aff0">
    <w:name w:val="Содержимое врезки"/>
    <w:basedOn w:val="ae"/>
    <w:rsid w:val="00670D60"/>
    <w:pPr>
      <w:spacing w:after="0"/>
      <w:jc w:val="center"/>
    </w:pPr>
    <w:rPr>
      <w:rFonts w:cs="Times New Roman"/>
      <w:b/>
      <w:sz w:val="22"/>
    </w:rPr>
  </w:style>
  <w:style w:type="paragraph" w:styleId="26">
    <w:name w:val="Body Text 2"/>
    <w:aliases w:val=" Знак1"/>
    <w:basedOn w:val="a5"/>
    <w:link w:val="27"/>
    <w:uiPriority w:val="99"/>
    <w:unhideWhenUsed/>
    <w:rsid w:val="002D3D62"/>
    <w:pPr>
      <w:spacing w:after="120" w:line="480" w:lineRule="auto"/>
    </w:pPr>
  </w:style>
  <w:style w:type="character" w:customStyle="1" w:styleId="27">
    <w:name w:val="Основной текст 2 Знак"/>
    <w:aliases w:val=" Знак1 Знак"/>
    <w:basedOn w:val="a6"/>
    <w:link w:val="26"/>
    <w:rsid w:val="002D3D62"/>
    <w:rPr>
      <w:rFonts w:cs="Calibri"/>
      <w:sz w:val="24"/>
      <w:szCs w:val="24"/>
      <w:lang w:eastAsia="ar-SA"/>
    </w:rPr>
  </w:style>
  <w:style w:type="paragraph" w:customStyle="1" w:styleId="Preformat">
    <w:name w:val="Preformat"/>
    <w:rsid w:val="002D3D62"/>
    <w:rPr>
      <w:rFonts w:ascii="Courier New" w:hAnsi="Courier New"/>
      <w:snapToGrid w:val="0"/>
    </w:rPr>
  </w:style>
  <w:style w:type="paragraph" w:styleId="a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5"/>
    <w:link w:val="aff2"/>
    <w:rsid w:val="002D3D62"/>
    <w:pPr>
      <w:suppressAutoHyphens w:val="0"/>
    </w:pPr>
    <w:rPr>
      <w:rFonts w:cs="Times New Roman"/>
      <w:sz w:val="20"/>
      <w:szCs w:val="20"/>
      <w:lang w:eastAsia="ru-RU"/>
    </w:rPr>
  </w:style>
  <w:style w:type="character" w:customStyle="1" w:styleId="a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1"/>
    <w:rsid w:val="002D3D62"/>
  </w:style>
  <w:style w:type="character" w:styleId="aff3">
    <w:name w:val="footnote reference"/>
    <w:aliases w:val="Знак сноски-FN"/>
    <w:basedOn w:val="a6"/>
    <w:rsid w:val="002D3D62"/>
    <w:rPr>
      <w:vertAlign w:val="superscript"/>
    </w:rPr>
  </w:style>
  <w:style w:type="paragraph" w:styleId="31">
    <w:name w:val="Body Text 3"/>
    <w:basedOn w:val="a5"/>
    <w:link w:val="32"/>
    <w:uiPriority w:val="99"/>
    <w:rsid w:val="002D3D62"/>
    <w:pPr>
      <w:suppressAutoHyphens w:val="0"/>
      <w:spacing w:after="120"/>
    </w:pPr>
    <w:rPr>
      <w:rFonts w:cs="Times New Roman"/>
      <w:sz w:val="16"/>
      <w:szCs w:val="16"/>
      <w:lang w:eastAsia="ru-RU"/>
    </w:rPr>
  </w:style>
  <w:style w:type="character" w:customStyle="1" w:styleId="32">
    <w:name w:val="Основной текст 3 Знак"/>
    <w:basedOn w:val="a6"/>
    <w:link w:val="31"/>
    <w:uiPriority w:val="99"/>
    <w:rsid w:val="002D3D62"/>
    <w:rPr>
      <w:sz w:val="16"/>
      <w:szCs w:val="16"/>
    </w:rPr>
  </w:style>
  <w:style w:type="paragraph" w:styleId="aff4">
    <w:name w:val="Plain Text"/>
    <w:basedOn w:val="a5"/>
    <w:link w:val="aff5"/>
    <w:rsid w:val="002D3D62"/>
    <w:pPr>
      <w:suppressAutoHyphens w:val="0"/>
    </w:pPr>
    <w:rPr>
      <w:rFonts w:ascii="Courier New" w:hAnsi="Courier New" w:cs="Courier New"/>
      <w:sz w:val="20"/>
      <w:szCs w:val="20"/>
      <w:lang w:eastAsia="ru-RU"/>
    </w:rPr>
  </w:style>
  <w:style w:type="character" w:customStyle="1" w:styleId="aff5">
    <w:name w:val="Текст Знак"/>
    <w:basedOn w:val="a6"/>
    <w:link w:val="aff4"/>
    <w:rsid w:val="002D3D62"/>
    <w:rPr>
      <w:rFonts w:ascii="Courier New" w:hAnsi="Courier New" w:cs="Courier New"/>
    </w:rPr>
  </w:style>
  <w:style w:type="character" w:customStyle="1" w:styleId="aff6">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6"/>
    <w:link w:val="aff7"/>
    <w:uiPriority w:val="99"/>
    <w:rsid w:val="002D3D62"/>
    <w:rPr>
      <w:sz w:val="24"/>
      <w:szCs w:val="24"/>
    </w:rPr>
  </w:style>
  <w:style w:type="paragraph" w:styleId="aff7">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5"/>
    <w:link w:val="aff6"/>
    <w:uiPriority w:val="99"/>
    <w:rsid w:val="002D3D62"/>
    <w:pPr>
      <w:suppressAutoHyphens w:val="0"/>
      <w:spacing w:after="120"/>
      <w:ind w:left="283"/>
    </w:pPr>
    <w:rPr>
      <w:rFonts w:cs="Times New Roman"/>
      <w:lang w:eastAsia="ru-RU"/>
    </w:rPr>
  </w:style>
  <w:style w:type="character" w:customStyle="1" w:styleId="19">
    <w:name w:val="Основной текст с отступом Знак1"/>
    <w:basedOn w:val="a6"/>
    <w:uiPriority w:val="99"/>
    <w:semiHidden/>
    <w:rsid w:val="002D3D62"/>
    <w:rPr>
      <w:rFonts w:cs="Calibri"/>
      <w:sz w:val="24"/>
      <w:szCs w:val="24"/>
      <w:lang w:eastAsia="ar-SA"/>
    </w:rPr>
  </w:style>
  <w:style w:type="paragraph" w:styleId="aff8">
    <w:name w:val="No Spacing"/>
    <w:aliases w:val="2 стиль"/>
    <w:link w:val="aff9"/>
    <w:uiPriority w:val="1"/>
    <w:qFormat/>
    <w:rsid w:val="002D3D62"/>
    <w:pPr>
      <w:widowControl w:val="0"/>
      <w:suppressAutoHyphens/>
    </w:pPr>
    <w:rPr>
      <w:rFonts w:ascii="Arial" w:eastAsia="Arial Unicode MS" w:hAnsi="Arial"/>
      <w:kern w:val="1"/>
      <w:szCs w:val="24"/>
    </w:rPr>
  </w:style>
  <w:style w:type="character" w:customStyle="1" w:styleId="affa">
    <w:name w:val="Дата Знак"/>
    <w:basedOn w:val="a6"/>
    <w:link w:val="affb"/>
    <w:rsid w:val="002D3D62"/>
    <w:rPr>
      <w:sz w:val="24"/>
    </w:rPr>
  </w:style>
  <w:style w:type="paragraph" w:styleId="affb">
    <w:name w:val="Date"/>
    <w:basedOn w:val="a5"/>
    <w:next w:val="a5"/>
    <w:link w:val="affa"/>
    <w:rsid w:val="002D3D62"/>
    <w:pPr>
      <w:suppressAutoHyphens w:val="0"/>
      <w:spacing w:after="60"/>
      <w:jc w:val="both"/>
    </w:pPr>
    <w:rPr>
      <w:rFonts w:cs="Times New Roman"/>
      <w:szCs w:val="20"/>
      <w:lang w:eastAsia="ru-RU"/>
    </w:rPr>
  </w:style>
  <w:style w:type="character" w:customStyle="1" w:styleId="1a">
    <w:name w:val="Дата Знак1"/>
    <w:basedOn w:val="a6"/>
    <w:uiPriority w:val="99"/>
    <w:rsid w:val="002D3D62"/>
    <w:rPr>
      <w:rFonts w:cs="Calibri"/>
      <w:sz w:val="24"/>
      <w:szCs w:val="24"/>
      <w:lang w:eastAsia="ar-SA"/>
    </w:rPr>
  </w:style>
  <w:style w:type="paragraph" w:customStyle="1" w:styleId="ConsNonformat">
    <w:name w:val="ConsNonformat"/>
    <w:rsid w:val="002D3D62"/>
    <w:pPr>
      <w:widowControl w:val="0"/>
      <w:autoSpaceDE w:val="0"/>
      <w:autoSpaceDN w:val="0"/>
      <w:adjustRightInd w:val="0"/>
      <w:ind w:right="19772"/>
    </w:pPr>
    <w:rPr>
      <w:rFonts w:ascii="Courier New" w:hAnsi="Courier New" w:cs="Courier New"/>
    </w:rPr>
  </w:style>
  <w:style w:type="paragraph" w:customStyle="1" w:styleId="28">
    <w:name w:val="Обычный2"/>
    <w:rsid w:val="002D3D62"/>
    <w:pPr>
      <w:widowControl w:val="0"/>
    </w:pPr>
  </w:style>
  <w:style w:type="paragraph" w:customStyle="1" w:styleId="affc">
    <w:name w:val="Иллюстрация"/>
    <w:rsid w:val="002D3D62"/>
    <w:pPr>
      <w:keepNext/>
      <w:keepLines/>
      <w:spacing w:before="240" w:after="120"/>
      <w:contextualSpacing/>
    </w:pPr>
    <w:rPr>
      <w:rFonts w:ascii="Tahoma" w:hAnsi="Tahoma" w:cs="Arial"/>
      <w:b/>
      <w:bCs/>
      <w:color w:val="515024"/>
      <w:szCs w:val="26"/>
    </w:rPr>
  </w:style>
  <w:style w:type="character" w:customStyle="1" w:styleId="33">
    <w:name w:val="Основной текст с отступом 3 Знак"/>
    <w:basedOn w:val="a6"/>
    <w:link w:val="34"/>
    <w:rsid w:val="002D3D62"/>
    <w:rPr>
      <w:sz w:val="16"/>
      <w:szCs w:val="16"/>
    </w:rPr>
  </w:style>
  <w:style w:type="paragraph" w:styleId="34">
    <w:name w:val="Body Text Indent 3"/>
    <w:basedOn w:val="a5"/>
    <w:link w:val="33"/>
    <w:rsid w:val="002D3D62"/>
    <w:pPr>
      <w:suppressAutoHyphens w:val="0"/>
      <w:spacing w:after="120"/>
      <w:ind w:left="283"/>
    </w:pPr>
    <w:rPr>
      <w:rFonts w:cs="Times New Roman"/>
      <w:sz w:val="16"/>
      <w:szCs w:val="16"/>
      <w:lang w:eastAsia="ru-RU"/>
    </w:rPr>
  </w:style>
  <w:style w:type="character" w:customStyle="1" w:styleId="310">
    <w:name w:val="Основной текст с отступом 3 Знак1"/>
    <w:basedOn w:val="a6"/>
    <w:uiPriority w:val="99"/>
    <w:semiHidden/>
    <w:rsid w:val="002D3D62"/>
    <w:rPr>
      <w:rFonts w:cs="Calibri"/>
      <w:sz w:val="16"/>
      <w:szCs w:val="16"/>
      <w:lang w:eastAsia="ar-SA"/>
    </w:rPr>
  </w:style>
  <w:style w:type="character" w:customStyle="1" w:styleId="HTML">
    <w:name w:val="Стандартный HTML Знак"/>
    <w:basedOn w:val="a6"/>
    <w:link w:val="HTML0"/>
    <w:rsid w:val="002D3D62"/>
    <w:rPr>
      <w:rFonts w:ascii="Courier New" w:hAnsi="Courier New" w:cs="Courier New"/>
    </w:rPr>
  </w:style>
  <w:style w:type="paragraph" w:styleId="HTML0">
    <w:name w:val="HTML Preformatted"/>
    <w:basedOn w:val="a5"/>
    <w:link w:val="HTML"/>
    <w:unhideWhenUsed/>
    <w:rsid w:val="002D3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1">
    <w:name w:val="Стандартный HTML Знак1"/>
    <w:basedOn w:val="a6"/>
    <w:uiPriority w:val="99"/>
    <w:semiHidden/>
    <w:rsid w:val="002D3D62"/>
    <w:rPr>
      <w:rFonts w:ascii="Consolas" w:hAnsi="Consolas" w:cs="Calibri"/>
      <w:lang w:eastAsia="ar-SA"/>
    </w:rPr>
  </w:style>
  <w:style w:type="paragraph" w:customStyle="1" w:styleId="ConsPlusTitle">
    <w:name w:val="ConsPlusTitle"/>
    <w:link w:val="ConsPlusTitle0"/>
    <w:rsid w:val="002D3D62"/>
    <w:pPr>
      <w:widowControl w:val="0"/>
      <w:autoSpaceDE w:val="0"/>
      <w:autoSpaceDN w:val="0"/>
      <w:adjustRightInd w:val="0"/>
    </w:pPr>
    <w:rPr>
      <w:rFonts w:ascii="Arial" w:hAnsi="Arial" w:cs="Arial"/>
      <w:b/>
      <w:bCs/>
    </w:rPr>
  </w:style>
  <w:style w:type="paragraph" w:customStyle="1" w:styleId="FR1">
    <w:name w:val="FR1"/>
    <w:rsid w:val="002D3D62"/>
    <w:pPr>
      <w:widowControl w:val="0"/>
      <w:autoSpaceDE w:val="0"/>
      <w:autoSpaceDN w:val="0"/>
      <w:spacing w:before="400"/>
      <w:jc w:val="center"/>
    </w:pPr>
    <w:rPr>
      <w:b/>
      <w:bCs/>
      <w:sz w:val="36"/>
      <w:szCs w:val="36"/>
    </w:rPr>
  </w:style>
  <w:style w:type="paragraph" w:customStyle="1" w:styleId="ConsTitle">
    <w:name w:val="ConsTitle"/>
    <w:rsid w:val="002D3D62"/>
    <w:pPr>
      <w:widowControl w:val="0"/>
      <w:autoSpaceDE w:val="0"/>
      <w:autoSpaceDN w:val="0"/>
      <w:adjustRightInd w:val="0"/>
      <w:ind w:right="19772"/>
    </w:pPr>
    <w:rPr>
      <w:rFonts w:ascii="Arial" w:hAnsi="Arial"/>
      <w:b/>
      <w:sz w:val="16"/>
    </w:rPr>
  </w:style>
  <w:style w:type="paragraph" w:customStyle="1" w:styleId="ConsNormal">
    <w:name w:val="ConsNormal"/>
    <w:rsid w:val="002D3D62"/>
    <w:pPr>
      <w:widowControl w:val="0"/>
      <w:autoSpaceDE w:val="0"/>
      <w:autoSpaceDN w:val="0"/>
      <w:adjustRightInd w:val="0"/>
      <w:ind w:right="19772" w:firstLine="720"/>
    </w:pPr>
    <w:rPr>
      <w:rFonts w:ascii="Arial" w:hAnsi="Arial" w:cs="Arial"/>
    </w:rPr>
  </w:style>
  <w:style w:type="paragraph" w:customStyle="1" w:styleId="311">
    <w:name w:val="Основной текст 31"/>
    <w:basedOn w:val="a5"/>
    <w:rsid w:val="002D3D62"/>
    <w:pPr>
      <w:widowControl w:val="0"/>
      <w:spacing w:after="120"/>
    </w:pPr>
    <w:rPr>
      <w:rFonts w:eastAsia="Lucida Sans Unicode"/>
      <w:kern w:val="1"/>
      <w:sz w:val="16"/>
      <w:szCs w:val="16"/>
    </w:rPr>
  </w:style>
  <w:style w:type="paragraph" w:styleId="1b">
    <w:name w:val="toc 1"/>
    <w:basedOn w:val="a5"/>
    <w:next w:val="a5"/>
    <w:autoRedefine/>
    <w:uiPriority w:val="39"/>
    <w:rsid w:val="002F46EC"/>
    <w:pPr>
      <w:spacing w:before="120"/>
    </w:pPr>
    <w:rPr>
      <w:rFonts w:ascii="Times New Roman Полужирный" w:hAnsi="Times New Roman Полужирный"/>
      <w:b/>
      <w:bCs/>
      <w:iCs/>
      <w:caps/>
    </w:rPr>
  </w:style>
  <w:style w:type="character" w:customStyle="1" w:styleId="postbody1">
    <w:name w:val="postbody1"/>
    <w:basedOn w:val="a6"/>
    <w:rsid w:val="002D3D62"/>
    <w:rPr>
      <w:sz w:val="20"/>
      <w:szCs w:val="20"/>
    </w:rPr>
  </w:style>
  <w:style w:type="paragraph" w:customStyle="1" w:styleId="211">
    <w:name w:val="Основной текст 21"/>
    <w:basedOn w:val="a5"/>
    <w:rsid w:val="002D3D62"/>
    <w:pPr>
      <w:suppressAutoHyphens w:val="0"/>
      <w:ind w:firstLine="567"/>
      <w:jc w:val="both"/>
    </w:pPr>
    <w:rPr>
      <w:rFonts w:cs="Times New Roman"/>
      <w:sz w:val="20"/>
      <w:szCs w:val="20"/>
      <w:lang w:eastAsia="ru-RU"/>
    </w:rPr>
  </w:style>
  <w:style w:type="paragraph" w:customStyle="1" w:styleId="affd">
    <w:name w:val="Вставка"/>
    <w:basedOn w:val="a5"/>
    <w:rsid w:val="002D3D62"/>
    <w:pPr>
      <w:pBdr>
        <w:top w:val="single" w:sz="18" w:space="1" w:color="A3A284"/>
        <w:bottom w:val="single" w:sz="18" w:space="1" w:color="A3A284"/>
      </w:pBdr>
      <w:shd w:val="clear" w:color="auto" w:fill="F5F4E4"/>
      <w:suppressAutoHyphens w:val="0"/>
      <w:spacing w:before="120" w:after="360"/>
      <w:ind w:firstLine="284"/>
      <w:contextualSpacing/>
      <w:jc w:val="both"/>
    </w:pPr>
    <w:rPr>
      <w:rFonts w:ascii="Trebuchet MS" w:hAnsi="Trebuchet MS" w:cs="Arial"/>
      <w:bCs/>
      <w:color w:val="000000"/>
      <w:sz w:val="20"/>
      <w:szCs w:val="20"/>
      <w:lang w:eastAsia="ru-RU"/>
    </w:rPr>
  </w:style>
  <w:style w:type="paragraph" w:customStyle="1" w:styleId="affe">
    <w:name w:val="Глава"/>
    <w:basedOn w:val="a5"/>
    <w:rsid w:val="002D3D62"/>
    <w:pPr>
      <w:tabs>
        <w:tab w:val="num" w:pos="1440"/>
      </w:tabs>
      <w:suppressAutoHyphens w:val="0"/>
      <w:spacing w:after="80"/>
      <w:ind w:left="1440" w:hanging="360"/>
      <w:jc w:val="both"/>
    </w:pPr>
    <w:rPr>
      <w:rFonts w:cs="Times New Roman"/>
      <w:b/>
      <w:bCs/>
      <w:sz w:val="32"/>
      <w:szCs w:val="32"/>
      <w:lang w:eastAsia="ru-RU"/>
    </w:rPr>
  </w:style>
  <w:style w:type="paragraph" w:customStyle="1" w:styleId="afff">
    <w:name w:val="Знак"/>
    <w:basedOn w:val="a5"/>
    <w:rsid w:val="002D3D62"/>
    <w:pPr>
      <w:suppressAutoHyphens w:val="0"/>
      <w:spacing w:before="100" w:beforeAutospacing="1" w:after="100" w:afterAutospacing="1"/>
    </w:pPr>
    <w:rPr>
      <w:rFonts w:ascii="Tahoma" w:hAnsi="Tahoma" w:cs="Times New Roman"/>
      <w:sz w:val="20"/>
      <w:szCs w:val="20"/>
      <w:lang w:val="en-US" w:eastAsia="en-US"/>
    </w:rPr>
  </w:style>
  <w:style w:type="paragraph" w:customStyle="1" w:styleId="p2">
    <w:name w:val="p2"/>
    <w:basedOn w:val="a5"/>
    <w:rsid w:val="002D3D62"/>
    <w:pPr>
      <w:suppressAutoHyphens w:val="0"/>
      <w:spacing w:before="100" w:beforeAutospacing="1" w:after="100" w:afterAutospacing="1"/>
      <w:jc w:val="both"/>
    </w:pPr>
    <w:rPr>
      <w:rFonts w:ascii="Arial" w:hAnsi="Arial" w:cs="Arial"/>
      <w:color w:val="000000"/>
      <w:sz w:val="20"/>
      <w:szCs w:val="20"/>
      <w:lang w:eastAsia="ru-RU"/>
    </w:rPr>
  </w:style>
  <w:style w:type="paragraph" w:customStyle="1" w:styleId="afff0">
    <w:name w:val="Внутренний адрес"/>
    <w:basedOn w:val="a5"/>
    <w:rsid w:val="002D3D62"/>
    <w:pPr>
      <w:suppressAutoHyphens w:val="0"/>
      <w:jc w:val="both"/>
    </w:pPr>
    <w:rPr>
      <w:rFonts w:cs="Times New Roman"/>
      <w:sz w:val="28"/>
      <w:szCs w:val="20"/>
      <w:lang w:val="en-US" w:eastAsia="ru-RU"/>
    </w:rPr>
  </w:style>
  <w:style w:type="paragraph" w:customStyle="1" w:styleId="220">
    <w:name w:val="Основной текст с отступом 22"/>
    <w:basedOn w:val="a5"/>
    <w:rsid w:val="002D3D62"/>
    <w:pPr>
      <w:widowControl w:val="0"/>
      <w:ind w:left="360"/>
    </w:pPr>
    <w:rPr>
      <w:rFonts w:eastAsia="Lucida Sans Unicode" w:cs="Times New Roman"/>
      <w:i/>
      <w:iCs/>
      <w:kern w:val="1"/>
      <w:sz w:val="28"/>
    </w:rPr>
  </w:style>
  <w:style w:type="paragraph" w:customStyle="1" w:styleId="320">
    <w:name w:val="Основной текст 32"/>
    <w:basedOn w:val="a5"/>
    <w:rsid w:val="002D3D62"/>
    <w:pPr>
      <w:widowControl w:val="0"/>
      <w:spacing w:after="120"/>
    </w:pPr>
    <w:rPr>
      <w:rFonts w:eastAsia="Lucida Sans Unicode"/>
      <w:kern w:val="1"/>
      <w:sz w:val="16"/>
      <w:szCs w:val="16"/>
    </w:rPr>
  </w:style>
  <w:style w:type="paragraph" w:customStyle="1" w:styleId="afff1">
    <w:name w:val="Стиль доклада"/>
    <w:basedOn w:val="a5"/>
    <w:rsid w:val="002D3D62"/>
    <w:pPr>
      <w:tabs>
        <w:tab w:val="left" w:pos="709"/>
      </w:tabs>
      <w:suppressAutoHyphens w:val="0"/>
      <w:spacing w:line="360" w:lineRule="auto"/>
      <w:ind w:firstLine="720"/>
      <w:jc w:val="both"/>
    </w:pPr>
    <w:rPr>
      <w:rFonts w:cs="Times New Roman"/>
      <w:sz w:val="28"/>
      <w:szCs w:val="20"/>
      <w:lang w:eastAsia="ru-RU"/>
    </w:rPr>
  </w:style>
  <w:style w:type="character" w:styleId="afff2">
    <w:name w:val="page number"/>
    <w:basedOn w:val="a6"/>
    <w:rsid w:val="002D3D62"/>
  </w:style>
  <w:style w:type="character" w:styleId="afff3">
    <w:name w:val="annotation reference"/>
    <w:basedOn w:val="a6"/>
    <w:semiHidden/>
    <w:unhideWhenUsed/>
    <w:rsid w:val="00751901"/>
    <w:rPr>
      <w:sz w:val="16"/>
      <w:szCs w:val="16"/>
    </w:rPr>
  </w:style>
  <w:style w:type="paragraph" w:styleId="afff4">
    <w:name w:val="annotation text"/>
    <w:basedOn w:val="a5"/>
    <w:link w:val="afff5"/>
    <w:uiPriority w:val="99"/>
    <w:semiHidden/>
    <w:unhideWhenUsed/>
    <w:rsid w:val="00751901"/>
    <w:rPr>
      <w:sz w:val="20"/>
      <w:szCs w:val="20"/>
    </w:rPr>
  </w:style>
  <w:style w:type="character" w:customStyle="1" w:styleId="afff5">
    <w:name w:val="Текст примечания Знак"/>
    <w:basedOn w:val="a6"/>
    <w:link w:val="afff4"/>
    <w:semiHidden/>
    <w:rsid w:val="00751901"/>
    <w:rPr>
      <w:rFonts w:cs="Calibri"/>
      <w:lang w:eastAsia="ar-SA"/>
    </w:rPr>
  </w:style>
  <w:style w:type="paragraph" w:styleId="afff6">
    <w:name w:val="annotation subject"/>
    <w:basedOn w:val="afff4"/>
    <w:next w:val="afff4"/>
    <w:link w:val="afff7"/>
    <w:semiHidden/>
    <w:unhideWhenUsed/>
    <w:rsid w:val="00751901"/>
    <w:rPr>
      <w:b/>
      <w:bCs/>
    </w:rPr>
  </w:style>
  <w:style w:type="character" w:customStyle="1" w:styleId="afff7">
    <w:name w:val="Тема примечания Знак"/>
    <w:basedOn w:val="afff5"/>
    <w:link w:val="afff6"/>
    <w:semiHidden/>
    <w:rsid w:val="00751901"/>
    <w:rPr>
      <w:rFonts w:cs="Calibri"/>
      <w:b/>
      <w:bCs/>
      <w:lang w:eastAsia="ar-SA"/>
    </w:rPr>
  </w:style>
  <w:style w:type="paragraph" w:customStyle="1" w:styleId="afff8">
    <w:name w:val="Абзац"/>
    <w:basedOn w:val="a5"/>
    <w:link w:val="afff9"/>
    <w:rsid w:val="00E972AD"/>
    <w:pPr>
      <w:suppressAutoHyphens w:val="0"/>
      <w:spacing w:before="120" w:after="60"/>
      <w:ind w:firstLine="567"/>
      <w:jc w:val="both"/>
    </w:pPr>
    <w:rPr>
      <w:rFonts w:cs="Times New Roman"/>
      <w:lang w:eastAsia="ru-RU"/>
    </w:rPr>
  </w:style>
  <w:style w:type="character" w:customStyle="1" w:styleId="afff9">
    <w:name w:val="Абзац Знак"/>
    <w:link w:val="afff8"/>
    <w:rsid w:val="00E972AD"/>
    <w:rPr>
      <w:sz w:val="24"/>
      <w:szCs w:val="24"/>
    </w:rPr>
  </w:style>
  <w:style w:type="character" w:customStyle="1" w:styleId="mw-headline">
    <w:name w:val="mw-headline"/>
    <w:basedOn w:val="a6"/>
    <w:rsid w:val="00AA1E44"/>
  </w:style>
  <w:style w:type="character" w:customStyle="1" w:styleId="mw-editsection">
    <w:name w:val="mw-editsection"/>
    <w:basedOn w:val="a6"/>
    <w:rsid w:val="00AA1E44"/>
  </w:style>
  <w:style w:type="character" w:customStyle="1" w:styleId="mw-editsection-bracket">
    <w:name w:val="mw-editsection-bracket"/>
    <w:basedOn w:val="a6"/>
    <w:rsid w:val="00AA1E44"/>
  </w:style>
  <w:style w:type="character" w:customStyle="1" w:styleId="mw-editsection-divider">
    <w:name w:val="mw-editsection-divider"/>
    <w:basedOn w:val="a6"/>
    <w:rsid w:val="00AA1E44"/>
  </w:style>
  <w:style w:type="character" w:customStyle="1" w:styleId="nowrap">
    <w:name w:val="nowrap"/>
    <w:basedOn w:val="a6"/>
    <w:rsid w:val="00AA1E44"/>
  </w:style>
  <w:style w:type="character" w:customStyle="1" w:styleId="60">
    <w:name w:val="Заголовок 6 Знак"/>
    <w:basedOn w:val="a6"/>
    <w:link w:val="6"/>
    <w:rsid w:val="00C737C7"/>
    <w:rPr>
      <w:b/>
      <w:bCs/>
      <w:sz w:val="22"/>
      <w:szCs w:val="22"/>
    </w:rPr>
  </w:style>
  <w:style w:type="character" w:customStyle="1" w:styleId="70">
    <w:name w:val="Заголовок 7 Знак"/>
    <w:aliases w:val="Заголовок x.x Знак"/>
    <w:basedOn w:val="a6"/>
    <w:link w:val="7"/>
    <w:uiPriority w:val="9"/>
    <w:rsid w:val="006411CF"/>
    <w:rPr>
      <w:sz w:val="24"/>
      <w:szCs w:val="24"/>
    </w:rPr>
  </w:style>
  <w:style w:type="character" w:customStyle="1" w:styleId="90">
    <w:name w:val="Заголовок 9 Знак"/>
    <w:basedOn w:val="a6"/>
    <w:link w:val="9"/>
    <w:rsid w:val="00C737C7"/>
    <w:rPr>
      <w:rFonts w:ascii="Arial" w:hAnsi="Arial" w:cs="Arial"/>
      <w:sz w:val="22"/>
      <w:szCs w:val="22"/>
    </w:rPr>
  </w:style>
  <w:style w:type="character" w:customStyle="1" w:styleId="af1">
    <w:name w:val="Список Знак"/>
    <w:link w:val="af0"/>
    <w:rsid w:val="00C737C7"/>
    <w:rPr>
      <w:rFonts w:ascii="Arial" w:hAnsi="Arial" w:cs="Tahoma"/>
      <w:sz w:val="24"/>
      <w:szCs w:val="24"/>
      <w:lang w:eastAsia="ar-SA"/>
    </w:rPr>
  </w:style>
  <w:style w:type="paragraph" w:styleId="36">
    <w:name w:val="toc 3"/>
    <w:basedOn w:val="a5"/>
    <w:next w:val="a5"/>
    <w:autoRedefine/>
    <w:uiPriority w:val="39"/>
    <w:rsid w:val="002F46EC"/>
    <w:pPr>
      <w:ind w:left="480"/>
    </w:pPr>
    <w:rPr>
      <w:szCs w:val="20"/>
    </w:rPr>
  </w:style>
  <w:style w:type="paragraph" w:customStyle="1" w:styleId="a">
    <w:name w:val="Список нумерованный"/>
    <w:basedOn w:val="a5"/>
    <w:rsid w:val="00C737C7"/>
    <w:pPr>
      <w:numPr>
        <w:numId w:val="5"/>
      </w:numPr>
      <w:suppressAutoHyphens w:val="0"/>
      <w:spacing w:before="120"/>
      <w:jc w:val="both"/>
    </w:pPr>
    <w:rPr>
      <w:rFonts w:cs="Times New Roman"/>
      <w:lang w:eastAsia="ru-RU"/>
    </w:rPr>
  </w:style>
  <w:style w:type="paragraph" w:customStyle="1" w:styleId="afffa">
    <w:name w:val="Табличный"/>
    <w:basedOn w:val="a5"/>
    <w:rsid w:val="00C737C7"/>
    <w:pPr>
      <w:keepNext/>
      <w:widowControl w:val="0"/>
      <w:suppressAutoHyphens w:val="0"/>
      <w:spacing w:before="60" w:after="60"/>
      <w:jc w:val="center"/>
    </w:pPr>
    <w:rPr>
      <w:rFonts w:cs="Times New Roman"/>
      <w:b/>
      <w:sz w:val="22"/>
      <w:szCs w:val="20"/>
      <w:lang w:eastAsia="ru-RU"/>
    </w:rPr>
  </w:style>
  <w:style w:type="paragraph" w:customStyle="1" w:styleId="afffb">
    <w:name w:val="Содержание"/>
    <w:basedOn w:val="a5"/>
    <w:rsid w:val="00C737C7"/>
    <w:pPr>
      <w:widowControl w:val="0"/>
      <w:suppressAutoHyphens w:val="0"/>
      <w:spacing w:before="240" w:after="240"/>
      <w:jc w:val="center"/>
    </w:pPr>
    <w:rPr>
      <w:rFonts w:cs="Times New Roman"/>
      <w:b/>
      <w:caps/>
      <w:szCs w:val="20"/>
      <w:lang w:eastAsia="ru-RU"/>
    </w:rPr>
  </w:style>
  <w:style w:type="paragraph" w:styleId="afffc">
    <w:name w:val="caption"/>
    <w:basedOn w:val="a5"/>
    <w:next w:val="a5"/>
    <w:qFormat/>
    <w:rsid w:val="00C737C7"/>
    <w:pPr>
      <w:suppressAutoHyphens w:val="0"/>
      <w:spacing w:before="120" w:after="120"/>
      <w:jc w:val="center"/>
    </w:pPr>
    <w:rPr>
      <w:rFonts w:cs="Times New Roman"/>
      <w:b/>
      <w:bCs/>
      <w:sz w:val="22"/>
      <w:szCs w:val="20"/>
      <w:lang w:eastAsia="ru-RU"/>
    </w:rPr>
  </w:style>
  <w:style w:type="paragraph" w:customStyle="1" w:styleId="afffd">
    <w:name w:val="Название таблицы"/>
    <w:basedOn w:val="a5"/>
    <w:rsid w:val="00C737C7"/>
    <w:pPr>
      <w:suppressAutoHyphens w:val="0"/>
      <w:spacing w:before="120" w:after="120"/>
    </w:pPr>
    <w:rPr>
      <w:rFonts w:cs="Times New Roman"/>
      <w:b/>
      <w:sz w:val="22"/>
      <w:lang w:eastAsia="ru-RU"/>
    </w:rPr>
  </w:style>
  <w:style w:type="paragraph" w:customStyle="1" w:styleId="afffe">
    <w:name w:val="Табличный_заголовки"/>
    <w:basedOn w:val="a5"/>
    <w:rsid w:val="00C737C7"/>
    <w:pPr>
      <w:keepNext/>
      <w:keepLines/>
      <w:suppressAutoHyphens w:val="0"/>
      <w:jc w:val="center"/>
    </w:pPr>
    <w:rPr>
      <w:rFonts w:cs="Times New Roman"/>
      <w:b/>
      <w:sz w:val="22"/>
      <w:szCs w:val="22"/>
      <w:lang w:eastAsia="ru-RU"/>
    </w:rPr>
  </w:style>
  <w:style w:type="paragraph" w:customStyle="1" w:styleId="affff">
    <w:name w:val="Табличный_центр"/>
    <w:basedOn w:val="a5"/>
    <w:rsid w:val="00C737C7"/>
    <w:pPr>
      <w:suppressAutoHyphens w:val="0"/>
      <w:jc w:val="center"/>
    </w:pPr>
    <w:rPr>
      <w:rFonts w:cs="Times New Roman"/>
      <w:sz w:val="22"/>
      <w:szCs w:val="22"/>
      <w:lang w:eastAsia="ru-RU"/>
    </w:rPr>
  </w:style>
  <w:style w:type="paragraph" w:customStyle="1" w:styleId="1">
    <w:name w:val="Список 1)"/>
    <w:basedOn w:val="a5"/>
    <w:rsid w:val="00C737C7"/>
    <w:pPr>
      <w:numPr>
        <w:numId w:val="3"/>
      </w:numPr>
      <w:suppressAutoHyphens w:val="0"/>
      <w:spacing w:after="60"/>
      <w:jc w:val="both"/>
    </w:pPr>
    <w:rPr>
      <w:rFonts w:cs="Times New Roman"/>
      <w:lang w:eastAsia="ru-RU"/>
    </w:rPr>
  </w:style>
  <w:style w:type="paragraph" w:customStyle="1" w:styleId="a3">
    <w:name w:val="Табличный_нумерованный"/>
    <w:basedOn w:val="a5"/>
    <w:link w:val="affff0"/>
    <w:rsid w:val="00C737C7"/>
    <w:pPr>
      <w:numPr>
        <w:numId w:val="2"/>
      </w:numPr>
      <w:suppressAutoHyphens w:val="0"/>
    </w:pPr>
    <w:rPr>
      <w:rFonts w:cs="Times New Roman"/>
      <w:sz w:val="22"/>
      <w:szCs w:val="22"/>
    </w:rPr>
  </w:style>
  <w:style w:type="character" w:customStyle="1" w:styleId="affff0">
    <w:name w:val="Табличный_нумерованный Знак"/>
    <w:link w:val="a3"/>
    <w:rsid w:val="00C737C7"/>
    <w:rPr>
      <w:sz w:val="22"/>
      <w:szCs w:val="22"/>
      <w:lang w:eastAsia="ar-SA"/>
    </w:rPr>
  </w:style>
  <w:style w:type="paragraph" w:styleId="42">
    <w:name w:val="toc 4"/>
    <w:basedOn w:val="a5"/>
    <w:next w:val="a5"/>
    <w:autoRedefine/>
    <w:semiHidden/>
    <w:rsid w:val="00C737C7"/>
    <w:pPr>
      <w:ind w:left="720"/>
    </w:pPr>
    <w:rPr>
      <w:rFonts w:asciiTheme="minorHAnsi" w:hAnsiTheme="minorHAnsi"/>
      <w:sz w:val="20"/>
      <w:szCs w:val="20"/>
    </w:rPr>
  </w:style>
  <w:style w:type="paragraph" w:styleId="51">
    <w:name w:val="toc 5"/>
    <w:basedOn w:val="a5"/>
    <w:next w:val="a5"/>
    <w:autoRedefine/>
    <w:semiHidden/>
    <w:rsid w:val="00C737C7"/>
    <w:pPr>
      <w:ind w:left="960"/>
    </w:pPr>
    <w:rPr>
      <w:rFonts w:asciiTheme="minorHAnsi" w:hAnsiTheme="minorHAnsi"/>
      <w:sz w:val="20"/>
      <w:szCs w:val="20"/>
    </w:rPr>
  </w:style>
  <w:style w:type="paragraph" w:styleId="61">
    <w:name w:val="toc 6"/>
    <w:basedOn w:val="a5"/>
    <w:next w:val="a5"/>
    <w:autoRedefine/>
    <w:semiHidden/>
    <w:rsid w:val="00C737C7"/>
    <w:pPr>
      <w:ind w:left="1200"/>
    </w:pPr>
    <w:rPr>
      <w:rFonts w:asciiTheme="minorHAnsi" w:hAnsiTheme="minorHAnsi"/>
      <w:sz w:val="20"/>
      <w:szCs w:val="20"/>
    </w:rPr>
  </w:style>
  <w:style w:type="paragraph" w:styleId="71">
    <w:name w:val="toc 7"/>
    <w:basedOn w:val="a5"/>
    <w:next w:val="a5"/>
    <w:autoRedefine/>
    <w:semiHidden/>
    <w:rsid w:val="00C737C7"/>
    <w:pPr>
      <w:ind w:left="1440"/>
    </w:pPr>
    <w:rPr>
      <w:rFonts w:asciiTheme="minorHAnsi" w:hAnsiTheme="minorHAnsi"/>
      <w:sz w:val="20"/>
      <w:szCs w:val="20"/>
    </w:rPr>
  </w:style>
  <w:style w:type="paragraph" w:styleId="81">
    <w:name w:val="toc 8"/>
    <w:basedOn w:val="a5"/>
    <w:next w:val="a5"/>
    <w:autoRedefine/>
    <w:semiHidden/>
    <w:rsid w:val="00C737C7"/>
    <w:pPr>
      <w:ind w:left="1680"/>
    </w:pPr>
    <w:rPr>
      <w:rFonts w:asciiTheme="minorHAnsi" w:hAnsiTheme="minorHAnsi"/>
      <w:sz w:val="20"/>
      <w:szCs w:val="20"/>
    </w:rPr>
  </w:style>
  <w:style w:type="paragraph" w:styleId="91">
    <w:name w:val="toc 9"/>
    <w:basedOn w:val="a5"/>
    <w:next w:val="a5"/>
    <w:autoRedefine/>
    <w:semiHidden/>
    <w:rsid w:val="00C737C7"/>
    <w:pPr>
      <w:ind w:left="1920"/>
    </w:pPr>
    <w:rPr>
      <w:rFonts w:asciiTheme="minorHAnsi" w:hAnsiTheme="minorHAnsi"/>
      <w:sz w:val="20"/>
      <w:szCs w:val="20"/>
    </w:rPr>
  </w:style>
  <w:style w:type="paragraph" w:styleId="affff1">
    <w:name w:val="toa heading"/>
    <w:basedOn w:val="a5"/>
    <w:next w:val="a5"/>
    <w:semiHidden/>
    <w:rsid w:val="00C737C7"/>
    <w:pPr>
      <w:suppressAutoHyphens w:val="0"/>
      <w:spacing w:before="40" w:after="20"/>
      <w:jc w:val="center"/>
    </w:pPr>
    <w:rPr>
      <w:rFonts w:cs="Times New Roman"/>
      <w:b/>
      <w:sz w:val="22"/>
      <w:szCs w:val="20"/>
      <w:lang w:eastAsia="ru-RU"/>
    </w:rPr>
  </w:style>
  <w:style w:type="paragraph" w:customStyle="1" w:styleId="a4">
    <w:name w:val="Требования"/>
    <w:basedOn w:val="a5"/>
    <w:rsid w:val="00C737C7"/>
    <w:pPr>
      <w:numPr>
        <w:ilvl w:val="1"/>
        <w:numId w:val="4"/>
      </w:numPr>
      <w:suppressAutoHyphens w:val="0"/>
      <w:spacing w:before="120" w:after="60"/>
      <w:ind w:left="0" w:firstLine="567"/>
      <w:jc w:val="both"/>
      <w:outlineLvl w:val="1"/>
    </w:pPr>
    <w:rPr>
      <w:rFonts w:cs="Times New Roman"/>
      <w:bCs/>
      <w:i/>
      <w:iCs/>
      <w:lang w:eastAsia="ru-RU"/>
    </w:rPr>
  </w:style>
  <w:style w:type="paragraph" w:customStyle="1" w:styleId="a1">
    <w:name w:val="Список а)"/>
    <w:basedOn w:val="af0"/>
    <w:rsid w:val="00C737C7"/>
    <w:pPr>
      <w:numPr>
        <w:numId w:val="1"/>
      </w:numPr>
      <w:suppressAutoHyphens w:val="0"/>
      <w:spacing w:after="60"/>
      <w:jc w:val="both"/>
    </w:pPr>
    <w:rPr>
      <w:rFonts w:ascii="Times New Roman" w:hAnsi="Times New Roman" w:cs="Times New Roman"/>
      <w:snapToGrid w:val="0"/>
    </w:rPr>
  </w:style>
  <w:style w:type="paragraph" w:styleId="affff2">
    <w:name w:val="Document Map"/>
    <w:basedOn w:val="a5"/>
    <w:link w:val="affff3"/>
    <w:uiPriority w:val="99"/>
    <w:semiHidden/>
    <w:rsid w:val="00C737C7"/>
    <w:pPr>
      <w:widowControl w:val="0"/>
      <w:shd w:val="clear" w:color="auto" w:fill="000080"/>
      <w:jc w:val="both"/>
    </w:pPr>
    <w:rPr>
      <w:rFonts w:ascii="Tahoma" w:hAnsi="Tahoma" w:cs="Times New Roman"/>
      <w:szCs w:val="20"/>
      <w:lang w:eastAsia="ru-RU"/>
    </w:rPr>
  </w:style>
  <w:style w:type="character" w:customStyle="1" w:styleId="affff3">
    <w:name w:val="Схема документа Знак"/>
    <w:basedOn w:val="a6"/>
    <w:link w:val="affff2"/>
    <w:uiPriority w:val="99"/>
    <w:semiHidden/>
    <w:rsid w:val="00C737C7"/>
    <w:rPr>
      <w:rFonts w:ascii="Tahoma" w:hAnsi="Tahoma"/>
      <w:sz w:val="24"/>
      <w:shd w:val="clear" w:color="auto" w:fill="000080"/>
    </w:rPr>
  </w:style>
  <w:style w:type="paragraph" w:customStyle="1" w:styleId="affff4">
    <w:name w:val="Табличный_слева"/>
    <w:basedOn w:val="a5"/>
    <w:rsid w:val="00C737C7"/>
    <w:pPr>
      <w:suppressAutoHyphens w:val="0"/>
    </w:pPr>
    <w:rPr>
      <w:rFonts w:cs="Times New Roman"/>
      <w:sz w:val="22"/>
      <w:szCs w:val="22"/>
      <w:lang w:eastAsia="ru-RU"/>
    </w:rPr>
  </w:style>
  <w:style w:type="paragraph" w:customStyle="1" w:styleId="1c">
    <w:name w:val="Обычный 1"/>
    <w:basedOn w:val="a5"/>
    <w:next w:val="a5"/>
    <w:semiHidden/>
    <w:rsid w:val="00C737C7"/>
    <w:pPr>
      <w:tabs>
        <w:tab w:val="num" w:pos="360"/>
      </w:tabs>
      <w:suppressAutoHyphens w:val="0"/>
      <w:spacing w:before="120"/>
      <w:ind w:left="360" w:hanging="360"/>
      <w:jc w:val="both"/>
    </w:pPr>
    <w:rPr>
      <w:rFonts w:cs="Times New Roman"/>
      <w:szCs w:val="20"/>
      <w:lang w:eastAsia="ru-RU"/>
    </w:rPr>
  </w:style>
  <w:style w:type="paragraph" w:customStyle="1" w:styleId="affff5">
    <w:name w:val="Обычный влево"/>
    <w:basedOn w:val="1c"/>
    <w:rsid w:val="00C737C7"/>
    <w:pPr>
      <w:tabs>
        <w:tab w:val="clear" w:pos="360"/>
      </w:tabs>
      <w:spacing w:before="0"/>
      <w:ind w:left="0" w:firstLine="0"/>
      <w:jc w:val="left"/>
    </w:pPr>
  </w:style>
  <w:style w:type="paragraph" w:customStyle="1" w:styleId="affff6">
    <w:name w:val="Табличный_по ширине"/>
    <w:basedOn w:val="affff4"/>
    <w:rsid w:val="00C737C7"/>
    <w:pPr>
      <w:jc w:val="both"/>
    </w:pPr>
  </w:style>
  <w:style w:type="paragraph" w:customStyle="1" w:styleId="100">
    <w:name w:val="Табличный_заголовки_10"/>
    <w:basedOn w:val="afff8"/>
    <w:qFormat/>
    <w:rsid w:val="00C737C7"/>
    <w:pPr>
      <w:jc w:val="center"/>
    </w:pPr>
    <w:rPr>
      <w:b/>
      <w:sz w:val="20"/>
    </w:rPr>
  </w:style>
  <w:style w:type="paragraph" w:customStyle="1" w:styleId="10">
    <w:name w:val="Табличный_нумерованный_10"/>
    <w:basedOn w:val="a5"/>
    <w:qFormat/>
    <w:rsid w:val="00C737C7"/>
    <w:pPr>
      <w:numPr>
        <w:numId w:val="6"/>
      </w:numPr>
      <w:suppressAutoHyphens w:val="0"/>
    </w:pPr>
    <w:rPr>
      <w:rFonts w:cs="Times New Roman"/>
      <w:sz w:val="20"/>
      <w:lang w:eastAsia="ru-RU"/>
    </w:rPr>
  </w:style>
  <w:style w:type="paragraph" w:customStyle="1" w:styleId="101">
    <w:name w:val="Табличный_по ширине_10"/>
    <w:basedOn w:val="a5"/>
    <w:qFormat/>
    <w:rsid w:val="00C737C7"/>
    <w:pPr>
      <w:suppressAutoHyphens w:val="0"/>
      <w:jc w:val="both"/>
    </w:pPr>
    <w:rPr>
      <w:rFonts w:cs="Times New Roman"/>
      <w:sz w:val="20"/>
      <w:lang w:eastAsia="ru-RU"/>
    </w:rPr>
  </w:style>
  <w:style w:type="paragraph" w:customStyle="1" w:styleId="102">
    <w:name w:val="Табличный_слева_10"/>
    <w:basedOn w:val="a5"/>
    <w:qFormat/>
    <w:rsid w:val="00C737C7"/>
    <w:pPr>
      <w:suppressAutoHyphens w:val="0"/>
    </w:pPr>
    <w:rPr>
      <w:rFonts w:cs="Times New Roman"/>
      <w:sz w:val="20"/>
      <w:lang w:eastAsia="ru-RU"/>
    </w:rPr>
  </w:style>
  <w:style w:type="paragraph" w:customStyle="1" w:styleId="103">
    <w:name w:val="Табличный_центр_10"/>
    <w:basedOn w:val="a5"/>
    <w:qFormat/>
    <w:rsid w:val="00C737C7"/>
    <w:pPr>
      <w:suppressAutoHyphens w:val="0"/>
      <w:jc w:val="center"/>
    </w:pPr>
    <w:rPr>
      <w:rFonts w:cs="Times New Roman"/>
      <w:sz w:val="20"/>
      <w:lang w:eastAsia="ru-RU"/>
    </w:rPr>
  </w:style>
  <w:style w:type="character" w:styleId="affff7">
    <w:name w:val="Emphasis"/>
    <w:basedOn w:val="a6"/>
    <w:uiPriority w:val="20"/>
    <w:qFormat/>
    <w:rsid w:val="00C737C7"/>
  </w:style>
  <w:style w:type="numbering" w:styleId="111111">
    <w:name w:val="Outline List 2"/>
    <w:basedOn w:val="a8"/>
    <w:rsid w:val="00C737C7"/>
    <w:pPr>
      <w:numPr>
        <w:numId w:val="7"/>
      </w:numPr>
    </w:pPr>
  </w:style>
  <w:style w:type="numbering" w:styleId="1ai">
    <w:name w:val="Outline List 1"/>
    <w:basedOn w:val="a8"/>
    <w:rsid w:val="00C737C7"/>
    <w:pPr>
      <w:numPr>
        <w:numId w:val="8"/>
      </w:numPr>
    </w:pPr>
  </w:style>
  <w:style w:type="paragraph" w:styleId="affff8">
    <w:name w:val="Block Text"/>
    <w:basedOn w:val="a5"/>
    <w:rsid w:val="00C737C7"/>
    <w:pPr>
      <w:suppressAutoHyphens w:val="0"/>
      <w:spacing w:line="360" w:lineRule="auto"/>
      <w:ind w:left="526" w:right="43" w:firstLine="709"/>
      <w:jc w:val="both"/>
    </w:pPr>
    <w:rPr>
      <w:rFonts w:cs="Times New Roman"/>
      <w:sz w:val="28"/>
      <w:szCs w:val="28"/>
      <w:lang w:eastAsia="ru-RU"/>
    </w:rPr>
  </w:style>
  <w:style w:type="paragraph" w:styleId="affff9">
    <w:name w:val="Subtitle"/>
    <w:basedOn w:val="af9"/>
    <w:next w:val="ae"/>
    <w:link w:val="affffa"/>
    <w:qFormat/>
    <w:rsid w:val="00C737C7"/>
    <w:pPr>
      <w:keepNext/>
      <w:keepLines/>
      <w:suppressAutoHyphens w:val="0"/>
      <w:spacing w:before="60" w:after="120" w:line="340" w:lineRule="atLeast"/>
      <w:ind w:firstLine="709"/>
      <w:jc w:val="left"/>
      <w:outlineLvl w:val="9"/>
    </w:pPr>
    <w:rPr>
      <w:rFonts w:ascii="Arial" w:hAnsi="Arial"/>
      <w:b w:val="0"/>
      <w:bCs w:val="0"/>
      <w:spacing w:val="-16"/>
      <w:lang w:eastAsia="en-US"/>
    </w:rPr>
  </w:style>
  <w:style w:type="character" w:customStyle="1" w:styleId="affffa">
    <w:name w:val="Подзаголовок Знак"/>
    <w:basedOn w:val="a6"/>
    <w:link w:val="affff9"/>
    <w:rsid w:val="00C737C7"/>
    <w:rPr>
      <w:rFonts w:ascii="Arial" w:hAnsi="Arial"/>
      <w:spacing w:val="-16"/>
      <w:kern w:val="28"/>
      <w:sz w:val="32"/>
      <w:szCs w:val="32"/>
      <w:lang w:eastAsia="en-US"/>
    </w:rPr>
  </w:style>
  <w:style w:type="character" w:styleId="affffb">
    <w:name w:val="line number"/>
    <w:rsid w:val="00C737C7"/>
    <w:rPr>
      <w:sz w:val="18"/>
      <w:szCs w:val="18"/>
    </w:rPr>
  </w:style>
  <w:style w:type="paragraph" w:styleId="29">
    <w:name w:val="List 2"/>
    <w:basedOn w:val="af0"/>
    <w:rsid w:val="00C737C7"/>
    <w:pPr>
      <w:suppressAutoHyphens w:val="0"/>
      <w:spacing w:after="240" w:line="240" w:lineRule="atLeast"/>
      <w:ind w:left="1800" w:hanging="360"/>
      <w:jc w:val="both"/>
    </w:pPr>
    <w:rPr>
      <w:rFonts w:cs="Arial"/>
      <w:spacing w:val="-5"/>
      <w:sz w:val="20"/>
      <w:szCs w:val="20"/>
      <w:lang w:eastAsia="en-US"/>
    </w:rPr>
  </w:style>
  <w:style w:type="paragraph" w:styleId="37">
    <w:name w:val="List 3"/>
    <w:basedOn w:val="af0"/>
    <w:rsid w:val="00C737C7"/>
    <w:pPr>
      <w:suppressAutoHyphens w:val="0"/>
      <w:spacing w:after="240" w:line="240" w:lineRule="atLeast"/>
      <w:ind w:left="2160" w:hanging="360"/>
      <w:jc w:val="both"/>
    </w:pPr>
    <w:rPr>
      <w:rFonts w:cs="Arial"/>
      <w:spacing w:val="-5"/>
      <w:sz w:val="20"/>
      <w:szCs w:val="20"/>
      <w:lang w:eastAsia="en-US"/>
    </w:rPr>
  </w:style>
  <w:style w:type="paragraph" w:styleId="43">
    <w:name w:val="List 4"/>
    <w:basedOn w:val="af0"/>
    <w:rsid w:val="00C737C7"/>
    <w:pPr>
      <w:suppressAutoHyphens w:val="0"/>
      <w:spacing w:after="240" w:line="240" w:lineRule="atLeast"/>
      <w:ind w:left="2520" w:hanging="360"/>
      <w:jc w:val="both"/>
    </w:pPr>
    <w:rPr>
      <w:rFonts w:cs="Arial"/>
      <w:spacing w:val="-5"/>
      <w:sz w:val="20"/>
      <w:szCs w:val="20"/>
      <w:lang w:eastAsia="en-US"/>
    </w:rPr>
  </w:style>
  <w:style w:type="paragraph" w:styleId="52">
    <w:name w:val="List 5"/>
    <w:basedOn w:val="af0"/>
    <w:rsid w:val="00C737C7"/>
    <w:pPr>
      <w:suppressAutoHyphens w:val="0"/>
      <w:spacing w:after="240" w:line="240" w:lineRule="atLeast"/>
      <w:ind w:left="2880" w:hanging="360"/>
      <w:jc w:val="both"/>
    </w:pPr>
    <w:rPr>
      <w:rFonts w:cs="Arial"/>
      <w:spacing w:val="-5"/>
      <w:sz w:val="20"/>
      <w:szCs w:val="20"/>
      <w:lang w:eastAsia="en-US"/>
    </w:rPr>
  </w:style>
  <w:style w:type="paragraph" w:styleId="affffc">
    <w:name w:val="List Bullet"/>
    <w:basedOn w:val="a5"/>
    <w:link w:val="affffd"/>
    <w:autoRedefine/>
    <w:rsid w:val="00C737C7"/>
    <w:pPr>
      <w:tabs>
        <w:tab w:val="num" w:pos="1026"/>
      </w:tabs>
      <w:suppressAutoHyphens w:val="0"/>
      <w:spacing w:line="360" w:lineRule="auto"/>
      <w:ind w:firstLine="741"/>
      <w:jc w:val="both"/>
    </w:pPr>
    <w:rPr>
      <w:rFonts w:cs="Times New Roman"/>
      <w:lang w:eastAsia="ru-RU"/>
    </w:rPr>
  </w:style>
  <w:style w:type="paragraph" w:styleId="2a">
    <w:name w:val="List Bullet 2"/>
    <w:basedOn w:val="affffc"/>
    <w:autoRedefine/>
    <w:rsid w:val="00C737C7"/>
    <w:pPr>
      <w:tabs>
        <w:tab w:val="clear" w:pos="1026"/>
        <w:tab w:val="num" w:pos="360"/>
      </w:tabs>
      <w:spacing w:after="240" w:line="240" w:lineRule="atLeast"/>
      <w:ind w:left="1800" w:hanging="360"/>
    </w:pPr>
    <w:rPr>
      <w:rFonts w:ascii="Arial" w:hAnsi="Arial" w:cs="Arial"/>
      <w:spacing w:val="-5"/>
      <w:sz w:val="20"/>
      <w:szCs w:val="20"/>
      <w:lang w:eastAsia="en-US"/>
    </w:rPr>
  </w:style>
  <w:style w:type="paragraph" w:styleId="38">
    <w:name w:val="List Bullet 3"/>
    <w:basedOn w:val="affffc"/>
    <w:autoRedefine/>
    <w:rsid w:val="00C737C7"/>
    <w:pPr>
      <w:tabs>
        <w:tab w:val="clear" w:pos="1026"/>
        <w:tab w:val="num" w:pos="360"/>
      </w:tabs>
      <w:spacing w:after="240" w:line="240" w:lineRule="atLeast"/>
      <w:ind w:left="2160" w:hanging="360"/>
    </w:pPr>
    <w:rPr>
      <w:rFonts w:ascii="Arial" w:hAnsi="Arial" w:cs="Arial"/>
      <w:spacing w:val="-5"/>
      <w:sz w:val="20"/>
      <w:szCs w:val="20"/>
      <w:lang w:eastAsia="en-US"/>
    </w:rPr>
  </w:style>
  <w:style w:type="paragraph" w:styleId="44">
    <w:name w:val="List Bullet 4"/>
    <w:basedOn w:val="affffc"/>
    <w:autoRedefine/>
    <w:rsid w:val="00C737C7"/>
    <w:pPr>
      <w:tabs>
        <w:tab w:val="clear" w:pos="1026"/>
        <w:tab w:val="num" w:pos="360"/>
      </w:tabs>
      <w:spacing w:after="240" w:line="240" w:lineRule="atLeast"/>
      <w:ind w:left="2520" w:hanging="360"/>
    </w:pPr>
    <w:rPr>
      <w:rFonts w:ascii="Arial" w:hAnsi="Arial" w:cs="Arial"/>
      <w:spacing w:val="-5"/>
      <w:sz w:val="20"/>
      <w:szCs w:val="20"/>
      <w:lang w:eastAsia="en-US"/>
    </w:rPr>
  </w:style>
  <w:style w:type="paragraph" w:styleId="53">
    <w:name w:val="List Bullet 5"/>
    <w:basedOn w:val="affffc"/>
    <w:autoRedefine/>
    <w:rsid w:val="00C737C7"/>
    <w:pPr>
      <w:tabs>
        <w:tab w:val="clear" w:pos="1026"/>
        <w:tab w:val="num" w:pos="360"/>
      </w:tabs>
      <w:spacing w:after="240" w:line="240" w:lineRule="atLeast"/>
      <w:ind w:left="2880" w:hanging="360"/>
    </w:pPr>
    <w:rPr>
      <w:rFonts w:ascii="Arial" w:hAnsi="Arial" w:cs="Arial"/>
      <w:spacing w:val="-5"/>
      <w:sz w:val="20"/>
      <w:szCs w:val="20"/>
      <w:lang w:eastAsia="en-US"/>
    </w:rPr>
  </w:style>
  <w:style w:type="paragraph" w:styleId="affffe">
    <w:name w:val="List Continue"/>
    <w:basedOn w:val="af0"/>
    <w:rsid w:val="00C737C7"/>
    <w:pPr>
      <w:suppressAutoHyphens w:val="0"/>
      <w:spacing w:after="240" w:line="240" w:lineRule="atLeast"/>
      <w:ind w:left="1440"/>
      <w:jc w:val="both"/>
    </w:pPr>
    <w:rPr>
      <w:rFonts w:cs="Arial"/>
      <w:spacing w:val="-5"/>
      <w:sz w:val="20"/>
      <w:szCs w:val="20"/>
      <w:lang w:eastAsia="en-US"/>
    </w:rPr>
  </w:style>
  <w:style w:type="paragraph" w:styleId="2b">
    <w:name w:val="List Continue 2"/>
    <w:basedOn w:val="affffe"/>
    <w:rsid w:val="00C737C7"/>
    <w:pPr>
      <w:ind w:left="2160"/>
    </w:pPr>
  </w:style>
  <w:style w:type="paragraph" w:styleId="39">
    <w:name w:val="List Continue 3"/>
    <w:basedOn w:val="affffe"/>
    <w:rsid w:val="00C737C7"/>
    <w:pPr>
      <w:ind w:left="2520"/>
    </w:pPr>
  </w:style>
  <w:style w:type="paragraph" w:styleId="45">
    <w:name w:val="List Continue 4"/>
    <w:basedOn w:val="affffe"/>
    <w:rsid w:val="00C737C7"/>
    <w:pPr>
      <w:ind w:left="2880"/>
    </w:pPr>
  </w:style>
  <w:style w:type="paragraph" w:styleId="54">
    <w:name w:val="List Continue 5"/>
    <w:basedOn w:val="affffe"/>
    <w:rsid w:val="00C737C7"/>
    <w:pPr>
      <w:ind w:left="3240"/>
    </w:pPr>
  </w:style>
  <w:style w:type="paragraph" w:styleId="afffff">
    <w:name w:val="List Number"/>
    <w:basedOn w:val="a5"/>
    <w:rsid w:val="00C737C7"/>
    <w:pPr>
      <w:suppressAutoHyphens w:val="0"/>
      <w:spacing w:before="100" w:beforeAutospacing="1" w:after="100" w:afterAutospacing="1" w:line="360" w:lineRule="auto"/>
      <w:ind w:firstLine="709"/>
      <w:jc w:val="both"/>
    </w:pPr>
    <w:rPr>
      <w:rFonts w:cs="Times New Roman"/>
      <w:sz w:val="28"/>
      <w:szCs w:val="28"/>
      <w:lang w:eastAsia="ru-RU"/>
    </w:rPr>
  </w:style>
  <w:style w:type="paragraph" w:styleId="2c">
    <w:name w:val="List Number 2"/>
    <w:basedOn w:val="afffff"/>
    <w:rsid w:val="00C737C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
    <w:rsid w:val="00C737C7"/>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f"/>
    <w:rsid w:val="00C737C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
    <w:rsid w:val="00C737C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0">
    <w:name w:val="Message Header"/>
    <w:basedOn w:val="ae"/>
    <w:link w:val="afffff1"/>
    <w:rsid w:val="00C737C7"/>
    <w:pPr>
      <w:keepLines/>
      <w:tabs>
        <w:tab w:val="left" w:pos="3600"/>
        <w:tab w:val="left" w:pos="4680"/>
      </w:tabs>
      <w:suppressAutoHyphens w:val="0"/>
      <w:spacing w:line="280" w:lineRule="exact"/>
      <w:ind w:left="1080" w:right="2160" w:hanging="1080"/>
      <w:jc w:val="both"/>
    </w:pPr>
    <w:rPr>
      <w:rFonts w:ascii="Arial" w:hAnsi="Arial" w:cs="Times New Roman"/>
      <w:sz w:val="22"/>
      <w:szCs w:val="22"/>
      <w:lang w:eastAsia="en-US"/>
    </w:rPr>
  </w:style>
  <w:style w:type="character" w:customStyle="1" w:styleId="afffff1">
    <w:name w:val="Шапка Знак"/>
    <w:basedOn w:val="a6"/>
    <w:link w:val="afffff0"/>
    <w:rsid w:val="00C737C7"/>
    <w:rPr>
      <w:rFonts w:ascii="Arial" w:hAnsi="Arial"/>
      <w:sz w:val="22"/>
      <w:szCs w:val="22"/>
      <w:lang w:eastAsia="en-US"/>
    </w:rPr>
  </w:style>
  <w:style w:type="paragraph" w:styleId="afffff2">
    <w:name w:val="Normal Indent"/>
    <w:basedOn w:val="a5"/>
    <w:rsid w:val="00C737C7"/>
    <w:pPr>
      <w:suppressAutoHyphens w:val="0"/>
      <w:spacing w:line="360" w:lineRule="auto"/>
      <w:ind w:left="1440" w:firstLine="709"/>
      <w:jc w:val="both"/>
    </w:pPr>
    <w:rPr>
      <w:rFonts w:ascii="Arial" w:hAnsi="Arial" w:cs="Arial"/>
      <w:spacing w:val="-5"/>
      <w:sz w:val="20"/>
      <w:szCs w:val="20"/>
      <w:lang w:eastAsia="en-US"/>
    </w:rPr>
  </w:style>
  <w:style w:type="paragraph" w:styleId="HTML2">
    <w:name w:val="HTML Address"/>
    <w:basedOn w:val="a5"/>
    <w:link w:val="HTML3"/>
    <w:rsid w:val="00C737C7"/>
    <w:pPr>
      <w:suppressAutoHyphens w:val="0"/>
      <w:spacing w:line="360" w:lineRule="auto"/>
      <w:ind w:left="1080" w:firstLine="709"/>
      <w:jc w:val="both"/>
    </w:pPr>
    <w:rPr>
      <w:rFonts w:ascii="Arial" w:hAnsi="Arial" w:cs="Times New Roman"/>
      <w:i/>
      <w:iCs/>
      <w:spacing w:val="-5"/>
      <w:sz w:val="20"/>
      <w:szCs w:val="20"/>
      <w:lang w:eastAsia="en-US"/>
    </w:rPr>
  </w:style>
  <w:style w:type="character" w:customStyle="1" w:styleId="HTML3">
    <w:name w:val="Адрес HTML Знак"/>
    <w:basedOn w:val="a6"/>
    <w:link w:val="HTML2"/>
    <w:rsid w:val="00C737C7"/>
    <w:rPr>
      <w:rFonts w:ascii="Arial" w:hAnsi="Arial"/>
      <w:i/>
      <w:iCs/>
      <w:spacing w:val="-5"/>
      <w:lang w:eastAsia="en-US"/>
    </w:rPr>
  </w:style>
  <w:style w:type="paragraph" w:styleId="afffff3">
    <w:name w:val="envelope address"/>
    <w:basedOn w:val="a5"/>
    <w:rsid w:val="00C737C7"/>
    <w:pPr>
      <w:framePr w:w="7920" w:h="1980" w:hRule="exact" w:hSpace="180" w:wrap="auto" w:hAnchor="page" w:xAlign="center" w:yAlign="bottom"/>
      <w:suppressAutoHyphens w:val="0"/>
      <w:spacing w:line="360" w:lineRule="auto"/>
      <w:ind w:left="2880" w:firstLine="709"/>
      <w:jc w:val="both"/>
    </w:pPr>
    <w:rPr>
      <w:rFonts w:ascii="Arial" w:hAnsi="Arial" w:cs="Arial"/>
      <w:spacing w:val="-5"/>
      <w:sz w:val="28"/>
      <w:szCs w:val="28"/>
      <w:lang w:eastAsia="en-US"/>
    </w:rPr>
  </w:style>
  <w:style w:type="character" w:styleId="HTML4">
    <w:name w:val="HTML Acronym"/>
    <w:rsid w:val="00C737C7"/>
    <w:rPr>
      <w:lang w:val="ru-RU"/>
    </w:rPr>
  </w:style>
  <w:style w:type="paragraph" w:styleId="afffff4">
    <w:name w:val="Note Heading"/>
    <w:basedOn w:val="a5"/>
    <w:next w:val="a5"/>
    <w:link w:val="afffff5"/>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5">
    <w:name w:val="Заголовок записки Знак"/>
    <w:basedOn w:val="a6"/>
    <w:link w:val="afffff4"/>
    <w:rsid w:val="00C737C7"/>
    <w:rPr>
      <w:rFonts w:ascii="Arial" w:hAnsi="Arial"/>
      <w:spacing w:val="-5"/>
      <w:lang w:eastAsia="en-US"/>
    </w:rPr>
  </w:style>
  <w:style w:type="character" w:styleId="HTML5">
    <w:name w:val="HTML Keyboard"/>
    <w:rsid w:val="00C737C7"/>
    <w:rPr>
      <w:rFonts w:ascii="Courier New" w:hAnsi="Courier New" w:cs="Courier New"/>
      <w:sz w:val="20"/>
      <w:szCs w:val="20"/>
      <w:lang w:val="ru-RU"/>
    </w:rPr>
  </w:style>
  <w:style w:type="character" w:styleId="HTML6">
    <w:name w:val="HTML Code"/>
    <w:rsid w:val="00C737C7"/>
    <w:rPr>
      <w:rFonts w:ascii="Courier New" w:hAnsi="Courier New" w:cs="Courier New"/>
      <w:sz w:val="20"/>
      <w:szCs w:val="20"/>
      <w:lang w:val="ru-RU"/>
    </w:rPr>
  </w:style>
  <w:style w:type="paragraph" w:styleId="afffff6">
    <w:name w:val="Body Text First Indent"/>
    <w:basedOn w:val="ae"/>
    <w:link w:val="afffff7"/>
    <w:rsid w:val="00C737C7"/>
    <w:pPr>
      <w:suppressAutoHyphens w:val="0"/>
      <w:spacing w:line="360" w:lineRule="auto"/>
      <w:ind w:left="1080" w:firstLine="210"/>
      <w:jc w:val="both"/>
    </w:pPr>
    <w:rPr>
      <w:rFonts w:ascii="Arial" w:hAnsi="Arial" w:cs="Times New Roman"/>
      <w:spacing w:val="-5"/>
      <w:lang w:eastAsia="en-US"/>
    </w:rPr>
  </w:style>
  <w:style w:type="character" w:customStyle="1" w:styleId="afffff7">
    <w:name w:val="Красная строка Знак"/>
    <w:basedOn w:val="af"/>
    <w:link w:val="afffff6"/>
    <w:rsid w:val="00C737C7"/>
    <w:rPr>
      <w:rFonts w:ascii="Arial" w:hAnsi="Arial" w:cs="Calibri"/>
      <w:spacing w:val="-5"/>
      <w:sz w:val="24"/>
      <w:szCs w:val="24"/>
      <w:lang w:eastAsia="en-US"/>
    </w:rPr>
  </w:style>
  <w:style w:type="paragraph" w:styleId="2d">
    <w:name w:val="Body Text First Indent 2"/>
    <w:basedOn w:val="aff7"/>
    <w:link w:val="2e"/>
    <w:rsid w:val="00C737C7"/>
    <w:pPr>
      <w:spacing w:line="360" w:lineRule="auto"/>
      <w:ind w:firstLine="210"/>
    </w:pPr>
    <w:rPr>
      <w:rFonts w:ascii="Arial" w:hAnsi="Arial"/>
      <w:spacing w:val="-5"/>
      <w:lang w:eastAsia="en-US"/>
    </w:rPr>
  </w:style>
  <w:style w:type="character" w:customStyle="1" w:styleId="2e">
    <w:name w:val="Красная строка 2 Знак"/>
    <w:basedOn w:val="aff6"/>
    <w:link w:val="2d"/>
    <w:rsid w:val="00C737C7"/>
    <w:rPr>
      <w:rFonts w:ascii="Arial" w:hAnsi="Arial"/>
      <w:spacing w:val="-5"/>
      <w:sz w:val="24"/>
      <w:szCs w:val="24"/>
      <w:lang w:eastAsia="en-US"/>
    </w:rPr>
  </w:style>
  <w:style w:type="character" w:styleId="HTML7">
    <w:name w:val="HTML Sample"/>
    <w:rsid w:val="00C737C7"/>
    <w:rPr>
      <w:rFonts w:ascii="Courier New" w:hAnsi="Courier New" w:cs="Courier New"/>
      <w:lang w:val="ru-RU"/>
    </w:rPr>
  </w:style>
  <w:style w:type="paragraph" w:styleId="2f">
    <w:name w:val="envelope return"/>
    <w:basedOn w:val="a5"/>
    <w:rsid w:val="00C737C7"/>
    <w:pPr>
      <w:suppressAutoHyphens w:val="0"/>
      <w:spacing w:line="360" w:lineRule="auto"/>
      <w:ind w:left="1080" w:firstLine="709"/>
      <w:jc w:val="both"/>
    </w:pPr>
    <w:rPr>
      <w:rFonts w:ascii="Arial" w:hAnsi="Arial" w:cs="Arial"/>
      <w:spacing w:val="-5"/>
      <w:sz w:val="20"/>
      <w:szCs w:val="20"/>
      <w:lang w:eastAsia="en-US"/>
    </w:rPr>
  </w:style>
  <w:style w:type="character" w:styleId="HTML8">
    <w:name w:val="HTML Definition"/>
    <w:rsid w:val="00C737C7"/>
    <w:rPr>
      <w:i/>
      <w:iCs/>
      <w:lang w:val="ru-RU"/>
    </w:rPr>
  </w:style>
  <w:style w:type="character" w:styleId="HTML9">
    <w:name w:val="HTML Variable"/>
    <w:rsid w:val="00C737C7"/>
    <w:rPr>
      <w:i/>
      <w:iCs/>
      <w:lang w:val="ru-RU"/>
    </w:rPr>
  </w:style>
  <w:style w:type="character" w:styleId="HTMLa">
    <w:name w:val="HTML Typewriter"/>
    <w:rsid w:val="00C737C7"/>
    <w:rPr>
      <w:rFonts w:ascii="Courier New" w:hAnsi="Courier New" w:cs="Courier New"/>
      <w:sz w:val="20"/>
      <w:szCs w:val="20"/>
      <w:lang w:val="ru-RU"/>
    </w:rPr>
  </w:style>
  <w:style w:type="paragraph" w:styleId="afffff8">
    <w:name w:val="Signature"/>
    <w:basedOn w:val="a5"/>
    <w:link w:val="afffff9"/>
    <w:rsid w:val="00C737C7"/>
    <w:pPr>
      <w:suppressAutoHyphens w:val="0"/>
      <w:spacing w:line="360" w:lineRule="auto"/>
      <w:ind w:left="4252" w:firstLine="709"/>
      <w:jc w:val="both"/>
    </w:pPr>
    <w:rPr>
      <w:rFonts w:ascii="Arial" w:hAnsi="Arial" w:cs="Times New Roman"/>
      <w:spacing w:val="-5"/>
      <w:sz w:val="20"/>
      <w:szCs w:val="20"/>
      <w:lang w:eastAsia="en-US"/>
    </w:rPr>
  </w:style>
  <w:style w:type="character" w:customStyle="1" w:styleId="afffff9">
    <w:name w:val="Подпись Знак"/>
    <w:basedOn w:val="a6"/>
    <w:link w:val="afffff8"/>
    <w:rsid w:val="00C737C7"/>
    <w:rPr>
      <w:rFonts w:ascii="Arial" w:hAnsi="Arial"/>
      <w:spacing w:val="-5"/>
      <w:lang w:eastAsia="en-US"/>
    </w:rPr>
  </w:style>
  <w:style w:type="paragraph" w:styleId="afffffa">
    <w:name w:val="Salutation"/>
    <w:basedOn w:val="a5"/>
    <w:next w:val="a5"/>
    <w:link w:val="afffffb"/>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b">
    <w:name w:val="Приветствие Знак"/>
    <w:basedOn w:val="a6"/>
    <w:link w:val="afffffa"/>
    <w:rsid w:val="00C737C7"/>
    <w:rPr>
      <w:rFonts w:ascii="Arial" w:hAnsi="Arial"/>
      <w:spacing w:val="-5"/>
      <w:lang w:eastAsia="en-US"/>
    </w:rPr>
  </w:style>
  <w:style w:type="character" w:styleId="afffffc">
    <w:name w:val="FollowedHyperlink"/>
    <w:uiPriority w:val="99"/>
    <w:rsid w:val="00C737C7"/>
    <w:rPr>
      <w:color w:val="800080"/>
      <w:u w:val="single"/>
      <w:lang w:val="ru-RU"/>
    </w:rPr>
  </w:style>
  <w:style w:type="paragraph" w:styleId="afffffd">
    <w:name w:val="Closing"/>
    <w:basedOn w:val="a5"/>
    <w:link w:val="afffffe"/>
    <w:rsid w:val="00C737C7"/>
    <w:pPr>
      <w:suppressAutoHyphens w:val="0"/>
      <w:spacing w:line="360" w:lineRule="auto"/>
      <w:ind w:left="4252" w:firstLine="709"/>
      <w:jc w:val="both"/>
    </w:pPr>
    <w:rPr>
      <w:rFonts w:ascii="Arial" w:hAnsi="Arial" w:cs="Times New Roman"/>
      <w:spacing w:val="-5"/>
      <w:sz w:val="20"/>
      <w:szCs w:val="20"/>
      <w:lang w:eastAsia="en-US"/>
    </w:rPr>
  </w:style>
  <w:style w:type="character" w:customStyle="1" w:styleId="afffffe">
    <w:name w:val="Прощание Знак"/>
    <w:basedOn w:val="a6"/>
    <w:link w:val="afffffd"/>
    <w:rsid w:val="00C737C7"/>
    <w:rPr>
      <w:rFonts w:ascii="Arial" w:hAnsi="Arial"/>
      <w:spacing w:val="-5"/>
      <w:lang w:eastAsia="en-US"/>
    </w:rPr>
  </w:style>
  <w:style w:type="character" w:styleId="HTMLb">
    <w:name w:val="HTML Cite"/>
    <w:rsid w:val="00C737C7"/>
    <w:rPr>
      <w:i/>
      <w:iCs/>
      <w:lang w:val="ru-RU"/>
    </w:rPr>
  </w:style>
  <w:style w:type="paragraph" w:styleId="affffff">
    <w:name w:val="E-mail Signature"/>
    <w:basedOn w:val="a5"/>
    <w:link w:val="affffff0"/>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f0">
    <w:name w:val="Электронная подпись Знак"/>
    <w:basedOn w:val="a6"/>
    <w:link w:val="affffff"/>
    <w:rsid w:val="00C737C7"/>
    <w:rPr>
      <w:rFonts w:ascii="Arial" w:hAnsi="Arial"/>
      <w:spacing w:val="-5"/>
      <w:lang w:eastAsia="en-US"/>
    </w:rPr>
  </w:style>
  <w:style w:type="table" w:styleId="-1">
    <w:name w:val="Table Web 1"/>
    <w:basedOn w:val="a7"/>
    <w:rsid w:val="00C737C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737C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737C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1">
    <w:name w:val="Table Elegant"/>
    <w:basedOn w:val="a7"/>
    <w:rsid w:val="00C737C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7"/>
    <w:rsid w:val="00C737C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7"/>
    <w:rsid w:val="00C737C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Classic 1"/>
    <w:basedOn w:val="a7"/>
    <w:rsid w:val="00C73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7"/>
    <w:rsid w:val="00C737C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737C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7"/>
    <w:rsid w:val="00C737C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
    <w:name w:val="Table 3D effects 1"/>
    <w:basedOn w:val="a7"/>
    <w:rsid w:val="00C737C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7"/>
    <w:rsid w:val="00C737C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737C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Simple 1"/>
    <w:basedOn w:val="a7"/>
    <w:rsid w:val="00C737C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7"/>
    <w:rsid w:val="00C737C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737C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Grid 1"/>
    <w:basedOn w:val="a7"/>
    <w:rsid w:val="00C737C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7"/>
    <w:rsid w:val="00C737C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737C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7"/>
    <w:rsid w:val="00C737C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737C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737C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737C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737C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2">
    <w:name w:val="Table Contemporary"/>
    <w:basedOn w:val="a7"/>
    <w:rsid w:val="00C737C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3">
    <w:name w:val="Table Professional"/>
    <w:basedOn w:val="a7"/>
    <w:rsid w:val="00C737C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4">
    <w:name w:val="Outline List 3"/>
    <w:basedOn w:val="a8"/>
    <w:rsid w:val="00C737C7"/>
  </w:style>
  <w:style w:type="table" w:styleId="1f2">
    <w:name w:val="Table Columns 1"/>
    <w:basedOn w:val="a7"/>
    <w:rsid w:val="00C737C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7"/>
    <w:rsid w:val="00C737C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737C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7"/>
    <w:rsid w:val="00C737C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737C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737C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737C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737C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737C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737C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737C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737C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737C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5">
    <w:name w:val="Table Theme"/>
    <w:basedOn w:val="a7"/>
    <w:rsid w:val="00C73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Colorful 1"/>
    <w:basedOn w:val="a7"/>
    <w:rsid w:val="00C737C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7"/>
    <w:rsid w:val="00C737C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737C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6">
    <w:name w:val="endnote text"/>
    <w:basedOn w:val="a5"/>
    <w:link w:val="affffff7"/>
    <w:rsid w:val="00C737C7"/>
    <w:pPr>
      <w:suppressAutoHyphens w:val="0"/>
      <w:spacing w:line="360" w:lineRule="auto"/>
      <w:ind w:firstLine="680"/>
      <w:jc w:val="both"/>
    </w:pPr>
    <w:rPr>
      <w:rFonts w:cs="Times New Roman"/>
      <w:sz w:val="20"/>
      <w:szCs w:val="20"/>
      <w:lang w:eastAsia="ru-RU"/>
    </w:rPr>
  </w:style>
  <w:style w:type="character" w:customStyle="1" w:styleId="affffff7">
    <w:name w:val="Текст концевой сноски Знак"/>
    <w:basedOn w:val="a6"/>
    <w:link w:val="affffff6"/>
    <w:rsid w:val="00C737C7"/>
  </w:style>
  <w:style w:type="character" w:styleId="affffff8">
    <w:name w:val="endnote reference"/>
    <w:rsid w:val="00C737C7"/>
    <w:rPr>
      <w:vertAlign w:val="superscript"/>
    </w:rPr>
  </w:style>
  <w:style w:type="character" w:styleId="affffff9">
    <w:name w:val="Subtle Emphasis"/>
    <w:uiPriority w:val="19"/>
    <w:qFormat/>
    <w:rsid w:val="00C737C7"/>
    <w:rPr>
      <w:rFonts w:eastAsia="Times New Roman" w:cs="Times New Roman"/>
      <w:bCs w:val="0"/>
      <w:i/>
      <w:iCs/>
      <w:color w:val="808080"/>
      <w:szCs w:val="22"/>
      <w:lang w:val="ru-RU"/>
    </w:rPr>
  </w:style>
  <w:style w:type="table" w:styleId="2-5">
    <w:name w:val="Medium Shading 2 Accent 5"/>
    <w:basedOn w:val="a7"/>
    <w:uiPriority w:val="64"/>
    <w:rsid w:val="00C737C7"/>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
    <w:name w:val="S_Титульный"/>
    <w:basedOn w:val="a5"/>
    <w:locked/>
    <w:rsid w:val="00C737C7"/>
    <w:pPr>
      <w:suppressAutoHyphens w:val="0"/>
      <w:spacing w:line="360" w:lineRule="auto"/>
      <w:ind w:left="3060"/>
      <w:jc w:val="right"/>
    </w:pPr>
    <w:rPr>
      <w:rFonts w:cs="Times New Roman"/>
      <w:b/>
      <w:caps/>
      <w:lang w:eastAsia="ru-RU"/>
    </w:rPr>
  </w:style>
  <w:style w:type="paragraph" w:customStyle="1" w:styleId="affffffa">
    <w:name w:val="Подчеркнутый"/>
    <w:basedOn w:val="a5"/>
    <w:link w:val="affffffb"/>
    <w:semiHidden/>
    <w:rsid w:val="00C737C7"/>
    <w:pPr>
      <w:suppressAutoHyphens w:val="0"/>
      <w:spacing w:line="360" w:lineRule="auto"/>
      <w:ind w:firstLine="709"/>
      <w:jc w:val="both"/>
    </w:pPr>
    <w:rPr>
      <w:rFonts w:cs="Times New Roman"/>
      <w:u w:val="single"/>
    </w:rPr>
  </w:style>
  <w:style w:type="character" w:customStyle="1" w:styleId="affffffb">
    <w:name w:val="Подчеркнутый Знак"/>
    <w:link w:val="affffffa"/>
    <w:semiHidden/>
    <w:rsid w:val="00C737C7"/>
    <w:rPr>
      <w:sz w:val="24"/>
      <w:szCs w:val="24"/>
      <w:u w:val="single"/>
    </w:rPr>
  </w:style>
  <w:style w:type="paragraph" w:customStyle="1" w:styleId="S1">
    <w:name w:val="S_Заголовок 1"/>
    <w:basedOn w:val="a5"/>
    <w:rsid w:val="00C737C7"/>
    <w:pPr>
      <w:numPr>
        <w:numId w:val="9"/>
      </w:numPr>
      <w:suppressAutoHyphens w:val="0"/>
      <w:jc w:val="center"/>
    </w:pPr>
    <w:rPr>
      <w:rFonts w:cs="Times New Roman"/>
      <w:b/>
      <w:caps/>
      <w:lang w:eastAsia="ru-RU"/>
    </w:rPr>
  </w:style>
  <w:style w:type="paragraph" w:customStyle="1" w:styleId="S2">
    <w:name w:val="S_Заголовок 2"/>
    <w:basedOn w:val="2"/>
    <w:rsid w:val="00C737C7"/>
    <w:pPr>
      <w:keepNext w:val="0"/>
      <w:keepLines w:val="0"/>
      <w:numPr>
        <w:ilvl w:val="1"/>
        <w:numId w:val="9"/>
      </w:numPr>
      <w:suppressAutoHyphens w:val="0"/>
      <w:spacing w:before="0" w:line="360" w:lineRule="auto"/>
    </w:pPr>
  </w:style>
  <w:style w:type="paragraph" w:customStyle="1" w:styleId="S3">
    <w:name w:val="S_Заголовок 3"/>
    <w:basedOn w:val="3"/>
    <w:rsid w:val="00C737C7"/>
    <w:pPr>
      <w:keepNext w:val="0"/>
      <w:numPr>
        <w:ilvl w:val="2"/>
        <w:numId w:val="9"/>
      </w:numPr>
      <w:suppressAutoHyphens w:val="0"/>
      <w:spacing w:before="0" w:after="0" w:line="360" w:lineRule="auto"/>
    </w:pPr>
    <w:rPr>
      <w:b w:val="0"/>
      <w:bCs w:val="0"/>
      <w:szCs w:val="24"/>
      <w:u w:val="single"/>
      <w:lang w:eastAsia="ru-RU"/>
    </w:rPr>
  </w:style>
  <w:style w:type="paragraph" w:customStyle="1" w:styleId="S4">
    <w:name w:val="S_Заголовок 4"/>
    <w:basedOn w:val="4"/>
    <w:rsid w:val="00C737C7"/>
    <w:pPr>
      <w:keepNext w:val="0"/>
      <w:keepLines w:val="0"/>
      <w:numPr>
        <w:ilvl w:val="3"/>
        <w:numId w:val="9"/>
      </w:numPr>
      <w:spacing w:before="0"/>
    </w:pPr>
    <w:rPr>
      <w:rFonts w:ascii="Times New Roman" w:hAnsi="Times New Roman"/>
      <w:b w:val="0"/>
      <w:bCs w:val="0"/>
      <w:iCs w:val="0"/>
      <w:color w:val="auto"/>
    </w:rPr>
  </w:style>
  <w:style w:type="paragraph" w:customStyle="1" w:styleId="S0">
    <w:name w:val="S_Маркированный"/>
    <w:basedOn w:val="affffc"/>
    <w:link w:val="S5"/>
    <w:autoRedefine/>
    <w:rsid w:val="00C737C7"/>
    <w:pPr>
      <w:tabs>
        <w:tab w:val="clear" w:pos="1026"/>
      </w:tabs>
      <w:spacing w:line="240" w:lineRule="auto"/>
      <w:ind w:firstLine="709"/>
    </w:pPr>
  </w:style>
  <w:style w:type="paragraph" w:customStyle="1" w:styleId="S6">
    <w:name w:val="S_Обычный"/>
    <w:basedOn w:val="a5"/>
    <w:link w:val="S7"/>
    <w:rsid w:val="00C737C7"/>
    <w:pPr>
      <w:suppressAutoHyphens w:val="0"/>
      <w:spacing w:line="360" w:lineRule="auto"/>
      <w:ind w:firstLine="709"/>
      <w:jc w:val="both"/>
    </w:pPr>
    <w:rPr>
      <w:rFonts w:cs="Times New Roman"/>
    </w:rPr>
  </w:style>
  <w:style w:type="character" w:customStyle="1" w:styleId="S7">
    <w:name w:val="S_Обычный Знак"/>
    <w:link w:val="S6"/>
    <w:rsid w:val="00C737C7"/>
    <w:rPr>
      <w:sz w:val="24"/>
      <w:szCs w:val="24"/>
    </w:rPr>
  </w:style>
  <w:style w:type="character" w:customStyle="1" w:styleId="S5">
    <w:name w:val="S_Маркированный Знак Знак"/>
    <w:link w:val="S0"/>
    <w:rsid w:val="00C737C7"/>
    <w:rPr>
      <w:sz w:val="24"/>
      <w:szCs w:val="24"/>
    </w:rPr>
  </w:style>
  <w:style w:type="paragraph" w:customStyle="1" w:styleId="S8">
    <w:name w:val="S_Обычный в таблице"/>
    <w:basedOn w:val="a5"/>
    <w:link w:val="S9"/>
    <w:rsid w:val="00C737C7"/>
    <w:pPr>
      <w:suppressAutoHyphens w:val="0"/>
      <w:spacing w:line="360" w:lineRule="auto"/>
      <w:jc w:val="center"/>
    </w:pPr>
    <w:rPr>
      <w:rFonts w:cs="Times New Roman"/>
    </w:rPr>
  </w:style>
  <w:style w:type="character" w:customStyle="1" w:styleId="S9">
    <w:name w:val="S_Обычный в таблице Знак"/>
    <w:link w:val="S8"/>
    <w:rsid w:val="00C737C7"/>
    <w:rPr>
      <w:sz w:val="24"/>
      <w:szCs w:val="24"/>
    </w:rPr>
  </w:style>
  <w:style w:type="paragraph" w:customStyle="1" w:styleId="ConsPlusDocList">
    <w:name w:val="ConsPlusDocList"/>
    <w:next w:val="a5"/>
    <w:rsid w:val="00714283"/>
    <w:pPr>
      <w:widowControl w:val="0"/>
      <w:suppressAutoHyphens/>
      <w:autoSpaceDE w:val="0"/>
      <w:textAlignment w:val="baseline"/>
    </w:pPr>
    <w:rPr>
      <w:rFonts w:ascii="Arial" w:eastAsia="Arial" w:hAnsi="Arial" w:cs="Arial"/>
      <w:kern w:val="1"/>
      <w:lang w:val="de-DE" w:eastAsia="zh-CN" w:bidi="fa-IR"/>
    </w:rPr>
  </w:style>
  <w:style w:type="paragraph" w:customStyle="1" w:styleId="Standard">
    <w:name w:val="Standard"/>
    <w:rsid w:val="00714283"/>
    <w:pPr>
      <w:widowControl w:val="0"/>
      <w:suppressAutoHyphens/>
      <w:textAlignment w:val="baseline"/>
    </w:pPr>
    <w:rPr>
      <w:rFonts w:eastAsia="Andale Sans UI"/>
      <w:kern w:val="1"/>
      <w:sz w:val="24"/>
      <w:szCs w:val="24"/>
      <w:lang w:val="de-DE" w:eastAsia="zh-CN" w:bidi="fa-IR"/>
    </w:rPr>
  </w:style>
  <w:style w:type="paragraph" w:customStyle="1" w:styleId="3f1">
    <w:name w:val="Обычный3"/>
    <w:rsid w:val="000856CD"/>
    <w:pPr>
      <w:widowControl w:val="0"/>
      <w:suppressAutoHyphens/>
      <w:overflowPunct w:val="0"/>
      <w:autoSpaceDE w:val="0"/>
    </w:pPr>
    <w:rPr>
      <w:rFonts w:eastAsia="Arial"/>
      <w:lang w:eastAsia="ar-SA"/>
    </w:rPr>
  </w:style>
  <w:style w:type="paragraph" w:customStyle="1" w:styleId="affffffc">
    <w:name w:val="Красноярск"/>
    <w:basedOn w:val="a5"/>
    <w:rsid w:val="00816626"/>
    <w:pPr>
      <w:suppressAutoHyphens w:val="0"/>
      <w:spacing w:line="276" w:lineRule="auto"/>
      <w:ind w:firstLine="709"/>
      <w:jc w:val="both"/>
    </w:pPr>
    <w:rPr>
      <w:rFonts w:cs="Times New Roman"/>
      <w:sz w:val="28"/>
      <w:lang w:eastAsia="ru-RU"/>
    </w:rPr>
  </w:style>
  <w:style w:type="character" w:customStyle="1" w:styleId="1f4">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816626"/>
    <w:rPr>
      <w:rFonts w:ascii="Times New Roman" w:eastAsia="Times New Roman" w:hAnsi="Times New Roman"/>
      <w:sz w:val="24"/>
      <w:szCs w:val="24"/>
    </w:rPr>
  </w:style>
  <w:style w:type="numbering" w:customStyle="1" w:styleId="21">
    <w:name w:val="Стиль маркированный21"/>
    <w:basedOn w:val="a8"/>
    <w:rsid w:val="00816626"/>
    <w:pPr>
      <w:numPr>
        <w:numId w:val="10"/>
      </w:numPr>
    </w:pPr>
  </w:style>
  <w:style w:type="paragraph" w:customStyle="1" w:styleId="FORMATTEXT">
    <w:name w:val=".FORMATTEXT"/>
    <w:rsid w:val="00816626"/>
    <w:pPr>
      <w:widowControl w:val="0"/>
      <w:autoSpaceDE w:val="0"/>
      <w:autoSpaceDN w:val="0"/>
      <w:adjustRightInd w:val="0"/>
    </w:pPr>
    <w:rPr>
      <w:sz w:val="24"/>
      <w:szCs w:val="24"/>
    </w:rPr>
  </w:style>
  <w:style w:type="paragraph" w:customStyle="1" w:styleId="HEADERTEXT">
    <w:name w:val=".HEADERTEXT"/>
    <w:rsid w:val="00816626"/>
    <w:pPr>
      <w:widowControl w:val="0"/>
      <w:autoSpaceDE w:val="0"/>
      <w:autoSpaceDN w:val="0"/>
      <w:adjustRightInd w:val="0"/>
    </w:pPr>
    <w:rPr>
      <w:rFonts w:ascii="Arial" w:hAnsi="Arial" w:cs="Arial"/>
      <w:color w:val="2B4279"/>
      <w:sz w:val="22"/>
      <w:szCs w:val="22"/>
    </w:rPr>
  </w:style>
  <w:style w:type="numbering" w:customStyle="1" w:styleId="35">
    <w:name w:val="Стиль маркированный35"/>
    <w:basedOn w:val="a8"/>
    <w:rsid w:val="00816626"/>
    <w:pPr>
      <w:numPr>
        <w:numId w:val="11"/>
      </w:numPr>
    </w:pPr>
  </w:style>
  <w:style w:type="paragraph" w:customStyle="1" w:styleId="msonospacing0">
    <w:name w:val="msonospacing"/>
    <w:basedOn w:val="a5"/>
    <w:rsid w:val="00816626"/>
    <w:pPr>
      <w:suppressAutoHyphens w:val="0"/>
      <w:spacing w:line="276" w:lineRule="auto"/>
      <w:ind w:firstLine="397"/>
      <w:jc w:val="both"/>
    </w:pPr>
    <w:rPr>
      <w:rFonts w:ascii="Calibri" w:hAnsi="Calibri" w:cs="Times New Roman"/>
      <w:sz w:val="22"/>
      <w:szCs w:val="22"/>
      <w:lang w:eastAsia="ru-RU"/>
    </w:rPr>
  </w:style>
  <w:style w:type="paragraph" w:customStyle="1" w:styleId="ConsPlusCell">
    <w:name w:val="ConsPlusCell"/>
    <w:uiPriority w:val="99"/>
    <w:rsid w:val="00816626"/>
    <w:pPr>
      <w:widowControl w:val="0"/>
      <w:autoSpaceDE w:val="0"/>
      <w:autoSpaceDN w:val="0"/>
      <w:adjustRightInd w:val="0"/>
    </w:pPr>
    <w:rPr>
      <w:rFonts w:ascii="Arial" w:hAnsi="Arial" w:cs="Arial"/>
    </w:rPr>
  </w:style>
  <w:style w:type="paragraph" w:customStyle="1" w:styleId="312">
    <w:name w:val="Основной текст с отступом 31"/>
    <w:basedOn w:val="a5"/>
    <w:rsid w:val="00816626"/>
    <w:pPr>
      <w:spacing w:after="120" w:line="276" w:lineRule="auto"/>
      <w:ind w:left="283" w:firstLine="397"/>
      <w:jc w:val="both"/>
    </w:pPr>
    <w:rPr>
      <w:rFonts w:cs="Times New Roman"/>
      <w:sz w:val="16"/>
      <w:szCs w:val="16"/>
    </w:rPr>
  </w:style>
  <w:style w:type="character" w:customStyle="1" w:styleId="ConsPlusNormal0">
    <w:name w:val="ConsPlusNormal Знак"/>
    <w:link w:val="ConsPlusNormal"/>
    <w:rsid w:val="00816626"/>
    <w:rPr>
      <w:rFonts w:ascii="Arial" w:hAnsi="Arial" w:cs="Arial"/>
      <w:lang w:eastAsia="ar-SA"/>
    </w:rPr>
  </w:style>
  <w:style w:type="character" w:customStyle="1" w:styleId="affffd">
    <w:name w:val="Маркированный список Знак"/>
    <w:link w:val="affffc"/>
    <w:rsid w:val="00816626"/>
    <w:rPr>
      <w:sz w:val="24"/>
      <w:szCs w:val="24"/>
    </w:rPr>
  </w:style>
  <w:style w:type="paragraph" w:customStyle="1" w:styleId="consplusnormal1">
    <w:name w:val="consplusnormal"/>
    <w:basedOn w:val="a5"/>
    <w:rsid w:val="00816626"/>
    <w:pPr>
      <w:suppressAutoHyphens w:val="0"/>
      <w:autoSpaceDE w:val="0"/>
      <w:autoSpaceDN w:val="0"/>
      <w:spacing w:line="276" w:lineRule="auto"/>
      <w:ind w:firstLine="720"/>
      <w:jc w:val="both"/>
    </w:pPr>
    <w:rPr>
      <w:rFonts w:ascii="Arial" w:eastAsia="Calibri" w:hAnsi="Arial" w:cs="Arial"/>
      <w:sz w:val="20"/>
      <w:szCs w:val="20"/>
      <w:lang w:eastAsia="ru-RU"/>
    </w:rPr>
  </w:style>
  <w:style w:type="paragraph" w:customStyle="1" w:styleId="4a">
    <w:name w:val="Обычный4"/>
    <w:rsid w:val="00816626"/>
    <w:pPr>
      <w:spacing w:before="100" w:after="100"/>
    </w:pPr>
    <w:rPr>
      <w:snapToGrid w:val="0"/>
      <w:sz w:val="24"/>
    </w:rPr>
  </w:style>
  <w:style w:type="paragraph" w:customStyle="1" w:styleId="Normal10-022">
    <w:name w:val="Стиль Normal + 10 пт полужирный По центру Слева:  -02 см Справ...2"/>
    <w:basedOn w:val="4a"/>
    <w:rsid w:val="00816626"/>
    <w:pPr>
      <w:snapToGrid w:val="0"/>
      <w:spacing w:before="0" w:after="0"/>
      <w:ind w:left="-113" w:right="-113"/>
      <w:jc w:val="center"/>
    </w:pPr>
    <w:rPr>
      <w:b/>
      <w:bCs/>
      <w:snapToGrid/>
      <w:sz w:val="20"/>
    </w:rPr>
  </w:style>
  <w:style w:type="character" w:customStyle="1" w:styleId="af3">
    <w:name w:val="Абзац списка Знак"/>
    <w:aliases w:val="Обычный текст Знак,Bullet List Знак,FooterText Знак,numbered Знак"/>
    <w:link w:val="af2"/>
    <w:uiPriority w:val="34"/>
    <w:rsid w:val="00816626"/>
    <w:rPr>
      <w:rFonts w:cs="Calibri"/>
      <w:sz w:val="24"/>
      <w:szCs w:val="24"/>
      <w:lang w:eastAsia="ar-SA"/>
    </w:rPr>
  </w:style>
  <w:style w:type="paragraph" w:customStyle="1" w:styleId="ConsPlusNonformat">
    <w:name w:val="ConsPlusNonformat"/>
    <w:uiPriority w:val="99"/>
    <w:rsid w:val="00816626"/>
    <w:pPr>
      <w:autoSpaceDE w:val="0"/>
      <w:autoSpaceDN w:val="0"/>
      <w:adjustRightInd w:val="0"/>
    </w:pPr>
    <w:rPr>
      <w:rFonts w:ascii="Courier New" w:eastAsia="Calibri" w:hAnsi="Courier New" w:cs="Courier New"/>
      <w:lang w:eastAsia="en-US"/>
    </w:rPr>
  </w:style>
  <w:style w:type="character" w:customStyle="1" w:styleId="bogdanovo1">
    <w:name w:val="bogdanovo1"/>
    <w:rsid w:val="00816626"/>
    <w:rPr>
      <w:rFonts w:ascii="Comic Sans MS" w:hAnsi="Comic Sans MS" w:hint="default"/>
      <w:b/>
      <w:bCs/>
      <w:color w:val="FF0099"/>
    </w:rPr>
  </w:style>
  <w:style w:type="paragraph" w:customStyle="1" w:styleId="ConsCell">
    <w:name w:val="ConsCell"/>
    <w:rsid w:val="00816626"/>
    <w:pPr>
      <w:widowControl w:val="0"/>
      <w:suppressAutoHyphens/>
    </w:pPr>
    <w:rPr>
      <w:rFonts w:ascii="Arial" w:eastAsia="Arial" w:hAnsi="Arial"/>
    </w:rPr>
  </w:style>
  <w:style w:type="character" w:customStyle="1" w:styleId="aff9">
    <w:name w:val="Без интервала Знак"/>
    <w:aliases w:val="2 стиль Знак"/>
    <w:link w:val="aff8"/>
    <w:uiPriority w:val="1"/>
    <w:rsid w:val="00816626"/>
    <w:rPr>
      <w:rFonts w:ascii="Arial" w:eastAsia="Arial Unicode MS" w:hAnsi="Arial"/>
      <w:kern w:val="1"/>
      <w:szCs w:val="24"/>
    </w:rPr>
  </w:style>
  <w:style w:type="paragraph" w:customStyle="1" w:styleId="1f5">
    <w:name w:val="1 Стиль"/>
    <w:basedOn w:val="aff7"/>
    <w:link w:val="1f6"/>
    <w:qFormat/>
    <w:rsid w:val="00816626"/>
    <w:pPr>
      <w:spacing w:after="0" w:line="360" w:lineRule="auto"/>
      <w:ind w:left="0" w:firstLine="709"/>
      <w:jc w:val="both"/>
    </w:pPr>
  </w:style>
  <w:style w:type="character" w:customStyle="1" w:styleId="1f6">
    <w:name w:val="1 Стиль Знак"/>
    <w:link w:val="1f5"/>
    <w:rsid w:val="00816626"/>
    <w:rPr>
      <w:sz w:val="24"/>
      <w:szCs w:val="24"/>
    </w:rPr>
  </w:style>
  <w:style w:type="character" w:customStyle="1" w:styleId="Normal0">
    <w:name w:val="Normal Знак Знак"/>
    <w:rsid w:val="00816626"/>
    <w:rPr>
      <w:sz w:val="22"/>
      <w:lang w:val="ru-RU" w:eastAsia="ru-RU" w:bidi="ar-SA"/>
    </w:rPr>
  </w:style>
  <w:style w:type="paragraph" w:customStyle="1" w:styleId="Normal10-02">
    <w:name w:val="Normal + 10 пт полужирный По центру Слева:  -02 см Справ..."/>
    <w:basedOn w:val="a5"/>
    <w:link w:val="Normal10-020"/>
    <w:rsid w:val="00816626"/>
    <w:pPr>
      <w:suppressAutoHyphens w:val="0"/>
      <w:ind w:left="-113" w:right="-113"/>
      <w:jc w:val="center"/>
    </w:pPr>
    <w:rPr>
      <w:rFonts w:cs="Times New Roman"/>
      <w:b/>
      <w:bCs/>
      <w:sz w:val="20"/>
      <w:szCs w:val="20"/>
      <w:lang w:eastAsia="ru-RU"/>
    </w:rPr>
  </w:style>
  <w:style w:type="character" w:customStyle="1" w:styleId="Normal10-020">
    <w:name w:val="Normal + 10 пт полужирный По центру Слева:  -02 см Справ... Знак"/>
    <w:link w:val="Normal10-02"/>
    <w:rsid w:val="00816626"/>
    <w:rPr>
      <w:b/>
      <w:bCs/>
    </w:rPr>
  </w:style>
  <w:style w:type="paragraph" w:customStyle="1" w:styleId="127">
    <w:name w:val="127 см"/>
    <w:basedOn w:val="a5"/>
    <w:next w:val="a5"/>
    <w:link w:val="1270"/>
    <w:rsid w:val="00816626"/>
    <w:pPr>
      <w:widowControl w:val="0"/>
      <w:suppressAutoHyphens w:val="0"/>
      <w:autoSpaceDE w:val="0"/>
      <w:autoSpaceDN w:val="0"/>
      <w:adjustRightInd w:val="0"/>
      <w:spacing w:before="120"/>
      <w:ind w:left="720"/>
      <w:jc w:val="both"/>
    </w:pPr>
    <w:rPr>
      <w:rFonts w:cs="Times New Roman"/>
      <w:sz w:val="26"/>
      <w:szCs w:val="20"/>
      <w:lang w:eastAsia="ru-RU"/>
    </w:rPr>
  </w:style>
  <w:style w:type="character" w:customStyle="1" w:styleId="1270">
    <w:name w:val="127 см Знак"/>
    <w:link w:val="127"/>
    <w:rsid w:val="00816626"/>
    <w:rPr>
      <w:sz w:val="26"/>
    </w:rPr>
  </w:style>
  <w:style w:type="paragraph" w:customStyle="1" w:styleId="affffffd">
    <w:name w:val="Знак Знак Знак Знак Знак Знак Знак Знак Знак Знак Знак Знак Знак"/>
    <w:basedOn w:val="a5"/>
    <w:rsid w:val="006B76E9"/>
    <w:pPr>
      <w:suppressAutoHyphens w:val="0"/>
    </w:pPr>
    <w:rPr>
      <w:rFonts w:ascii="Verdana" w:hAnsi="Verdana" w:cs="Verdana"/>
      <w:sz w:val="20"/>
      <w:szCs w:val="20"/>
      <w:lang w:val="en-US" w:eastAsia="en-US"/>
    </w:rPr>
  </w:style>
  <w:style w:type="paragraph" w:customStyle="1" w:styleId="2f7">
    <w:name w:val="заголовок 2"/>
    <w:basedOn w:val="a5"/>
    <w:next w:val="a5"/>
    <w:qFormat/>
    <w:rsid w:val="005E43FD"/>
    <w:pPr>
      <w:keepNext/>
      <w:spacing w:before="240" w:after="60"/>
      <w:jc w:val="center"/>
    </w:pPr>
    <w:rPr>
      <w:rFonts w:eastAsia="Calibri" w:cs="Arial"/>
      <w:b/>
      <w:bCs/>
      <w:sz w:val="28"/>
      <w:szCs w:val="28"/>
    </w:rPr>
  </w:style>
  <w:style w:type="paragraph" w:customStyle="1" w:styleId="1f7">
    <w:name w:val="Основной текст с отступом.Основной текст 1.Нумерованный список !!.Надин стиль"/>
    <w:basedOn w:val="a5"/>
    <w:rsid w:val="001F06C5"/>
    <w:pPr>
      <w:spacing w:after="120"/>
      <w:ind w:firstLine="709"/>
      <w:jc w:val="both"/>
    </w:pPr>
    <w:rPr>
      <w:rFonts w:ascii="Arial" w:hAnsi="Arial" w:cs="Times New Roman"/>
      <w:sz w:val="26"/>
      <w:szCs w:val="20"/>
    </w:rPr>
  </w:style>
  <w:style w:type="paragraph" w:customStyle="1" w:styleId="321">
    <w:name w:val="Основной текст с отступом 32"/>
    <w:basedOn w:val="a5"/>
    <w:rsid w:val="001F06C5"/>
    <w:pPr>
      <w:ind w:firstLine="709"/>
      <w:jc w:val="both"/>
    </w:pPr>
    <w:rPr>
      <w:rFonts w:ascii="Arial" w:hAnsi="Arial" w:cs="Arial"/>
      <w:sz w:val="26"/>
      <w:szCs w:val="28"/>
    </w:rPr>
  </w:style>
  <w:style w:type="paragraph" w:customStyle="1" w:styleId="affffffe">
    <w:name w:val="Основа"/>
    <w:basedOn w:val="a5"/>
    <w:rsid w:val="001F06C5"/>
    <w:pPr>
      <w:suppressAutoHyphens w:val="0"/>
      <w:spacing w:before="120" w:after="60"/>
      <w:ind w:firstLine="720"/>
      <w:jc w:val="both"/>
    </w:pPr>
    <w:rPr>
      <w:rFonts w:eastAsia="Calibri" w:cs="Times New Roman"/>
      <w:szCs w:val="20"/>
      <w:lang w:eastAsia="ru-RU"/>
    </w:rPr>
  </w:style>
  <w:style w:type="paragraph" w:customStyle="1" w:styleId="1f8">
    <w:name w:val="Абзац списка1"/>
    <w:basedOn w:val="a5"/>
    <w:qFormat/>
    <w:rsid w:val="00C613DB"/>
    <w:pPr>
      <w:suppressAutoHyphens w:val="0"/>
      <w:spacing w:after="200" w:line="276" w:lineRule="auto"/>
      <w:ind w:left="720"/>
      <w:contextualSpacing/>
    </w:pPr>
    <w:rPr>
      <w:rFonts w:ascii="Calibri" w:hAnsi="Calibri" w:cs="Times New Roman"/>
      <w:sz w:val="22"/>
      <w:szCs w:val="22"/>
      <w:lang w:eastAsia="en-US"/>
    </w:rPr>
  </w:style>
  <w:style w:type="character" w:customStyle="1" w:styleId="63">
    <w:name w:val="Основной текст (6)_"/>
    <w:link w:val="64"/>
    <w:uiPriority w:val="99"/>
    <w:locked/>
    <w:rsid w:val="00D118E2"/>
    <w:rPr>
      <w:b/>
      <w:bCs/>
      <w:sz w:val="23"/>
      <w:szCs w:val="23"/>
      <w:shd w:val="clear" w:color="auto" w:fill="FFFFFF"/>
    </w:rPr>
  </w:style>
  <w:style w:type="character" w:customStyle="1" w:styleId="550">
    <w:name w:val="Основной текст (55)_"/>
    <w:link w:val="551"/>
    <w:locked/>
    <w:rsid w:val="00D118E2"/>
    <w:rPr>
      <w:sz w:val="14"/>
      <w:szCs w:val="14"/>
      <w:shd w:val="clear" w:color="auto" w:fill="FFFFFF"/>
    </w:rPr>
  </w:style>
  <w:style w:type="character" w:customStyle="1" w:styleId="551pt">
    <w:name w:val="Основной текст (55) + Интервал 1 pt"/>
    <w:rsid w:val="00D118E2"/>
    <w:rPr>
      <w:spacing w:val="20"/>
      <w:sz w:val="14"/>
      <w:szCs w:val="14"/>
      <w:u w:val="single"/>
      <w:lang w:bidi="ar-SA"/>
    </w:rPr>
  </w:style>
  <w:style w:type="character" w:customStyle="1" w:styleId="552">
    <w:name w:val="Основной текст (55)"/>
    <w:rsid w:val="00D118E2"/>
    <w:rPr>
      <w:sz w:val="14"/>
      <w:szCs w:val="14"/>
      <w:u w:val="single"/>
      <w:lang w:bidi="ar-SA"/>
    </w:rPr>
  </w:style>
  <w:style w:type="character" w:customStyle="1" w:styleId="120">
    <w:name w:val="Основной текст + 12"/>
    <w:aliases w:val="5 pt22,Полужирный6"/>
    <w:rsid w:val="00D118E2"/>
    <w:rPr>
      <w:rFonts w:ascii="Times New Roman" w:hAnsi="Times New Roman" w:cs="Times New Roman"/>
      <w:b/>
      <w:bCs/>
      <w:noProof/>
      <w:spacing w:val="0"/>
      <w:sz w:val="25"/>
      <w:szCs w:val="25"/>
    </w:rPr>
  </w:style>
  <w:style w:type="paragraph" w:customStyle="1" w:styleId="64">
    <w:name w:val="Основной текст (6)"/>
    <w:basedOn w:val="a5"/>
    <w:link w:val="63"/>
    <w:rsid w:val="00D118E2"/>
    <w:pPr>
      <w:shd w:val="clear" w:color="auto" w:fill="FFFFFF"/>
      <w:suppressAutoHyphens w:val="0"/>
      <w:spacing w:line="240" w:lineRule="atLeast"/>
      <w:ind w:hanging="1060"/>
    </w:pPr>
    <w:rPr>
      <w:rFonts w:cs="Times New Roman"/>
      <w:b/>
      <w:bCs/>
      <w:sz w:val="23"/>
      <w:szCs w:val="23"/>
      <w:lang w:eastAsia="ru-RU"/>
    </w:rPr>
  </w:style>
  <w:style w:type="paragraph" w:customStyle="1" w:styleId="551">
    <w:name w:val="Основной текст (55)1"/>
    <w:basedOn w:val="a5"/>
    <w:link w:val="550"/>
    <w:rsid w:val="00D118E2"/>
    <w:pPr>
      <w:shd w:val="clear" w:color="auto" w:fill="FFFFFF"/>
      <w:suppressAutoHyphens w:val="0"/>
      <w:spacing w:before="540" w:line="322" w:lineRule="exact"/>
      <w:jc w:val="center"/>
    </w:pPr>
    <w:rPr>
      <w:rFonts w:cs="Times New Roman"/>
      <w:sz w:val="14"/>
      <w:szCs w:val="14"/>
      <w:lang w:eastAsia="ru-RU"/>
    </w:rPr>
  </w:style>
  <w:style w:type="paragraph" w:customStyle="1" w:styleId="afffffff">
    <w:name w:val="Стиль ПАМ"/>
    <w:basedOn w:val="a5"/>
    <w:rsid w:val="00D118E2"/>
    <w:pPr>
      <w:suppressAutoHyphens w:val="0"/>
      <w:spacing w:line="276" w:lineRule="auto"/>
      <w:jc w:val="both"/>
    </w:pPr>
    <w:rPr>
      <w:rFonts w:cs="Times New Roman"/>
      <w:sz w:val="28"/>
      <w:szCs w:val="22"/>
      <w:lang w:eastAsia="en-US"/>
    </w:rPr>
  </w:style>
  <w:style w:type="paragraph" w:customStyle="1" w:styleId="afffffff0">
    <w:name w:val="Шапка табл"/>
    <w:basedOn w:val="a5"/>
    <w:link w:val="afffffff1"/>
    <w:qFormat/>
    <w:rsid w:val="00CE7ECA"/>
    <w:pPr>
      <w:suppressAutoHyphens w:val="0"/>
      <w:spacing w:line="276" w:lineRule="auto"/>
      <w:jc w:val="both"/>
    </w:pPr>
    <w:rPr>
      <w:rFonts w:ascii="Arial" w:eastAsia="Calibri" w:hAnsi="Arial" w:cs="Times New Roman"/>
      <w:b/>
      <w:sz w:val="20"/>
      <w:szCs w:val="20"/>
      <w:lang w:eastAsia="ru-RU"/>
    </w:rPr>
  </w:style>
  <w:style w:type="paragraph" w:customStyle="1" w:styleId="afffffff2">
    <w:name w:val="Табл"/>
    <w:basedOn w:val="a5"/>
    <w:link w:val="afffffff3"/>
    <w:qFormat/>
    <w:rsid w:val="00CE7ECA"/>
    <w:pPr>
      <w:suppressAutoHyphens w:val="0"/>
      <w:spacing w:line="276" w:lineRule="auto"/>
    </w:pPr>
    <w:rPr>
      <w:rFonts w:ascii="Arial" w:hAnsi="Arial" w:cs="Arial"/>
      <w:color w:val="000000"/>
      <w:sz w:val="20"/>
      <w:szCs w:val="20"/>
      <w:lang w:eastAsia="ru-RU"/>
    </w:rPr>
  </w:style>
  <w:style w:type="character" w:customStyle="1" w:styleId="afffffff1">
    <w:name w:val="Шапка табл Знак"/>
    <w:link w:val="afffffff0"/>
    <w:rsid w:val="00CE7ECA"/>
    <w:rPr>
      <w:rFonts w:ascii="Arial" w:eastAsia="Calibri" w:hAnsi="Arial"/>
      <w:b/>
    </w:rPr>
  </w:style>
  <w:style w:type="character" w:customStyle="1" w:styleId="afffffff3">
    <w:name w:val="Табл Знак"/>
    <w:link w:val="afffffff2"/>
    <w:rsid w:val="00CE7ECA"/>
    <w:rPr>
      <w:rFonts w:ascii="Arial" w:hAnsi="Arial" w:cs="Arial"/>
      <w:color w:val="000000"/>
    </w:rPr>
  </w:style>
  <w:style w:type="paragraph" w:customStyle="1" w:styleId="a2">
    <w:name w:val="Список текс"/>
    <w:basedOn w:val="a5"/>
    <w:link w:val="afffffff4"/>
    <w:qFormat/>
    <w:rsid w:val="00CE7ECA"/>
    <w:pPr>
      <w:numPr>
        <w:numId w:val="12"/>
      </w:numPr>
      <w:tabs>
        <w:tab w:val="left" w:pos="993"/>
      </w:tabs>
      <w:suppressAutoHyphens w:val="0"/>
      <w:spacing w:line="360" w:lineRule="auto"/>
      <w:ind w:left="0" w:firstLine="709"/>
      <w:jc w:val="both"/>
    </w:pPr>
    <w:rPr>
      <w:rFonts w:ascii="Arial" w:eastAsia="Calibri" w:hAnsi="Arial" w:cs="Times New Roman"/>
      <w:sz w:val="22"/>
      <w:szCs w:val="22"/>
      <w:lang w:eastAsia="en-US"/>
    </w:rPr>
  </w:style>
  <w:style w:type="character" w:customStyle="1" w:styleId="afffffff4">
    <w:name w:val="Список текс Знак"/>
    <w:link w:val="a2"/>
    <w:rsid w:val="00CE7ECA"/>
    <w:rPr>
      <w:rFonts w:ascii="Arial" w:eastAsia="Calibri" w:hAnsi="Arial"/>
      <w:sz w:val="22"/>
      <w:szCs w:val="22"/>
      <w:lang w:eastAsia="en-US"/>
    </w:rPr>
  </w:style>
  <w:style w:type="character" w:customStyle="1" w:styleId="FontStyle47">
    <w:name w:val="Font Style47"/>
    <w:rsid w:val="002A5BB0"/>
    <w:rPr>
      <w:rFonts w:ascii="Times New Roman" w:hAnsi="Times New Roman" w:cs="Times New Roman"/>
      <w:sz w:val="26"/>
      <w:szCs w:val="26"/>
    </w:rPr>
  </w:style>
  <w:style w:type="paragraph" w:customStyle="1" w:styleId="p12">
    <w:name w:val="p12"/>
    <w:basedOn w:val="a5"/>
    <w:rsid w:val="00293087"/>
    <w:pPr>
      <w:suppressAutoHyphens w:val="0"/>
      <w:spacing w:before="100" w:beforeAutospacing="1" w:after="100" w:afterAutospacing="1"/>
    </w:pPr>
    <w:rPr>
      <w:rFonts w:cs="Times New Roman"/>
      <w:lang w:eastAsia="ru-RU"/>
    </w:rPr>
  </w:style>
  <w:style w:type="character" w:customStyle="1" w:styleId="s80">
    <w:name w:val="s8"/>
    <w:basedOn w:val="a6"/>
    <w:rsid w:val="00293087"/>
  </w:style>
  <w:style w:type="paragraph" w:customStyle="1" w:styleId="p4">
    <w:name w:val="p4"/>
    <w:basedOn w:val="a5"/>
    <w:rsid w:val="00293087"/>
    <w:pPr>
      <w:suppressAutoHyphens w:val="0"/>
      <w:spacing w:before="100" w:beforeAutospacing="1" w:after="100" w:afterAutospacing="1"/>
    </w:pPr>
    <w:rPr>
      <w:rFonts w:cs="Times New Roman"/>
      <w:lang w:eastAsia="ru-RU"/>
    </w:rPr>
  </w:style>
  <w:style w:type="paragraph" w:customStyle="1" w:styleId="description2">
    <w:name w:val="description2"/>
    <w:basedOn w:val="a5"/>
    <w:rsid w:val="00B0191B"/>
    <w:pPr>
      <w:suppressAutoHyphens w:val="0"/>
      <w:spacing w:before="100" w:beforeAutospacing="1" w:after="100" w:afterAutospacing="1"/>
    </w:pPr>
    <w:rPr>
      <w:rFonts w:cs="Times New Roman"/>
      <w:sz w:val="21"/>
      <w:szCs w:val="21"/>
      <w:lang w:eastAsia="ru-RU"/>
    </w:rPr>
  </w:style>
  <w:style w:type="paragraph" w:customStyle="1" w:styleId="110">
    <w:name w:val="Табличный_боковик_11"/>
    <w:link w:val="111"/>
    <w:qFormat/>
    <w:rsid w:val="00457FA7"/>
    <w:rPr>
      <w:sz w:val="22"/>
      <w:szCs w:val="24"/>
    </w:rPr>
  </w:style>
  <w:style w:type="character" w:customStyle="1" w:styleId="111">
    <w:name w:val="Табличный_боковик_11 Знак"/>
    <w:link w:val="110"/>
    <w:rsid w:val="00457FA7"/>
    <w:rPr>
      <w:sz w:val="22"/>
      <w:szCs w:val="24"/>
    </w:rPr>
  </w:style>
  <w:style w:type="paragraph" w:customStyle="1" w:styleId="112">
    <w:name w:val="Табличный_таблица_11"/>
    <w:link w:val="113"/>
    <w:qFormat/>
    <w:rsid w:val="00457FA7"/>
    <w:pPr>
      <w:jc w:val="center"/>
    </w:pPr>
    <w:rPr>
      <w:sz w:val="22"/>
      <w:szCs w:val="22"/>
    </w:rPr>
  </w:style>
  <w:style w:type="character" w:customStyle="1" w:styleId="113">
    <w:name w:val="Табличный_таблица_11 Знак"/>
    <w:link w:val="112"/>
    <w:rsid w:val="00457FA7"/>
    <w:rPr>
      <w:sz w:val="22"/>
      <w:szCs w:val="22"/>
    </w:rPr>
  </w:style>
  <w:style w:type="paragraph" w:customStyle="1" w:styleId="1f9">
    <w:name w:val="Без интервала1"/>
    <w:qFormat/>
    <w:rsid w:val="00EA0714"/>
    <w:rPr>
      <w:rFonts w:ascii="Calibri" w:hAnsi="Calibri"/>
      <w:sz w:val="22"/>
      <w:szCs w:val="22"/>
    </w:rPr>
  </w:style>
  <w:style w:type="paragraph" w:customStyle="1" w:styleId="afffffff5">
    <w:name w:val="отчет"/>
    <w:basedOn w:val="a5"/>
    <w:link w:val="afffffff6"/>
    <w:qFormat/>
    <w:rsid w:val="00B12471"/>
    <w:pPr>
      <w:suppressAutoHyphens w:val="0"/>
      <w:spacing w:line="276" w:lineRule="auto"/>
      <w:ind w:firstLine="709"/>
      <w:jc w:val="both"/>
    </w:pPr>
    <w:rPr>
      <w:rFonts w:cs="Times New Roman"/>
      <w:sz w:val="28"/>
      <w:szCs w:val="22"/>
      <w:lang w:eastAsia="ru-RU"/>
    </w:rPr>
  </w:style>
  <w:style w:type="character" w:customStyle="1" w:styleId="afffffff6">
    <w:name w:val="отчет Знак"/>
    <w:basedOn w:val="a6"/>
    <w:link w:val="afffffff5"/>
    <w:rsid w:val="00B12471"/>
    <w:rPr>
      <w:sz w:val="28"/>
      <w:szCs w:val="22"/>
    </w:rPr>
  </w:style>
  <w:style w:type="character" w:customStyle="1" w:styleId="ConsPlusTitle0">
    <w:name w:val="ConsPlusTitle Знак"/>
    <w:basedOn w:val="a6"/>
    <w:link w:val="ConsPlusTitle"/>
    <w:rsid w:val="008A0751"/>
    <w:rPr>
      <w:rFonts w:ascii="Arial" w:hAnsi="Arial" w:cs="Arial"/>
      <w:b/>
      <w:bCs/>
    </w:rPr>
  </w:style>
  <w:style w:type="paragraph" w:customStyle="1" w:styleId="Main">
    <w:name w:val="Main"/>
    <w:link w:val="Main0"/>
    <w:rsid w:val="00DD5B1E"/>
    <w:pPr>
      <w:widowControl w:val="0"/>
      <w:spacing w:line="360" w:lineRule="auto"/>
      <w:ind w:firstLine="709"/>
      <w:jc w:val="both"/>
    </w:pPr>
    <w:rPr>
      <w:rFonts w:cs="Tahoma"/>
      <w:sz w:val="24"/>
      <w:szCs w:val="16"/>
    </w:rPr>
  </w:style>
  <w:style w:type="character" w:customStyle="1" w:styleId="Main0">
    <w:name w:val="Main Знак"/>
    <w:basedOn w:val="a6"/>
    <w:link w:val="Main"/>
    <w:rsid w:val="00DD5B1E"/>
    <w:rPr>
      <w:rFonts w:cs="Tahoma"/>
      <w:sz w:val="24"/>
      <w:szCs w:val="16"/>
    </w:rPr>
  </w:style>
  <w:style w:type="paragraph" w:customStyle="1" w:styleId="114">
    <w:name w:val="Заголовок 11"/>
    <w:basedOn w:val="a5"/>
    <w:uiPriority w:val="1"/>
    <w:qFormat/>
    <w:rsid w:val="00A04596"/>
    <w:pPr>
      <w:widowControl w:val="0"/>
      <w:suppressAutoHyphens w:val="0"/>
      <w:ind w:left="392"/>
      <w:outlineLvl w:val="1"/>
    </w:pPr>
    <w:rPr>
      <w:rFonts w:cstheme="minorBidi"/>
      <w:b/>
      <w:bCs/>
      <w:sz w:val="36"/>
      <w:szCs w:val="36"/>
      <w:lang w:val="en-US" w:eastAsia="en-US"/>
    </w:rPr>
  </w:style>
  <w:style w:type="paragraph" w:customStyle="1" w:styleId="TableParagraph">
    <w:name w:val="Table Paragraph"/>
    <w:basedOn w:val="a5"/>
    <w:uiPriority w:val="1"/>
    <w:qFormat/>
    <w:rsid w:val="00A04596"/>
    <w:pPr>
      <w:widowControl w:val="0"/>
      <w:suppressAutoHyphens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9F3B0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410">
    <w:name w:val="Заголовок 41"/>
    <w:basedOn w:val="a5"/>
    <w:uiPriority w:val="1"/>
    <w:qFormat/>
    <w:rsid w:val="00664276"/>
    <w:pPr>
      <w:widowControl w:val="0"/>
      <w:suppressAutoHyphens w:val="0"/>
      <w:outlineLvl w:val="4"/>
    </w:pPr>
    <w:rPr>
      <w:rFonts w:cstheme="minorBidi"/>
      <w:sz w:val="22"/>
      <w:szCs w:val="22"/>
      <w:lang w:val="en-US" w:eastAsia="en-US"/>
    </w:rPr>
  </w:style>
  <w:style w:type="paragraph" w:customStyle="1" w:styleId="212">
    <w:name w:val="Заголовок 21"/>
    <w:basedOn w:val="a5"/>
    <w:uiPriority w:val="1"/>
    <w:qFormat/>
    <w:rsid w:val="00D80481"/>
    <w:pPr>
      <w:widowControl w:val="0"/>
      <w:suppressAutoHyphens w:val="0"/>
      <w:ind w:left="218"/>
      <w:outlineLvl w:val="2"/>
    </w:pPr>
    <w:rPr>
      <w:rFonts w:cstheme="minorBidi"/>
      <w:b/>
      <w:bCs/>
      <w:lang w:val="en-US" w:eastAsia="en-US"/>
    </w:rPr>
  </w:style>
  <w:style w:type="character" w:customStyle="1" w:styleId="afffffff7">
    <w:name w:val="обычный Знак Знак"/>
    <w:link w:val="afffffff8"/>
    <w:locked/>
    <w:rsid w:val="001D201D"/>
    <w:rPr>
      <w:sz w:val="24"/>
      <w:szCs w:val="24"/>
    </w:rPr>
  </w:style>
  <w:style w:type="paragraph" w:customStyle="1" w:styleId="afffffff8">
    <w:name w:val="обычный"/>
    <w:basedOn w:val="a5"/>
    <w:link w:val="afffffff7"/>
    <w:rsid w:val="001D201D"/>
    <w:pPr>
      <w:suppressAutoHyphens w:val="0"/>
      <w:autoSpaceDE w:val="0"/>
      <w:autoSpaceDN w:val="0"/>
      <w:adjustRightInd w:val="0"/>
      <w:spacing w:before="60" w:line="360" w:lineRule="auto"/>
      <w:ind w:firstLine="567"/>
      <w:jc w:val="both"/>
    </w:pPr>
    <w:rPr>
      <w:rFonts w:cs="Times New Roman"/>
      <w:lang w:eastAsia="ru-RU"/>
    </w:rPr>
  </w:style>
  <w:style w:type="paragraph" w:customStyle="1" w:styleId="Normal1">
    <w:name w:val="Normal Знак Знак Знак Знак Знак"/>
    <w:rsid w:val="00C94DD6"/>
    <w:pPr>
      <w:snapToGrid w:val="0"/>
      <w:spacing w:before="100" w:after="100"/>
      <w:jc w:val="both"/>
    </w:pPr>
    <w:rPr>
      <w:sz w:val="24"/>
    </w:rPr>
  </w:style>
  <w:style w:type="paragraph" w:customStyle="1" w:styleId="58">
    <w:name w:val="Обычный5"/>
    <w:rsid w:val="00C94DD6"/>
    <w:pPr>
      <w:snapToGrid w:val="0"/>
    </w:pPr>
    <w:rPr>
      <w:sz w:val="22"/>
    </w:rPr>
  </w:style>
  <w:style w:type="paragraph" w:customStyle="1" w:styleId="1fa">
    <w:name w:val="Основной текст с отступом1"/>
    <w:basedOn w:val="a5"/>
    <w:rsid w:val="00CA2573"/>
    <w:pPr>
      <w:suppressAutoHyphens w:val="0"/>
      <w:spacing w:after="120"/>
    </w:pPr>
    <w:rPr>
      <w:rFonts w:cs="Times New Roman"/>
      <w:color w:val="000000"/>
      <w:sz w:val="22"/>
      <w:szCs w:val="22"/>
      <w:lang w:eastAsia="ru-RU"/>
    </w:rPr>
  </w:style>
  <w:style w:type="paragraph" w:customStyle="1" w:styleId="afffffff9">
    <w:name w:val="Текст по центру"/>
    <w:basedOn w:val="a5"/>
    <w:rsid w:val="00CA2573"/>
    <w:pPr>
      <w:widowControl w:val="0"/>
      <w:suppressAutoHyphens w:val="0"/>
      <w:jc w:val="center"/>
    </w:pPr>
    <w:rPr>
      <w:rFonts w:ascii="Arial" w:hAnsi="Arial" w:cs="Times New Roman"/>
      <w:sz w:val="20"/>
      <w:szCs w:val="20"/>
      <w:lang w:eastAsia="ru-RU"/>
    </w:rPr>
  </w:style>
  <w:style w:type="paragraph" w:customStyle="1" w:styleId="formattext0">
    <w:name w:val="formattext"/>
    <w:rsid w:val="00274E40"/>
    <w:pPr>
      <w:widowControl w:val="0"/>
      <w:autoSpaceDE w:val="0"/>
      <w:autoSpaceDN w:val="0"/>
      <w:adjustRightInd w:val="0"/>
    </w:pPr>
    <w:rPr>
      <w:sz w:val="18"/>
      <w:szCs w:val="18"/>
    </w:rPr>
  </w:style>
  <w:style w:type="paragraph" w:customStyle="1" w:styleId="2f8">
    <w:name w:val="Основной текст с отступом2"/>
    <w:basedOn w:val="a5"/>
    <w:rsid w:val="00A521B0"/>
    <w:pPr>
      <w:suppressAutoHyphens w:val="0"/>
      <w:spacing w:after="120"/>
    </w:pPr>
    <w:rPr>
      <w:rFonts w:cs="Times New Roman"/>
      <w:color w:val="000000"/>
      <w:sz w:val="22"/>
      <w:szCs w:val="22"/>
      <w:lang w:eastAsia="ru-RU"/>
    </w:rPr>
  </w:style>
  <w:style w:type="paragraph" w:customStyle="1" w:styleId="xl68">
    <w:name w:val="xl68"/>
    <w:basedOn w:val="a5"/>
    <w:rsid w:val="00242FDD"/>
    <w:pPr>
      <w:pBdr>
        <w:bottom w:val="single" w:sz="4" w:space="0" w:color="auto"/>
        <w:right w:val="single" w:sz="4" w:space="0" w:color="auto"/>
      </w:pBdr>
      <w:suppressAutoHyphens w:val="0"/>
      <w:spacing w:before="100" w:beforeAutospacing="1" w:after="100" w:afterAutospacing="1"/>
      <w:jc w:val="right"/>
    </w:pPr>
    <w:rPr>
      <w:rFonts w:ascii="Arial Unicode MS" w:eastAsia="Arial Unicode MS" w:cs="Times New Roman"/>
      <w:lang w:eastAsia="ru-RU"/>
    </w:rPr>
  </w:style>
  <w:style w:type="paragraph" w:customStyle="1" w:styleId="65">
    <w:name w:val="Обычный6"/>
    <w:rsid w:val="00433008"/>
    <w:pPr>
      <w:snapToGrid w:val="0"/>
    </w:pPr>
    <w:rPr>
      <w:sz w:val="22"/>
    </w:rPr>
  </w:style>
  <w:style w:type="paragraph" w:customStyle="1" w:styleId="3f2">
    <w:name w:val="Основной текст с отступом3"/>
    <w:basedOn w:val="a5"/>
    <w:rsid w:val="00946AB2"/>
    <w:pPr>
      <w:suppressAutoHyphens w:val="0"/>
      <w:spacing w:after="120"/>
    </w:pPr>
    <w:rPr>
      <w:rFonts w:cs="Times New Roman"/>
      <w:color w:val="000000"/>
      <w:sz w:val="22"/>
      <w:szCs w:val="22"/>
      <w:lang w:eastAsia="ru-RU"/>
    </w:rPr>
  </w:style>
  <w:style w:type="paragraph" w:customStyle="1" w:styleId="1fb">
    <w:name w:val="Текст1"/>
    <w:basedOn w:val="a5"/>
    <w:rsid w:val="00003D6D"/>
    <w:pPr>
      <w:suppressAutoHyphens w:val="0"/>
    </w:pPr>
    <w:rPr>
      <w:rFonts w:ascii="Courier New" w:hAnsi="Courier New" w:cs="Times New Roman"/>
      <w:sz w:val="20"/>
      <w:szCs w:val="20"/>
      <w:lang w:eastAsia="ru-RU"/>
    </w:rPr>
  </w:style>
  <w:style w:type="paragraph" w:customStyle="1" w:styleId="3f3">
    <w:name w:val="Заголовок 3 шаблон"/>
    <w:basedOn w:val="3"/>
    <w:next w:val="a5"/>
    <w:rsid w:val="007C0F8E"/>
    <w:pPr>
      <w:suppressAutoHyphens w:val="0"/>
      <w:spacing w:before="120" w:after="60"/>
      <w:ind w:firstLine="709"/>
      <w:jc w:val="both"/>
    </w:pPr>
    <w:rPr>
      <w:rFonts w:ascii="Bookman Old Style" w:hAnsi="Bookman Old Style"/>
      <w:szCs w:val="20"/>
      <w:lang w:eastAsia="ru-RU"/>
    </w:rPr>
  </w:style>
  <w:style w:type="paragraph" w:customStyle="1" w:styleId="Style20">
    <w:name w:val="Style20"/>
    <w:basedOn w:val="a5"/>
    <w:rsid w:val="00E641C7"/>
    <w:pPr>
      <w:widowControl w:val="0"/>
      <w:suppressAutoHyphens w:val="0"/>
      <w:autoSpaceDE w:val="0"/>
      <w:autoSpaceDN w:val="0"/>
      <w:adjustRightInd w:val="0"/>
      <w:spacing w:line="317" w:lineRule="exact"/>
      <w:ind w:firstLine="854"/>
      <w:jc w:val="both"/>
    </w:pPr>
    <w:rPr>
      <w:rFonts w:ascii="Cambria" w:eastAsia="Calibri" w:hAnsi="Cambria" w:cs="Cambria"/>
      <w:lang w:eastAsia="ru-RU"/>
    </w:rPr>
  </w:style>
  <w:style w:type="paragraph" w:customStyle="1" w:styleId="73">
    <w:name w:val="Обычный7"/>
    <w:rsid w:val="00840258"/>
    <w:pPr>
      <w:widowControl w:val="0"/>
      <w:snapToGrid w:val="0"/>
      <w:spacing w:line="480" w:lineRule="auto"/>
      <w:ind w:firstLine="560"/>
      <w:jc w:val="both"/>
    </w:pPr>
    <w:rPr>
      <w:sz w:val="24"/>
    </w:rPr>
  </w:style>
  <w:style w:type="paragraph" w:customStyle="1" w:styleId="1fc">
    <w:name w:val="Стиль 1"/>
    <w:basedOn w:val="a5"/>
    <w:rsid w:val="009B500A"/>
    <w:pPr>
      <w:suppressAutoHyphens w:val="0"/>
      <w:overflowPunct w:val="0"/>
      <w:autoSpaceDE w:val="0"/>
      <w:autoSpaceDN w:val="0"/>
      <w:adjustRightInd w:val="0"/>
      <w:spacing w:before="60" w:after="60"/>
      <w:ind w:firstLine="709"/>
      <w:jc w:val="both"/>
      <w:textAlignment w:val="baseline"/>
    </w:pPr>
    <w:rPr>
      <w:rFonts w:cs="Times New Roman"/>
      <w:szCs w:val="20"/>
      <w:lang w:eastAsia="ru-RU"/>
    </w:rPr>
  </w:style>
  <w:style w:type="character" w:customStyle="1" w:styleId="WW8Num5z3">
    <w:name w:val="WW8Num5z3"/>
    <w:rsid w:val="00FC0B00"/>
  </w:style>
  <w:style w:type="character" w:customStyle="1" w:styleId="1fd">
    <w:name w:val="Текст примечания Знак1"/>
    <w:basedOn w:val="a6"/>
    <w:uiPriority w:val="99"/>
    <w:semiHidden/>
    <w:rsid w:val="00FC0B00"/>
    <w:rPr>
      <w:rFonts w:ascii="Times New Roman" w:eastAsia="Times New Roman" w:hAnsi="Times New Roman" w:cs="Times New Roman"/>
      <w:sz w:val="20"/>
      <w:szCs w:val="20"/>
      <w:lang w:eastAsia="ru-RU"/>
    </w:rPr>
  </w:style>
  <w:style w:type="paragraph" w:customStyle="1" w:styleId="Nospasing">
    <w:name w:val="No spasing"/>
    <w:basedOn w:val="ConsPlusNormal"/>
    <w:rsid w:val="004B737B"/>
    <w:pPr>
      <w:widowControl/>
      <w:snapToGrid w:val="0"/>
      <w:ind w:firstLine="0"/>
      <w:jc w:val="both"/>
    </w:pPr>
    <w:rPr>
      <w:rFonts w:ascii="Times New Roman" w:eastAsia="Arial" w:hAnsi="Times New Roman" w:cs="Times New Roman"/>
      <w:sz w:val="24"/>
      <w:szCs w:val="24"/>
    </w:rPr>
  </w:style>
  <w:style w:type="paragraph" w:customStyle="1" w:styleId="p9">
    <w:name w:val="p9"/>
    <w:basedOn w:val="a5"/>
    <w:rsid w:val="00D5560D"/>
    <w:pPr>
      <w:suppressAutoHyphens w:val="0"/>
      <w:spacing w:before="100" w:beforeAutospacing="1" w:after="100" w:afterAutospacing="1"/>
    </w:pPr>
    <w:rPr>
      <w:rFonts w:cs="Times New Roman"/>
      <w:lang w:eastAsia="ru-RU"/>
    </w:rPr>
  </w:style>
  <w:style w:type="paragraph" w:customStyle="1" w:styleId="Style14">
    <w:name w:val="Style14"/>
    <w:basedOn w:val="a5"/>
    <w:uiPriority w:val="99"/>
    <w:rsid w:val="008B45D5"/>
    <w:pPr>
      <w:widowControl w:val="0"/>
      <w:suppressAutoHyphens w:val="0"/>
      <w:autoSpaceDE w:val="0"/>
      <w:autoSpaceDN w:val="0"/>
      <w:adjustRightInd w:val="0"/>
      <w:spacing w:line="320" w:lineRule="exact"/>
      <w:ind w:firstLine="902"/>
      <w:jc w:val="both"/>
    </w:pPr>
    <w:rPr>
      <w:rFonts w:eastAsiaTheme="minorEastAsia" w:cs="Times New Roman"/>
      <w:lang w:eastAsia="ru-RU"/>
    </w:rPr>
  </w:style>
  <w:style w:type="paragraph" w:customStyle="1" w:styleId="Style19">
    <w:name w:val="Style19"/>
    <w:basedOn w:val="a5"/>
    <w:uiPriority w:val="99"/>
    <w:rsid w:val="008B45D5"/>
    <w:pPr>
      <w:widowControl w:val="0"/>
      <w:suppressAutoHyphens w:val="0"/>
      <w:autoSpaceDE w:val="0"/>
      <w:autoSpaceDN w:val="0"/>
      <w:adjustRightInd w:val="0"/>
      <w:spacing w:line="274" w:lineRule="exact"/>
      <w:ind w:firstLine="710"/>
      <w:jc w:val="both"/>
    </w:pPr>
    <w:rPr>
      <w:rFonts w:eastAsiaTheme="minorEastAsia" w:cs="Times New Roman"/>
      <w:lang w:eastAsia="ru-RU"/>
    </w:rPr>
  </w:style>
  <w:style w:type="character" w:customStyle="1" w:styleId="FontStyle32">
    <w:name w:val="Font Style32"/>
    <w:basedOn w:val="a6"/>
    <w:uiPriority w:val="99"/>
    <w:rsid w:val="008B45D5"/>
    <w:rPr>
      <w:rFonts w:ascii="Times New Roman" w:hAnsi="Times New Roman" w:cs="Times New Roman"/>
      <w:sz w:val="22"/>
      <w:szCs w:val="22"/>
    </w:rPr>
  </w:style>
  <w:style w:type="character" w:customStyle="1" w:styleId="FontStyle34">
    <w:name w:val="Font Style34"/>
    <w:basedOn w:val="a6"/>
    <w:uiPriority w:val="99"/>
    <w:rsid w:val="008B45D5"/>
    <w:rPr>
      <w:rFonts w:ascii="Times New Roman" w:hAnsi="Times New Roman" w:cs="Times New Roman"/>
      <w:sz w:val="28"/>
      <w:szCs w:val="28"/>
    </w:rPr>
  </w:style>
  <w:style w:type="paragraph" w:customStyle="1" w:styleId="Style3">
    <w:name w:val="Style3"/>
    <w:basedOn w:val="a5"/>
    <w:uiPriority w:val="99"/>
    <w:rsid w:val="00BB3B5B"/>
    <w:pPr>
      <w:widowControl w:val="0"/>
      <w:suppressAutoHyphens w:val="0"/>
      <w:autoSpaceDE w:val="0"/>
      <w:autoSpaceDN w:val="0"/>
      <w:adjustRightInd w:val="0"/>
      <w:spacing w:line="298" w:lineRule="exact"/>
    </w:pPr>
    <w:rPr>
      <w:rFonts w:eastAsiaTheme="minorEastAsia" w:cs="Times New Roman"/>
      <w:lang w:eastAsia="ru-RU"/>
    </w:rPr>
  </w:style>
  <w:style w:type="character" w:customStyle="1" w:styleId="FontStyle44">
    <w:name w:val="Font Style44"/>
    <w:basedOn w:val="a6"/>
    <w:uiPriority w:val="99"/>
    <w:rsid w:val="00BB3B5B"/>
    <w:rPr>
      <w:rFonts w:ascii="Times New Roman" w:hAnsi="Times New Roman" w:cs="Times New Roman"/>
      <w:sz w:val="26"/>
      <w:szCs w:val="26"/>
    </w:rPr>
  </w:style>
  <w:style w:type="paragraph" w:customStyle="1" w:styleId="a0">
    <w:name w:val="КД_Пункт"/>
    <w:basedOn w:val="a5"/>
    <w:next w:val="a5"/>
    <w:uiPriority w:val="99"/>
    <w:rsid w:val="003D5B03"/>
    <w:pPr>
      <w:keepNext/>
      <w:keepLines/>
      <w:numPr>
        <w:numId w:val="13"/>
      </w:numPr>
      <w:suppressAutoHyphens w:val="0"/>
      <w:ind w:left="0" w:firstLine="720"/>
    </w:pPr>
    <w:rPr>
      <w:rFonts w:cs="Times New Roman"/>
      <w:b/>
      <w:sz w:val="28"/>
      <w:szCs w:val="20"/>
      <w:lang w:eastAsia="ru-RU"/>
    </w:rPr>
  </w:style>
  <w:style w:type="character" w:customStyle="1" w:styleId="no-wikidata">
    <w:name w:val="no-wikidata"/>
    <w:basedOn w:val="a6"/>
    <w:rsid w:val="00686495"/>
  </w:style>
  <w:style w:type="character" w:customStyle="1" w:styleId="coordinates">
    <w:name w:val="coordinates"/>
    <w:basedOn w:val="a6"/>
    <w:rsid w:val="00686495"/>
  </w:style>
  <w:style w:type="character" w:customStyle="1" w:styleId="geo-geohack">
    <w:name w:val="geo-geohack"/>
    <w:basedOn w:val="a6"/>
    <w:rsid w:val="00686495"/>
  </w:style>
  <w:style w:type="character" w:customStyle="1" w:styleId="geo-google">
    <w:name w:val="geo-google"/>
    <w:basedOn w:val="a6"/>
    <w:rsid w:val="00686495"/>
  </w:style>
  <w:style w:type="character" w:customStyle="1" w:styleId="geo-yandex">
    <w:name w:val="geo-yandex"/>
    <w:basedOn w:val="a6"/>
    <w:rsid w:val="00686495"/>
  </w:style>
  <w:style w:type="character" w:customStyle="1" w:styleId="geo-osm">
    <w:name w:val="geo-osm"/>
    <w:basedOn w:val="a6"/>
    <w:rsid w:val="00686495"/>
  </w:style>
  <w:style w:type="character" w:customStyle="1" w:styleId="flagicon">
    <w:name w:val="flagicon"/>
    <w:basedOn w:val="a6"/>
    <w:rsid w:val="00686495"/>
  </w:style>
  <w:style w:type="character" w:customStyle="1" w:styleId="wrap">
    <w:name w:val="wrap"/>
    <w:basedOn w:val="a6"/>
    <w:rsid w:val="00686495"/>
  </w:style>
  <w:style w:type="character" w:customStyle="1" w:styleId="wikidata-claim">
    <w:name w:val="wikidata-claim"/>
    <w:basedOn w:val="a6"/>
    <w:rsid w:val="00686495"/>
  </w:style>
  <w:style w:type="character" w:customStyle="1" w:styleId="wikidata-snak">
    <w:name w:val="wikidata-snak"/>
    <w:basedOn w:val="a6"/>
    <w:rsid w:val="00686495"/>
  </w:style>
  <w:style w:type="character" w:customStyle="1" w:styleId="toctogglespan">
    <w:name w:val="toctogglespan"/>
    <w:basedOn w:val="a6"/>
    <w:rsid w:val="00686495"/>
  </w:style>
  <w:style w:type="character" w:customStyle="1" w:styleId="tocnumber">
    <w:name w:val="tocnumber"/>
    <w:basedOn w:val="a6"/>
    <w:rsid w:val="00686495"/>
  </w:style>
  <w:style w:type="character" w:customStyle="1" w:styleId="toctext">
    <w:name w:val="toctext"/>
    <w:basedOn w:val="a6"/>
    <w:rsid w:val="00686495"/>
  </w:style>
  <w:style w:type="character" w:customStyle="1" w:styleId="collapsebutton">
    <w:name w:val="collapsebutton"/>
    <w:basedOn w:val="a6"/>
    <w:rsid w:val="00686495"/>
  </w:style>
  <w:style w:type="paragraph" w:customStyle="1" w:styleId="printj">
    <w:name w:val="printj"/>
    <w:basedOn w:val="a5"/>
    <w:rsid w:val="00680A15"/>
    <w:pPr>
      <w:suppressAutoHyphens w:val="0"/>
      <w:spacing w:before="144" w:after="288"/>
      <w:jc w:val="both"/>
    </w:pPr>
    <w:rPr>
      <w:rFonts w:cs="Times New Roman"/>
      <w:lang w:eastAsia="ru-RU"/>
    </w:rPr>
  </w:style>
  <w:style w:type="paragraph" w:customStyle="1" w:styleId="610">
    <w:name w:val="Основной текст (6)1"/>
    <w:basedOn w:val="a5"/>
    <w:uiPriority w:val="99"/>
    <w:rsid w:val="00436CF5"/>
    <w:pPr>
      <w:shd w:val="clear" w:color="auto" w:fill="FFFFFF"/>
      <w:suppressAutoHyphens w:val="0"/>
      <w:spacing w:before="360" w:line="413" w:lineRule="exact"/>
      <w:ind w:firstLine="720"/>
      <w:jc w:val="both"/>
    </w:pPr>
    <w:rPr>
      <w:rFonts w:eastAsia="Calibri" w:cs="Times New Roman"/>
      <w:sz w:val="23"/>
      <w:szCs w:val="23"/>
      <w:lang w:eastAsia="en-US"/>
    </w:rPr>
  </w:style>
  <w:style w:type="character" w:customStyle="1" w:styleId="smallgray1">
    <w:name w:val="smallgray1"/>
    <w:basedOn w:val="a6"/>
    <w:uiPriority w:val="99"/>
    <w:rsid w:val="00EF4AAD"/>
    <w:rPr>
      <w:rFonts w:ascii="Arial" w:hAnsi="Arial" w:cs="Arial"/>
      <w:color w:val="666666"/>
      <w:sz w:val="20"/>
      <w:szCs w:val="20"/>
    </w:rPr>
  </w:style>
  <w:style w:type="character" w:customStyle="1" w:styleId="textcenter">
    <w:name w:val="text_center"/>
    <w:basedOn w:val="a6"/>
    <w:uiPriority w:val="99"/>
    <w:rsid w:val="00F332D9"/>
    <w:rPr>
      <w:rFonts w:cs="Times New Roman"/>
    </w:rPr>
  </w:style>
  <w:style w:type="paragraph" w:customStyle="1" w:styleId="afffffffa">
    <w:name w:val="+таб"/>
    <w:basedOn w:val="a5"/>
    <w:rsid w:val="00835458"/>
    <w:pPr>
      <w:suppressAutoHyphens w:val="0"/>
      <w:jc w:val="center"/>
    </w:pPr>
    <w:rPr>
      <w:rFonts w:ascii="Bookman Old Style" w:hAnsi="Bookman Old Style" w:cs="Bookman Old Style"/>
      <w:sz w:val="20"/>
      <w:szCs w:val="20"/>
      <w:lang w:eastAsia="ru-RU"/>
    </w:rPr>
  </w:style>
  <w:style w:type="paragraph" w:customStyle="1" w:styleId="1fe">
    <w:name w:val="Красная строка1"/>
    <w:basedOn w:val="ae"/>
    <w:rsid w:val="008914B7"/>
    <w:pPr>
      <w:spacing w:after="0"/>
      <w:ind w:right="-142" w:firstLine="709"/>
      <w:jc w:val="both"/>
    </w:pPr>
    <w:rPr>
      <w:rFonts w:cs="Times New Roman"/>
      <w:sz w:val="28"/>
      <w:szCs w:val="28"/>
    </w:rPr>
  </w:style>
  <w:style w:type="paragraph" w:customStyle="1" w:styleId="1ff">
    <w:name w:val="Цитата1"/>
    <w:basedOn w:val="a5"/>
    <w:rsid w:val="004B3568"/>
    <w:pPr>
      <w:shd w:val="clear" w:color="auto" w:fill="FFFFFF"/>
      <w:spacing w:before="5" w:line="480" w:lineRule="auto"/>
      <w:ind w:left="426" w:right="14"/>
      <w:jc w:val="both"/>
    </w:pPr>
    <w:rPr>
      <w:rFonts w:ascii="CG Times" w:hAnsi="CG Times" w:cs="Times New Roman"/>
      <w:color w:val="000000"/>
      <w:szCs w:val="18"/>
    </w:rPr>
  </w:style>
  <w:style w:type="paragraph" w:customStyle="1" w:styleId="2f9">
    <w:name w:val="Абзац списка2"/>
    <w:basedOn w:val="a5"/>
    <w:rsid w:val="004B3568"/>
    <w:pPr>
      <w:suppressAutoHyphens w:val="0"/>
      <w:spacing w:line="360" w:lineRule="auto"/>
      <w:ind w:left="720"/>
      <w:jc w:val="both"/>
    </w:pPr>
    <w:rPr>
      <w:rFonts w:ascii="Cambria" w:eastAsia="Calibri" w:hAnsi="Cambria" w:cs="Times New Roman"/>
      <w:sz w:val="22"/>
      <w:szCs w:val="22"/>
      <w:lang w:val="en-US" w:eastAsia="en-US"/>
    </w:rPr>
  </w:style>
  <w:style w:type="paragraph" w:customStyle="1" w:styleId="afffffffb">
    <w:name w:val="Стандартный"/>
    <w:basedOn w:val="a5"/>
    <w:link w:val="afffffffc"/>
    <w:qFormat/>
    <w:rsid w:val="00524A68"/>
    <w:pPr>
      <w:suppressAutoHyphens w:val="0"/>
      <w:spacing w:line="360" w:lineRule="auto"/>
      <w:ind w:firstLine="851"/>
      <w:jc w:val="both"/>
    </w:pPr>
    <w:rPr>
      <w:rFonts w:ascii="Arial" w:hAnsi="Arial" w:cs="Times New Roman"/>
      <w:szCs w:val="20"/>
      <w:lang w:eastAsia="ru-RU"/>
    </w:rPr>
  </w:style>
  <w:style w:type="character" w:customStyle="1" w:styleId="afffffffc">
    <w:name w:val="Стандартный Знак"/>
    <w:basedOn w:val="a6"/>
    <w:link w:val="afffffffb"/>
    <w:rsid w:val="00524A6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68330">
      <w:bodyDiv w:val="1"/>
      <w:marLeft w:val="0"/>
      <w:marRight w:val="0"/>
      <w:marTop w:val="0"/>
      <w:marBottom w:val="0"/>
      <w:divBdr>
        <w:top w:val="none" w:sz="0" w:space="0" w:color="auto"/>
        <w:left w:val="none" w:sz="0" w:space="0" w:color="auto"/>
        <w:bottom w:val="none" w:sz="0" w:space="0" w:color="auto"/>
        <w:right w:val="none" w:sz="0" w:space="0" w:color="auto"/>
      </w:divBdr>
    </w:div>
    <w:div w:id="61678942">
      <w:bodyDiv w:val="1"/>
      <w:marLeft w:val="0"/>
      <w:marRight w:val="0"/>
      <w:marTop w:val="0"/>
      <w:marBottom w:val="0"/>
      <w:divBdr>
        <w:top w:val="none" w:sz="0" w:space="0" w:color="auto"/>
        <w:left w:val="none" w:sz="0" w:space="0" w:color="auto"/>
        <w:bottom w:val="none" w:sz="0" w:space="0" w:color="auto"/>
        <w:right w:val="none" w:sz="0" w:space="0" w:color="auto"/>
      </w:divBdr>
    </w:div>
    <w:div w:id="120616348">
      <w:bodyDiv w:val="1"/>
      <w:marLeft w:val="0"/>
      <w:marRight w:val="0"/>
      <w:marTop w:val="0"/>
      <w:marBottom w:val="0"/>
      <w:divBdr>
        <w:top w:val="none" w:sz="0" w:space="0" w:color="auto"/>
        <w:left w:val="none" w:sz="0" w:space="0" w:color="auto"/>
        <w:bottom w:val="none" w:sz="0" w:space="0" w:color="auto"/>
        <w:right w:val="none" w:sz="0" w:space="0" w:color="auto"/>
      </w:divBdr>
    </w:div>
    <w:div w:id="154880003">
      <w:bodyDiv w:val="1"/>
      <w:marLeft w:val="0"/>
      <w:marRight w:val="0"/>
      <w:marTop w:val="0"/>
      <w:marBottom w:val="0"/>
      <w:divBdr>
        <w:top w:val="none" w:sz="0" w:space="0" w:color="auto"/>
        <w:left w:val="none" w:sz="0" w:space="0" w:color="auto"/>
        <w:bottom w:val="none" w:sz="0" w:space="0" w:color="auto"/>
        <w:right w:val="none" w:sz="0" w:space="0" w:color="auto"/>
      </w:divBdr>
    </w:div>
    <w:div w:id="158738689">
      <w:bodyDiv w:val="1"/>
      <w:marLeft w:val="0"/>
      <w:marRight w:val="0"/>
      <w:marTop w:val="0"/>
      <w:marBottom w:val="0"/>
      <w:divBdr>
        <w:top w:val="none" w:sz="0" w:space="0" w:color="auto"/>
        <w:left w:val="none" w:sz="0" w:space="0" w:color="auto"/>
        <w:bottom w:val="none" w:sz="0" w:space="0" w:color="auto"/>
        <w:right w:val="none" w:sz="0" w:space="0" w:color="auto"/>
      </w:divBdr>
    </w:div>
    <w:div w:id="205412837">
      <w:bodyDiv w:val="1"/>
      <w:marLeft w:val="0"/>
      <w:marRight w:val="0"/>
      <w:marTop w:val="0"/>
      <w:marBottom w:val="0"/>
      <w:divBdr>
        <w:top w:val="none" w:sz="0" w:space="0" w:color="auto"/>
        <w:left w:val="none" w:sz="0" w:space="0" w:color="auto"/>
        <w:bottom w:val="none" w:sz="0" w:space="0" w:color="auto"/>
        <w:right w:val="none" w:sz="0" w:space="0" w:color="auto"/>
      </w:divBdr>
    </w:div>
    <w:div w:id="220554294">
      <w:bodyDiv w:val="1"/>
      <w:marLeft w:val="0"/>
      <w:marRight w:val="0"/>
      <w:marTop w:val="0"/>
      <w:marBottom w:val="0"/>
      <w:divBdr>
        <w:top w:val="none" w:sz="0" w:space="0" w:color="auto"/>
        <w:left w:val="none" w:sz="0" w:space="0" w:color="auto"/>
        <w:bottom w:val="none" w:sz="0" w:space="0" w:color="auto"/>
        <w:right w:val="none" w:sz="0" w:space="0" w:color="auto"/>
      </w:divBdr>
    </w:div>
    <w:div w:id="265118423">
      <w:bodyDiv w:val="1"/>
      <w:marLeft w:val="0"/>
      <w:marRight w:val="0"/>
      <w:marTop w:val="0"/>
      <w:marBottom w:val="0"/>
      <w:divBdr>
        <w:top w:val="none" w:sz="0" w:space="0" w:color="auto"/>
        <w:left w:val="none" w:sz="0" w:space="0" w:color="auto"/>
        <w:bottom w:val="none" w:sz="0" w:space="0" w:color="auto"/>
        <w:right w:val="none" w:sz="0" w:space="0" w:color="auto"/>
      </w:divBdr>
    </w:div>
    <w:div w:id="294993164">
      <w:bodyDiv w:val="1"/>
      <w:marLeft w:val="0"/>
      <w:marRight w:val="0"/>
      <w:marTop w:val="0"/>
      <w:marBottom w:val="0"/>
      <w:divBdr>
        <w:top w:val="none" w:sz="0" w:space="0" w:color="auto"/>
        <w:left w:val="none" w:sz="0" w:space="0" w:color="auto"/>
        <w:bottom w:val="none" w:sz="0" w:space="0" w:color="auto"/>
        <w:right w:val="none" w:sz="0" w:space="0" w:color="auto"/>
      </w:divBdr>
    </w:div>
    <w:div w:id="369916182">
      <w:bodyDiv w:val="1"/>
      <w:marLeft w:val="0"/>
      <w:marRight w:val="0"/>
      <w:marTop w:val="0"/>
      <w:marBottom w:val="0"/>
      <w:divBdr>
        <w:top w:val="none" w:sz="0" w:space="0" w:color="auto"/>
        <w:left w:val="none" w:sz="0" w:space="0" w:color="auto"/>
        <w:bottom w:val="none" w:sz="0" w:space="0" w:color="auto"/>
        <w:right w:val="none" w:sz="0" w:space="0" w:color="auto"/>
      </w:divBdr>
    </w:div>
    <w:div w:id="373820612">
      <w:bodyDiv w:val="1"/>
      <w:marLeft w:val="0"/>
      <w:marRight w:val="0"/>
      <w:marTop w:val="0"/>
      <w:marBottom w:val="0"/>
      <w:divBdr>
        <w:top w:val="none" w:sz="0" w:space="0" w:color="auto"/>
        <w:left w:val="none" w:sz="0" w:space="0" w:color="auto"/>
        <w:bottom w:val="none" w:sz="0" w:space="0" w:color="auto"/>
        <w:right w:val="none" w:sz="0" w:space="0" w:color="auto"/>
      </w:divBdr>
    </w:div>
    <w:div w:id="523901316">
      <w:bodyDiv w:val="1"/>
      <w:marLeft w:val="0"/>
      <w:marRight w:val="0"/>
      <w:marTop w:val="0"/>
      <w:marBottom w:val="0"/>
      <w:divBdr>
        <w:top w:val="none" w:sz="0" w:space="0" w:color="auto"/>
        <w:left w:val="none" w:sz="0" w:space="0" w:color="auto"/>
        <w:bottom w:val="none" w:sz="0" w:space="0" w:color="auto"/>
        <w:right w:val="none" w:sz="0" w:space="0" w:color="auto"/>
      </w:divBdr>
    </w:div>
    <w:div w:id="524556860">
      <w:bodyDiv w:val="1"/>
      <w:marLeft w:val="0"/>
      <w:marRight w:val="0"/>
      <w:marTop w:val="0"/>
      <w:marBottom w:val="0"/>
      <w:divBdr>
        <w:top w:val="none" w:sz="0" w:space="0" w:color="auto"/>
        <w:left w:val="none" w:sz="0" w:space="0" w:color="auto"/>
        <w:bottom w:val="none" w:sz="0" w:space="0" w:color="auto"/>
        <w:right w:val="none" w:sz="0" w:space="0" w:color="auto"/>
      </w:divBdr>
    </w:div>
    <w:div w:id="527261802">
      <w:bodyDiv w:val="1"/>
      <w:marLeft w:val="0"/>
      <w:marRight w:val="0"/>
      <w:marTop w:val="0"/>
      <w:marBottom w:val="0"/>
      <w:divBdr>
        <w:top w:val="none" w:sz="0" w:space="0" w:color="auto"/>
        <w:left w:val="none" w:sz="0" w:space="0" w:color="auto"/>
        <w:bottom w:val="none" w:sz="0" w:space="0" w:color="auto"/>
        <w:right w:val="none" w:sz="0" w:space="0" w:color="auto"/>
      </w:divBdr>
    </w:div>
    <w:div w:id="531768678">
      <w:bodyDiv w:val="1"/>
      <w:marLeft w:val="0"/>
      <w:marRight w:val="0"/>
      <w:marTop w:val="0"/>
      <w:marBottom w:val="0"/>
      <w:divBdr>
        <w:top w:val="none" w:sz="0" w:space="0" w:color="auto"/>
        <w:left w:val="none" w:sz="0" w:space="0" w:color="auto"/>
        <w:bottom w:val="none" w:sz="0" w:space="0" w:color="auto"/>
        <w:right w:val="none" w:sz="0" w:space="0" w:color="auto"/>
      </w:divBdr>
    </w:div>
    <w:div w:id="595215350">
      <w:bodyDiv w:val="1"/>
      <w:marLeft w:val="0"/>
      <w:marRight w:val="0"/>
      <w:marTop w:val="0"/>
      <w:marBottom w:val="0"/>
      <w:divBdr>
        <w:top w:val="none" w:sz="0" w:space="0" w:color="auto"/>
        <w:left w:val="none" w:sz="0" w:space="0" w:color="auto"/>
        <w:bottom w:val="none" w:sz="0" w:space="0" w:color="auto"/>
        <w:right w:val="none" w:sz="0" w:space="0" w:color="auto"/>
      </w:divBdr>
    </w:div>
    <w:div w:id="600726237">
      <w:bodyDiv w:val="1"/>
      <w:marLeft w:val="0"/>
      <w:marRight w:val="0"/>
      <w:marTop w:val="0"/>
      <w:marBottom w:val="0"/>
      <w:divBdr>
        <w:top w:val="none" w:sz="0" w:space="0" w:color="auto"/>
        <w:left w:val="none" w:sz="0" w:space="0" w:color="auto"/>
        <w:bottom w:val="none" w:sz="0" w:space="0" w:color="auto"/>
        <w:right w:val="none" w:sz="0" w:space="0" w:color="auto"/>
      </w:divBdr>
    </w:div>
    <w:div w:id="606473514">
      <w:bodyDiv w:val="1"/>
      <w:marLeft w:val="0"/>
      <w:marRight w:val="0"/>
      <w:marTop w:val="0"/>
      <w:marBottom w:val="0"/>
      <w:divBdr>
        <w:top w:val="none" w:sz="0" w:space="0" w:color="auto"/>
        <w:left w:val="none" w:sz="0" w:space="0" w:color="auto"/>
        <w:bottom w:val="none" w:sz="0" w:space="0" w:color="auto"/>
        <w:right w:val="none" w:sz="0" w:space="0" w:color="auto"/>
      </w:divBdr>
    </w:div>
    <w:div w:id="650017612">
      <w:bodyDiv w:val="1"/>
      <w:marLeft w:val="0"/>
      <w:marRight w:val="0"/>
      <w:marTop w:val="0"/>
      <w:marBottom w:val="0"/>
      <w:divBdr>
        <w:top w:val="none" w:sz="0" w:space="0" w:color="auto"/>
        <w:left w:val="none" w:sz="0" w:space="0" w:color="auto"/>
        <w:bottom w:val="none" w:sz="0" w:space="0" w:color="auto"/>
        <w:right w:val="none" w:sz="0" w:space="0" w:color="auto"/>
      </w:divBdr>
    </w:div>
    <w:div w:id="680817278">
      <w:bodyDiv w:val="1"/>
      <w:marLeft w:val="0"/>
      <w:marRight w:val="0"/>
      <w:marTop w:val="0"/>
      <w:marBottom w:val="0"/>
      <w:divBdr>
        <w:top w:val="none" w:sz="0" w:space="0" w:color="auto"/>
        <w:left w:val="none" w:sz="0" w:space="0" w:color="auto"/>
        <w:bottom w:val="none" w:sz="0" w:space="0" w:color="auto"/>
        <w:right w:val="none" w:sz="0" w:space="0" w:color="auto"/>
      </w:divBdr>
    </w:div>
    <w:div w:id="722950011">
      <w:bodyDiv w:val="1"/>
      <w:marLeft w:val="0"/>
      <w:marRight w:val="0"/>
      <w:marTop w:val="0"/>
      <w:marBottom w:val="0"/>
      <w:divBdr>
        <w:top w:val="none" w:sz="0" w:space="0" w:color="auto"/>
        <w:left w:val="none" w:sz="0" w:space="0" w:color="auto"/>
        <w:bottom w:val="none" w:sz="0" w:space="0" w:color="auto"/>
        <w:right w:val="none" w:sz="0" w:space="0" w:color="auto"/>
      </w:divBdr>
    </w:div>
    <w:div w:id="753278179">
      <w:bodyDiv w:val="1"/>
      <w:marLeft w:val="0"/>
      <w:marRight w:val="0"/>
      <w:marTop w:val="0"/>
      <w:marBottom w:val="0"/>
      <w:divBdr>
        <w:top w:val="none" w:sz="0" w:space="0" w:color="auto"/>
        <w:left w:val="none" w:sz="0" w:space="0" w:color="auto"/>
        <w:bottom w:val="none" w:sz="0" w:space="0" w:color="auto"/>
        <w:right w:val="none" w:sz="0" w:space="0" w:color="auto"/>
      </w:divBdr>
    </w:div>
    <w:div w:id="821969035">
      <w:bodyDiv w:val="1"/>
      <w:marLeft w:val="0"/>
      <w:marRight w:val="0"/>
      <w:marTop w:val="0"/>
      <w:marBottom w:val="0"/>
      <w:divBdr>
        <w:top w:val="none" w:sz="0" w:space="0" w:color="auto"/>
        <w:left w:val="none" w:sz="0" w:space="0" w:color="auto"/>
        <w:bottom w:val="none" w:sz="0" w:space="0" w:color="auto"/>
        <w:right w:val="none" w:sz="0" w:space="0" w:color="auto"/>
      </w:divBdr>
    </w:div>
    <w:div w:id="851334023">
      <w:bodyDiv w:val="1"/>
      <w:marLeft w:val="0"/>
      <w:marRight w:val="0"/>
      <w:marTop w:val="0"/>
      <w:marBottom w:val="0"/>
      <w:divBdr>
        <w:top w:val="none" w:sz="0" w:space="0" w:color="auto"/>
        <w:left w:val="none" w:sz="0" w:space="0" w:color="auto"/>
        <w:bottom w:val="none" w:sz="0" w:space="0" w:color="auto"/>
        <w:right w:val="none" w:sz="0" w:space="0" w:color="auto"/>
      </w:divBdr>
    </w:div>
    <w:div w:id="888347282">
      <w:bodyDiv w:val="1"/>
      <w:marLeft w:val="0"/>
      <w:marRight w:val="0"/>
      <w:marTop w:val="0"/>
      <w:marBottom w:val="0"/>
      <w:divBdr>
        <w:top w:val="none" w:sz="0" w:space="0" w:color="auto"/>
        <w:left w:val="none" w:sz="0" w:space="0" w:color="auto"/>
        <w:bottom w:val="none" w:sz="0" w:space="0" w:color="auto"/>
        <w:right w:val="none" w:sz="0" w:space="0" w:color="auto"/>
      </w:divBdr>
    </w:div>
    <w:div w:id="894008976">
      <w:bodyDiv w:val="1"/>
      <w:marLeft w:val="0"/>
      <w:marRight w:val="0"/>
      <w:marTop w:val="0"/>
      <w:marBottom w:val="0"/>
      <w:divBdr>
        <w:top w:val="none" w:sz="0" w:space="0" w:color="auto"/>
        <w:left w:val="none" w:sz="0" w:space="0" w:color="auto"/>
        <w:bottom w:val="none" w:sz="0" w:space="0" w:color="auto"/>
        <w:right w:val="none" w:sz="0" w:space="0" w:color="auto"/>
      </w:divBdr>
    </w:div>
    <w:div w:id="939678862">
      <w:bodyDiv w:val="1"/>
      <w:marLeft w:val="0"/>
      <w:marRight w:val="0"/>
      <w:marTop w:val="0"/>
      <w:marBottom w:val="0"/>
      <w:divBdr>
        <w:top w:val="none" w:sz="0" w:space="0" w:color="auto"/>
        <w:left w:val="none" w:sz="0" w:space="0" w:color="auto"/>
        <w:bottom w:val="none" w:sz="0" w:space="0" w:color="auto"/>
        <w:right w:val="none" w:sz="0" w:space="0" w:color="auto"/>
      </w:divBdr>
    </w:div>
    <w:div w:id="941645984">
      <w:bodyDiv w:val="1"/>
      <w:marLeft w:val="0"/>
      <w:marRight w:val="0"/>
      <w:marTop w:val="0"/>
      <w:marBottom w:val="0"/>
      <w:divBdr>
        <w:top w:val="none" w:sz="0" w:space="0" w:color="auto"/>
        <w:left w:val="none" w:sz="0" w:space="0" w:color="auto"/>
        <w:bottom w:val="none" w:sz="0" w:space="0" w:color="auto"/>
        <w:right w:val="none" w:sz="0" w:space="0" w:color="auto"/>
      </w:divBdr>
    </w:div>
    <w:div w:id="1009790600">
      <w:bodyDiv w:val="1"/>
      <w:marLeft w:val="0"/>
      <w:marRight w:val="0"/>
      <w:marTop w:val="0"/>
      <w:marBottom w:val="0"/>
      <w:divBdr>
        <w:top w:val="none" w:sz="0" w:space="0" w:color="auto"/>
        <w:left w:val="none" w:sz="0" w:space="0" w:color="auto"/>
        <w:bottom w:val="none" w:sz="0" w:space="0" w:color="auto"/>
        <w:right w:val="none" w:sz="0" w:space="0" w:color="auto"/>
      </w:divBdr>
    </w:div>
    <w:div w:id="1060127533">
      <w:bodyDiv w:val="1"/>
      <w:marLeft w:val="0"/>
      <w:marRight w:val="0"/>
      <w:marTop w:val="0"/>
      <w:marBottom w:val="0"/>
      <w:divBdr>
        <w:top w:val="none" w:sz="0" w:space="0" w:color="auto"/>
        <w:left w:val="none" w:sz="0" w:space="0" w:color="auto"/>
        <w:bottom w:val="none" w:sz="0" w:space="0" w:color="auto"/>
        <w:right w:val="none" w:sz="0" w:space="0" w:color="auto"/>
      </w:divBdr>
    </w:div>
    <w:div w:id="1109084896">
      <w:bodyDiv w:val="1"/>
      <w:marLeft w:val="0"/>
      <w:marRight w:val="0"/>
      <w:marTop w:val="0"/>
      <w:marBottom w:val="0"/>
      <w:divBdr>
        <w:top w:val="none" w:sz="0" w:space="0" w:color="auto"/>
        <w:left w:val="none" w:sz="0" w:space="0" w:color="auto"/>
        <w:bottom w:val="none" w:sz="0" w:space="0" w:color="auto"/>
        <w:right w:val="none" w:sz="0" w:space="0" w:color="auto"/>
      </w:divBdr>
    </w:div>
    <w:div w:id="1152791864">
      <w:bodyDiv w:val="1"/>
      <w:marLeft w:val="0"/>
      <w:marRight w:val="0"/>
      <w:marTop w:val="0"/>
      <w:marBottom w:val="0"/>
      <w:divBdr>
        <w:top w:val="none" w:sz="0" w:space="0" w:color="auto"/>
        <w:left w:val="none" w:sz="0" w:space="0" w:color="auto"/>
        <w:bottom w:val="none" w:sz="0" w:space="0" w:color="auto"/>
        <w:right w:val="none" w:sz="0" w:space="0" w:color="auto"/>
      </w:divBdr>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174301385">
      <w:bodyDiv w:val="1"/>
      <w:marLeft w:val="0"/>
      <w:marRight w:val="0"/>
      <w:marTop w:val="0"/>
      <w:marBottom w:val="0"/>
      <w:divBdr>
        <w:top w:val="none" w:sz="0" w:space="0" w:color="auto"/>
        <w:left w:val="none" w:sz="0" w:space="0" w:color="auto"/>
        <w:bottom w:val="none" w:sz="0" w:space="0" w:color="auto"/>
        <w:right w:val="none" w:sz="0" w:space="0" w:color="auto"/>
      </w:divBdr>
    </w:div>
    <w:div w:id="1179932309">
      <w:bodyDiv w:val="1"/>
      <w:marLeft w:val="0"/>
      <w:marRight w:val="0"/>
      <w:marTop w:val="0"/>
      <w:marBottom w:val="0"/>
      <w:divBdr>
        <w:top w:val="none" w:sz="0" w:space="0" w:color="auto"/>
        <w:left w:val="none" w:sz="0" w:space="0" w:color="auto"/>
        <w:bottom w:val="none" w:sz="0" w:space="0" w:color="auto"/>
        <w:right w:val="none" w:sz="0" w:space="0" w:color="auto"/>
      </w:divBdr>
    </w:div>
    <w:div w:id="1189878745">
      <w:bodyDiv w:val="1"/>
      <w:marLeft w:val="0"/>
      <w:marRight w:val="0"/>
      <w:marTop w:val="0"/>
      <w:marBottom w:val="0"/>
      <w:divBdr>
        <w:top w:val="none" w:sz="0" w:space="0" w:color="auto"/>
        <w:left w:val="none" w:sz="0" w:space="0" w:color="auto"/>
        <w:bottom w:val="none" w:sz="0" w:space="0" w:color="auto"/>
        <w:right w:val="none" w:sz="0" w:space="0" w:color="auto"/>
      </w:divBdr>
      <w:divsChild>
        <w:div w:id="902715154">
          <w:marLeft w:val="0"/>
          <w:marRight w:val="0"/>
          <w:marTop w:val="0"/>
          <w:marBottom w:val="0"/>
          <w:divBdr>
            <w:top w:val="none" w:sz="0" w:space="0" w:color="auto"/>
            <w:left w:val="none" w:sz="0" w:space="0" w:color="auto"/>
            <w:bottom w:val="none" w:sz="0" w:space="0" w:color="auto"/>
            <w:right w:val="none" w:sz="0" w:space="0" w:color="auto"/>
          </w:divBdr>
        </w:div>
      </w:divsChild>
    </w:div>
    <w:div w:id="1206021659">
      <w:bodyDiv w:val="1"/>
      <w:marLeft w:val="0"/>
      <w:marRight w:val="0"/>
      <w:marTop w:val="0"/>
      <w:marBottom w:val="0"/>
      <w:divBdr>
        <w:top w:val="none" w:sz="0" w:space="0" w:color="auto"/>
        <w:left w:val="none" w:sz="0" w:space="0" w:color="auto"/>
        <w:bottom w:val="none" w:sz="0" w:space="0" w:color="auto"/>
        <w:right w:val="none" w:sz="0" w:space="0" w:color="auto"/>
      </w:divBdr>
    </w:div>
    <w:div w:id="1214584881">
      <w:bodyDiv w:val="1"/>
      <w:marLeft w:val="0"/>
      <w:marRight w:val="0"/>
      <w:marTop w:val="0"/>
      <w:marBottom w:val="0"/>
      <w:divBdr>
        <w:top w:val="none" w:sz="0" w:space="0" w:color="auto"/>
        <w:left w:val="none" w:sz="0" w:space="0" w:color="auto"/>
        <w:bottom w:val="none" w:sz="0" w:space="0" w:color="auto"/>
        <w:right w:val="none" w:sz="0" w:space="0" w:color="auto"/>
      </w:divBdr>
    </w:div>
    <w:div w:id="1275676259">
      <w:bodyDiv w:val="1"/>
      <w:marLeft w:val="0"/>
      <w:marRight w:val="0"/>
      <w:marTop w:val="0"/>
      <w:marBottom w:val="0"/>
      <w:divBdr>
        <w:top w:val="none" w:sz="0" w:space="0" w:color="auto"/>
        <w:left w:val="none" w:sz="0" w:space="0" w:color="auto"/>
        <w:bottom w:val="none" w:sz="0" w:space="0" w:color="auto"/>
        <w:right w:val="none" w:sz="0" w:space="0" w:color="auto"/>
      </w:divBdr>
    </w:div>
    <w:div w:id="1334067312">
      <w:bodyDiv w:val="1"/>
      <w:marLeft w:val="0"/>
      <w:marRight w:val="0"/>
      <w:marTop w:val="0"/>
      <w:marBottom w:val="0"/>
      <w:divBdr>
        <w:top w:val="none" w:sz="0" w:space="0" w:color="auto"/>
        <w:left w:val="none" w:sz="0" w:space="0" w:color="auto"/>
        <w:bottom w:val="none" w:sz="0" w:space="0" w:color="auto"/>
        <w:right w:val="none" w:sz="0" w:space="0" w:color="auto"/>
      </w:divBdr>
    </w:div>
    <w:div w:id="1365444810">
      <w:bodyDiv w:val="1"/>
      <w:marLeft w:val="0"/>
      <w:marRight w:val="0"/>
      <w:marTop w:val="0"/>
      <w:marBottom w:val="0"/>
      <w:divBdr>
        <w:top w:val="none" w:sz="0" w:space="0" w:color="auto"/>
        <w:left w:val="none" w:sz="0" w:space="0" w:color="auto"/>
        <w:bottom w:val="none" w:sz="0" w:space="0" w:color="auto"/>
        <w:right w:val="none" w:sz="0" w:space="0" w:color="auto"/>
      </w:divBdr>
    </w:div>
    <w:div w:id="1378316420">
      <w:bodyDiv w:val="1"/>
      <w:marLeft w:val="0"/>
      <w:marRight w:val="0"/>
      <w:marTop w:val="0"/>
      <w:marBottom w:val="0"/>
      <w:divBdr>
        <w:top w:val="none" w:sz="0" w:space="0" w:color="auto"/>
        <w:left w:val="none" w:sz="0" w:space="0" w:color="auto"/>
        <w:bottom w:val="none" w:sz="0" w:space="0" w:color="auto"/>
        <w:right w:val="none" w:sz="0" w:space="0" w:color="auto"/>
      </w:divBdr>
    </w:div>
    <w:div w:id="1427580012">
      <w:bodyDiv w:val="1"/>
      <w:marLeft w:val="0"/>
      <w:marRight w:val="0"/>
      <w:marTop w:val="0"/>
      <w:marBottom w:val="0"/>
      <w:divBdr>
        <w:top w:val="none" w:sz="0" w:space="0" w:color="auto"/>
        <w:left w:val="none" w:sz="0" w:space="0" w:color="auto"/>
        <w:bottom w:val="none" w:sz="0" w:space="0" w:color="auto"/>
        <w:right w:val="none" w:sz="0" w:space="0" w:color="auto"/>
      </w:divBdr>
    </w:div>
    <w:div w:id="1443525375">
      <w:bodyDiv w:val="1"/>
      <w:marLeft w:val="0"/>
      <w:marRight w:val="0"/>
      <w:marTop w:val="0"/>
      <w:marBottom w:val="0"/>
      <w:divBdr>
        <w:top w:val="none" w:sz="0" w:space="0" w:color="auto"/>
        <w:left w:val="none" w:sz="0" w:space="0" w:color="auto"/>
        <w:bottom w:val="none" w:sz="0" w:space="0" w:color="auto"/>
        <w:right w:val="none" w:sz="0" w:space="0" w:color="auto"/>
      </w:divBdr>
    </w:div>
    <w:div w:id="1445613675">
      <w:bodyDiv w:val="1"/>
      <w:marLeft w:val="0"/>
      <w:marRight w:val="0"/>
      <w:marTop w:val="0"/>
      <w:marBottom w:val="0"/>
      <w:divBdr>
        <w:top w:val="none" w:sz="0" w:space="0" w:color="auto"/>
        <w:left w:val="none" w:sz="0" w:space="0" w:color="auto"/>
        <w:bottom w:val="none" w:sz="0" w:space="0" w:color="auto"/>
        <w:right w:val="none" w:sz="0" w:space="0" w:color="auto"/>
      </w:divBdr>
    </w:div>
    <w:div w:id="1454980986">
      <w:bodyDiv w:val="1"/>
      <w:marLeft w:val="0"/>
      <w:marRight w:val="0"/>
      <w:marTop w:val="0"/>
      <w:marBottom w:val="0"/>
      <w:divBdr>
        <w:top w:val="none" w:sz="0" w:space="0" w:color="auto"/>
        <w:left w:val="none" w:sz="0" w:space="0" w:color="auto"/>
        <w:bottom w:val="none" w:sz="0" w:space="0" w:color="auto"/>
        <w:right w:val="none" w:sz="0" w:space="0" w:color="auto"/>
      </w:divBdr>
    </w:div>
    <w:div w:id="1455171315">
      <w:bodyDiv w:val="1"/>
      <w:marLeft w:val="0"/>
      <w:marRight w:val="0"/>
      <w:marTop w:val="0"/>
      <w:marBottom w:val="0"/>
      <w:divBdr>
        <w:top w:val="none" w:sz="0" w:space="0" w:color="auto"/>
        <w:left w:val="none" w:sz="0" w:space="0" w:color="auto"/>
        <w:bottom w:val="none" w:sz="0" w:space="0" w:color="auto"/>
        <w:right w:val="none" w:sz="0" w:space="0" w:color="auto"/>
      </w:divBdr>
    </w:div>
    <w:div w:id="1524902832">
      <w:bodyDiv w:val="1"/>
      <w:marLeft w:val="0"/>
      <w:marRight w:val="0"/>
      <w:marTop w:val="0"/>
      <w:marBottom w:val="0"/>
      <w:divBdr>
        <w:top w:val="none" w:sz="0" w:space="0" w:color="auto"/>
        <w:left w:val="none" w:sz="0" w:space="0" w:color="auto"/>
        <w:bottom w:val="none" w:sz="0" w:space="0" w:color="auto"/>
        <w:right w:val="none" w:sz="0" w:space="0" w:color="auto"/>
      </w:divBdr>
    </w:div>
    <w:div w:id="1533954020">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576429820">
      <w:bodyDiv w:val="1"/>
      <w:marLeft w:val="0"/>
      <w:marRight w:val="0"/>
      <w:marTop w:val="0"/>
      <w:marBottom w:val="0"/>
      <w:divBdr>
        <w:top w:val="none" w:sz="0" w:space="0" w:color="auto"/>
        <w:left w:val="none" w:sz="0" w:space="0" w:color="auto"/>
        <w:bottom w:val="none" w:sz="0" w:space="0" w:color="auto"/>
        <w:right w:val="none" w:sz="0" w:space="0" w:color="auto"/>
      </w:divBdr>
    </w:div>
    <w:div w:id="1614745079">
      <w:bodyDiv w:val="1"/>
      <w:marLeft w:val="0"/>
      <w:marRight w:val="0"/>
      <w:marTop w:val="0"/>
      <w:marBottom w:val="0"/>
      <w:divBdr>
        <w:top w:val="none" w:sz="0" w:space="0" w:color="auto"/>
        <w:left w:val="none" w:sz="0" w:space="0" w:color="auto"/>
        <w:bottom w:val="none" w:sz="0" w:space="0" w:color="auto"/>
        <w:right w:val="none" w:sz="0" w:space="0" w:color="auto"/>
      </w:divBdr>
    </w:div>
    <w:div w:id="1697921582">
      <w:bodyDiv w:val="1"/>
      <w:marLeft w:val="0"/>
      <w:marRight w:val="0"/>
      <w:marTop w:val="0"/>
      <w:marBottom w:val="0"/>
      <w:divBdr>
        <w:top w:val="none" w:sz="0" w:space="0" w:color="auto"/>
        <w:left w:val="none" w:sz="0" w:space="0" w:color="auto"/>
        <w:bottom w:val="none" w:sz="0" w:space="0" w:color="auto"/>
        <w:right w:val="none" w:sz="0" w:space="0" w:color="auto"/>
      </w:divBdr>
      <w:divsChild>
        <w:div w:id="522327421">
          <w:marLeft w:val="0"/>
          <w:marRight w:val="0"/>
          <w:marTop w:val="0"/>
          <w:marBottom w:val="0"/>
          <w:divBdr>
            <w:top w:val="none" w:sz="0" w:space="0" w:color="auto"/>
            <w:left w:val="none" w:sz="0" w:space="0" w:color="auto"/>
            <w:bottom w:val="none" w:sz="0" w:space="0" w:color="auto"/>
            <w:right w:val="none" w:sz="0" w:space="0" w:color="auto"/>
          </w:divBdr>
          <w:divsChild>
            <w:div w:id="777718809">
              <w:marLeft w:val="0"/>
              <w:marRight w:val="0"/>
              <w:marTop w:val="0"/>
              <w:marBottom w:val="0"/>
              <w:divBdr>
                <w:top w:val="none" w:sz="0" w:space="0" w:color="auto"/>
                <w:left w:val="none" w:sz="0" w:space="0" w:color="auto"/>
                <w:bottom w:val="none" w:sz="0" w:space="0" w:color="auto"/>
                <w:right w:val="none" w:sz="0" w:space="0" w:color="auto"/>
              </w:divBdr>
              <w:divsChild>
                <w:div w:id="678775434">
                  <w:marLeft w:val="0"/>
                  <w:marRight w:val="0"/>
                  <w:marTop w:val="0"/>
                  <w:marBottom w:val="0"/>
                  <w:divBdr>
                    <w:top w:val="none" w:sz="0" w:space="0" w:color="auto"/>
                    <w:left w:val="none" w:sz="0" w:space="0" w:color="auto"/>
                    <w:bottom w:val="none" w:sz="0" w:space="0" w:color="auto"/>
                    <w:right w:val="none" w:sz="0" w:space="0" w:color="auto"/>
                  </w:divBdr>
                  <w:divsChild>
                    <w:div w:id="944195707">
                      <w:marLeft w:val="0"/>
                      <w:marRight w:val="0"/>
                      <w:marTop w:val="0"/>
                      <w:marBottom w:val="0"/>
                      <w:divBdr>
                        <w:top w:val="none" w:sz="0" w:space="0" w:color="auto"/>
                        <w:left w:val="none" w:sz="0" w:space="0" w:color="auto"/>
                        <w:bottom w:val="none" w:sz="0" w:space="0" w:color="auto"/>
                        <w:right w:val="none" w:sz="0" w:space="0" w:color="auto"/>
                      </w:divBdr>
                      <w:divsChild>
                        <w:div w:id="166358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141912">
          <w:marLeft w:val="0"/>
          <w:marRight w:val="0"/>
          <w:marTop w:val="0"/>
          <w:marBottom w:val="0"/>
          <w:divBdr>
            <w:top w:val="none" w:sz="0" w:space="0" w:color="auto"/>
            <w:left w:val="none" w:sz="0" w:space="0" w:color="auto"/>
            <w:bottom w:val="none" w:sz="0" w:space="0" w:color="auto"/>
            <w:right w:val="none" w:sz="0" w:space="0" w:color="auto"/>
          </w:divBdr>
          <w:divsChild>
            <w:div w:id="388767375">
              <w:marLeft w:val="0"/>
              <w:marRight w:val="0"/>
              <w:marTop w:val="0"/>
              <w:marBottom w:val="0"/>
              <w:divBdr>
                <w:top w:val="none" w:sz="0" w:space="0" w:color="auto"/>
                <w:left w:val="none" w:sz="0" w:space="0" w:color="auto"/>
                <w:bottom w:val="none" w:sz="0" w:space="0" w:color="auto"/>
                <w:right w:val="none" w:sz="0" w:space="0" w:color="auto"/>
              </w:divBdr>
              <w:divsChild>
                <w:div w:id="542908352">
                  <w:marLeft w:val="0"/>
                  <w:marRight w:val="0"/>
                  <w:marTop w:val="0"/>
                  <w:marBottom w:val="0"/>
                  <w:divBdr>
                    <w:top w:val="none" w:sz="0" w:space="0" w:color="auto"/>
                    <w:left w:val="none" w:sz="0" w:space="0" w:color="auto"/>
                    <w:bottom w:val="none" w:sz="0" w:space="0" w:color="auto"/>
                    <w:right w:val="none" w:sz="0" w:space="0" w:color="auto"/>
                  </w:divBdr>
                  <w:divsChild>
                    <w:div w:id="1333532351">
                      <w:marLeft w:val="0"/>
                      <w:marRight w:val="0"/>
                      <w:marTop w:val="0"/>
                      <w:marBottom w:val="0"/>
                      <w:divBdr>
                        <w:top w:val="none" w:sz="0" w:space="0" w:color="auto"/>
                        <w:left w:val="none" w:sz="0" w:space="0" w:color="auto"/>
                        <w:bottom w:val="none" w:sz="0" w:space="0" w:color="auto"/>
                        <w:right w:val="none" w:sz="0" w:space="0" w:color="auto"/>
                      </w:divBdr>
                      <w:divsChild>
                        <w:div w:id="18955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0087293">
      <w:bodyDiv w:val="1"/>
      <w:marLeft w:val="0"/>
      <w:marRight w:val="0"/>
      <w:marTop w:val="0"/>
      <w:marBottom w:val="0"/>
      <w:divBdr>
        <w:top w:val="none" w:sz="0" w:space="0" w:color="auto"/>
        <w:left w:val="none" w:sz="0" w:space="0" w:color="auto"/>
        <w:bottom w:val="none" w:sz="0" w:space="0" w:color="auto"/>
        <w:right w:val="none" w:sz="0" w:space="0" w:color="auto"/>
      </w:divBdr>
    </w:div>
    <w:div w:id="1715352117">
      <w:bodyDiv w:val="1"/>
      <w:marLeft w:val="0"/>
      <w:marRight w:val="0"/>
      <w:marTop w:val="0"/>
      <w:marBottom w:val="0"/>
      <w:divBdr>
        <w:top w:val="none" w:sz="0" w:space="0" w:color="auto"/>
        <w:left w:val="none" w:sz="0" w:space="0" w:color="auto"/>
        <w:bottom w:val="none" w:sz="0" w:space="0" w:color="auto"/>
        <w:right w:val="none" w:sz="0" w:space="0" w:color="auto"/>
      </w:divBdr>
    </w:div>
    <w:div w:id="1783764879">
      <w:bodyDiv w:val="1"/>
      <w:marLeft w:val="0"/>
      <w:marRight w:val="0"/>
      <w:marTop w:val="0"/>
      <w:marBottom w:val="0"/>
      <w:divBdr>
        <w:top w:val="none" w:sz="0" w:space="0" w:color="auto"/>
        <w:left w:val="none" w:sz="0" w:space="0" w:color="auto"/>
        <w:bottom w:val="none" w:sz="0" w:space="0" w:color="auto"/>
        <w:right w:val="none" w:sz="0" w:space="0" w:color="auto"/>
      </w:divBdr>
    </w:div>
    <w:div w:id="1783987393">
      <w:bodyDiv w:val="1"/>
      <w:marLeft w:val="0"/>
      <w:marRight w:val="0"/>
      <w:marTop w:val="0"/>
      <w:marBottom w:val="0"/>
      <w:divBdr>
        <w:top w:val="none" w:sz="0" w:space="0" w:color="auto"/>
        <w:left w:val="none" w:sz="0" w:space="0" w:color="auto"/>
        <w:bottom w:val="none" w:sz="0" w:space="0" w:color="auto"/>
        <w:right w:val="none" w:sz="0" w:space="0" w:color="auto"/>
      </w:divBdr>
    </w:div>
    <w:div w:id="1843008383">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881478754">
      <w:bodyDiv w:val="1"/>
      <w:marLeft w:val="0"/>
      <w:marRight w:val="0"/>
      <w:marTop w:val="0"/>
      <w:marBottom w:val="0"/>
      <w:divBdr>
        <w:top w:val="none" w:sz="0" w:space="0" w:color="auto"/>
        <w:left w:val="none" w:sz="0" w:space="0" w:color="auto"/>
        <w:bottom w:val="none" w:sz="0" w:space="0" w:color="auto"/>
        <w:right w:val="none" w:sz="0" w:space="0" w:color="auto"/>
      </w:divBdr>
    </w:div>
    <w:div w:id="2006005007">
      <w:bodyDiv w:val="1"/>
      <w:marLeft w:val="0"/>
      <w:marRight w:val="0"/>
      <w:marTop w:val="0"/>
      <w:marBottom w:val="0"/>
      <w:divBdr>
        <w:top w:val="none" w:sz="0" w:space="0" w:color="auto"/>
        <w:left w:val="none" w:sz="0" w:space="0" w:color="auto"/>
        <w:bottom w:val="none" w:sz="0" w:space="0" w:color="auto"/>
        <w:right w:val="none" w:sz="0" w:space="0" w:color="auto"/>
      </w:divBdr>
    </w:div>
    <w:div w:id="2062822698">
      <w:bodyDiv w:val="1"/>
      <w:marLeft w:val="0"/>
      <w:marRight w:val="0"/>
      <w:marTop w:val="0"/>
      <w:marBottom w:val="0"/>
      <w:divBdr>
        <w:top w:val="none" w:sz="0" w:space="0" w:color="auto"/>
        <w:left w:val="none" w:sz="0" w:space="0" w:color="auto"/>
        <w:bottom w:val="none" w:sz="0" w:space="0" w:color="auto"/>
        <w:right w:val="none" w:sz="0" w:space="0" w:color="auto"/>
      </w:divBdr>
    </w:div>
    <w:div w:id="2098667216">
      <w:bodyDiv w:val="1"/>
      <w:marLeft w:val="0"/>
      <w:marRight w:val="0"/>
      <w:marTop w:val="0"/>
      <w:marBottom w:val="0"/>
      <w:divBdr>
        <w:top w:val="none" w:sz="0" w:space="0" w:color="auto"/>
        <w:left w:val="none" w:sz="0" w:space="0" w:color="auto"/>
        <w:bottom w:val="none" w:sz="0" w:space="0" w:color="auto"/>
        <w:right w:val="none" w:sz="0" w:space="0" w:color="auto"/>
      </w:divBdr>
    </w:div>
    <w:div w:id="2117822531">
      <w:bodyDiv w:val="1"/>
      <w:marLeft w:val="0"/>
      <w:marRight w:val="0"/>
      <w:marTop w:val="0"/>
      <w:marBottom w:val="0"/>
      <w:divBdr>
        <w:top w:val="none" w:sz="0" w:space="0" w:color="auto"/>
        <w:left w:val="none" w:sz="0" w:space="0" w:color="auto"/>
        <w:bottom w:val="none" w:sz="0" w:space="0" w:color="auto"/>
        <w:right w:val="none" w:sz="0" w:space="0" w:color="auto"/>
      </w:divBdr>
    </w:div>
    <w:div w:id="2125154465">
      <w:bodyDiv w:val="1"/>
      <w:marLeft w:val="0"/>
      <w:marRight w:val="0"/>
      <w:marTop w:val="0"/>
      <w:marBottom w:val="0"/>
      <w:divBdr>
        <w:top w:val="none" w:sz="0" w:space="0" w:color="auto"/>
        <w:left w:val="none" w:sz="0" w:space="0" w:color="auto"/>
        <w:bottom w:val="none" w:sz="0" w:space="0" w:color="auto"/>
        <w:right w:val="none" w:sz="0" w:space="0" w:color="auto"/>
      </w:divBdr>
      <w:divsChild>
        <w:div w:id="685445641">
          <w:marLeft w:val="0"/>
          <w:marRight w:val="0"/>
          <w:marTop w:val="120"/>
          <w:marBottom w:val="0"/>
          <w:divBdr>
            <w:top w:val="none" w:sz="0" w:space="0" w:color="auto"/>
            <w:left w:val="none" w:sz="0" w:space="0" w:color="auto"/>
            <w:bottom w:val="none" w:sz="0" w:space="0" w:color="auto"/>
            <w:right w:val="none" w:sz="0" w:space="0" w:color="auto"/>
          </w:divBdr>
        </w:div>
        <w:div w:id="707488631">
          <w:marLeft w:val="0"/>
          <w:marRight w:val="0"/>
          <w:marTop w:val="120"/>
          <w:marBottom w:val="0"/>
          <w:divBdr>
            <w:top w:val="none" w:sz="0" w:space="0" w:color="auto"/>
            <w:left w:val="none" w:sz="0" w:space="0" w:color="auto"/>
            <w:bottom w:val="none" w:sz="0" w:space="0" w:color="auto"/>
            <w:right w:val="none" w:sz="0" w:space="0" w:color="auto"/>
          </w:divBdr>
        </w:div>
        <w:div w:id="834610354">
          <w:marLeft w:val="0"/>
          <w:marRight w:val="0"/>
          <w:marTop w:val="120"/>
          <w:marBottom w:val="0"/>
          <w:divBdr>
            <w:top w:val="none" w:sz="0" w:space="0" w:color="auto"/>
            <w:left w:val="none" w:sz="0" w:space="0" w:color="auto"/>
            <w:bottom w:val="none" w:sz="0" w:space="0" w:color="auto"/>
            <w:right w:val="none" w:sz="0" w:space="0" w:color="auto"/>
          </w:divBdr>
        </w:div>
        <w:div w:id="940141198">
          <w:marLeft w:val="0"/>
          <w:marRight w:val="0"/>
          <w:marTop w:val="120"/>
          <w:marBottom w:val="0"/>
          <w:divBdr>
            <w:top w:val="none" w:sz="0" w:space="0" w:color="auto"/>
            <w:left w:val="none" w:sz="0" w:space="0" w:color="auto"/>
            <w:bottom w:val="none" w:sz="0" w:space="0" w:color="auto"/>
            <w:right w:val="none" w:sz="0" w:space="0" w:color="auto"/>
          </w:divBdr>
        </w:div>
        <w:div w:id="1431512867">
          <w:marLeft w:val="0"/>
          <w:marRight w:val="0"/>
          <w:marTop w:val="120"/>
          <w:marBottom w:val="0"/>
          <w:divBdr>
            <w:top w:val="none" w:sz="0" w:space="0" w:color="auto"/>
            <w:left w:val="none" w:sz="0" w:space="0" w:color="auto"/>
            <w:bottom w:val="none" w:sz="0" w:space="0" w:color="auto"/>
            <w:right w:val="none" w:sz="0" w:space="0" w:color="auto"/>
          </w:divBdr>
        </w:div>
        <w:div w:id="1549220862">
          <w:marLeft w:val="0"/>
          <w:marRight w:val="0"/>
          <w:marTop w:val="120"/>
          <w:marBottom w:val="0"/>
          <w:divBdr>
            <w:top w:val="none" w:sz="0" w:space="0" w:color="auto"/>
            <w:left w:val="none" w:sz="0" w:space="0" w:color="auto"/>
            <w:bottom w:val="none" w:sz="0" w:space="0" w:color="auto"/>
            <w:right w:val="none" w:sz="0" w:space="0" w:color="auto"/>
          </w:divBdr>
        </w:div>
        <w:div w:id="1611811922">
          <w:marLeft w:val="0"/>
          <w:marRight w:val="0"/>
          <w:marTop w:val="120"/>
          <w:marBottom w:val="0"/>
          <w:divBdr>
            <w:top w:val="none" w:sz="0" w:space="0" w:color="auto"/>
            <w:left w:val="none" w:sz="0" w:space="0" w:color="auto"/>
            <w:bottom w:val="none" w:sz="0" w:space="0" w:color="auto"/>
            <w:right w:val="none" w:sz="0" w:space="0" w:color="auto"/>
          </w:divBdr>
        </w:div>
        <w:div w:id="1644192623">
          <w:marLeft w:val="0"/>
          <w:marRight w:val="0"/>
          <w:marTop w:val="120"/>
          <w:marBottom w:val="0"/>
          <w:divBdr>
            <w:top w:val="none" w:sz="0" w:space="0" w:color="auto"/>
            <w:left w:val="none" w:sz="0" w:space="0" w:color="auto"/>
            <w:bottom w:val="none" w:sz="0" w:space="0" w:color="auto"/>
            <w:right w:val="none" w:sz="0" w:space="0" w:color="auto"/>
          </w:divBdr>
        </w:div>
        <w:div w:id="1949701536">
          <w:marLeft w:val="0"/>
          <w:marRight w:val="0"/>
          <w:marTop w:val="120"/>
          <w:marBottom w:val="0"/>
          <w:divBdr>
            <w:top w:val="none" w:sz="0" w:space="0" w:color="auto"/>
            <w:left w:val="none" w:sz="0" w:space="0" w:color="auto"/>
            <w:bottom w:val="none" w:sz="0" w:space="0" w:color="auto"/>
            <w:right w:val="none" w:sz="0" w:space="0" w:color="auto"/>
          </w:divBdr>
        </w:div>
        <w:div w:id="1976831800">
          <w:marLeft w:val="0"/>
          <w:marRight w:val="0"/>
          <w:marTop w:val="120"/>
          <w:marBottom w:val="0"/>
          <w:divBdr>
            <w:top w:val="none" w:sz="0" w:space="0" w:color="auto"/>
            <w:left w:val="none" w:sz="0" w:space="0" w:color="auto"/>
            <w:bottom w:val="none" w:sz="0" w:space="0" w:color="auto"/>
            <w:right w:val="none" w:sz="0" w:space="0" w:color="auto"/>
          </w:divBdr>
        </w:div>
      </w:divsChild>
    </w:div>
    <w:div w:id="2127580561">
      <w:bodyDiv w:val="1"/>
      <w:marLeft w:val="0"/>
      <w:marRight w:val="0"/>
      <w:marTop w:val="0"/>
      <w:marBottom w:val="0"/>
      <w:divBdr>
        <w:top w:val="none" w:sz="0" w:space="0" w:color="auto"/>
        <w:left w:val="none" w:sz="0" w:space="0" w:color="auto"/>
        <w:bottom w:val="none" w:sz="0" w:space="0" w:color="auto"/>
        <w:right w:val="none" w:sz="0" w:space="0" w:color="auto"/>
      </w:divBdr>
    </w:div>
    <w:div w:id="213778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hyperlink" Target="https://ru.wikipedia.org/wiki/%D0%A1%D1%82%D1%80%D0%B8%D0%BD%D1%81%D0%BA%D0%B8%D0%B9" TargetMode="External"/><Relationship Id="rId39"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s://ru.wikipedia.org/wiki/%D0%9D%D0%B5%D0%B7%D0%B0%D0%B9%D0%BC%D0%B0%D0%BD%D0%BE%D0%B2%D1%81%D0%BA%D0%B8%D0%B9" TargetMode="External"/><Relationship Id="rId34" Type="http://schemas.openxmlformats.org/officeDocument/2006/relationships/hyperlink" Target="https://docs.cntd.ru/document/573114694" TargetMode="External"/><Relationship Id="rId42" Type="http://schemas.openxmlformats.org/officeDocument/2006/relationships/image" Target="media/image11.png"/><Relationship Id="rId47" Type="http://schemas.openxmlformats.org/officeDocument/2006/relationships/footer" Target="footer5.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tiff"/><Relationship Id="rId17" Type="http://schemas.openxmlformats.org/officeDocument/2006/relationships/header" Target="header4.xml"/><Relationship Id="rId25" Type="http://schemas.openxmlformats.org/officeDocument/2006/relationships/hyperlink" Target="https://ru.wikipedia.org/wiki/%D0%9D%D0%B5%D0%B7%D0%B0%D0%B9%D0%BC%D0%B0%D0%BD%D0%BE%D0%B2%D1%81%D0%BA%D0%B8%D0%B9" TargetMode="External"/><Relationship Id="rId33" Type="http://schemas.openxmlformats.org/officeDocument/2006/relationships/hyperlink" Target="https://docs.cntd.ru/document/901919338" TargetMode="External"/><Relationship Id="rId38" Type="http://schemas.openxmlformats.org/officeDocument/2006/relationships/image" Target="media/image8.png"/><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29" Type="http://schemas.openxmlformats.org/officeDocument/2006/relationships/hyperlink" Target="https://ru.wikipedia.org/wiki/%D0%A1%D1%82%D1%80%D0%B8%D0%BD%D1%81%D0%BA%D0%B8%D0%B9" TargetMode="External"/><Relationship Id="rId41"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ru.wikipedia.org/wiki/%D0%A1%D1%82%D1%80%D0%B8%D0%BD%D1%81%D0%BA%D0%B8%D0%B9" TargetMode="External"/><Relationship Id="rId32" Type="http://schemas.openxmlformats.org/officeDocument/2006/relationships/hyperlink" Target="https://ru.wikipedia.org/wiki/%D0%A1%D1%82%D1%80%D0%B8%D0%BD%D1%81%D0%BA%D0%B8%D0%B9" TargetMode="External"/><Relationship Id="rId37" Type="http://schemas.openxmlformats.org/officeDocument/2006/relationships/image" Target="media/image7.jpeg"/><Relationship Id="rId40" Type="http://schemas.openxmlformats.org/officeDocument/2006/relationships/image" Target="media/image9.png"/><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5.tiff"/><Relationship Id="rId23" Type="http://schemas.openxmlformats.org/officeDocument/2006/relationships/hyperlink" Target="https://ru.wikipedia.org/wiki/%D0%9C%D0%BE%D0%B6%D0%B0%D1%80%D0%B8%D0%B9%D1%81%D0%BA%D0%B8%D0%B9" TargetMode="External"/><Relationship Id="rId28" Type="http://schemas.openxmlformats.org/officeDocument/2006/relationships/hyperlink" Target="https://ru.wikipedia.org/wiki/%D0%9C%D0%BE%D0%B6%D0%B0%D1%80%D0%B8%D0%B9%D1%81%D0%BA%D0%B8%D0%B9" TargetMode="External"/><Relationship Id="rId36" Type="http://schemas.openxmlformats.org/officeDocument/2006/relationships/image" Target="media/image6.jpeg"/><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yperlink" Target="https://ru.wikipedia.org/wiki/%D0%9C%D0%BE%D0%B6%D0%B0%D1%80%D0%B8%D0%B9%D1%81%D0%BA%D0%B8%D0%B9" TargetMode="External"/><Relationship Id="rId44"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hyperlink" Target="https://ru.wikipedia.org/wiki/%D0%9D%D0%B5%D0%B7%D0%B0%D0%B9%D0%BC%D0%B0%D0%BD%D0%BE%D0%B2%D1%81%D0%BA%D0%B8%D0%B9" TargetMode="External"/><Relationship Id="rId27" Type="http://schemas.openxmlformats.org/officeDocument/2006/relationships/hyperlink" Target="https://ru.wikipedia.org/wiki/%D0%9D%D0%B5%D0%B7%D0%B0%D0%B9%D0%BC%D0%B0%D0%BD%D0%BE%D0%B2%D1%81%D0%BA%D0%B8%D0%B9" TargetMode="External"/><Relationship Id="rId30" Type="http://schemas.openxmlformats.org/officeDocument/2006/relationships/hyperlink" Target="https://ru.wikipedia.org/wiki/%D0%9D%D0%B5%D0%B7%D0%B0%D0%B9%D0%BC%D0%B0%D0%BD%D0%BE%D0%B2%D1%81%D0%BA%D0%B8%D0%B9" TargetMode="External"/><Relationship Id="rId35" Type="http://schemas.openxmlformats.org/officeDocument/2006/relationships/hyperlink" Target="consultantplus://offline/ref=D4F6FB463765727A4CBB8E4F9189523D1667CC79DE9D7ECD3210B96181854265EB6C885D4F648328F859FFC667L" TargetMode="External"/><Relationship Id="rId43" Type="http://schemas.openxmlformats.org/officeDocument/2006/relationships/image" Target="media/image12.png"/><Relationship Id="rId48" Type="http://schemas.openxmlformats.org/officeDocument/2006/relationships/footer" Target="footer6.xml"/><Relationship Id="rId8"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5EE66-C17A-464F-9FA5-B8724E40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73</Pages>
  <Words>21987</Words>
  <Characters>125332</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147025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creator>НП "ОборонСтрой"</dc:creator>
  <cp:lastModifiedBy>user</cp:lastModifiedBy>
  <cp:revision>40</cp:revision>
  <cp:lastPrinted>2022-12-10T06:21:00Z</cp:lastPrinted>
  <dcterms:created xsi:type="dcterms:W3CDTF">2022-06-30T20:44:00Z</dcterms:created>
  <dcterms:modified xsi:type="dcterms:W3CDTF">2023-02-27T13:00:00Z</dcterms:modified>
</cp:coreProperties>
</file>